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405"/>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3"/>
      </w:tblGrid>
      <w:tr w:rsidR="000D6D2F" w:rsidRPr="00015F57" w14:paraId="054401B9" w14:textId="77777777" w:rsidTr="00245266">
        <w:trPr>
          <w:trHeight w:val="10047"/>
        </w:trPr>
        <w:tc>
          <w:tcPr>
            <w:tcW w:w="14733" w:type="dxa"/>
            <w:tcBorders>
              <w:top w:val="single" w:sz="4" w:space="0" w:color="auto"/>
              <w:left w:val="single" w:sz="4" w:space="0" w:color="auto"/>
              <w:bottom w:val="single" w:sz="4" w:space="0" w:color="auto"/>
              <w:right w:val="single" w:sz="4" w:space="0" w:color="auto"/>
            </w:tcBorders>
          </w:tcPr>
          <w:p w14:paraId="5A6F6D95" w14:textId="77777777" w:rsidR="000D6D2F" w:rsidRPr="00015F57" w:rsidRDefault="000D6D2F" w:rsidP="00245266">
            <w:pPr>
              <w:rPr>
                <w:b/>
                <w:sz w:val="20"/>
                <w:szCs w:val="20"/>
              </w:rPr>
            </w:pPr>
          </w:p>
          <w:p w14:paraId="7FCBCB16" w14:textId="5E748FE1" w:rsidR="000D6D2F" w:rsidRPr="00015F57" w:rsidRDefault="00C87F79" w:rsidP="00245266">
            <w:pPr>
              <w:jc w:val="center"/>
              <w:rPr>
                <w:b/>
                <w:sz w:val="20"/>
                <w:szCs w:val="20"/>
              </w:rPr>
            </w:pPr>
            <w:r w:rsidRPr="00015F57">
              <w:rPr>
                <w:b/>
                <w:noProof/>
                <w:sz w:val="20"/>
                <w:szCs w:val="20"/>
              </w:rPr>
              <w:drawing>
                <wp:inline distT="0" distB="0" distL="0" distR="0" wp14:anchorId="51A693FB" wp14:editId="741ED8EA">
                  <wp:extent cx="1838325" cy="1704975"/>
                  <wp:effectExtent l="0" t="0" r="0" b="0"/>
                  <wp:docPr id="1" name="Immagine 1"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38325" cy="1704975"/>
                          </a:xfrm>
                          <a:prstGeom prst="rect">
                            <a:avLst/>
                          </a:prstGeom>
                          <a:noFill/>
                          <a:ln>
                            <a:noFill/>
                          </a:ln>
                        </pic:spPr>
                      </pic:pic>
                    </a:graphicData>
                  </a:graphic>
                </wp:inline>
              </w:drawing>
            </w:r>
          </w:p>
          <w:p w14:paraId="483B02A7" w14:textId="77777777" w:rsidR="000D6D2F" w:rsidRPr="00015F57" w:rsidRDefault="000D6D2F" w:rsidP="00245266">
            <w:pPr>
              <w:jc w:val="center"/>
              <w:rPr>
                <w:b/>
                <w:bCs/>
                <w:color w:val="0033CC"/>
                <w:sz w:val="20"/>
                <w:szCs w:val="20"/>
              </w:rPr>
            </w:pPr>
          </w:p>
          <w:p w14:paraId="1AE19DA8" w14:textId="77777777" w:rsidR="000D6D2F" w:rsidRPr="00015F57" w:rsidRDefault="000D6D2F" w:rsidP="00245266">
            <w:pPr>
              <w:spacing w:line="360" w:lineRule="auto"/>
              <w:jc w:val="center"/>
              <w:rPr>
                <w:b/>
                <w:bCs/>
                <w:color w:val="0070C0"/>
                <w:sz w:val="20"/>
                <w:szCs w:val="20"/>
              </w:rPr>
            </w:pPr>
            <w:r w:rsidRPr="00015F57">
              <w:rPr>
                <w:b/>
                <w:bCs/>
                <w:color w:val="0070C0"/>
                <w:sz w:val="20"/>
                <w:szCs w:val="20"/>
              </w:rPr>
              <w:t>Istituto Statale Istruzione Secondaria Superiore</w:t>
            </w:r>
          </w:p>
          <w:p w14:paraId="5C69F977" w14:textId="77777777" w:rsidR="000D6D2F" w:rsidRPr="00015F57" w:rsidRDefault="000D6D2F" w:rsidP="00245266">
            <w:pPr>
              <w:spacing w:line="360" w:lineRule="auto"/>
              <w:jc w:val="center"/>
              <w:rPr>
                <w:b/>
                <w:bCs/>
                <w:color w:val="0070C0"/>
                <w:sz w:val="20"/>
                <w:szCs w:val="20"/>
              </w:rPr>
            </w:pPr>
            <w:r w:rsidRPr="00015F57">
              <w:rPr>
                <w:b/>
                <w:bCs/>
                <w:color w:val="0070C0"/>
                <w:sz w:val="20"/>
                <w:szCs w:val="20"/>
              </w:rPr>
              <w:t>“G.B. Novelli”</w:t>
            </w:r>
          </w:p>
          <w:p w14:paraId="6894365A" w14:textId="77777777" w:rsidR="000D6D2F" w:rsidRPr="00015F57" w:rsidRDefault="000D6D2F" w:rsidP="00245266">
            <w:pPr>
              <w:jc w:val="center"/>
              <w:rPr>
                <w:b/>
                <w:color w:val="0070C0"/>
                <w:sz w:val="20"/>
                <w:szCs w:val="20"/>
              </w:rPr>
            </w:pPr>
            <w:r w:rsidRPr="00015F57">
              <w:rPr>
                <w:b/>
                <w:color w:val="0070C0"/>
                <w:sz w:val="20"/>
                <w:szCs w:val="20"/>
              </w:rPr>
              <w:t>TIPOLOGIA DI VERIFICA E CRITERI DI VALUTAZIONE</w:t>
            </w:r>
          </w:p>
          <w:p w14:paraId="18F5F8A8" w14:textId="77777777" w:rsidR="000D6D2F" w:rsidRPr="00015F57" w:rsidRDefault="000D6D2F" w:rsidP="00245266">
            <w:pPr>
              <w:rPr>
                <w:b/>
                <w:color w:val="FF0000"/>
                <w:sz w:val="20"/>
                <w:szCs w:val="20"/>
              </w:rPr>
            </w:pPr>
          </w:p>
          <w:p w14:paraId="48855B2C" w14:textId="77777777" w:rsidR="007E549F" w:rsidRDefault="007E549F" w:rsidP="00C40683">
            <w:pPr>
              <w:rPr>
                <w:b/>
                <w:color w:val="0070C0"/>
                <w:sz w:val="20"/>
                <w:szCs w:val="20"/>
              </w:rPr>
            </w:pPr>
          </w:p>
          <w:p w14:paraId="1981C712" w14:textId="3F0771FD" w:rsidR="007E549F" w:rsidRDefault="00B47242" w:rsidP="007E549F">
            <w:pPr>
              <w:jc w:val="center"/>
              <w:rPr>
                <w:b/>
                <w:color w:val="0070C0"/>
                <w:sz w:val="20"/>
                <w:szCs w:val="20"/>
              </w:rPr>
            </w:pPr>
            <w:r w:rsidRPr="00015F57">
              <w:rPr>
                <w:b/>
                <w:color w:val="0070C0"/>
                <w:sz w:val="20"/>
                <w:szCs w:val="20"/>
              </w:rPr>
              <w:t>ASSE TECNOLOGICO</w:t>
            </w:r>
            <w:r w:rsidRPr="00015F57">
              <w:rPr>
                <w:b/>
                <w:color w:val="0070C0"/>
                <w:sz w:val="20"/>
                <w:szCs w:val="20"/>
                <w:u w:color="FF0000"/>
              </w:rPr>
              <w:t xml:space="preserve"> </w:t>
            </w:r>
            <w:r w:rsidR="00C40683" w:rsidRPr="00015F57">
              <w:rPr>
                <w:b/>
                <w:color w:val="0070C0"/>
                <w:sz w:val="20"/>
                <w:szCs w:val="20"/>
              </w:rPr>
              <w:t>PROFESSIONALE</w:t>
            </w:r>
          </w:p>
          <w:p w14:paraId="2F511654" w14:textId="40693A8A" w:rsidR="00C40683" w:rsidRDefault="00C40683" w:rsidP="007E549F">
            <w:pPr>
              <w:jc w:val="center"/>
              <w:rPr>
                <w:b/>
                <w:color w:val="0070C0"/>
                <w:sz w:val="20"/>
                <w:szCs w:val="20"/>
                <w:u w:color="FF0000"/>
              </w:rPr>
            </w:pPr>
            <w:r w:rsidRPr="00015F57">
              <w:rPr>
                <w:b/>
                <w:color w:val="0070C0"/>
                <w:sz w:val="20"/>
                <w:szCs w:val="20"/>
                <w:u w:color="FF0000"/>
              </w:rPr>
              <w:t xml:space="preserve">INDUSTRIA E   ARTIGIANATO PER IL MADE IN ITALY </w:t>
            </w:r>
          </w:p>
          <w:p w14:paraId="1FF78FC9" w14:textId="77777777" w:rsidR="00E664B5" w:rsidRPr="00015F57" w:rsidRDefault="00E664B5" w:rsidP="007E549F">
            <w:pPr>
              <w:jc w:val="center"/>
              <w:rPr>
                <w:b/>
                <w:sz w:val="20"/>
                <w:szCs w:val="20"/>
              </w:rPr>
            </w:pPr>
          </w:p>
          <w:p w14:paraId="54D2716D" w14:textId="77777777" w:rsidR="00B47242" w:rsidRPr="00015F57" w:rsidRDefault="00B47242" w:rsidP="00B47242">
            <w:pPr>
              <w:rPr>
                <w:b/>
                <w:color w:val="0070C0"/>
                <w:sz w:val="20"/>
                <w:szCs w:val="20"/>
              </w:rPr>
            </w:pPr>
          </w:p>
          <w:p w14:paraId="7DF851F2" w14:textId="77777777" w:rsidR="00E664B5" w:rsidRPr="00E664B5" w:rsidRDefault="00B47242" w:rsidP="00E664B5">
            <w:pPr>
              <w:spacing w:line="360" w:lineRule="auto"/>
              <w:jc w:val="center"/>
              <w:rPr>
                <w:b/>
                <w:color w:val="0070C0"/>
                <w:sz w:val="20"/>
                <w:szCs w:val="20"/>
              </w:rPr>
            </w:pPr>
            <w:r w:rsidRPr="00015F57">
              <w:rPr>
                <w:b/>
                <w:color w:val="0070C0"/>
                <w:sz w:val="20"/>
                <w:szCs w:val="20"/>
              </w:rPr>
              <w:t xml:space="preserve"> </w:t>
            </w:r>
            <w:r w:rsidR="00E664B5" w:rsidRPr="00E664B5">
              <w:rPr>
                <w:b/>
                <w:color w:val="0070C0"/>
                <w:sz w:val="20"/>
                <w:szCs w:val="20"/>
              </w:rPr>
              <w:t>Tecnologie, Disegno e progettazione</w:t>
            </w:r>
          </w:p>
          <w:p w14:paraId="751331D1" w14:textId="77777777" w:rsidR="00E664B5" w:rsidRPr="00E664B5" w:rsidRDefault="00E664B5" w:rsidP="00E664B5">
            <w:pPr>
              <w:spacing w:line="360" w:lineRule="auto"/>
              <w:jc w:val="center"/>
              <w:rPr>
                <w:b/>
                <w:color w:val="0070C0"/>
                <w:sz w:val="20"/>
                <w:szCs w:val="20"/>
              </w:rPr>
            </w:pPr>
            <w:r w:rsidRPr="00E664B5">
              <w:rPr>
                <w:b/>
                <w:color w:val="0070C0"/>
                <w:sz w:val="20"/>
                <w:szCs w:val="20"/>
              </w:rPr>
              <w:t>Progettazione e produzione</w:t>
            </w:r>
          </w:p>
          <w:p w14:paraId="7C6B1C5A" w14:textId="77777777" w:rsidR="00E664B5" w:rsidRPr="00E664B5" w:rsidRDefault="00E664B5" w:rsidP="00E664B5">
            <w:pPr>
              <w:spacing w:line="360" w:lineRule="auto"/>
              <w:jc w:val="center"/>
              <w:rPr>
                <w:b/>
                <w:color w:val="0070C0"/>
                <w:sz w:val="20"/>
                <w:szCs w:val="20"/>
              </w:rPr>
            </w:pPr>
            <w:r w:rsidRPr="00E664B5">
              <w:rPr>
                <w:b/>
                <w:color w:val="0070C0"/>
                <w:sz w:val="20"/>
                <w:szCs w:val="20"/>
              </w:rPr>
              <w:t>Laboratori tecnologici ed esercitazioni</w:t>
            </w:r>
          </w:p>
          <w:p w14:paraId="342BAB99" w14:textId="77777777" w:rsidR="00E664B5" w:rsidRPr="00E664B5" w:rsidRDefault="00E664B5" w:rsidP="00E664B5">
            <w:pPr>
              <w:spacing w:line="360" w:lineRule="auto"/>
              <w:jc w:val="center"/>
              <w:rPr>
                <w:b/>
                <w:color w:val="0070C0"/>
                <w:sz w:val="20"/>
                <w:szCs w:val="20"/>
              </w:rPr>
            </w:pPr>
            <w:proofErr w:type="spellStart"/>
            <w:r w:rsidRPr="00E664B5">
              <w:rPr>
                <w:b/>
                <w:color w:val="0070C0"/>
                <w:sz w:val="20"/>
                <w:szCs w:val="20"/>
              </w:rPr>
              <w:t>Tecn</w:t>
            </w:r>
            <w:proofErr w:type="spellEnd"/>
            <w:r w:rsidRPr="00E664B5">
              <w:rPr>
                <w:b/>
                <w:color w:val="0070C0"/>
                <w:sz w:val="20"/>
                <w:szCs w:val="20"/>
              </w:rPr>
              <w:t xml:space="preserve">. applicate ai materiali e   ai processi </w:t>
            </w:r>
            <w:proofErr w:type="spellStart"/>
            <w:r w:rsidRPr="00E664B5">
              <w:rPr>
                <w:b/>
                <w:color w:val="0070C0"/>
                <w:sz w:val="20"/>
                <w:szCs w:val="20"/>
              </w:rPr>
              <w:t>prod</w:t>
            </w:r>
            <w:proofErr w:type="spellEnd"/>
            <w:r w:rsidRPr="00E664B5">
              <w:rPr>
                <w:b/>
                <w:color w:val="0070C0"/>
                <w:sz w:val="20"/>
                <w:szCs w:val="20"/>
              </w:rPr>
              <w:t>.</w:t>
            </w:r>
          </w:p>
          <w:p w14:paraId="2856456E" w14:textId="0A62CCA6" w:rsidR="000D6D2F" w:rsidRPr="00015F57" w:rsidRDefault="00E664B5" w:rsidP="00E664B5">
            <w:pPr>
              <w:spacing w:line="360" w:lineRule="auto"/>
              <w:jc w:val="center"/>
              <w:rPr>
                <w:b/>
                <w:bCs/>
                <w:color w:val="0070C0"/>
                <w:sz w:val="20"/>
                <w:szCs w:val="20"/>
              </w:rPr>
            </w:pPr>
            <w:r w:rsidRPr="00E664B5">
              <w:rPr>
                <w:b/>
                <w:color w:val="0070C0"/>
                <w:sz w:val="20"/>
                <w:szCs w:val="20"/>
              </w:rPr>
              <w:t>Tecniche di distribuzione e marketing</w:t>
            </w:r>
          </w:p>
          <w:p w14:paraId="10B256D8" w14:textId="77777777" w:rsidR="000D6D2F" w:rsidRPr="00015F57" w:rsidRDefault="000D6D2F" w:rsidP="00245266">
            <w:pPr>
              <w:rPr>
                <w:b/>
                <w:bCs/>
                <w:color w:val="0070C0"/>
                <w:sz w:val="20"/>
                <w:szCs w:val="20"/>
              </w:rPr>
            </w:pPr>
          </w:p>
          <w:p w14:paraId="24BA53B1" w14:textId="20E66D0E" w:rsidR="000D6D2F" w:rsidRPr="00015F57" w:rsidRDefault="000D6D2F" w:rsidP="00245266">
            <w:pPr>
              <w:jc w:val="center"/>
              <w:rPr>
                <w:b/>
                <w:bCs/>
                <w:color w:val="0033CC"/>
                <w:sz w:val="20"/>
                <w:szCs w:val="20"/>
              </w:rPr>
            </w:pPr>
            <w:r w:rsidRPr="00015F57">
              <w:rPr>
                <w:b/>
                <w:bCs/>
                <w:color w:val="0070C0"/>
                <w:sz w:val="20"/>
                <w:szCs w:val="20"/>
              </w:rPr>
              <w:t>A.S.</w:t>
            </w:r>
            <w:r w:rsidR="002F674A" w:rsidRPr="00015F57">
              <w:rPr>
                <w:b/>
                <w:bCs/>
                <w:color w:val="0070C0"/>
                <w:sz w:val="20"/>
                <w:szCs w:val="20"/>
              </w:rPr>
              <w:t xml:space="preserve"> </w:t>
            </w:r>
            <w:r w:rsidRPr="00015F57">
              <w:rPr>
                <w:b/>
                <w:bCs/>
                <w:color w:val="0070C0"/>
                <w:sz w:val="20"/>
                <w:szCs w:val="20"/>
              </w:rPr>
              <w:t>20</w:t>
            </w:r>
            <w:r w:rsidR="00B63449" w:rsidRPr="00015F57">
              <w:rPr>
                <w:b/>
                <w:bCs/>
                <w:color w:val="0070C0"/>
                <w:sz w:val="20"/>
                <w:szCs w:val="20"/>
              </w:rPr>
              <w:t>2</w:t>
            </w:r>
            <w:r w:rsidR="00E90139">
              <w:rPr>
                <w:b/>
                <w:bCs/>
                <w:color w:val="0070C0"/>
                <w:sz w:val="20"/>
                <w:szCs w:val="20"/>
              </w:rPr>
              <w:t>3</w:t>
            </w:r>
            <w:r w:rsidRPr="00015F57">
              <w:rPr>
                <w:b/>
                <w:bCs/>
                <w:color w:val="0070C0"/>
                <w:sz w:val="20"/>
                <w:szCs w:val="20"/>
              </w:rPr>
              <w:t>/20</w:t>
            </w:r>
            <w:r w:rsidR="002F674A" w:rsidRPr="00015F57">
              <w:rPr>
                <w:b/>
                <w:bCs/>
                <w:color w:val="0070C0"/>
                <w:sz w:val="20"/>
                <w:szCs w:val="20"/>
              </w:rPr>
              <w:t>2</w:t>
            </w:r>
            <w:r w:rsidR="00E90139">
              <w:rPr>
                <w:b/>
                <w:bCs/>
                <w:color w:val="0070C0"/>
                <w:sz w:val="20"/>
                <w:szCs w:val="20"/>
              </w:rPr>
              <w:t>4</w:t>
            </w:r>
          </w:p>
          <w:p w14:paraId="1B29821F" w14:textId="77777777" w:rsidR="000D6D2F" w:rsidRPr="00015F57" w:rsidRDefault="000D6D2F" w:rsidP="00245266">
            <w:pPr>
              <w:rPr>
                <w:b/>
                <w:sz w:val="20"/>
                <w:szCs w:val="20"/>
              </w:rPr>
            </w:pPr>
          </w:p>
          <w:p w14:paraId="2271AA6B" w14:textId="77777777" w:rsidR="000D6D2F" w:rsidRPr="00015F57" w:rsidRDefault="000D6D2F" w:rsidP="00245266">
            <w:pPr>
              <w:jc w:val="center"/>
              <w:rPr>
                <w:b/>
                <w:sz w:val="20"/>
                <w:szCs w:val="20"/>
              </w:rPr>
            </w:pPr>
          </w:p>
          <w:p w14:paraId="7DA38576" w14:textId="77777777" w:rsidR="000D6D2F" w:rsidRPr="00015F57" w:rsidRDefault="000D6D2F" w:rsidP="00245266">
            <w:pPr>
              <w:rPr>
                <w:b/>
                <w:sz w:val="20"/>
                <w:szCs w:val="20"/>
              </w:rPr>
            </w:pPr>
          </w:p>
        </w:tc>
      </w:tr>
    </w:tbl>
    <w:p w14:paraId="1D02C171" w14:textId="77777777" w:rsidR="00C054D4" w:rsidRPr="00015F57" w:rsidRDefault="00C054D4">
      <w:pPr>
        <w:rPr>
          <w:sz w:val="20"/>
          <w:szCs w:val="20"/>
        </w:rPr>
      </w:pPr>
    </w:p>
    <w:p w14:paraId="04CF17ED" w14:textId="77777777" w:rsidR="00B76412" w:rsidRDefault="00B76412">
      <w:pPr>
        <w:rPr>
          <w:sz w:val="20"/>
          <w:szCs w:val="20"/>
        </w:rPr>
      </w:pPr>
    </w:p>
    <w:p w14:paraId="0D8B43F1" w14:textId="32BA3D3B" w:rsidR="00B76412" w:rsidRDefault="00B76412">
      <w:pPr>
        <w:rPr>
          <w:sz w:val="20"/>
          <w:szCs w:val="20"/>
        </w:rPr>
      </w:pPr>
    </w:p>
    <w:p w14:paraId="2DCBE19E" w14:textId="77777777" w:rsidR="00B76412" w:rsidRDefault="00B76412">
      <w:pPr>
        <w:rPr>
          <w:sz w:val="20"/>
          <w:szCs w:val="20"/>
        </w:rPr>
      </w:pPr>
    </w:p>
    <w:p w14:paraId="5FC4FBBB" w14:textId="78143B2F" w:rsidR="007E549F" w:rsidRPr="00015F57" w:rsidRDefault="00B76412" w:rsidP="00B76412">
      <w:pPr>
        <w:spacing w:line="276" w:lineRule="auto"/>
        <w:rPr>
          <w:sz w:val="20"/>
          <w:szCs w:val="20"/>
        </w:rPr>
      </w:pPr>
      <w:r>
        <w:rPr>
          <w:rFonts w:eastAsia="Calibri"/>
          <w:bCs/>
          <w:iCs/>
          <w:sz w:val="24"/>
          <w:lang w:eastAsia="en-US" w:bidi="en-US"/>
        </w:rPr>
        <w:t>T</w:t>
      </w:r>
      <w:r w:rsidRPr="00B76412">
        <w:rPr>
          <w:rFonts w:eastAsia="Calibri"/>
          <w:bCs/>
          <w:iCs/>
          <w:sz w:val="24"/>
          <w:lang w:eastAsia="en-US" w:bidi="en-US"/>
        </w:rPr>
        <w:t>abella riepilogativa delle tipologie di verifica  definite per ciascuna  disciplina :</w:t>
      </w:r>
    </w:p>
    <w:p w14:paraId="5F06DDBC" w14:textId="77777777" w:rsidR="00AA0FA1" w:rsidRPr="00015F57" w:rsidRDefault="00AA0FA1">
      <w:pPr>
        <w:rPr>
          <w:sz w:val="20"/>
          <w:szCs w:val="20"/>
        </w:rPr>
      </w:pPr>
    </w:p>
    <w:p w14:paraId="25756F22" w14:textId="16FE3809" w:rsidR="00AA0FA1" w:rsidRDefault="00AA0FA1">
      <w:pPr>
        <w:rPr>
          <w:sz w:val="20"/>
          <w:szCs w:val="20"/>
        </w:rPr>
      </w:pPr>
    </w:p>
    <w:p w14:paraId="31B873CF" w14:textId="0C3F8B11" w:rsidR="00B76412" w:rsidRDefault="00B76412">
      <w:pPr>
        <w:rPr>
          <w:sz w:val="20"/>
          <w:szCs w:val="20"/>
        </w:rPr>
      </w:pPr>
    </w:p>
    <w:tbl>
      <w:tblPr>
        <w:tblW w:w="9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8"/>
        <w:gridCol w:w="4349"/>
      </w:tblGrid>
      <w:tr w:rsidR="00B76412" w:rsidRPr="00037B5C" w14:paraId="502EB051" w14:textId="77777777" w:rsidTr="00B76412">
        <w:trPr>
          <w:trHeight w:val="748"/>
          <w:jc w:val="center"/>
        </w:trPr>
        <w:tc>
          <w:tcPr>
            <w:tcW w:w="4938" w:type="dxa"/>
          </w:tcPr>
          <w:p w14:paraId="0614D956" w14:textId="77777777" w:rsidR="00B76412" w:rsidRPr="00B76412" w:rsidRDefault="00B76412" w:rsidP="008F6679">
            <w:pPr>
              <w:rPr>
                <w:b/>
                <w:bCs/>
                <w:color w:val="000000"/>
                <w:sz w:val="24"/>
              </w:rPr>
            </w:pPr>
            <w:r w:rsidRPr="00B76412">
              <w:rPr>
                <w:b/>
                <w:bCs/>
                <w:color w:val="000000"/>
                <w:sz w:val="24"/>
              </w:rPr>
              <w:t>Disciplina</w:t>
            </w:r>
          </w:p>
        </w:tc>
        <w:tc>
          <w:tcPr>
            <w:tcW w:w="4349" w:type="dxa"/>
          </w:tcPr>
          <w:p w14:paraId="68E2644C" w14:textId="77777777" w:rsidR="00B76412" w:rsidRPr="00B76412" w:rsidRDefault="00B76412" w:rsidP="008F6679">
            <w:pPr>
              <w:rPr>
                <w:b/>
                <w:bCs/>
                <w:color w:val="000000"/>
                <w:sz w:val="24"/>
              </w:rPr>
            </w:pPr>
            <w:r w:rsidRPr="00B76412">
              <w:rPr>
                <w:b/>
                <w:bCs/>
                <w:color w:val="000000"/>
                <w:sz w:val="24"/>
              </w:rPr>
              <w:t>Tipologia</w:t>
            </w:r>
          </w:p>
        </w:tc>
      </w:tr>
      <w:tr w:rsidR="00B76412" w:rsidRPr="00037B5C" w14:paraId="2D98EE9D" w14:textId="77777777" w:rsidTr="00B76412">
        <w:trPr>
          <w:trHeight w:val="1540"/>
          <w:jc w:val="center"/>
        </w:trPr>
        <w:tc>
          <w:tcPr>
            <w:tcW w:w="4938" w:type="dxa"/>
          </w:tcPr>
          <w:p w14:paraId="2A2F052B" w14:textId="77777777" w:rsidR="00B76412" w:rsidRPr="00B76412" w:rsidRDefault="00B76412" w:rsidP="008F6679">
            <w:pPr>
              <w:tabs>
                <w:tab w:val="left" w:pos="567"/>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color w:val="000000"/>
                <w:sz w:val="24"/>
              </w:rPr>
            </w:pPr>
            <w:r w:rsidRPr="00B76412">
              <w:rPr>
                <w:color w:val="000000"/>
                <w:sz w:val="24"/>
              </w:rPr>
              <w:t>Tecnologie, Disegno e progettazione</w:t>
            </w:r>
          </w:p>
          <w:p w14:paraId="68E6121E" w14:textId="77777777" w:rsidR="00B76412" w:rsidRPr="00B76412" w:rsidRDefault="00B76412" w:rsidP="008F6679">
            <w:pPr>
              <w:rPr>
                <w:color w:val="000000"/>
                <w:sz w:val="24"/>
              </w:rPr>
            </w:pPr>
          </w:p>
        </w:tc>
        <w:tc>
          <w:tcPr>
            <w:tcW w:w="4349" w:type="dxa"/>
          </w:tcPr>
          <w:p w14:paraId="5D51FE62" w14:textId="77777777" w:rsidR="00B76412" w:rsidRPr="00B76412" w:rsidRDefault="00B76412" w:rsidP="008F6679">
            <w:pPr>
              <w:rPr>
                <w:color w:val="000000"/>
                <w:sz w:val="24"/>
              </w:rPr>
            </w:pPr>
            <w:r w:rsidRPr="00B76412">
              <w:rPr>
                <w:color w:val="000000"/>
                <w:sz w:val="24"/>
              </w:rPr>
              <w:t>Scritto-grafica  e orale</w:t>
            </w:r>
          </w:p>
        </w:tc>
      </w:tr>
      <w:tr w:rsidR="00B76412" w:rsidRPr="00037B5C" w14:paraId="3E5EE529" w14:textId="77777777" w:rsidTr="00B76412">
        <w:trPr>
          <w:trHeight w:val="1520"/>
          <w:jc w:val="center"/>
        </w:trPr>
        <w:tc>
          <w:tcPr>
            <w:tcW w:w="4938" w:type="dxa"/>
          </w:tcPr>
          <w:p w14:paraId="5F06BDEC" w14:textId="77777777" w:rsidR="00B76412" w:rsidRPr="00B76412" w:rsidRDefault="00B76412" w:rsidP="008F6679">
            <w:pPr>
              <w:rPr>
                <w:color w:val="000000"/>
                <w:sz w:val="24"/>
              </w:rPr>
            </w:pPr>
            <w:r w:rsidRPr="00B76412">
              <w:rPr>
                <w:color w:val="000000"/>
                <w:sz w:val="24"/>
              </w:rPr>
              <w:t>Progettazione e produzione</w:t>
            </w:r>
          </w:p>
        </w:tc>
        <w:tc>
          <w:tcPr>
            <w:tcW w:w="4349" w:type="dxa"/>
          </w:tcPr>
          <w:p w14:paraId="20B0EC1D" w14:textId="77777777" w:rsidR="00B76412" w:rsidRPr="00B76412" w:rsidRDefault="00B76412" w:rsidP="008F6679">
            <w:pPr>
              <w:rPr>
                <w:color w:val="000000"/>
                <w:sz w:val="24"/>
              </w:rPr>
            </w:pPr>
            <w:r w:rsidRPr="00B76412">
              <w:rPr>
                <w:color w:val="000000"/>
                <w:sz w:val="24"/>
              </w:rPr>
              <w:t>Scritto-grafica  e orale</w:t>
            </w:r>
          </w:p>
        </w:tc>
      </w:tr>
      <w:tr w:rsidR="00B76412" w:rsidRPr="00037B5C" w14:paraId="1BB85A8A" w14:textId="77777777" w:rsidTr="00B76412">
        <w:trPr>
          <w:trHeight w:val="1143"/>
          <w:jc w:val="center"/>
        </w:trPr>
        <w:tc>
          <w:tcPr>
            <w:tcW w:w="4938" w:type="dxa"/>
          </w:tcPr>
          <w:p w14:paraId="598A1A74" w14:textId="77777777" w:rsidR="00B76412" w:rsidRPr="00B76412" w:rsidRDefault="00B76412" w:rsidP="008F6679">
            <w:pPr>
              <w:rPr>
                <w:color w:val="000000"/>
                <w:sz w:val="24"/>
              </w:rPr>
            </w:pPr>
            <w:r w:rsidRPr="00B76412">
              <w:rPr>
                <w:color w:val="000000"/>
                <w:sz w:val="24"/>
              </w:rPr>
              <w:t>Laboratori tecnologici ed esercitazioni</w:t>
            </w:r>
          </w:p>
        </w:tc>
        <w:tc>
          <w:tcPr>
            <w:tcW w:w="4349" w:type="dxa"/>
          </w:tcPr>
          <w:p w14:paraId="2225B5B3" w14:textId="77777777" w:rsidR="00B76412" w:rsidRPr="00B76412" w:rsidRDefault="00B76412" w:rsidP="008F6679">
            <w:pPr>
              <w:rPr>
                <w:color w:val="000000"/>
                <w:sz w:val="24"/>
              </w:rPr>
            </w:pPr>
            <w:r w:rsidRPr="00B76412">
              <w:rPr>
                <w:color w:val="000000"/>
                <w:sz w:val="24"/>
              </w:rPr>
              <w:t>Pratica e scritto-grafica</w:t>
            </w:r>
          </w:p>
        </w:tc>
      </w:tr>
      <w:tr w:rsidR="00B76412" w:rsidRPr="00037B5C" w14:paraId="19ADFCA0" w14:textId="77777777" w:rsidTr="00B76412">
        <w:trPr>
          <w:trHeight w:val="1143"/>
          <w:jc w:val="center"/>
        </w:trPr>
        <w:tc>
          <w:tcPr>
            <w:tcW w:w="4938" w:type="dxa"/>
          </w:tcPr>
          <w:p w14:paraId="0A7610B1" w14:textId="77777777" w:rsidR="00B76412" w:rsidRPr="00B76412" w:rsidRDefault="00B76412" w:rsidP="008F6679">
            <w:pPr>
              <w:rPr>
                <w:color w:val="000000"/>
                <w:sz w:val="24"/>
              </w:rPr>
            </w:pPr>
            <w:proofErr w:type="spellStart"/>
            <w:r w:rsidRPr="00B76412">
              <w:rPr>
                <w:color w:val="000000"/>
                <w:sz w:val="24"/>
              </w:rPr>
              <w:t>Tecn</w:t>
            </w:r>
            <w:proofErr w:type="spellEnd"/>
            <w:r w:rsidRPr="00B76412">
              <w:rPr>
                <w:color w:val="000000"/>
                <w:sz w:val="24"/>
              </w:rPr>
              <w:t xml:space="preserve">. applicate ai materiali e   ai processi </w:t>
            </w:r>
            <w:proofErr w:type="spellStart"/>
            <w:r w:rsidRPr="00B76412">
              <w:rPr>
                <w:color w:val="000000"/>
                <w:sz w:val="24"/>
              </w:rPr>
              <w:t>prod</w:t>
            </w:r>
            <w:proofErr w:type="spellEnd"/>
            <w:r w:rsidRPr="00B76412">
              <w:rPr>
                <w:color w:val="000000"/>
                <w:sz w:val="24"/>
              </w:rPr>
              <w:t>.</w:t>
            </w:r>
          </w:p>
        </w:tc>
        <w:tc>
          <w:tcPr>
            <w:tcW w:w="4349" w:type="dxa"/>
          </w:tcPr>
          <w:p w14:paraId="6E6AFE63" w14:textId="77777777" w:rsidR="00B76412" w:rsidRPr="00B76412" w:rsidRDefault="00B76412" w:rsidP="008F6679">
            <w:pPr>
              <w:rPr>
                <w:color w:val="000000"/>
                <w:sz w:val="24"/>
              </w:rPr>
            </w:pPr>
            <w:r w:rsidRPr="00B76412">
              <w:rPr>
                <w:color w:val="000000"/>
                <w:sz w:val="24"/>
              </w:rPr>
              <w:t>Scritta e orale</w:t>
            </w:r>
          </w:p>
        </w:tc>
      </w:tr>
      <w:tr w:rsidR="00B76412" w:rsidRPr="00037B5C" w14:paraId="08134EDC" w14:textId="77777777" w:rsidTr="00B76412">
        <w:trPr>
          <w:trHeight w:val="1143"/>
          <w:jc w:val="center"/>
        </w:trPr>
        <w:tc>
          <w:tcPr>
            <w:tcW w:w="4938" w:type="dxa"/>
          </w:tcPr>
          <w:p w14:paraId="42C145E4" w14:textId="77777777" w:rsidR="00B76412" w:rsidRPr="00B76412" w:rsidRDefault="00B76412" w:rsidP="008F6679">
            <w:pPr>
              <w:rPr>
                <w:color w:val="000000"/>
                <w:sz w:val="24"/>
              </w:rPr>
            </w:pPr>
            <w:r w:rsidRPr="00B76412">
              <w:rPr>
                <w:color w:val="000000"/>
                <w:sz w:val="24"/>
              </w:rPr>
              <w:t>Tecniche di distribuzione e marketing</w:t>
            </w:r>
          </w:p>
        </w:tc>
        <w:tc>
          <w:tcPr>
            <w:tcW w:w="4349" w:type="dxa"/>
          </w:tcPr>
          <w:p w14:paraId="0BA30569" w14:textId="77777777" w:rsidR="00B76412" w:rsidRPr="00B76412" w:rsidRDefault="00B76412" w:rsidP="008F6679">
            <w:pPr>
              <w:rPr>
                <w:color w:val="000000"/>
                <w:sz w:val="24"/>
              </w:rPr>
            </w:pPr>
            <w:r w:rsidRPr="00B76412">
              <w:rPr>
                <w:color w:val="000000"/>
                <w:sz w:val="24"/>
              </w:rPr>
              <w:t>Scritta e orale</w:t>
            </w:r>
          </w:p>
        </w:tc>
      </w:tr>
    </w:tbl>
    <w:p w14:paraId="7CC6CDDC" w14:textId="71D46415" w:rsidR="00B76412" w:rsidRDefault="00B76412">
      <w:pPr>
        <w:rPr>
          <w:sz w:val="20"/>
          <w:szCs w:val="20"/>
        </w:rPr>
      </w:pPr>
    </w:p>
    <w:p w14:paraId="7C1080DF" w14:textId="202CE5F9" w:rsidR="00B76412" w:rsidRDefault="00B76412">
      <w:pPr>
        <w:rPr>
          <w:sz w:val="20"/>
          <w:szCs w:val="20"/>
        </w:rPr>
      </w:pPr>
    </w:p>
    <w:p w14:paraId="757F37C7" w14:textId="2C8BC195" w:rsidR="00B76412" w:rsidRDefault="00B76412">
      <w:pPr>
        <w:rPr>
          <w:sz w:val="20"/>
          <w:szCs w:val="20"/>
        </w:rPr>
      </w:pPr>
    </w:p>
    <w:p w14:paraId="088E4760" w14:textId="5554E3F9" w:rsidR="00B76412" w:rsidRDefault="00B76412">
      <w:pPr>
        <w:rPr>
          <w:sz w:val="20"/>
          <w:szCs w:val="20"/>
        </w:rPr>
      </w:pPr>
    </w:p>
    <w:p w14:paraId="34BAA6D7" w14:textId="3B2F649F" w:rsidR="00B76412" w:rsidRDefault="00B76412">
      <w:pPr>
        <w:rPr>
          <w:sz w:val="20"/>
          <w:szCs w:val="20"/>
        </w:rPr>
      </w:pPr>
    </w:p>
    <w:p w14:paraId="19CF5475" w14:textId="77777777" w:rsidR="00B76412" w:rsidRDefault="00B76412">
      <w:pPr>
        <w:rPr>
          <w:sz w:val="20"/>
          <w:szCs w:val="20"/>
        </w:rPr>
      </w:pPr>
    </w:p>
    <w:p w14:paraId="3980E975" w14:textId="2188F12B" w:rsidR="00B76412" w:rsidRDefault="00B76412">
      <w:pPr>
        <w:rPr>
          <w:sz w:val="20"/>
          <w:szCs w:val="20"/>
        </w:rPr>
      </w:pPr>
    </w:p>
    <w:p w14:paraId="1D98B2EC" w14:textId="77777777" w:rsidR="00B76412" w:rsidRPr="00015F57" w:rsidRDefault="00B76412">
      <w:pPr>
        <w:rPr>
          <w:sz w:val="20"/>
          <w:szCs w:val="20"/>
        </w:rPr>
      </w:pPr>
    </w:p>
    <w:p w14:paraId="25352C2B" w14:textId="2049BE51" w:rsidR="00AA0FA1" w:rsidRPr="00015F57" w:rsidRDefault="00AA0FA1" w:rsidP="007E549F">
      <w:pPr>
        <w:ind w:left="720"/>
        <w:jc w:val="center"/>
        <w:rPr>
          <w:b/>
          <w:sz w:val="20"/>
          <w:szCs w:val="20"/>
        </w:rPr>
      </w:pPr>
      <w:r w:rsidRPr="00015F57">
        <w:rPr>
          <w:b/>
          <w:sz w:val="20"/>
          <w:szCs w:val="20"/>
        </w:rPr>
        <w:t>CRITERI DI VALUTAZIONE</w:t>
      </w:r>
    </w:p>
    <w:p w14:paraId="03EC25AC" w14:textId="77777777" w:rsidR="00AA0FA1" w:rsidRPr="00015F57" w:rsidRDefault="00AA0FA1" w:rsidP="007E549F">
      <w:pPr>
        <w:ind w:left="720"/>
        <w:jc w:val="center"/>
        <w:rPr>
          <w:sz w:val="20"/>
          <w:szCs w:val="20"/>
        </w:rPr>
      </w:pPr>
    </w:p>
    <w:p w14:paraId="156DE5DE" w14:textId="4816F315" w:rsidR="00AA0FA1" w:rsidRDefault="00AA0FA1" w:rsidP="007E549F">
      <w:pPr>
        <w:ind w:left="720"/>
        <w:jc w:val="center"/>
        <w:rPr>
          <w:sz w:val="20"/>
          <w:szCs w:val="20"/>
        </w:rPr>
      </w:pPr>
      <w:r w:rsidRPr="00015F57">
        <w:rPr>
          <w:sz w:val="20"/>
          <w:szCs w:val="20"/>
        </w:rPr>
        <w:t>COLLOQUIO    ORALE</w:t>
      </w:r>
    </w:p>
    <w:p w14:paraId="3378354F" w14:textId="77777777" w:rsidR="007E549F" w:rsidRDefault="007E549F" w:rsidP="007E549F">
      <w:pPr>
        <w:ind w:left="720"/>
        <w:jc w:val="center"/>
        <w:rPr>
          <w:sz w:val="20"/>
          <w:szCs w:val="2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59"/>
        <w:gridCol w:w="998"/>
        <w:gridCol w:w="7902"/>
        <w:gridCol w:w="817"/>
        <w:gridCol w:w="1427"/>
      </w:tblGrid>
      <w:tr w:rsidR="007E549F" w:rsidRPr="005D0AC5" w14:paraId="019B61F6" w14:textId="77777777" w:rsidTr="007E549F">
        <w:trPr>
          <w:trHeight w:val="331"/>
        </w:trPr>
        <w:tc>
          <w:tcPr>
            <w:tcW w:w="2759" w:type="dxa"/>
            <w:shd w:val="clear" w:color="auto" w:fill="D9D9D9"/>
          </w:tcPr>
          <w:p w14:paraId="4F4C7D3D"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rPr>
              <w:t>Indicatori</w:t>
            </w:r>
          </w:p>
        </w:tc>
        <w:tc>
          <w:tcPr>
            <w:tcW w:w="998" w:type="dxa"/>
            <w:shd w:val="clear" w:color="auto" w:fill="D9D9D9"/>
          </w:tcPr>
          <w:p w14:paraId="446D6D25"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rPr>
              <w:t>Livelli</w:t>
            </w:r>
          </w:p>
        </w:tc>
        <w:tc>
          <w:tcPr>
            <w:tcW w:w="7902" w:type="dxa"/>
            <w:shd w:val="clear" w:color="auto" w:fill="D9D9D9"/>
          </w:tcPr>
          <w:p w14:paraId="3500F211"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rPr>
              <w:t xml:space="preserve">Descrittori            </w:t>
            </w:r>
          </w:p>
        </w:tc>
        <w:tc>
          <w:tcPr>
            <w:tcW w:w="817" w:type="dxa"/>
            <w:shd w:val="clear" w:color="auto" w:fill="D9D9D9"/>
          </w:tcPr>
          <w:p w14:paraId="005356EA"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rPr>
              <w:t>Punti</w:t>
            </w:r>
          </w:p>
        </w:tc>
        <w:tc>
          <w:tcPr>
            <w:tcW w:w="1427" w:type="dxa"/>
            <w:shd w:val="clear" w:color="auto" w:fill="D9D9D9"/>
          </w:tcPr>
          <w:p w14:paraId="1839EF3B" w14:textId="697DF92C" w:rsidR="007E549F" w:rsidRPr="005D0AC5" w:rsidRDefault="007E549F" w:rsidP="008F6679">
            <w:pPr>
              <w:pStyle w:val="Nessunaspaziatura"/>
              <w:widowControl w:val="0"/>
              <w:autoSpaceDE w:val="0"/>
              <w:autoSpaceDN w:val="0"/>
              <w:rPr>
                <w:rFonts w:ascii="Times New Roman" w:eastAsia="Calibri" w:hAnsi="Times New Roman"/>
              </w:rPr>
            </w:pPr>
            <w:r>
              <w:rPr>
                <w:rFonts w:ascii="Times New Roman" w:eastAsia="Calibri" w:hAnsi="Times New Roman"/>
              </w:rPr>
              <w:t>valutazione</w:t>
            </w:r>
          </w:p>
        </w:tc>
      </w:tr>
      <w:tr w:rsidR="007E549F" w:rsidRPr="005D0AC5" w14:paraId="10C1ACBA" w14:textId="77777777" w:rsidTr="007E549F">
        <w:trPr>
          <w:trHeight w:val="304"/>
        </w:trPr>
        <w:tc>
          <w:tcPr>
            <w:tcW w:w="2759" w:type="dxa"/>
            <w:vMerge w:val="restart"/>
            <w:shd w:val="clear" w:color="auto" w:fill="auto"/>
          </w:tcPr>
          <w:p w14:paraId="4109CCB3" w14:textId="4083DC6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rPr>
              <w:t>Acquisizione dei</w:t>
            </w:r>
            <w:r w:rsidRPr="005D0AC5">
              <w:rPr>
                <w:rFonts w:ascii="Times New Roman" w:eastAsia="Calibri" w:hAnsi="Times New Roman"/>
                <w:spacing w:val="1"/>
              </w:rPr>
              <w:t xml:space="preserve"> </w:t>
            </w:r>
            <w:r w:rsidRPr="005D0AC5">
              <w:rPr>
                <w:rFonts w:ascii="Times New Roman" w:eastAsia="Calibri" w:hAnsi="Times New Roman"/>
              </w:rPr>
              <w:t>contenuti e dei metodi</w:t>
            </w:r>
            <w:r w:rsidRPr="005D0AC5">
              <w:rPr>
                <w:rFonts w:ascii="Times New Roman" w:eastAsia="Calibri" w:hAnsi="Times New Roman"/>
                <w:spacing w:val="1"/>
              </w:rPr>
              <w:t xml:space="preserve"> </w:t>
            </w:r>
            <w:r w:rsidRPr="005D0AC5">
              <w:rPr>
                <w:rFonts w:ascii="Times New Roman" w:eastAsia="Calibri" w:hAnsi="Times New Roman"/>
                <w:w w:val="95"/>
              </w:rPr>
              <w:t>dell</w:t>
            </w:r>
            <w:r>
              <w:rPr>
                <w:rFonts w:ascii="Times New Roman" w:eastAsia="Calibri" w:hAnsi="Times New Roman"/>
                <w:w w:val="95"/>
              </w:rPr>
              <w:t>a</w:t>
            </w:r>
            <w:r w:rsidRPr="005D0AC5">
              <w:rPr>
                <w:rFonts w:ascii="Times New Roman" w:eastAsia="Calibri" w:hAnsi="Times New Roman"/>
                <w:w w:val="95"/>
              </w:rPr>
              <w:t xml:space="preserve"> disciplin</w:t>
            </w:r>
            <w:r>
              <w:rPr>
                <w:rFonts w:ascii="Times New Roman" w:eastAsia="Calibri" w:hAnsi="Times New Roman"/>
                <w:w w:val="95"/>
              </w:rPr>
              <w:t>a</w:t>
            </w:r>
            <w:r w:rsidRPr="005D0AC5">
              <w:rPr>
                <w:rFonts w:ascii="Times New Roman" w:eastAsia="Calibri" w:hAnsi="Times New Roman"/>
                <w:spacing w:val="1"/>
                <w:w w:val="95"/>
              </w:rPr>
              <w:t xml:space="preserve"> </w:t>
            </w:r>
          </w:p>
        </w:tc>
        <w:tc>
          <w:tcPr>
            <w:tcW w:w="998" w:type="dxa"/>
            <w:shd w:val="clear" w:color="auto" w:fill="auto"/>
          </w:tcPr>
          <w:p w14:paraId="2FFED31E"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6"/>
              </w:rPr>
              <w:t>I</w:t>
            </w:r>
          </w:p>
        </w:tc>
        <w:tc>
          <w:tcPr>
            <w:tcW w:w="7902" w:type="dxa"/>
            <w:shd w:val="clear" w:color="auto" w:fill="auto"/>
          </w:tcPr>
          <w:p w14:paraId="5DF5E01E"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Non</w:t>
            </w:r>
            <w:r w:rsidRPr="005D0AC5">
              <w:rPr>
                <w:rFonts w:ascii="Times New Roman" w:eastAsia="Calibri" w:hAnsi="Times New Roman"/>
                <w:spacing w:val="4"/>
                <w:w w:val="95"/>
              </w:rPr>
              <w:t xml:space="preserve"> </w:t>
            </w:r>
            <w:r w:rsidRPr="005D0AC5">
              <w:rPr>
                <w:rFonts w:ascii="Times New Roman" w:eastAsia="Calibri" w:hAnsi="Times New Roman"/>
                <w:w w:val="95"/>
              </w:rPr>
              <w:t>ha</w:t>
            </w:r>
            <w:r w:rsidRPr="005D0AC5">
              <w:rPr>
                <w:rFonts w:ascii="Times New Roman" w:eastAsia="Calibri" w:hAnsi="Times New Roman"/>
                <w:spacing w:val="6"/>
                <w:w w:val="95"/>
              </w:rPr>
              <w:t xml:space="preserve"> </w:t>
            </w:r>
            <w:r w:rsidRPr="005D0AC5">
              <w:rPr>
                <w:rFonts w:ascii="Times New Roman" w:eastAsia="Calibri" w:hAnsi="Times New Roman"/>
                <w:w w:val="95"/>
              </w:rPr>
              <w:t>acquisito</w:t>
            </w:r>
            <w:r w:rsidRPr="005D0AC5">
              <w:rPr>
                <w:rFonts w:ascii="Times New Roman" w:eastAsia="Calibri" w:hAnsi="Times New Roman"/>
                <w:spacing w:val="4"/>
                <w:w w:val="95"/>
              </w:rPr>
              <w:t xml:space="preserve"> </w:t>
            </w:r>
            <w:r w:rsidRPr="005D0AC5">
              <w:rPr>
                <w:rFonts w:ascii="Times New Roman" w:eastAsia="Calibri" w:hAnsi="Times New Roman"/>
                <w:w w:val="95"/>
              </w:rPr>
              <w:t>i</w:t>
            </w:r>
            <w:r w:rsidRPr="005D0AC5">
              <w:rPr>
                <w:rFonts w:ascii="Times New Roman" w:eastAsia="Calibri" w:hAnsi="Times New Roman"/>
                <w:spacing w:val="5"/>
                <w:w w:val="95"/>
              </w:rPr>
              <w:t xml:space="preserve"> </w:t>
            </w:r>
            <w:r w:rsidRPr="005D0AC5">
              <w:rPr>
                <w:rFonts w:ascii="Times New Roman" w:eastAsia="Calibri" w:hAnsi="Times New Roman"/>
                <w:w w:val="95"/>
              </w:rPr>
              <w:t>contenuti</w:t>
            </w:r>
            <w:r w:rsidRPr="005D0AC5">
              <w:rPr>
                <w:rFonts w:ascii="Times New Roman" w:eastAsia="Calibri" w:hAnsi="Times New Roman"/>
                <w:spacing w:val="5"/>
                <w:w w:val="95"/>
              </w:rPr>
              <w:t xml:space="preserve"> </w:t>
            </w:r>
            <w:r w:rsidRPr="005D0AC5">
              <w:rPr>
                <w:rFonts w:ascii="Times New Roman" w:eastAsia="Calibri" w:hAnsi="Times New Roman"/>
                <w:w w:val="95"/>
              </w:rPr>
              <w:t>e</w:t>
            </w:r>
            <w:r w:rsidRPr="005D0AC5">
              <w:rPr>
                <w:rFonts w:ascii="Times New Roman" w:eastAsia="Calibri" w:hAnsi="Times New Roman"/>
                <w:spacing w:val="5"/>
                <w:w w:val="95"/>
              </w:rPr>
              <w:t xml:space="preserve"> </w:t>
            </w:r>
            <w:r w:rsidRPr="005D0AC5">
              <w:rPr>
                <w:rFonts w:ascii="Times New Roman" w:eastAsia="Calibri" w:hAnsi="Times New Roman"/>
                <w:w w:val="95"/>
              </w:rPr>
              <w:t>i</w:t>
            </w:r>
            <w:r w:rsidRPr="005D0AC5">
              <w:rPr>
                <w:rFonts w:ascii="Times New Roman" w:eastAsia="Calibri" w:hAnsi="Times New Roman"/>
                <w:spacing w:val="5"/>
                <w:w w:val="95"/>
              </w:rPr>
              <w:t xml:space="preserve"> </w:t>
            </w:r>
            <w:r w:rsidRPr="005D0AC5">
              <w:rPr>
                <w:rFonts w:ascii="Times New Roman" w:eastAsia="Calibri" w:hAnsi="Times New Roman"/>
                <w:w w:val="95"/>
              </w:rPr>
              <w:t>metodi</w:t>
            </w:r>
            <w:r w:rsidRPr="005D0AC5">
              <w:rPr>
                <w:rFonts w:ascii="Times New Roman" w:eastAsia="Calibri" w:hAnsi="Times New Roman"/>
                <w:spacing w:val="5"/>
                <w:w w:val="95"/>
              </w:rPr>
              <w:t xml:space="preserve"> </w:t>
            </w:r>
            <w:r w:rsidRPr="005D0AC5">
              <w:rPr>
                <w:rFonts w:ascii="Times New Roman" w:eastAsia="Calibri" w:hAnsi="Times New Roman"/>
                <w:w w:val="95"/>
              </w:rPr>
              <w:t>delle</w:t>
            </w:r>
            <w:r w:rsidRPr="005D0AC5">
              <w:rPr>
                <w:rFonts w:ascii="Times New Roman" w:eastAsia="Calibri" w:hAnsi="Times New Roman"/>
                <w:spacing w:val="4"/>
                <w:w w:val="95"/>
              </w:rPr>
              <w:t xml:space="preserve"> </w:t>
            </w:r>
            <w:r w:rsidRPr="005D0AC5">
              <w:rPr>
                <w:rFonts w:ascii="Times New Roman" w:eastAsia="Calibri" w:hAnsi="Times New Roman"/>
                <w:w w:val="95"/>
              </w:rPr>
              <w:t>diverse</w:t>
            </w:r>
            <w:r w:rsidRPr="005D0AC5">
              <w:rPr>
                <w:rFonts w:ascii="Times New Roman" w:eastAsia="Calibri" w:hAnsi="Times New Roman"/>
                <w:spacing w:val="4"/>
                <w:w w:val="95"/>
              </w:rPr>
              <w:t xml:space="preserve"> </w:t>
            </w:r>
            <w:r w:rsidRPr="005D0AC5">
              <w:rPr>
                <w:rFonts w:ascii="Times New Roman" w:eastAsia="Calibri" w:hAnsi="Times New Roman"/>
                <w:w w:val="95"/>
              </w:rPr>
              <w:t>discipline,</w:t>
            </w:r>
            <w:r w:rsidRPr="005D0AC5">
              <w:rPr>
                <w:rFonts w:ascii="Times New Roman" w:eastAsia="Calibri" w:hAnsi="Times New Roman"/>
                <w:spacing w:val="4"/>
                <w:w w:val="95"/>
              </w:rPr>
              <w:t xml:space="preserve"> </w:t>
            </w:r>
            <w:r w:rsidRPr="005D0AC5">
              <w:rPr>
                <w:rFonts w:ascii="Times New Roman" w:eastAsia="Calibri" w:hAnsi="Times New Roman"/>
                <w:w w:val="95"/>
              </w:rPr>
              <w:t>o</w:t>
            </w:r>
            <w:r w:rsidRPr="005D0AC5">
              <w:rPr>
                <w:rFonts w:ascii="Times New Roman" w:eastAsia="Calibri" w:hAnsi="Times New Roman"/>
                <w:spacing w:val="4"/>
                <w:w w:val="95"/>
              </w:rPr>
              <w:t xml:space="preserve"> </w:t>
            </w:r>
            <w:r w:rsidRPr="005D0AC5">
              <w:rPr>
                <w:rFonts w:ascii="Times New Roman" w:eastAsia="Calibri" w:hAnsi="Times New Roman"/>
                <w:w w:val="95"/>
              </w:rPr>
              <w:t>li</w:t>
            </w:r>
            <w:r w:rsidRPr="005D0AC5">
              <w:rPr>
                <w:rFonts w:ascii="Times New Roman" w:eastAsia="Calibri" w:hAnsi="Times New Roman"/>
                <w:spacing w:val="4"/>
                <w:w w:val="95"/>
              </w:rPr>
              <w:t xml:space="preserve"> </w:t>
            </w:r>
            <w:r w:rsidRPr="005D0AC5">
              <w:rPr>
                <w:rFonts w:ascii="Times New Roman" w:eastAsia="Calibri" w:hAnsi="Times New Roman"/>
                <w:w w:val="95"/>
              </w:rPr>
              <w:t>ha</w:t>
            </w:r>
            <w:r w:rsidRPr="005D0AC5">
              <w:rPr>
                <w:rFonts w:ascii="Times New Roman" w:eastAsia="Calibri" w:hAnsi="Times New Roman"/>
                <w:spacing w:val="6"/>
                <w:w w:val="95"/>
              </w:rPr>
              <w:t xml:space="preserve"> </w:t>
            </w:r>
            <w:r w:rsidRPr="005D0AC5">
              <w:rPr>
                <w:rFonts w:ascii="Times New Roman" w:eastAsia="Calibri" w:hAnsi="Times New Roman"/>
                <w:w w:val="95"/>
              </w:rPr>
              <w:t>acquisiti</w:t>
            </w:r>
            <w:r w:rsidRPr="005D0AC5">
              <w:rPr>
                <w:rFonts w:ascii="Times New Roman" w:eastAsia="Calibri" w:hAnsi="Times New Roman"/>
                <w:spacing w:val="4"/>
                <w:w w:val="95"/>
              </w:rPr>
              <w:t xml:space="preserve"> </w:t>
            </w:r>
            <w:r w:rsidRPr="005D0AC5">
              <w:rPr>
                <w:rFonts w:ascii="Times New Roman" w:eastAsia="Calibri" w:hAnsi="Times New Roman"/>
                <w:w w:val="95"/>
              </w:rPr>
              <w:t>in</w:t>
            </w:r>
            <w:r w:rsidRPr="005D0AC5">
              <w:rPr>
                <w:rFonts w:ascii="Times New Roman" w:eastAsia="Calibri" w:hAnsi="Times New Roman"/>
                <w:spacing w:val="4"/>
                <w:w w:val="95"/>
              </w:rPr>
              <w:t xml:space="preserve"> </w:t>
            </w:r>
            <w:r w:rsidRPr="005D0AC5">
              <w:rPr>
                <w:rFonts w:ascii="Times New Roman" w:eastAsia="Calibri" w:hAnsi="Times New Roman"/>
                <w:w w:val="95"/>
              </w:rPr>
              <w:t>modo</w:t>
            </w:r>
            <w:r w:rsidRPr="005D0AC5">
              <w:rPr>
                <w:rFonts w:ascii="Times New Roman" w:eastAsia="Calibri" w:hAnsi="Times New Roman"/>
                <w:spacing w:val="11"/>
                <w:w w:val="95"/>
              </w:rPr>
              <w:t xml:space="preserve"> </w:t>
            </w:r>
            <w:r w:rsidRPr="005D0AC5">
              <w:rPr>
                <w:rFonts w:ascii="Times New Roman" w:eastAsia="Calibri" w:hAnsi="Times New Roman"/>
                <w:w w:val="95"/>
              </w:rPr>
              <w:t>estremamente</w:t>
            </w:r>
            <w:r w:rsidRPr="005D0AC5">
              <w:rPr>
                <w:rFonts w:ascii="Times New Roman" w:eastAsia="Calibri" w:hAnsi="Times New Roman"/>
                <w:spacing w:val="5"/>
                <w:w w:val="95"/>
              </w:rPr>
              <w:t xml:space="preserve"> </w:t>
            </w:r>
            <w:r w:rsidRPr="005D0AC5">
              <w:rPr>
                <w:rFonts w:ascii="Times New Roman" w:eastAsia="Calibri" w:hAnsi="Times New Roman"/>
                <w:w w:val="95"/>
              </w:rPr>
              <w:t>frammentario</w:t>
            </w:r>
            <w:r w:rsidRPr="005D0AC5">
              <w:rPr>
                <w:rFonts w:ascii="Times New Roman" w:eastAsia="Calibri" w:hAnsi="Times New Roman"/>
                <w:spacing w:val="4"/>
                <w:w w:val="95"/>
              </w:rPr>
              <w:t xml:space="preserve"> </w:t>
            </w:r>
            <w:r w:rsidRPr="005D0AC5">
              <w:rPr>
                <w:rFonts w:ascii="Times New Roman" w:eastAsia="Calibri" w:hAnsi="Times New Roman"/>
                <w:w w:val="95"/>
              </w:rPr>
              <w:t>e</w:t>
            </w:r>
            <w:r w:rsidRPr="005D0AC5">
              <w:rPr>
                <w:rFonts w:ascii="Times New Roman" w:eastAsia="Calibri" w:hAnsi="Times New Roman"/>
                <w:spacing w:val="4"/>
                <w:w w:val="95"/>
              </w:rPr>
              <w:t xml:space="preserve"> </w:t>
            </w:r>
            <w:r w:rsidRPr="005D0AC5">
              <w:rPr>
                <w:rFonts w:ascii="Times New Roman" w:eastAsia="Calibri" w:hAnsi="Times New Roman"/>
                <w:w w:val="95"/>
              </w:rPr>
              <w:t>lacunoso.</w:t>
            </w:r>
          </w:p>
        </w:tc>
        <w:tc>
          <w:tcPr>
            <w:tcW w:w="817" w:type="dxa"/>
            <w:shd w:val="clear" w:color="auto" w:fill="auto"/>
          </w:tcPr>
          <w:p w14:paraId="3CA3BDE8" w14:textId="0BE342FC" w:rsidR="007E549F" w:rsidRPr="005D0AC5" w:rsidRDefault="007E549F" w:rsidP="007E549F">
            <w:pPr>
              <w:pStyle w:val="Nessunaspaziatura"/>
              <w:widowControl w:val="0"/>
              <w:autoSpaceDE w:val="0"/>
              <w:autoSpaceDN w:val="0"/>
              <w:rPr>
                <w:rFonts w:ascii="Times New Roman" w:eastAsia="Calibri" w:hAnsi="Times New Roman"/>
              </w:rPr>
            </w:pPr>
            <w:r w:rsidRPr="00DD117E">
              <w:t xml:space="preserve">0.50 </w:t>
            </w:r>
          </w:p>
        </w:tc>
        <w:tc>
          <w:tcPr>
            <w:tcW w:w="1427" w:type="dxa"/>
            <w:vMerge w:val="restart"/>
            <w:shd w:val="clear" w:color="auto" w:fill="auto"/>
          </w:tcPr>
          <w:p w14:paraId="70B95368" w14:textId="77777777" w:rsidR="007E549F" w:rsidRPr="005D0AC5" w:rsidRDefault="007E549F" w:rsidP="007E549F">
            <w:pPr>
              <w:pStyle w:val="Nessunaspaziatura"/>
              <w:widowControl w:val="0"/>
              <w:autoSpaceDE w:val="0"/>
              <w:autoSpaceDN w:val="0"/>
              <w:rPr>
                <w:rFonts w:ascii="Times New Roman" w:eastAsia="Calibri" w:hAnsi="Times New Roman"/>
              </w:rPr>
            </w:pPr>
          </w:p>
        </w:tc>
      </w:tr>
      <w:tr w:rsidR="007E549F" w:rsidRPr="005D0AC5" w14:paraId="684BEB72" w14:textId="77777777" w:rsidTr="007E549F">
        <w:trPr>
          <w:trHeight w:val="301"/>
        </w:trPr>
        <w:tc>
          <w:tcPr>
            <w:tcW w:w="2759" w:type="dxa"/>
            <w:vMerge/>
            <w:tcBorders>
              <w:top w:val="nil"/>
            </w:tcBorders>
            <w:shd w:val="clear" w:color="auto" w:fill="auto"/>
          </w:tcPr>
          <w:p w14:paraId="710C1D6E" w14:textId="77777777" w:rsidR="007E549F" w:rsidRPr="005D0AC5" w:rsidRDefault="007E549F" w:rsidP="007E549F">
            <w:pPr>
              <w:pStyle w:val="Nessunaspaziatura"/>
              <w:widowControl w:val="0"/>
              <w:autoSpaceDE w:val="0"/>
              <w:autoSpaceDN w:val="0"/>
              <w:rPr>
                <w:rFonts w:ascii="Times New Roman" w:eastAsia="Calibri" w:hAnsi="Times New Roman"/>
              </w:rPr>
            </w:pPr>
          </w:p>
        </w:tc>
        <w:tc>
          <w:tcPr>
            <w:tcW w:w="998" w:type="dxa"/>
            <w:shd w:val="clear" w:color="auto" w:fill="auto"/>
          </w:tcPr>
          <w:p w14:paraId="78D1F833"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5"/>
              </w:rPr>
              <w:t>II</w:t>
            </w:r>
          </w:p>
        </w:tc>
        <w:tc>
          <w:tcPr>
            <w:tcW w:w="7902" w:type="dxa"/>
            <w:shd w:val="clear" w:color="auto" w:fill="auto"/>
          </w:tcPr>
          <w:p w14:paraId="2A2BA474"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Ha</w:t>
            </w:r>
            <w:r w:rsidRPr="005D0AC5">
              <w:rPr>
                <w:rFonts w:ascii="Times New Roman" w:eastAsia="Calibri" w:hAnsi="Times New Roman"/>
                <w:spacing w:val="7"/>
                <w:w w:val="95"/>
              </w:rPr>
              <w:t xml:space="preserve"> </w:t>
            </w:r>
            <w:r w:rsidRPr="005D0AC5">
              <w:rPr>
                <w:rFonts w:ascii="Times New Roman" w:eastAsia="Calibri" w:hAnsi="Times New Roman"/>
                <w:w w:val="95"/>
              </w:rPr>
              <w:t>acquisito</w:t>
            </w:r>
            <w:r w:rsidRPr="005D0AC5">
              <w:rPr>
                <w:rFonts w:ascii="Times New Roman" w:eastAsia="Calibri" w:hAnsi="Times New Roman"/>
                <w:spacing w:val="5"/>
                <w:w w:val="95"/>
              </w:rPr>
              <w:t xml:space="preserve"> </w:t>
            </w:r>
            <w:r w:rsidRPr="005D0AC5">
              <w:rPr>
                <w:rFonts w:ascii="Times New Roman" w:eastAsia="Calibri" w:hAnsi="Times New Roman"/>
                <w:w w:val="95"/>
              </w:rPr>
              <w:t>i</w:t>
            </w:r>
            <w:r w:rsidRPr="005D0AC5">
              <w:rPr>
                <w:rFonts w:ascii="Times New Roman" w:eastAsia="Calibri" w:hAnsi="Times New Roman"/>
                <w:spacing w:val="6"/>
                <w:w w:val="95"/>
              </w:rPr>
              <w:t xml:space="preserve"> </w:t>
            </w:r>
            <w:r w:rsidRPr="005D0AC5">
              <w:rPr>
                <w:rFonts w:ascii="Times New Roman" w:eastAsia="Calibri" w:hAnsi="Times New Roman"/>
                <w:w w:val="95"/>
              </w:rPr>
              <w:t>contenuti</w:t>
            </w:r>
            <w:r w:rsidRPr="005D0AC5">
              <w:rPr>
                <w:rFonts w:ascii="Times New Roman" w:eastAsia="Calibri" w:hAnsi="Times New Roman"/>
                <w:spacing w:val="5"/>
                <w:w w:val="95"/>
              </w:rPr>
              <w:t xml:space="preserve"> </w:t>
            </w:r>
            <w:r w:rsidRPr="005D0AC5">
              <w:rPr>
                <w:rFonts w:ascii="Times New Roman" w:eastAsia="Calibri" w:hAnsi="Times New Roman"/>
                <w:w w:val="95"/>
              </w:rPr>
              <w:t>e</w:t>
            </w:r>
            <w:r w:rsidRPr="005D0AC5">
              <w:rPr>
                <w:rFonts w:ascii="Times New Roman" w:eastAsia="Calibri" w:hAnsi="Times New Roman"/>
                <w:spacing w:val="6"/>
                <w:w w:val="95"/>
              </w:rPr>
              <w:t xml:space="preserve"> </w:t>
            </w:r>
            <w:r w:rsidRPr="005D0AC5">
              <w:rPr>
                <w:rFonts w:ascii="Times New Roman" w:eastAsia="Calibri" w:hAnsi="Times New Roman"/>
                <w:w w:val="95"/>
              </w:rPr>
              <w:t>i</w:t>
            </w:r>
            <w:r w:rsidRPr="005D0AC5">
              <w:rPr>
                <w:rFonts w:ascii="Times New Roman" w:eastAsia="Calibri" w:hAnsi="Times New Roman"/>
                <w:spacing w:val="6"/>
                <w:w w:val="95"/>
              </w:rPr>
              <w:t xml:space="preserve"> </w:t>
            </w:r>
            <w:r w:rsidRPr="005D0AC5">
              <w:rPr>
                <w:rFonts w:ascii="Times New Roman" w:eastAsia="Calibri" w:hAnsi="Times New Roman"/>
                <w:w w:val="95"/>
              </w:rPr>
              <w:t>metodi</w:t>
            </w:r>
            <w:r w:rsidRPr="005D0AC5">
              <w:rPr>
                <w:rFonts w:ascii="Times New Roman" w:eastAsia="Calibri" w:hAnsi="Times New Roman"/>
                <w:spacing w:val="6"/>
                <w:w w:val="95"/>
              </w:rPr>
              <w:t xml:space="preserve"> </w:t>
            </w:r>
            <w:r w:rsidRPr="005D0AC5">
              <w:rPr>
                <w:rFonts w:ascii="Times New Roman" w:eastAsia="Calibri" w:hAnsi="Times New Roman"/>
                <w:w w:val="95"/>
              </w:rPr>
              <w:t>delle</w:t>
            </w:r>
            <w:r w:rsidRPr="005D0AC5">
              <w:rPr>
                <w:rFonts w:ascii="Times New Roman" w:eastAsia="Calibri" w:hAnsi="Times New Roman"/>
                <w:spacing w:val="5"/>
                <w:w w:val="95"/>
              </w:rPr>
              <w:t xml:space="preserve"> </w:t>
            </w:r>
            <w:r w:rsidRPr="005D0AC5">
              <w:rPr>
                <w:rFonts w:ascii="Times New Roman" w:eastAsia="Calibri" w:hAnsi="Times New Roman"/>
                <w:w w:val="95"/>
              </w:rPr>
              <w:t>diverse</w:t>
            </w:r>
            <w:r w:rsidRPr="005D0AC5">
              <w:rPr>
                <w:rFonts w:ascii="Times New Roman" w:eastAsia="Calibri" w:hAnsi="Times New Roman"/>
                <w:spacing w:val="5"/>
                <w:w w:val="95"/>
              </w:rPr>
              <w:t xml:space="preserve"> </w:t>
            </w:r>
            <w:r w:rsidRPr="005D0AC5">
              <w:rPr>
                <w:rFonts w:ascii="Times New Roman" w:eastAsia="Calibri" w:hAnsi="Times New Roman"/>
                <w:w w:val="95"/>
              </w:rPr>
              <w:t>discipline</w:t>
            </w:r>
            <w:r w:rsidRPr="005D0AC5">
              <w:rPr>
                <w:rFonts w:ascii="Times New Roman" w:eastAsia="Calibri" w:hAnsi="Times New Roman"/>
                <w:spacing w:val="5"/>
                <w:w w:val="95"/>
              </w:rPr>
              <w:t xml:space="preserve"> </w:t>
            </w:r>
            <w:r w:rsidRPr="005D0AC5">
              <w:rPr>
                <w:rFonts w:ascii="Times New Roman" w:eastAsia="Calibri" w:hAnsi="Times New Roman"/>
                <w:w w:val="95"/>
              </w:rPr>
              <w:t>in</w:t>
            </w:r>
            <w:r w:rsidRPr="005D0AC5">
              <w:rPr>
                <w:rFonts w:ascii="Times New Roman" w:eastAsia="Calibri" w:hAnsi="Times New Roman"/>
                <w:spacing w:val="5"/>
                <w:w w:val="95"/>
              </w:rPr>
              <w:t xml:space="preserve"> </w:t>
            </w:r>
            <w:r w:rsidRPr="005D0AC5">
              <w:rPr>
                <w:rFonts w:ascii="Times New Roman" w:eastAsia="Calibri" w:hAnsi="Times New Roman"/>
                <w:w w:val="95"/>
              </w:rPr>
              <w:t>modo</w:t>
            </w:r>
            <w:r w:rsidRPr="005D0AC5">
              <w:rPr>
                <w:rFonts w:ascii="Times New Roman" w:eastAsia="Calibri" w:hAnsi="Times New Roman"/>
                <w:spacing w:val="5"/>
                <w:w w:val="95"/>
              </w:rPr>
              <w:t xml:space="preserve"> </w:t>
            </w:r>
            <w:r w:rsidRPr="005D0AC5">
              <w:rPr>
                <w:rFonts w:ascii="Times New Roman" w:eastAsia="Calibri" w:hAnsi="Times New Roman"/>
                <w:w w:val="95"/>
              </w:rPr>
              <w:t>parziale</w:t>
            </w:r>
            <w:r w:rsidRPr="005D0AC5">
              <w:rPr>
                <w:rFonts w:ascii="Times New Roman" w:eastAsia="Calibri" w:hAnsi="Times New Roman"/>
                <w:spacing w:val="5"/>
                <w:w w:val="95"/>
              </w:rPr>
              <w:t xml:space="preserve"> </w:t>
            </w:r>
            <w:r w:rsidRPr="005D0AC5">
              <w:rPr>
                <w:rFonts w:ascii="Times New Roman" w:eastAsia="Calibri" w:hAnsi="Times New Roman"/>
                <w:w w:val="95"/>
              </w:rPr>
              <w:t>e</w:t>
            </w:r>
            <w:r w:rsidRPr="005D0AC5">
              <w:rPr>
                <w:rFonts w:ascii="Times New Roman" w:eastAsia="Calibri" w:hAnsi="Times New Roman"/>
                <w:spacing w:val="5"/>
                <w:w w:val="95"/>
              </w:rPr>
              <w:t xml:space="preserve"> </w:t>
            </w:r>
            <w:r w:rsidRPr="005D0AC5">
              <w:rPr>
                <w:rFonts w:ascii="Times New Roman" w:eastAsia="Calibri" w:hAnsi="Times New Roman"/>
                <w:w w:val="95"/>
              </w:rPr>
              <w:t>incompleto,</w:t>
            </w:r>
            <w:r w:rsidRPr="005D0AC5">
              <w:rPr>
                <w:rFonts w:ascii="Times New Roman" w:eastAsia="Calibri" w:hAnsi="Times New Roman"/>
                <w:spacing w:val="5"/>
                <w:w w:val="95"/>
              </w:rPr>
              <w:t xml:space="preserve"> </w:t>
            </w:r>
            <w:r w:rsidRPr="005D0AC5">
              <w:rPr>
                <w:rFonts w:ascii="Times New Roman" w:eastAsia="Calibri" w:hAnsi="Times New Roman"/>
                <w:w w:val="95"/>
              </w:rPr>
              <w:t>utilizzandoli</w:t>
            </w:r>
            <w:r w:rsidRPr="005D0AC5">
              <w:rPr>
                <w:rFonts w:ascii="Times New Roman" w:eastAsia="Calibri" w:hAnsi="Times New Roman"/>
                <w:spacing w:val="5"/>
                <w:w w:val="95"/>
              </w:rPr>
              <w:t xml:space="preserve"> </w:t>
            </w:r>
            <w:r w:rsidRPr="005D0AC5">
              <w:rPr>
                <w:rFonts w:ascii="Times New Roman" w:eastAsia="Calibri" w:hAnsi="Times New Roman"/>
                <w:w w:val="95"/>
              </w:rPr>
              <w:t>in</w:t>
            </w:r>
            <w:r w:rsidRPr="005D0AC5">
              <w:rPr>
                <w:rFonts w:ascii="Times New Roman" w:eastAsia="Calibri" w:hAnsi="Times New Roman"/>
                <w:spacing w:val="7"/>
                <w:w w:val="95"/>
              </w:rPr>
              <w:t xml:space="preserve"> </w:t>
            </w:r>
            <w:r w:rsidRPr="005D0AC5">
              <w:rPr>
                <w:rFonts w:ascii="Times New Roman" w:eastAsia="Calibri" w:hAnsi="Times New Roman"/>
                <w:w w:val="95"/>
              </w:rPr>
              <w:t>modo</w:t>
            </w:r>
            <w:r w:rsidRPr="005D0AC5">
              <w:rPr>
                <w:rFonts w:ascii="Times New Roman" w:eastAsia="Calibri" w:hAnsi="Times New Roman"/>
                <w:spacing w:val="5"/>
                <w:w w:val="95"/>
              </w:rPr>
              <w:t xml:space="preserve"> </w:t>
            </w:r>
            <w:r w:rsidRPr="005D0AC5">
              <w:rPr>
                <w:rFonts w:ascii="Times New Roman" w:eastAsia="Calibri" w:hAnsi="Times New Roman"/>
                <w:w w:val="95"/>
              </w:rPr>
              <w:t>non</w:t>
            </w:r>
            <w:r w:rsidRPr="005D0AC5">
              <w:rPr>
                <w:rFonts w:ascii="Times New Roman" w:eastAsia="Calibri" w:hAnsi="Times New Roman"/>
                <w:spacing w:val="5"/>
                <w:w w:val="95"/>
              </w:rPr>
              <w:t xml:space="preserve"> </w:t>
            </w:r>
            <w:r w:rsidRPr="005D0AC5">
              <w:rPr>
                <w:rFonts w:ascii="Times New Roman" w:eastAsia="Calibri" w:hAnsi="Times New Roman"/>
                <w:w w:val="95"/>
              </w:rPr>
              <w:t>sempre</w:t>
            </w:r>
            <w:r w:rsidRPr="005D0AC5">
              <w:rPr>
                <w:rFonts w:ascii="Times New Roman" w:eastAsia="Calibri" w:hAnsi="Times New Roman"/>
                <w:spacing w:val="13"/>
                <w:w w:val="95"/>
              </w:rPr>
              <w:t xml:space="preserve"> </w:t>
            </w:r>
            <w:r w:rsidRPr="005D0AC5">
              <w:rPr>
                <w:rFonts w:ascii="Times New Roman" w:eastAsia="Calibri" w:hAnsi="Times New Roman"/>
                <w:w w:val="95"/>
              </w:rPr>
              <w:t>appropriato.</w:t>
            </w:r>
          </w:p>
        </w:tc>
        <w:tc>
          <w:tcPr>
            <w:tcW w:w="817" w:type="dxa"/>
            <w:shd w:val="clear" w:color="auto" w:fill="auto"/>
          </w:tcPr>
          <w:p w14:paraId="6750CD94" w14:textId="288D6C14" w:rsidR="007E549F" w:rsidRPr="005D0AC5" w:rsidRDefault="007E549F" w:rsidP="007E549F">
            <w:pPr>
              <w:pStyle w:val="Nessunaspaziatura"/>
              <w:widowControl w:val="0"/>
              <w:autoSpaceDE w:val="0"/>
              <w:autoSpaceDN w:val="0"/>
              <w:rPr>
                <w:rFonts w:ascii="Times New Roman" w:eastAsia="Calibri" w:hAnsi="Times New Roman"/>
              </w:rPr>
            </w:pPr>
            <w:r w:rsidRPr="00DD117E">
              <w:t>1</w:t>
            </w:r>
          </w:p>
        </w:tc>
        <w:tc>
          <w:tcPr>
            <w:tcW w:w="1427" w:type="dxa"/>
            <w:vMerge/>
            <w:tcBorders>
              <w:top w:val="nil"/>
            </w:tcBorders>
            <w:shd w:val="clear" w:color="auto" w:fill="auto"/>
          </w:tcPr>
          <w:p w14:paraId="21EBA5FF" w14:textId="77777777" w:rsidR="007E549F" w:rsidRPr="005D0AC5" w:rsidRDefault="007E549F" w:rsidP="007E549F">
            <w:pPr>
              <w:pStyle w:val="Nessunaspaziatura"/>
              <w:widowControl w:val="0"/>
              <w:autoSpaceDE w:val="0"/>
              <w:autoSpaceDN w:val="0"/>
              <w:rPr>
                <w:rFonts w:ascii="Times New Roman" w:eastAsia="Calibri" w:hAnsi="Times New Roman"/>
              </w:rPr>
            </w:pPr>
          </w:p>
        </w:tc>
      </w:tr>
      <w:tr w:rsidR="007E549F" w:rsidRPr="005D0AC5" w14:paraId="3EFF9FC0" w14:textId="77777777" w:rsidTr="007E549F">
        <w:trPr>
          <w:trHeight w:val="301"/>
        </w:trPr>
        <w:tc>
          <w:tcPr>
            <w:tcW w:w="2759" w:type="dxa"/>
            <w:vMerge/>
            <w:tcBorders>
              <w:top w:val="nil"/>
            </w:tcBorders>
            <w:shd w:val="clear" w:color="auto" w:fill="auto"/>
          </w:tcPr>
          <w:p w14:paraId="43945D04" w14:textId="77777777" w:rsidR="007E549F" w:rsidRPr="005D0AC5" w:rsidRDefault="007E549F" w:rsidP="007E549F">
            <w:pPr>
              <w:pStyle w:val="Nessunaspaziatura"/>
              <w:widowControl w:val="0"/>
              <w:autoSpaceDE w:val="0"/>
              <w:autoSpaceDN w:val="0"/>
              <w:rPr>
                <w:rFonts w:ascii="Times New Roman" w:eastAsia="Calibri" w:hAnsi="Times New Roman"/>
              </w:rPr>
            </w:pPr>
          </w:p>
        </w:tc>
        <w:tc>
          <w:tcPr>
            <w:tcW w:w="998" w:type="dxa"/>
            <w:shd w:val="clear" w:color="auto" w:fill="auto"/>
          </w:tcPr>
          <w:p w14:paraId="2DC12BCF"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5"/>
              </w:rPr>
              <w:t>III</w:t>
            </w:r>
          </w:p>
        </w:tc>
        <w:tc>
          <w:tcPr>
            <w:tcW w:w="7902" w:type="dxa"/>
            <w:shd w:val="clear" w:color="auto" w:fill="auto"/>
          </w:tcPr>
          <w:p w14:paraId="66BA775E"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Ha</w:t>
            </w:r>
            <w:r w:rsidRPr="005D0AC5">
              <w:rPr>
                <w:rFonts w:ascii="Times New Roman" w:eastAsia="Calibri" w:hAnsi="Times New Roman"/>
                <w:spacing w:val="6"/>
                <w:w w:val="95"/>
              </w:rPr>
              <w:t xml:space="preserve"> </w:t>
            </w:r>
            <w:r w:rsidRPr="005D0AC5">
              <w:rPr>
                <w:rFonts w:ascii="Times New Roman" w:eastAsia="Calibri" w:hAnsi="Times New Roman"/>
                <w:w w:val="95"/>
              </w:rPr>
              <w:t>acquisito</w:t>
            </w:r>
            <w:r w:rsidRPr="005D0AC5">
              <w:rPr>
                <w:rFonts w:ascii="Times New Roman" w:eastAsia="Calibri" w:hAnsi="Times New Roman"/>
                <w:spacing w:val="4"/>
                <w:w w:val="95"/>
              </w:rPr>
              <w:t xml:space="preserve"> </w:t>
            </w:r>
            <w:r w:rsidRPr="005D0AC5">
              <w:rPr>
                <w:rFonts w:ascii="Times New Roman" w:eastAsia="Calibri" w:hAnsi="Times New Roman"/>
                <w:w w:val="95"/>
              </w:rPr>
              <w:t>i</w:t>
            </w:r>
            <w:r w:rsidRPr="005D0AC5">
              <w:rPr>
                <w:rFonts w:ascii="Times New Roman" w:eastAsia="Calibri" w:hAnsi="Times New Roman"/>
                <w:spacing w:val="5"/>
                <w:w w:val="95"/>
              </w:rPr>
              <w:t xml:space="preserve"> </w:t>
            </w:r>
            <w:r w:rsidRPr="005D0AC5">
              <w:rPr>
                <w:rFonts w:ascii="Times New Roman" w:eastAsia="Calibri" w:hAnsi="Times New Roman"/>
                <w:w w:val="95"/>
              </w:rPr>
              <w:t>contenuti</w:t>
            </w:r>
            <w:r w:rsidRPr="005D0AC5">
              <w:rPr>
                <w:rFonts w:ascii="Times New Roman" w:eastAsia="Calibri" w:hAnsi="Times New Roman"/>
                <w:spacing w:val="5"/>
                <w:w w:val="95"/>
              </w:rPr>
              <w:t xml:space="preserve"> </w:t>
            </w:r>
            <w:r w:rsidRPr="005D0AC5">
              <w:rPr>
                <w:rFonts w:ascii="Times New Roman" w:eastAsia="Calibri" w:hAnsi="Times New Roman"/>
                <w:w w:val="95"/>
              </w:rPr>
              <w:t>e</w:t>
            </w:r>
            <w:r w:rsidRPr="005D0AC5">
              <w:rPr>
                <w:rFonts w:ascii="Times New Roman" w:eastAsia="Calibri" w:hAnsi="Times New Roman"/>
                <w:spacing w:val="5"/>
                <w:w w:val="95"/>
              </w:rPr>
              <w:t xml:space="preserve"> </w:t>
            </w:r>
            <w:r w:rsidRPr="005D0AC5">
              <w:rPr>
                <w:rFonts w:ascii="Times New Roman" w:eastAsia="Calibri" w:hAnsi="Times New Roman"/>
                <w:w w:val="95"/>
              </w:rPr>
              <w:t>utilizza</w:t>
            </w:r>
            <w:r w:rsidRPr="005D0AC5">
              <w:rPr>
                <w:rFonts w:ascii="Times New Roman" w:eastAsia="Calibri" w:hAnsi="Times New Roman"/>
                <w:spacing w:val="6"/>
                <w:w w:val="95"/>
              </w:rPr>
              <w:t xml:space="preserve"> </w:t>
            </w:r>
            <w:r w:rsidRPr="005D0AC5">
              <w:rPr>
                <w:rFonts w:ascii="Times New Roman" w:eastAsia="Calibri" w:hAnsi="Times New Roman"/>
                <w:w w:val="95"/>
              </w:rPr>
              <w:t>i</w:t>
            </w:r>
            <w:r w:rsidRPr="005D0AC5">
              <w:rPr>
                <w:rFonts w:ascii="Times New Roman" w:eastAsia="Calibri" w:hAnsi="Times New Roman"/>
                <w:spacing w:val="7"/>
                <w:w w:val="95"/>
              </w:rPr>
              <w:t xml:space="preserve"> </w:t>
            </w:r>
            <w:r w:rsidRPr="005D0AC5">
              <w:rPr>
                <w:rFonts w:ascii="Times New Roman" w:eastAsia="Calibri" w:hAnsi="Times New Roman"/>
                <w:w w:val="95"/>
              </w:rPr>
              <w:t>metodi</w:t>
            </w:r>
            <w:r w:rsidRPr="005D0AC5">
              <w:rPr>
                <w:rFonts w:ascii="Times New Roman" w:eastAsia="Calibri" w:hAnsi="Times New Roman"/>
                <w:spacing w:val="5"/>
                <w:w w:val="95"/>
              </w:rPr>
              <w:t xml:space="preserve"> </w:t>
            </w:r>
            <w:r w:rsidRPr="005D0AC5">
              <w:rPr>
                <w:rFonts w:ascii="Times New Roman" w:eastAsia="Calibri" w:hAnsi="Times New Roman"/>
                <w:w w:val="95"/>
              </w:rPr>
              <w:t>delle</w:t>
            </w:r>
            <w:r w:rsidRPr="005D0AC5">
              <w:rPr>
                <w:rFonts w:ascii="Times New Roman" w:eastAsia="Calibri" w:hAnsi="Times New Roman"/>
                <w:spacing w:val="4"/>
                <w:w w:val="95"/>
              </w:rPr>
              <w:t xml:space="preserve"> </w:t>
            </w:r>
            <w:r w:rsidRPr="005D0AC5">
              <w:rPr>
                <w:rFonts w:ascii="Times New Roman" w:eastAsia="Calibri" w:hAnsi="Times New Roman"/>
                <w:w w:val="95"/>
              </w:rPr>
              <w:t>diverse</w:t>
            </w:r>
            <w:r w:rsidRPr="005D0AC5">
              <w:rPr>
                <w:rFonts w:ascii="Times New Roman" w:eastAsia="Calibri" w:hAnsi="Times New Roman"/>
                <w:spacing w:val="4"/>
                <w:w w:val="95"/>
              </w:rPr>
              <w:t xml:space="preserve"> </w:t>
            </w:r>
            <w:r w:rsidRPr="005D0AC5">
              <w:rPr>
                <w:rFonts w:ascii="Times New Roman" w:eastAsia="Calibri" w:hAnsi="Times New Roman"/>
                <w:w w:val="95"/>
              </w:rPr>
              <w:t>discipline</w:t>
            </w:r>
            <w:r w:rsidRPr="005D0AC5">
              <w:rPr>
                <w:rFonts w:ascii="Times New Roman" w:eastAsia="Calibri" w:hAnsi="Times New Roman"/>
                <w:spacing w:val="4"/>
                <w:w w:val="95"/>
              </w:rPr>
              <w:t xml:space="preserve"> </w:t>
            </w:r>
            <w:r w:rsidRPr="005D0AC5">
              <w:rPr>
                <w:rFonts w:ascii="Times New Roman" w:eastAsia="Calibri" w:hAnsi="Times New Roman"/>
                <w:w w:val="95"/>
              </w:rPr>
              <w:t>in</w:t>
            </w:r>
            <w:r w:rsidRPr="005D0AC5">
              <w:rPr>
                <w:rFonts w:ascii="Times New Roman" w:eastAsia="Calibri" w:hAnsi="Times New Roman"/>
                <w:spacing w:val="4"/>
                <w:w w:val="95"/>
              </w:rPr>
              <w:t xml:space="preserve"> </w:t>
            </w:r>
            <w:r w:rsidRPr="005D0AC5">
              <w:rPr>
                <w:rFonts w:ascii="Times New Roman" w:eastAsia="Calibri" w:hAnsi="Times New Roman"/>
                <w:w w:val="95"/>
              </w:rPr>
              <w:t>modo</w:t>
            </w:r>
            <w:r w:rsidRPr="005D0AC5">
              <w:rPr>
                <w:rFonts w:ascii="Times New Roman" w:eastAsia="Calibri" w:hAnsi="Times New Roman"/>
                <w:spacing w:val="4"/>
                <w:w w:val="95"/>
              </w:rPr>
              <w:t xml:space="preserve"> </w:t>
            </w:r>
            <w:r w:rsidRPr="005D0AC5">
              <w:rPr>
                <w:rFonts w:ascii="Times New Roman" w:eastAsia="Calibri" w:hAnsi="Times New Roman"/>
                <w:w w:val="95"/>
              </w:rPr>
              <w:t>corretto</w:t>
            </w:r>
            <w:r w:rsidRPr="005D0AC5">
              <w:rPr>
                <w:rFonts w:ascii="Times New Roman" w:eastAsia="Calibri" w:hAnsi="Times New Roman"/>
                <w:spacing w:val="4"/>
                <w:w w:val="95"/>
              </w:rPr>
              <w:t xml:space="preserve"> </w:t>
            </w:r>
            <w:r w:rsidRPr="005D0AC5">
              <w:rPr>
                <w:rFonts w:ascii="Times New Roman" w:eastAsia="Calibri" w:hAnsi="Times New Roman"/>
                <w:w w:val="95"/>
              </w:rPr>
              <w:t>e</w:t>
            </w:r>
            <w:r w:rsidRPr="005D0AC5">
              <w:rPr>
                <w:rFonts w:ascii="Times New Roman" w:eastAsia="Calibri" w:hAnsi="Times New Roman"/>
                <w:spacing w:val="4"/>
                <w:w w:val="95"/>
              </w:rPr>
              <w:t xml:space="preserve"> </w:t>
            </w:r>
            <w:r w:rsidRPr="005D0AC5">
              <w:rPr>
                <w:rFonts w:ascii="Times New Roman" w:eastAsia="Calibri" w:hAnsi="Times New Roman"/>
                <w:w w:val="95"/>
              </w:rPr>
              <w:t>appropriato.</w:t>
            </w:r>
          </w:p>
        </w:tc>
        <w:tc>
          <w:tcPr>
            <w:tcW w:w="817" w:type="dxa"/>
            <w:shd w:val="clear" w:color="auto" w:fill="auto"/>
          </w:tcPr>
          <w:p w14:paraId="1A8242D1" w14:textId="54780D63" w:rsidR="007E549F" w:rsidRPr="005D0AC5" w:rsidRDefault="007E549F" w:rsidP="007E549F">
            <w:pPr>
              <w:pStyle w:val="Nessunaspaziatura"/>
              <w:widowControl w:val="0"/>
              <w:autoSpaceDE w:val="0"/>
              <w:autoSpaceDN w:val="0"/>
              <w:rPr>
                <w:rFonts w:ascii="Times New Roman" w:eastAsia="Calibri" w:hAnsi="Times New Roman"/>
              </w:rPr>
            </w:pPr>
            <w:r w:rsidRPr="00DD117E">
              <w:t>1.5</w:t>
            </w:r>
          </w:p>
        </w:tc>
        <w:tc>
          <w:tcPr>
            <w:tcW w:w="1427" w:type="dxa"/>
            <w:vMerge/>
            <w:tcBorders>
              <w:top w:val="nil"/>
            </w:tcBorders>
            <w:shd w:val="clear" w:color="auto" w:fill="auto"/>
          </w:tcPr>
          <w:p w14:paraId="124A1476" w14:textId="77777777" w:rsidR="007E549F" w:rsidRPr="005D0AC5" w:rsidRDefault="007E549F" w:rsidP="007E549F">
            <w:pPr>
              <w:pStyle w:val="Nessunaspaziatura"/>
              <w:widowControl w:val="0"/>
              <w:autoSpaceDE w:val="0"/>
              <w:autoSpaceDN w:val="0"/>
              <w:rPr>
                <w:rFonts w:ascii="Times New Roman" w:eastAsia="Calibri" w:hAnsi="Times New Roman"/>
              </w:rPr>
            </w:pPr>
          </w:p>
        </w:tc>
      </w:tr>
      <w:tr w:rsidR="007E549F" w:rsidRPr="005D0AC5" w14:paraId="381A7357" w14:textId="77777777" w:rsidTr="007E549F">
        <w:trPr>
          <w:trHeight w:val="301"/>
        </w:trPr>
        <w:tc>
          <w:tcPr>
            <w:tcW w:w="2759" w:type="dxa"/>
            <w:vMerge/>
            <w:tcBorders>
              <w:top w:val="nil"/>
            </w:tcBorders>
            <w:shd w:val="clear" w:color="auto" w:fill="auto"/>
          </w:tcPr>
          <w:p w14:paraId="6FA05B05" w14:textId="77777777" w:rsidR="007E549F" w:rsidRPr="005D0AC5" w:rsidRDefault="007E549F" w:rsidP="007E549F">
            <w:pPr>
              <w:pStyle w:val="Nessunaspaziatura"/>
              <w:widowControl w:val="0"/>
              <w:autoSpaceDE w:val="0"/>
              <w:autoSpaceDN w:val="0"/>
              <w:rPr>
                <w:rFonts w:ascii="Times New Roman" w:eastAsia="Calibri" w:hAnsi="Times New Roman"/>
              </w:rPr>
            </w:pPr>
          </w:p>
        </w:tc>
        <w:tc>
          <w:tcPr>
            <w:tcW w:w="998" w:type="dxa"/>
            <w:shd w:val="clear" w:color="auto" w:fill="auto"/>
          </w:tcPr>
          <w:p w14:paraId="75D0B996"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rPr>
              <w:t>IV</w:t>
            </w:r>
          </w:p>
        </w:tc>
        <w:tc>
          <w:tcPr>
            <w:tcW w:w="7902" w:type="dxa"/>
            <w:shd w:val="clear" w:color="auto" w:fill="auto"/>
          </w:tcPr>
          <w:p w14:paraId="636CA98C"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Ha</w:t>
            </w:r>
            <w:r w:rsidRPr="005D0AC5">
              <w:rPr>
                <w:rFonts w:ascii="Times New Roman" w:eastAsia="Calibri" w:hAnsi="Times New Roman"/>
                <w:spacing w:val="4"/>
                <w:w w:val="95"/>
              </w:rPr>
              <w:t xml:space="preserve"> </w:t>
            </w:r>
            <w:r w:rsidRPr="005D0AC5">
              <w:rPr>
                <w:rFonts w:ascii="Times New Roman" w:eastAsia="Calibri" w:hAnsi="Times New Roman"/>
                <w:w w:val="95"/>
              </w:rPr>
              <w:t>acquisito</w:t>
            </w:r>
            <w:r w:rsidRPr="005D0AC5">
              <w:rPr>
                <w:rFonts w:ascii="Times New Roman" w:eastAsia="Calibri" w:hAnsi="Times New Roman"/>
                <w:spacing w:val="3"/>
                <w:w w:val="95"/>
              </w:rPr>
              <w:t xml:space="preserve"> </w:t>
            </w:r>
            <w:r w:rsidRPr="005D0AC5">
              <w:rPr>
                <w:rFonts w:ascii="Times New Roman" w:eastAsia="Calibri" w:hAnsi="Times New Roman"/>
                <w:w w:val="95"/>
              </w:rPr>
              <w:t>i</w:t>
            </w:r>
            <w:r w:rsidRPr="005D0AC5">
              <w:rPr>
                <w:rFonts w:ascii="Times New Roman" w:eastAsia="Calibri" w:hAnsi="Times New Roman"/>
                <w:spacing w:val="4"/>
                <w:w w:val="95"/>
              </w:rPr>
              <w:t xml:space="preserve"> </w:t>
            </w:r>
            <w:r w:rsidRPr="005D0AC5">
              <w:rPr>
                <w:rFonts w:ascii="Times New Roman" w:eastAsia="Calibri" w:hAnsi="Times New Roman"/>
                <w:w w:val="95"/>
              </w:rPr>
              <w:t>contenuti</w:t>
            </w:r>
            <w:r w:rsidRPr="005D0AC5">
              <w:rPr>
                <w:rFonts w:ascii="Times New Roman" w:eastAsia="Calibri" w:hAnsi="Times New Roman"/>
                <w:spacing w:val="3"/>
                <w:w w:val="95"/>
              </w:rPr>
              <w:t xml:space="preserve"> </w:t>
            </w:r>
            <w:r w:rsidRPr="005D0AC5">
              <w:rPr>
                <w:rFonts w:ascii="Times New Roman" w:eastAsia="Calibri" w:hAnsi="Times New Roman"/>
                <w:w w:val="95"/>
              </w:rPr>
              <w:t>delle</w:t>
            </w:r>
            <w:r w:rsidRPr="005D0AC5">
              <w:rPr>
                <w:rFonts w:ascii="Times New Roman" w:eastAsia="Calibri" w:hAnsi="Times New Roman"/>
                <w:spacing w:val="3"/>
                <w:w w:val="95"/>
              </w:rPr>
              <w:t xml:space="preserve"> </w:t>
            </w:r>
            <w:r w:rsidRPr="005D0AC5">
              <w:rPr>
                <w:rFonts w:ascii="Times New Roman" w:eastAsia="Calibri" w:hAnsi="Times New Roman"/>
                <w:w w:val="95"/>
              </w:rPr>
              <w:t>diverse</w:t>
            </w:r>
            <w:r w:rsidRPr="005D0AC5">
              <w:rPr>
                <w:rFonts w:ascii="Times New Roman" w:eastAsia="Calibri" w:hAnsi="Times New Roman"/>
                <w:spacing w:val="3"/>
                <w:w w:val="95"/>
              </w:rPr>
              <w:t xml:space="preserve"> </w:t>
            </w:r>
            <w:r w:rsidRPr="005D0AC5">
              <w:rPr>
                <w:rFonts w:ascii="Times New Roman" w:eastAsia="Calibri" w:hAnsi="Times New Roman"/>
                <w:w w:val="95"/>
              </w:rPr>
              <w:t>discipline</w:t>
            </w:r>
            <w:r w:rsidRPr="005D0AC5">
              <w:rPr>
                <w:rFonts w:ascii="Times New Roman" w:eastAsia="Calibri" w:hAnsi="Times New Roman"/>
                <w:spacing w:val="2"/>
                <w:w w:val="95"/>
              </w:rPr>
              <w:t xml:space="preserve"> </w:t>
            </w:r>
            <w:r w:rsidRPr="005D0AC5">
              <w:rPr>
                <w:rFonts w:ascii="Times New Roman" w:eastAsia="Calibri" w:hAnsi="Times New Roman"/>
                <w:w w:val="95"/>
              </w:rPr>
              <w:t>in</w:t>
            </w:r>
            <w:r w:rsidRPr="005D0AC5">
              <w:rPr>
                <w:rFonts w:ascii="Times New Roman" w:eastAsia="Calibri" w:hAnsi="Times New Roman"/>
                <w:spacing w:val="3"/>
                <w:w w:val="95"/>
              </w:rPr>
              <w:t xml:space="preserve"> </w:t>
            </w:r>
            <w:r w:rsidRPr="005D0AC5">
              <w:rPr>
                <w:rFonts w:ascii="Times New Roman" w:eastAsia="Calibri" w:hAnsi="Times New Roman"/>
                <w:w w:val="95"/>
              </w:rPr>
              <w:t>maniera</w:t>
            </w:r>
            <w:r w:rsidRPr="005D0AC5">
              <w:rPr>
                <w:rFonts w:ascii="Times New Roman" w:eastAsia="Calibri" w:hAnsi="Times New Roman"/>
                <w:spacing w:val="5"/>
                <w:w w:val="95"/>
              </w:rPr>
              <w:t xml:space="preserve"> </w:t>
            </w:r>
            <w:r w:rsidRPr="005D0AC5">
              <w:rPr>
                <w:rFonts w:ascii="Times New Roman" w:eastAsia="Calibri" w:hAnsi="Times New Roman"/>
                <w:w w:val="95"/>
              </w:rPr>
              <w:t>completa</w:t>
            </w:r>
            <w:r w:rsidRPr="005D0AC5">
              <w:rPr>
                <w:rFonts w:ascii="Times New Roman" w:eastAsia="Calibri" w:hAnsi="Times New Roman"/>
                <w:spacing w:val="5"/>
                <w:w w:val="95"/>
              </w:rPr>
              <w:t xml:space="preserve"> </w:t>
            </w:r>
            <w:r w:rsidRPr="005D0AC5">
              <w:rPr>
                <w:rFonts w:ascii="Times New Roman" w:eastAsia="Calibri" w:hAnsi="Times New Roman"/>
                <w:w w:val="95"/>
              </w:rPr>
              <w:t>e</w:t>
            </w:r>
            <w:r w:rsidRPr="005D0AC5">
              <w:rPr>
                <w:rFonts w:ascii="Times New Roman" w:eastAsia="Calibri" w:hAnsi="Times New Roman"/>
                <w:spacing w:val="2"/>
                <w:w w:val="95"/>
              </w:rPr>
              <w:t xml:space="preserve"> </w:t>
            </w:r>
            <w:r w:rsidRPr="005D0AC5">
              <w:rPr>
                <w:rFonts w:ascii="Times New Roman" w:eastAsia="Calibri" w:hAnsi="Times New Roman"/>
                <w:w w:val="95"/>
              </w:rPr>
              <w:t>utilizza</w:t>
            </w:r>
            <w:r w:rsidRPr="005D0AC5">
              <w:rPr>
                <w:rFonts w:ascii="Times New Roman" w:eastAsia="Calibri" w:hAnsi="Times New Roman"/>
                <w:spacing w:val="5"/>
                <w:w w:val="95"/>
              </w:rPr>
              <w:t xml:space="preserve"> </w:t>
            </w:r>
            <w:r w:rsidRPr="005D0AC5">
              <w:rPr>
                <w:rFonts w:ascii="Times New Roman" w:eastAsia="Calibri" w:hAnsi="Times New Roman"/>
                <w:w w:val="95"/>
              </w:rPr>
              <w:t>in</w:t>
            </w:r>
            <w:r w:rsidRPr="005D0AC5">
              <w:rPr>
                <w:rFonts w:ascii="Times New Roman" w:eastAsia="Calibri" w:hAnsi="Times New Roman"/>
                <w:spacing w:val="3"/>
                <w:w w:val="95"/>
              </w:rPr>
              <w:t xml:space="preserve"> </w:t>
            </w:r>
            <w:r w:rsidRPr="005D0AC5">
              <w:rPr>
                <w:rFonts w:ascii="Times New Roman" w:eastAsia="Calibri" w:hAnsi="Times New Roman"/>
                <w:w w:val="95"/>
              </w:rPr>
              <w:t>modo</w:t>
            </w:r>
            <w:r w:rsidRPr="005D0AC5">
              <w:rPr>
                <w:rFonts w:ascii="Times New Roman" w:eastAsia="Calibri" w:hAnsi="Times New Roman"/>
                <w:spacing w:val="2"/>
                <w:w w:val="95"/>
              </w:rPr>
              <w:t xml:space="preserve"> </w:t>
            </w:r>
            <w:r w:rsidRPr="005D0AC5">
              <w:rPr>
                <w:rFonts w:ascii="Times New Roman" w:eastAsia="Calibri" w:hAnsi="Times New Roman"/>
                <w:w w:val="95"/>
              </w:rPr>
              <w:t>consapevole</w:t>
            </w:r>
            <w:r w:rsidRPr="005D0AC5">
              <w:rPr>
                <w:rFonts w:ascii="Times New Roman" w:eastAsia="Calibri" w:hAnsi="Times New Roman"/>
                <w:spacing w:val="3"/>
                <w:w w:val="95"/>
              </w:rPr>
              <w:t xml:space="preserve"> </w:t>
            </w:r>
            <w:r w:rsidRPr="005D0AC5">
              <w:rPr>
                <w:rFonts w:ascii="Times New Roman" w:eastAsia="Calibri" w:hAnsi="Times New Roman"/>
                <w:w w:val="95"/>
              </w:rPr>
              <w:t>i</w:t>
            </w:r>
            <w:r w:rsidRPr="005D0AC5">
              <w:rPr>
                <w:rFonts w:ascii="Times New Roman" w:eastAsia="Calibri" w:hAnsi="Times New Roman"/>
                <w:spacing w:val="4"/>
                <w:w w:val="95"/>
              </w:rPr>
              <w:t xml:space="preserve"> </w:t>
            </w:r>
            <w:r w:rsidRPr="005D0AC5">
              <w:rPr>
                <w:rFonts w:ascii="Times New Roman" w:eastAsia="Calibri" w:hAnsi="Times New Roman"/>
                <w:w w:val="95"/>
              </w:rPr>
              <w:t>loro</w:t>
            </w:r>
            <w:r w:rsidRPr="005D0AC5">
              <w:rPr>
                <w:rFonts w:ascii="Times New Roman" w:eastAsia="Calibri" w:hAnsi="Times New Roman"/>
                <w:spacing w:val="3"/>
                <w:w w:val="95"/>
              </w:rPr>
              <w:t xml:space="preserve"> </w:t>
            </w:r>
            <w:r w:rsidRPr="005D0AC5">
              <w:rPr>
                <w:rFonts w:ascii="Times New Roman" w:eastAsia="Calibri" w:hAnsi="Times New Roman"/>
                <w:w w:val="95"/>
              </w:rPr>
              <w:t>metodi.</w:t>
            </w:r>
          </w:p>
        </w:tc>
        <w:tc>
          <w:tcPr>
            <w:tcW w:w="817" w:type="dxa"/>
            <w:shd w:val="clear" w:color="auto" w:fill="auto"/>
          </w:tcPr>
          <w:p w14:paraId="5AB15C04" w14:textId="1CA66BCE" w:rsidR="007E549F" w:rsidRPr="005D0AC5" w:rsidRDefault="007E549F" w:rsidP="007E549F">
            <w:pPr>
              <w:pStyle w:val="Nessunaspaziatura"/>
              <w:widowControl w:val="0"/>
              <w:autoSpaceDE w:val="0"/>
              <w:autoSpaceDN w:val="0"/>
              <w:rPr>
                <w:rFonts w:ascii="Times New Roman" w:eastAsia="Calibri" w:hAnsi="Times New Roman"/>
              </w:rPr>
            </w:pPr>
            <w:r w:rsidRPr="00DD117E">
              <w:t>2</w:t>
            </w:r>
          </w:p>
        </w:tc>
        <w:tc>
          <w:tcPr>
            <w:tcW w:w="1427" w:type="dxa"/>
            <w:vMerge/>
            <w:tcBorders>
              <w:top w:val="nil"/>
            </w:tcBorders>
            <w:shd w:val="clear" w:color="auto" w:fill="auto"/>
          </w:tcPr>
          <w:p w14:paraId="6123DE77" w14:textId="77777777" w:rsidR="007E549F" w:rsidRPr="005D0AC5" w:rsidRDefault="007E549F" w:rsidP="007E549F">
            <w:pPr>
              <w:pStyle w:val="Nessunaspaziatura"/>
              <w:widowControl w:val="0"/>
              <w:autoSpaceDE w:val="0"/>
              <w:autoSpaceDN w:val="0"/>
              <w:rPr>
                <w:rFonts w:ascii="Times New Roman" w:eastAsia="Calibri" w:hAnsi="Times New Roman"/>
              </w:rPr>
            </w:pPr>
          </w:p>
        </w:tc>
      </w:tr>
      <w:tr w:rsidR="007E549F" w:rsidRPr="005D0AC5" w14:paraId="529D3567" w14:textId="77777777" w:rsidTr="007E549F">
        <w:trPr>
          <w:trHeight w:val="302"/>
        </w:trPr>
        <w:tc>
          <w:tcPr>
            <w:tcW w:w="2759" w:type="dxa"/>
            <w:vMerge/>
            <w:tcBorders>
              <w:top w:val="nil"/>
            </w:tcBorders>
            <w:shd w:val="clear" w:color="auto" w:fill="auto"/>
          </w:tcPr>
          <w:p w14:paraId="69C7B0F6" w14:textId="77777777" w:rsidR="007E549F" w:rsidRPr="005D0AC5" w:rsidRDefault="007E549F" w:rsidP="007E549F">
            <w:pPr>
              <w:pStyle w:val="Nessunaspaziatura"/>
              <w:widowControl w:val="0"/>
              <w:autoSpaceDE w:val="0"/>
              <w:autoSpaceDN w:val="0"/>
              <w:rPr>
                <w:rFonts w:ascii="Times New Roman" w:eastAsia="Calibri" w:hAnsi="Times New Roman"/>
              </w:rPr>
            </w:pPr>
          </w:p>
        </w:tc>
        <w:tc>
          <w:tcPr>
            <w:tcW w:w="998" w:type="dxa"/>
            <w:shd w:val="clear" w:color="auto" w:fill="auto"/>
          </w:tcPr>
          <w:p w14:paraId="2CDCBDD6"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3"/>
              </w:rPr>
              <w:t>V</w:t>
            </w:r>
          </w:p>
        </w:tc>
        <w:tc>
          <w:tcPr>
            <w:tcW w:w="7902" w:type="dxa"/>
            <w:shd w:val="clear" w:color="auto" w:fill="auto"/>
          </w:tcPr>
          <w:p w14:paraId="2B6B86DF"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Ha</w:t>
            </w:r>
            <w:r w:rsidRPr="005D0AC5">
              <w:rPr>
                <w:rFonts w:ascii="Times New Roman" w:eastAsia="Calibri" w:hAnsi="Times New Roman"/>
                <w:spacing w:val="5"/>
                <w:w w:val="95"/>
              </w:rPr>
              <w:t xml:space="preserve"> </w:t>
            </w:r>
            <w:r w:rsidRPr="005D0AC5">
              <w:rPr>
                <w:rFonts w:ascii="Times New Roman" w:eastAsia="Calibri" w:hAnsi="Times New Roman"/>
                <w:w w:val="95"/>
              </w:rPr>
              <w:t>acquisito</w:t>
            </w:r>
            <w:r w:rsidRPr="005D0AC5">
              <w:rPr>
                <w:rFonts w:ascii="Times New Roman" w:eastAsia="Calibri" w:hAnsi="Times New Roman"/>
                <w:spacing w:val="4"/>
                <w:w w:val="95"/>
              </w:rPr>
              <w:t xml:space="preserve"> </w:t>
            </w:r>
            <w:r w:rsidRPr="005D0AC5">
              <w:rPr>
                <w:rFonts w:ascii="Times New Roman" w:eastAsia="Calibri" w:hAnsi="Times New Roman"/>
                <w:w w:val="95"/>
              </w:rPr>
              <w:t>i</w:t>
            </w:r>
            <w:r w:rsidRPr="005D0AC5">
              <w:rPr>
                <w:rFonts w:ascii="Times New Roman" w:eastAsia="Calibri" w:hAnsi="Times New Roman"/>
                <w:spacing w:val="5"/>
                <w:w w:val="95"/>
              </w:rPr>
              <w:t xml:space="preserve"> </w:t>
            </w:r>
            <w:r w:rsidRPr="005D0AC5">
              <w:rPr>
                <w:rFonts w:ascii="Times New Roman" w:eastAsia="Calibri" w:hAnsi="Times New Roman"/>
                <w:w w:val="95"/>
              </w:rPr>
              <w:t>contenuti</w:t>
            </w:r>
            <w:r w:rsidRPr="005D0AC5">
              <w:rPr>
                <w:rFonts w:ascii="Times New Roman" w:eastAsia="Calibri" w:hAnsi="Times New Roman"/>
                <w:spacing w:val="5"/>
                <w:w w:val="95"/>
              </w:rPr>
              <w:t xml:space="preserve"> </w:t>
            </w:r>
            <w:r w:rsidRPr="005D0AC5">
              <w:rPr>
                <w:rFonts w:ascii="Times New Roman" w:eastAsia="Calibri" w:hAnsi="Times New Roman"/>
                <w:w w:val="95"/>
              </w:rPr>
              <w:t>delle</w:t>
            </w:r>
            <w:r w:rsidRPr="005D0AC5">
              <w:rPr>
                <w:rFonts w:ascii="Times New Roman" w:eastAsia="Calibri" w:hAnsi="Times New Roman"/>
                <w:spacing w:val="4"/>
                <w:w w:val="95"/>
              </w:rPr>
              <w:t xml:space="preserve"> </w:t>
            </w:r>
            <w:r w:rsidRPr="005D0AC5">
              <w:rPr>
                <w:rFonts w:ascii="Times New Roman" w:eastAsia="Calibri" w:hAnsi="Times New Roman"/>
                <w:w w:val="95"/>
              </w:rPr>
              <w:t>diverse</w:t>
            </w:r>
            <w:r w:rsidRPr="005D0AC5">
              <w:rPr>
                <w:rFonts w:ascii="Times New Roman" w:eastAsia="Calibri" w:hAnsi="Times New Roman"/>
                <w:spacing w:val="7"/>
                <w:w w:val="95"/>
              </w:rPr>
              <w:t xml:space="preserve"> </w:t>
            </w:r>
            <w:r w:rsidRPr="005D0AC5">
              <w:rPr>
                <w:rFonts w:ascii="Times New Roman" w:eastAsia="Calibri" w:hAnsi="Times New Roman"/>
                <w:w w:val="95"/>
              </w:rPr>
              <w:t>discipline</w:t>
            </w:r>
            <w:r w:rsidRPr="005D0AC5">
              <w:rPr>
                <w:rFonts w:ascii="Times New Roman" w:eastAsia="Calibri" w:hAnsi="Times New Roman"/>
                <w:spacing w:val="3"/>
                <w:w w:val="95"/>
              </w:rPr>
              <w:t xml:space="preserve"> </w:t>
            </w:r>
            <w:r w:rsidRPr="005D0AC5">
              <w:rPr>
                <w:rFonts w:ascii="Times New Roman" w:eastAsia="Calibri" w:hAnsi="Times New Roman"/>
                <w:w w:val="95"/>
              </w:rPr>
              <w:t>in</w:t>
            </w:r>
            <w:r w:rsidRPr="005D0AC5">
              <w:rPr>
                <w:rFonts w:ascii="Times New Roman" w:eastAsia="Calibri" w:hAnsi="Times New Roman"/>
                <w:spacing w:val="4"/>
                <w:w w:val="95"/>
              </w:rPr>
              <w:t xml:space="preserve"> </w:t>
            </w:r>
            <w:r w:rsidRPr="005D0AC5">
              <w:rPr>
                <w:rFonts w:ascii="Times New Roman" w:eastAsia="Calibri" w:hAnsi="Times New Roman"/>
                <w:w w:val="95"/>
              </w:rPr>
              <w:t>maniera</w:t>
            </w:r>
            <w:r w:rsidRPr="005D0AC5">
              <w:rPr>
                <w:rFonts w:ascii="Times New Roman" w:eastAsia="Calibri" w:hAnsi="Times New Roman"/>
                <w:spacing w:val="6"/>
                <w:w w:val="95"/>
              </w:rPr>
              <w:t xml:space="preserve"> </w:t>
            </w:r>
            <w:r w:rsidRPr="005D0AC5">
              <w:rPr>
                <w:rFonts w:ascii="Times New Roman" w:eastAsia="Calibri" w:hAnsi="Times New Roman"/>
                <w:w w:val="95"/>
              </w:rPr>
              <w:t>completa</w:t>
            </w:r>
            <w:r w:rsidRPr="005D0AC5">
              <w:rPr>
                <w:rFonts w:ascii="Times New Roman" w:eastAsia="Calibri" w:hAnsi="Times New Roman"/>
                <w:spacing w:val="6"/>
                <w:w w:val="95"/>
              </w:rPr>
              <w:t xml:space="preserve"> </w:t>
            </w:r>
            <w:r w:rsidRPr="005D0AC5">
              <w:rPr>
                <w:rFonts w:ascii="Times New Roman" w:eastAsia="Calibri" w:hAnsi="Times New Roman"/>
                <w:w w:val="95"/>
              </w:rPr>
              <w:t>e</w:t>
            </w:r>
            <w:r w:rsidRPr="005D0AC5">
              <w:rPr>
                <w:rFonts w:ascii="Times New Roman" w:eastAsia="Calibri" w:hAnsi="Times New Roman"/>
                <w:spacing w:val="4"/>
                <w:w w:val="95"/>
              </w:rPr>
              <w:t xml:space="preserve"> </w:t>
            </w:r>
            <w:r w:rsidRPr="005D0AC5">
              <w:rPr>
                <w:rFonts w:ascii="Times New Roman" w:eastAsia="Calibri" w:hAnsi="Times New Roman"/>
                <w:w w:val="95"/>
              </w:rPr>
              <w:t>approfondita</w:t>
            </w:r>
            <w:r w:rsidRPr="005D0AC5">
              <w:rPr>
                <w:rFonts w:ascii="Times New Roman" w:eastAsia="Calibri" w:hAnsi="Times New Roman"/>
                <w:spacing w:val="6"/>
                <w:w w:val="95"/>
              </w:rPr>
              <w:t xml:space="preserve"> </w:t>
            </w:r>
            <w:r w:rsidRPr="005D0AC5">
              <w:rPr>
                <w:rFonts w:ascii="Times New Roman" w:eastAsia="Calibri" w:hAnsi="Times New Roman"/>
                <w:w w:val="95"/>
              </w:rPr>
              <w:t>e</w:t>
            </w:r>
            <w:r w:rsidRPr="005D0AC5">
              <w:rPr>
                <w:rFonts w:ascii="Times New Roman" w:eastAsia="Calibri" w:hAnsi="Times New Roman"/>
                <w:spacing w:val="4"/>
                <w:w w:val="95"/>
              </w:rPr>
              <w:t xml:space="preserve"> </w:t>
            </w:r>
            <w:r w:rsidRPr="005D0AC5">
              <w:rPr>
                <w:rFonts w:ascii="Times New Roman" w:eastAsia="Calibri" w:hAnsi="Times New Roman"/>
                <w:w w:val="95"/>
              </w:rPr>
              <w:t>utilizza</w:t>
            </w:r>
            <w:r w:rsidRPr="005D0AC5">
              <w:rPr>
                <w:rFonts w:ascii="Times New Roman" w:eastAsia="Calibri" w:hAnsi="Times New Roman"/>
                <w:spacing w:val="6"/>
                <w:w w:val="95"/>
              </w:rPr>
              <w:t xml:space="preserve"> </w:t>
            </w:r>
            <w:r w:rsidRPr="005D0AC5">
              <w:rPr>
                <w:rFonts w:ascii="Times New Roman" w:eastAsia="Calibri" w:hAnsi="Times New Roman"/>
                <w:w w:val="95"/>
              </w:rPr>
              <w:t>con</w:t>
            </w:r>
            <w:r w:rsidRPr="005D0AC5">
              <w:rPr>
                <w:rFonts w:ascii="Times New Roman" w:eastAsia="Calibri" w:hAnsi="Times New Roman"/>
                <w:spacing w:val="3"/>
                <w:w w:val="95"/>
              </w:rPr>
              <w:t xml:space="preserve"> </w:t>
            </w:r>
            <w:r w:rsidRPr="005D0AC5">
              <w:rPr>
                <w:rFonts w:ascii="Times New Roman" w:eastAsia="Calibri" w:hAnsi="Times New Roman"/>
                <w:w w:val="95"/>
              </w:rPr>
              <w:t>piena</w:t>
            </w:r>
            <w:r w:rsidRPr="005D0AC5">
              <w:rPr>
                <w:rFonts w:ascii="Times New Roman" w:eastAsia="Calibri" w:hAnsi="Times New Roman"/>
                <w:spacing w:val="6"/>
                <w:w w:val="95"/>
              </w:rPr>
              <w:t xml:space="preserve"> </w:t>
            </w:r>
            <w:r w:rsidRPr="005D0AC5">
              <w:rPr>
                <w:rFonts w:ascii="Times New Roman" w:eastAsia="Calibri" w:hAnsi="Times New Roman"/>
                <w:w w:val="95"/>
              </w:rPr>
              <w:t>padronanza</w:t>
            </w:r>
            <w:r w:rsidRPr="005D0AC5">
              <w:rPr>
                <w:rFonts w:ascii="Times New Roman" w:eastAsia="Calibri" w:hAnsi="Times New Roman"/>
                <w:spacing w:val="6"/>
                <w:w w:val="95"/>
              </w:rPr>
              <w:t xml:space="preserve"> </w:t>
            </w:r>
            <w:r w:rsidRPr="005D0AC5">
              <w:rPr>
                <w:rFonts w:ascii="Times New Roman" w:eastAsia="Calibri" w:hAnsi="Times New Roman"/>
                <w:w w:val="95"/>
              </w:rPr>
              <w:t>i</w:t>
            </w:r>
            <w:r w:rsidRPr="005D0AC5">
              <w:rPr>
                <w:rFonts w:ascii="Times New Roman" w:eastAsia="Calibri" w:hAnsi="Times New Roman"/>
                <w:spacing w:val="5"/>
                <w:w w:val="95"/>
              </w:rPr>
              <w:t xml:space="preserve"> </w:t>
            </w:r>
            <w:r w:rsidRPr="005D0AC5">
              <w:rPr>
                <w:rFonts w:ascii="Times New Roman" w:eastAsia="Calibri" w:hAnsi="Times New Roman"/>
                <w:w w:val="95"/>
              </w:rPr>
              <w:t>loro</w:t>
            </w:r>
            <w:r w:rsidRPr="005D0AC5">
              <w:rPr>
                <w:rFonts w:ascii="Times New Roman" w:eastAsia="Calibri" w:hAnsi="Times New Roman"/>
                <w:spacing w:val="4"/>
                <w:w w:val="95"/>
              </w:rPr>
              <w:t xml:space="preserve"> </w:t>
            </w:r>
            <w:r w:rsidRPr="005D0AC5">
              <w:rPr>
                <w:rFonts w:ascii="Times New Roman" w:eastAsia="Calibri" w:hAnsi="Times New Roman"/>
                <w:w w:val="95"/>
              </w:rPr>
              <w:t>metodi.</w:t>
            </w:r>
          </w:p>
        </w:tc>
        <w:tc>
          <w:tcPr>
            <w:tcW w:w="817" w:type="dxa"/>
            <w:shd w:val="clear" w:color="auto" w:fill="auto"/>
          </w:tcPr>
          <w:p w14:paraId="5721E177" w14:textId="37827356" w:rsidR="007E549F" w:rsidRPr="005D0AC5" w:rsidRDefault="007E549F" w:rsidP="007E549F">
            <w:pPr>
              <w:pStyle w:val="Nessunaspaziatura"/>
              <w:widowControl w:val="0"/>
              <w:autoSpaceDE w:val="0"/>
              <w:autoSpaceDN w:val="0"/>
              <w:rPr>
                <w:rFonts w:ascii="Times New Roman" w:eastAsia="Calibri" w:hAnsi="Times New Roman"/>
              </w:rPr>
            </w:pPr>
            <w:r w:rsidRPr="00DD117E">
              <w:t>2.50</w:t>
            </w:r>
          </w:p>
        </w:tc>
        <w:tc>
          <w:tcPr>
            <w:tcW w:w="1427" w:type="dxa"/>
            <w:vMerge/>
            <w:tcBorders>
              <w:top w:val="nil"/>
            </w:tcBorders>
            <w:shd w:val="clear" w:color="auto" w:fill="auto"/>
          </w:tcPr>
          <w:p w14:paraId="49D384DF" w14:textId="77777777" w:rsidR="007E549F" w:rsidRPr="005D0AC5" w:rsidRDefault="007E549F" w:rsidP="007E549F">
            <w:pPr>
              <w:pStyle w:val="Nessunaspaziatura"/>
              <w:widowControl w:val="0"/>
              <w:autoSpaceDE w:val="0"/>
              <w:autoSpaceDN w:val="0"/>
              <w:rPr>
                <w:rFonts w:ascii="Times New Roman" w:eastAsia="Calibri" w:hAnsi="Times New Roman"/>
              </w:rPr>
            </w:pPr>
          </w:p>
        </w:tc>
      </w:tr>
      <w:tr w:rsidR="007E549F" w:rsidRPr="005D0AC5" w14:paraId="22327EA2" w14:textId="77777777" w:rsidTr="007E549F">
        <w:trPr>
          <w:trHeight w:val="301"/>
        </w:trPr>
        <w:tc>
          <w:tcPr>
            <w:tcW w:w="2759" w:type="dxa"/>
            <w:vMerge w:val="restart"/>
            <w:shd w:val="clear" w:color="auto" w:fill="auto"/>
          </w:tcPr>
          <w:p w14:paraId="74169AD0"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spacing w:val="-1"/>
                <w:w w:val="95"/>
              </w:rPr>
              <w:t>Capacità</w:t>
            </w:r>
            <w:r w:rsidRPr="005D0AC5">
              <w:rPr>
                <w:rFonts w:ascii="Times New Roman" w:eastAsia="Calibri" w:hAnsi="Times New Roman"/>
                <w:spacing w:val="-8"/>
                <w:w w:val="95"/>
              </w:rPr>
              <w:t xml:space="preserve"> </w:t>
            </w:r>
            <w:r w:rsidRPr="005D0AC5">
              <w:rPr>
                <w:rFonts w:ascii="Times New Roman" w:eastAsia="Calibri" w:hAnsi="Times New Roman"/>
                <w:w w:val="95"/>
              </w:rPr>
              <w:t>di</w:t>
            </w:r>
            <w:r w:rsidRPr="005D0AC5">
              <w:rPr>
                <w:rFonts w:ascii="Times New Roman" w:eastAsia="Calibri" w:hAnsi="Times New Roman"/>
                <w:spacing w:val="-6"/>
                <w:w w:val="95"/>
              </w:rPr>
              <w:t xml:space="preserve"> </w:t>
            </w:r>
            <w:r w:rsidRPr="005D0AC5">
              <w:rPr>
                <w:rFonts w:ascii="Times New Roman" w:eastAsia="Calibri" w:hAnsi="Times New Roman"/>
                <w:w w:val="95"/>
              </w:rPr>
              <w:t>utilizzare</w:t>
            </w:r>
            <w:r w:rsidRPr="005D0AC5">
              <w:rPr>
                <w:rFonts w:ascii="Times New Roman" w:eastAsia="Calibri" w:hAnsi="Times New Roman"/>
                <w:spacing w:val="-8"/>
                <w:w w:val="95"/>
              </w:rPr>
              <w:t xml:space="preserve"> </w:t>
            </w:r>
            <w:r w:rsidRPr="005D0AC5">
              <w:rPr>
                <w:rFonts w:ascii="Times New Roman" w:eastAsia="Calibri" w:hAnsi="Times New Roman"/>
                <w:w w:val="95"/>
              </w:rPr>
              <w:t>le</w:t>
            </w:r>
            <w:r w:rsidRPr="005D0AC5">
              <w:rPr>
                <w:rFonts w:ascii="Times New Roman" w:eastAsia="Calibri" w:hAnsi="Times New Roman"/>
                <w:spacing w:val="-40"/>
                <w:w w:val="95"/>
              </w:rPr>
              <w:t xml:space="preserve"> </w:t>
            </w:r>
            <w:r w:rsidRPr="005D0AC5">
              <w:rPr>
                <w:rFonts w:ascii="Times New Roman" w:eastAsia="Calibri" w:hAnsi="Times New Roman"/>
                <w:w w:val="95"/>
              </w:rPr>
              <w:t>conoscenze acquisite e</w:t>
            </w:r>
            <w:r w:rsidRPr="005D0AC5">
              <w:rPr>
                <w:rFonts w:ascii="Times New Roman" w:eastAsia="Calibri" w:hAnsi="Times New Roman"/>
                <w:spacing w:val="1"/>
                <w:w w:val="95"/>
              </w:rPr>
              <w:t xml:space="preserve"> </w:t>
            </w:r>
            <w:r w:rsidRPr="005D0AC5">
              <w:rPr>
                <w:rFonts w:ascii="Times New Roman" w:eastAsia="Calibri" w:hAnsi="Times New Roman"/>
              </w:rPr>
              <w:t>di</w:t>
            </w:r>
            <w:r w:rsidRPr="005D0AC5">
              <w:rPr>
                <w:rFonts w:ascii="Times New Roman" w:eastAsia="Calibri" w:hAnsi="Times New Roman"/>
                <w:spacing w:val="-11"/>
              </w:rPr>
              <w:t xml:space="preserve"> </w:t>
            </w:r>
            <w:r w:rsidRPr="005D0AC5">
              <w:rPr>
                <w:rFonts w:ascii="Times New Roman" w:eastAsia="Calibri" w:hAnsi="Times New Roman"/>
              </w:rPr>
              <w:t>collegarle</w:t>
            </w:r>
            <w:r w:rsidRPr="005D0AC5">
              <w:rPr>
                <w:rFonts w:ascii="Times New Roman" w:eastAsia="Calibri" w:hAnsi="Times New Roman"/>
                <w:spacing w:val="-11"/>
              </w:rPr>
              <w:t xml:space="preserve"> </w:t>
            </w:r>
            <w:r w:rsidRPr="005D0AC5">
              <w:rPr>
                <w:rFonts w:ascii="Times New Roman" w:eastAsia="Calibri" w:hAnsi="Times New Roman"/>
              </w:rPr>
              <w:t>tra</w:t>
            </w:r>
            <w:r w:rsidRPr="005D0AC5">
              <w:rPr>
                <w:rFonts w:ascii="Times New Roman" w:eastAsia="Calibri" w:hAnsi="Times New Roman"/>
                <w:spacing w:val="-9"/>
              </w:rPr>
              <w:t xml:space="preserve"> </w:t>
            </w:r>
            <w:r w:rsidRPr="005D0AC5">
              <w:rPr>
                <w:rFonts w:ascii="Times New Roman" w:eastAsia="Calibri" w:hAnsi="Times New Roman"/>
              </w:rPr>
              <w:t>loro</w:t>
            </w:r>
          </w:p>
        </w:tc>
        <w:tc>
          <w:tcPr>
            <w:tcW w:w="998" w:type="dxa"/>
            <w:shd w:val="clear" w:color="auto" w:fill="auto"/>
          </w:tcPr>
          <w:p w14:paraId="223E1B12"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6"/>
              </w:rPr>
              <w:t>I</w:t>
            </w:r>
          </w:p>
        </w:tc>
        <w:tc>
          <w:tcPr>
            <w:tcW w:w="7902" w:type="dxa"/>
            <w:shd w:val="clear" w:color="auto" w:fill="auto"/>
          </w:tcPr>
          <w:p w14:paraId="43A13E9B"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Non</w:t>
            </w:r>
            <w:r w:rsidRPr="005D0AC5">
              <w:rPr>
                <w:rFonts w:ascii="Times New Roman" w:eastAsia="Calibri" w:hAnsi="Times New Roman"/>
                <w:spacing w:val="3"/>
                <w:w w:val="95"/>
              </w:rPr>
              <w:t xml:space="preserve"> </w:t>
            </w:r>
            <w:r w:rsidRPr="005D0AC5">
              <w:rPr>
                <w:rFonts w:ascii="Times New Roman" w:eastAsia="Calibri" w:hAnsi="Times New Roman"/>
                <w:w w:val="95"/>
              </w:rPr>
              <w:t>è</w:t>
            </w:r>
            <w:r w:rsidRPr="005D0AC5">
              <w:rPr>
                <w:rFonts w:ascii="Times New Roman" w:eastAsia="Calibri" w:hAnsi="Times New Roman"/>
                <w:spacing w:val="4"/>
                <w:w w:val="95"/>
              </w:rPr>
              <w:t xml:space="preserve"> </w:t>
            </w:r>
            <w:r w:rsidRPr="005D0AC5">
              <w:rPr>
                <w:rFonts w:ascii="Times New Roman" w:eastAsia="Calibri" w:hAnsi="Times New Roman"/>
                <w:w w:val="95"/>
              </w:rPr>
              <w:t>in</w:t>
            </w:r>
            <w:r w:rsidRPr="005D0AC5">
              <w:rPr>
                <w:rFonts w:ascii="Times New Roman" w:eastAsia="Calibri" w:hAnsi="Times New Roman"/>
                <w:spacing w:val="4"/>
                <w:w w:val="95"/>
              </w:rPr>
              <w:t xml:space="preserve"> </w:t>
            </w:r>
            <w:r w:rsidRPr="005D0AC5">
              <w:rPr>
                <w:rFonts w:ascii="Times New Roman" w:eastAsia="Calibri" w:hAnsi="Times New Roman"/>
                <w:w w:val="95"/>
              </w:rPr>
              <w:t>grado</w:t>
            </w:r>
            <w:r w:rsidRPr="005D0AC5">
              <w:rPr>
                <w:rFonts w:ascii="Times New Roman" w:eastAsia="Calibri" w:hAnsi="Times New Roman"/>
                <w:spacing w:val="2"/>
                <w:w w:val="95"/>
              </w:rPr>
              <w:t xml:space="preserve"> </w:t>
            </w:r>
            <w:r w:rsidRPr="005D0AC5">
              <w:rPr>
                <w:rFonts w:ascii="Times New Roman" w:eastAsia="Calibri" w:hAnsi="Times New Roman"/>
                <w:w w:val="95"/>
              </w:rPr>
              <w:t>di</w:t>
            </w:r>
            <w:r w:rsidRPr="005D0AC5">
              <w:rPr>
                <w:rFonts w:ascii="Times New Roman" w:eastAsia="Calibri" w:hAnsi="Times New Roman"/>
                <w:spacing w:val="5"/>
                <w:w w:val="95"/>
              </w:rPr>
              <w:t xml:space="preserve"> </w:t>
            </w:r>
            <w:r w:rsidRPr="005D0AC5">
              <w:rPr>
                <w:rFonts w:ascii="Times New Roman" w:eastAsia="Calibri" w:hAnsi="Times New Roman"/>
                <w:w w:val="95"/>
              </w:rPr>
              <w:t>utilizzare</w:t>
            </w:r>
            <w:r w:rsidRPr="005D0AC5">
              <w:rPr>
                <w:rFonts w:ascii="Times New Roman" w:eastAsia="Calibri" w:hAnsi="Times New Roman"/>
                <w:spacing w:val="4"/>
                <w:w w:val="95"/>
              </w:rPr>
              <w:t xml:space="preserve"> </w:t>
            </w:r>
            <w:r w:rsidRPr="005D0AC5">
              <w:rPr>
                <w:rFonts w:ascii="Times New Roman" w:eastAsia="Calibri" w:hAnsi="Times New Roman"/>
                <w:w w:val="95"/>
              </w:rPr>
              <w:t>e</w:t>
            </w:r>
            <w:r w:rsidRPr="005D0AC5">
              <w:rPr>
                <w:rFonts w:ascii="Times New Roman" w:eastAsia="Calibri" w:hAnsi="Times New Roman"/>
                <w:spacing w:val="4"/>
                <w:w w:val="95"/>
              </w:rPr>
              <w:t xml:space="preserve"> </w:t>
            </w:r>
            <w:r w:rsidRPr="005D0AC5">
              <w:rPr>
                <w:rFonts w:ascii="Times New Roman" w:eastAsia="Calibri" w:hAnsi="Times New Roman"/>
                <w:w w:val="95"/>
              </w:rPr>
              <w:t>collegare</w:t>
            </w:r>
            <w:r w:rsidRPr="005D0AC5">
              <w:rPr>
                <w:rFonts w:ascii="Times New Roman" w:eastAsia="Calibri" w:hAnsi="Times New Roman"/>
                <w:spacing w:val="4"/>
                <w:w w:val="95"/>
              </w:rPr>
              <w:t xml:space="preserve"> </w:t>
            </w:r>
            <w:r w:rsidRPr="005D0AC5">
              <w:rPr>
                <w:rFonts w:ascii="Times New Roman" w:eastAsia="Calibri" w:hAnsi="Times New Roman"/>
                <w:w w:val="95"/>
              </w:rPr>
              <w:t>le</w:t>
            </w:r>
            <w:r w:rsidRPr="005D0AC5">
              <w:rPr>
                <w:rFonts w:ascii="Times New Roman" w:eastAsia="Calibri" w:hAnsi="Times New Roman"/>
                <w:spacing w:val="4"/>
                <w:w w:val="95"/>
              </w:rPr>
              <w:t xml:space="preserve"> </w:t>
            </w:r>
            <w:r w:rsidRPr="005D0AC5">
              <w:rPr>
                <w:rFonts w:ascii="Times New Roman" w:eastAsia="Calibri" w:hAnsi="Times New Roman"/>
                <w:w w:val="95"/>
              </w:rPr>
              <w:t>conoscenze</w:t>
            </w:r>
            <w:r w:rsidRPr="005D0AC5">
              <w:rPr>
                <w:rFonts w:ascii="Times New Roman" w:eastAsia="Calibri" w:hAnsi="Times New Roman"/>
                <w:spacing w:val="4"/>
                <w:w w:val="95"/>
              </w:rPr>
              <w:t xml:space="preserve"> </w:t>
            </w:r>
            <w:r w:rsidRPr="005D0AC5">
              <w:rPr>
                <w:rFonts w:ascii="Times New Roman" w:eastAsia="Calibri" w:hAnsi="Times New Roman"/>
                <w:w w:val="95"/>
              </w:rPr>
              <w:t>acquisite</w:t>
            </w:r>
            <w:r w:rsidRPr="005D0AC5">
              <w:rPr>
                <w:rFonts w:ascii="Times New Roman" w:eastAsia="Calibri" w:hAnsi="Times New Roman"/>
                <w:spacing w:val="4"/>
                <w:w w:val="95"/>
              </w:rPr>
              <w:t xml:space="preserve"> </w:t>
            </w:r>
            <w:r w:rsidRPr="005D0AC5">
              <w:rPr>
                <w:rFonts w:ascii="Times New Roman" w:eastAsia="Calibri" w:hAnsi="Times New Roman"/>
                <w:w w:val="95"/>
              </w:rPr>
              <w:t>o</w:t>
            </w:r>
            <w:r w:rsidRPr="005D0AC5">
              <w:rPr>
                <w:rFonts w:ascii="Times New Roman" w:eastAsia="Calibri" w:hAnsi="Times New Roman"/>
                <w:spacing w:val="4"/>
                <w:w w:val="95"/>
              </w:rPr>
              <w:t xml:space="preserve"> </w:t>
            </w:r>
            <w:r w:rsidRPr="005D0AC5">
              <w:rPr>
                <w:rFonts w:ascii="Times New Roman" w:eastAsia="Calibri" w:hAnsi="Times New Roman"/>
                <w:w w:val="95"/>
              </w:rPr>
              <w:t>lo</w:t>
            </w:r>
            <w:r w:rsidRPr="005D0AC5">
              <w:rPr>
                <w:rFonts w:ascii="Times New Roman" w:eastAsia="Calibri" w:hAnsi="Times New Roman"/>
                <w:spacing w:val="4"/>
                <w:w w:val="95"/>
              </w:rPr>
              <w:t xml:space="preserve"> </w:t>
            </w:r>
            <w:r w:rsidRPr="005D0AC5">
              <w:rPr>
                <w:rFonts w:ascii="Times New Roman" w:eastAsia="Calibri" w:hAnsi="Times New Roman"/>
                <w:w w:val="95"/>
              </w:rPr>
              <w:t>fa</w:t>
            </w:r>
            <w:r w:rsidRPr="005D0AC5">
              <w:rPr>
                <w:rFonts w:ascii="Times New Roman" w:eastAsia="Calibri" w:hAnsi="Times New Roman"/>
                <w:spacing w:val="6"/>
                <w:w w:val="95"/>
              </w:rPr>
              <w:t xml:space="preserve"> </w:t>
            </w:r>
            <w:r w:rsidRPr="005D0AC5">
              <w:rPr>
                <w:rFonts w:ascii="Times New Roman" w:eastAsia="Calibri" w:hAnsi="Times New Roman"/>
                <w:w w:val="95"/>
              </w:rPr>
              <w:t>in</w:t>
            </w:r>
            <w:r w:rsidRPr="005D0AC5">
              <w:rPr>
                <w:rFonts w:ascii="Times New Roman" w:eastAsia="Calibri" w:hAnsi="Times New Roman"/>
                <w:spacing w:val="11"/>
                <w:w w:val="95"/>
              </w:rPr>
              <w:t xml:space="preserve"> </w:t>
            </w:r>
            <w:r w:rsidRPr="005D0AC5">
              <w:rPr>
                <w:rFonts w:ascii="Times New Roman" w:eastAsia="Calibri" w:hAnsi="Times New Roman"/>
                <w:w w:val="95"/>
              </w:rPr>
              <w:t>modo</w:t>
            </w:r>
            <w:r w:rsidRPr="005D0AC5">
              <w:rPr>
                <w:rFonts w:ascii="Times New Roman" w:eastAsia="Calibri" w:hAnsi="Times New Roman"/>
                <w:spacing w:val="4"/>
                <w:w w:val="95"/>
              </w:rPr>
              <w:t xml:space="preserve"> </w:t>
            </w:r>
            <w:r w:rsidRPr="005D0AC5">
              <w:rPr>
                <w:rFonts w:ascii="Times New Roman" w:eastAsia="Calibri" w:hAnsi="Times New Roman"/>
                <w:w w:val="95"/>
              </w:rPr>
              <w:t>del</w:t>
            </w:r>
            <w:r w:rsidRPr="005D0AC5">
              <w:rPr>
                <w:rFonts w:ascii="Times New Roman" w:eastAsia="Calibri" w:hAnsi="Times New Roman"/>
                <w:spacing w:val="5"/>
                <w:w w:val="95"/>
              </w:rPr>
              <w:t xml:space="preserve"> </w:t>
            </w:r>
            <w:r w:rsidRPr="005D0AC5">
              <w:rPr>
                <w:rFonts w:ascii="Times New Roman" w:eastAsia="Calibri" w:hAnsi="Times New Roman"/>
                <w:w w:val="95"/>
              </w:rPr>
              <w:t>tutto</w:t>
            </w:r>
            <w:r w:rsidRPr="005D0AC5">
              <w:rPr>
                <w:rFonts w:ascii="Times New Roman" w:eastAsia="Calibri" w:hAnsi="Times New Roman"/>
                <w:spacing w:val="5"/>
                <w:w w:val="95"/>
              </w:rPr>
              <w:t xml:space="preserve"> </w:t>
            </w:r>
            <w:r w:rsidRPr="005D0AC5">
              <w:rPr>
                <w:rFonts w:ascii="Times New Roman" w:eastAsia="Calibri" w:hAnsi="Times New Roman"/>
                <w:w w:val="95"/>
              </w:rPr>
              <w:t>inadeguato</w:t>
            </w:r>
          </w:p>
        </w:tc>
        <w:tc>
          <w:tcPr>
            <w:tcW w:w="817" w:type="dxa"/>
            <w:shd w:val="clear" w:color="auto" w:fill="auto"/>
          </w:tcPr>
          <w:p w14:paraId="1BEB9B93" w14:textId="1F212BA3" w:rsidR="007E549F" w:rsidRPr="005D0AC5" w:rsidRDefault="007E549F" w:rsidP="007E549F">
            <w:pPr>
              <w:pStyle w:val="Nessunaspaziatura"/>
              <w:widowControl w:val="0"/>
              <w:autoSpaceDE w:val="0"/>
              <w:autoSpaceDN w:val="0"/>
              <w:rPr>
                <w:rFonts w:ascii="Times New Roman" w:eastAsia="Calibri" w:hAnsi="Times New Roman"/>
              </w:rPr>
            </w:pPr>
            <w:r w:rsidRPr="00984DF9">
              <w:t xml:space="preserve">0.50 </w:t>
            </w:r>
          </w:p>
        </w:tc>
        <w:tc>
          <w:tcPr>
            <w:tcW w:w="1427" w:type="dxa"/>
            <w:vMerge w:val="restart"/>
            <w:shd w:val="clear" w:color="auto" w:fill="auto"/>
          </w:tcPr>
          <w:p w14:paraId="38BC1305" w14:textId="77777777" w:rsidR="007E549F" w:rsidRPr="005D0AC5" w:rsidRDefault="007E549F" w:rsidP="007E549F">
            <w:pPr>
              <w:pStyle w:val="Nessunaspaziatura"/>
              <w:widowControl w:val="0"/>
              <w:autoSpaceDE w:val="0"/>
              <w:autoSpaceDN w:val="0"/>
              <w:rPr>
                <w:rFonts w:ascii="Times New Roman" w:eastAsia="Calibri" w:hAnsi="Times New Roman"/>
              </w:rPr>
            </w:pPr>
          </w:p>
        </w:tc>
      </w:tr>
      <w:tr w:rsidR="007E549F" w:rsidRPr="005D0AC5" w14:paraId="4761D47B" w14:textId="77777777" w:rsidTr="007E549F">
        <w:trPr>
          <w:trHeight w:val="301"/>
        </w:trPr>
        <w:tc>
          <w:tcPr>
            <w:tcW w:w="2759" w:type="dxa"/>
            <w:vMerge/>
            <w:tcBorders>
              <w:top w:val="nil"/>
            </w:tcBorders>
            <w:shd w:val="clear" w:color="auto" w:fill="auto"/>
          </w:tcPr>
          <w:p w14:paraId="0630E233" w14:textId="77777777" w:rsidR="007E549F" w:rsidRPr="005D0AC5" w:rsidRDefault="007E549F" w:rsidP="007E549F">
            <w:pPr>
              <w:pStyle w:val="Nessunaspaziatura"/>
              <w:widowControl w:val="0"/>
              <w:autoSpaceDE w:val="0"/>
              <w:autoSpaceDN w:val="0"/>
              <w:rPr>
                <w:rFonts w:ascii="Times New Roman" w:eastAsia="Calibri" w:hAnsi="Times New Roman"/>
              </w:rPr>
            </w:pPr>
          </w:p>
        </w:tc>
        <w:tc>
          <w:tcPr>
            <w:tcW w:w="998" w:type="dxa"/>
            <w:shd w:val="clear" w:color="auto" w:fill="auto"/>
          </w:tcPr>
          <w:p w14:paraId="1C626DBC"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5"/>
              </w:rPr>
              <w:t>II</w:t>
            </w:r>
          </w:p>
        </w:tc>
        <w:tc>
          <w:tcPr>
            <w:tcW w:w="7902" w:type="dxa"/>
            <w:shd w:val="clear" w:color="auto" w:fill="auto"/>
          </w:tcPr>
          <w:p w14:paraId="07188969"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È</w:t>
            </w:r>
            <w:r w:rsidRPr="005D0AC5">
              <w:rPr>
                <w:rFonts w:ascii="Times New Roman" w:eastAsia="Calibri" w:hAnsi="Times New Roman"/>
                <w:spacing w:val="3"/>
                <w:w w:val="95"/>
              </w:rPr>
              <w:t xml:space="preserve"> </w:t>
            </w:r>
            <w:r w:rsidRPr="005D0AC5">
              <w:rPr>
                <w:rFonts w:ascii="Times New Roman" w:eastAsia="Calibri" w:hAnsi="Times New Roman"/>
                <w:w w:val="95"/>
              </w:rPr>
              <w:t>in</w:t>
            </w:r>
            <w:r w:rsidRPr="005D0AC5">
              <w:rPr>
                <w:rFonts w:ascii="Times New Roman" w:eastAsia="Calibri" w:hAnsi="Times New Roman"/>
                <w:spacing w:val="3"/>
                <w:w w:val="95"/>
              </w:rPr>
              <w:t xml:space="preserve"> </w:t>
            </w:r>
            <w:r w:rsidRPr="005D0AC5">
              <w:rPr>
                <w:rFonts w:ascii="Times New Roman" w:eastAsia="Calibri" w:hAnsi="Times New Roman"/>
                <w:w w:val="95"/>
              </w:rPr>
              <w:t>grado</w:t>
            </w:r>
            <w:r w:rsidRPr="005D0AC5">
              <w:rPr>
                <w:rFonts w:ascii="Times New Roman" w:eastAsia="Calibri" w:hAnsi="Times New Roman"/>
                <w:spacing w:val="1"/>
                <w:w w:val="95"/>
              </w:rPr>
              <w:t xml:space="preserve"> </w:t>
            </w:r>
            <w:r w:rsidRPr="005D0AC5">
              <w:rPr>
                <w:rFonts w:ascii="Times New Roman" w:eastAsia="Calibri" w:hAnsi="Times New Roman"/>
                <w:w w:val="95"/>
              </w:rPr>
              <w:t>di</w:t>
            </w:r>
            <w:r w:rsidRPr="005D0AC5">
              <w:rPr>
                <w:rFonts w:ascii="Times New Roman" w:eastAsia="Calibri" w:hAnsi="Times New Roman"/>
                <w:spacing w:val="5"/>
                <w:w w:val="95"/>
              </w:rPr>
              <w:t xml:space="preserve"> </w:t>
            </w:r>
            <w:r w:rsidRPr="005D0AC5">
              <w:rPr>
                <w:rFonts w:ascii="Times New Roman" w:eastAsia="Calibri" w:hAnsi="Times New Roman"/>
                <w:w w:val="95"/>
              </w:rPr>
              <w:t>utilizzare</w:t>
            </w:r>
            <w:r w:rsidRPr="005D0AC5">
              <w:rPr>
                <w:rFonts w:ascii="Times New Roman" w:eastAsia="Calibri" w:hAnsi="Times New Roman"/>
                <w:spacing w:val="3"/>
                <w:w w:val="95"/>
              </w:rPr>
              <w:t xml:space="preserve"> </w:t>
            </w:r>
            <w:r w:rsidRPr="005D0AC5">
              <w:rPr>
                <w:rFonts w:ascii="Times New Roman" w:eastAsia="Calibri" w:hAnsi="Times New Roman"/>
                <w:w w:val="95"/>
              </w:rPr>
              <w:t>e</w:t>
            </w:r>
            <w:r w:rsidRPr="005D0AC5">
              <w:rPr>
                <w:rFonts w:ascii="Times New Roman" w:eastAsia="Calibri" w:hAnsi="Times New Roman"/>
                <w:spacing w:val="3"/>
                <w:w w:val="95"/>
              </w:rPr>
              <w:t xml:space="preserve"> </w:t>
            </w:r>
            <w:r w:rsidRPr="005D0AC5">
              <w:rPr>
                <w:rFonts w:ascii="Times New Roman" w:eastAsia="Calibri" w:hAnsi="Times New Roman"/>
                <w:w w:val="95"/>
              </w:rPr>
              <w:t>collegare</w:t>
            </w:r>
            <w:r w:rsidRPr="005D0AC5">
              <w:rPr>
                <w:rFonts w:ascii="Times New Roman" w:eastAsia="Calibri" w:hAnsi="Times New Roman"/>
                <w:spacing w:val="3"/>
                <w:w w:val="95"/>
              </w:rPr>
              <w:t xml:space="preserve"> </w:t>
            </w:r>
            <w:r w:rsidRPr="005D0AC5">
              <w:rPr>
                <w:rFonts w:ascii="Times New Roman" w:eastAsia="Calibri" w:hAnsi="Times New Roman"/>
                <w:w w:val="95"/>
              </w:rPr>
              <w:t>le</w:t>
            </w:r>
            <w:r w:rsidRPr="005D0AC5">
              <w:rPr>
                <w:rFonts w:ascii="Times New Roman" w:eastAsia="Calibri" w:hAnsi="Times New Roman"/>
                <w:spacing w:val="4"/>
                <w:w w:val="95"/>
              </w:rPr>
              <w:t xml:space="preserve"> </w:t>
            </w:r>
            <w:r w:rsidRPr="005D0AC5">
              <w:rPr>
                <w:rFonts w:ascii="Times New Roman" w:eastAsia="Calibri" w:hAnsi="Times New Roman"/>
                <w:w w:val="95"/>
              </w:rPr>
              <w:t>conoscenze</w:t>
            </w:r>
            <w:r w:rsidRPr="005D0AC5">
              <w:rPr>
                <w:rFonts w:ascii="Times New Roman" w:eastAsia="Calibri" w:hAnsi="Times New Roman"/>
                <w:spacing w:val="3"/>
                <w:w w:val="95"/>
              </w:rPr>
              <w:t xml:space="preserve"> </w:t>
            </w:r>
            <w:r w:rsidRPr="005D0AC5">
              <w:rPr>
                <w:rFonts w:ascii="Times New Roman" w:eastAsia="Calibri" w:hAnsi="Times New Roman"/>
                <w:w w:val="95"/>
              </w:rPr>
              <w:t>acquisite</w:t>
            </w:r>
            <w:r w:rsidRPr="005D0AC5">
              <w:rPr>
                <w:rFonts w:ascii="Times New Roman" w:eastAsia="Calibri" w:hAnsi="Times New Roman"/>
                <w:spacing w:val="3"/>
                <w:w w:val="95"/>
              </w:rPr>
              <w:t xml:space="preserve"> </w:t>
            </w:r>
            <w:r w:rsidRPr="005D0AC5">
              <w:rPr>
                <w:rFonts w:ascii="Times New Roman" w:eastAsia="Calibri" w:hAnsi="Times New Roman"/>
                <w:w w:val="95"/>
              </w:rPr>
              <w:t>con</w:t>
            </w:r>
            <w:r w:rsidRPr="005D0AC5">
              <w:rPr>
                <w:rFonts w:ascii="Times New Roman" w:eastAsia="Calibri" w:hAnsi="Times New Roman"/>
                <w:spacing w:val="3"/>
                <w:w w:val="95"/>
              </w:rPr>
              <w:t xml:space="preserve"> </w:t>
            </w:r>
            <w:r w:rsidRPr="005D0AC5">
              <w:rPr>
                <w:rFonts w:ascii="Times New Roman" w:eastAsia="Calibri" w:hAnsi="Times New Roman"/>
                <w:w w:val="95"/>
              </w:rPr>
              <w:t>difficoltà</w:t>
            </w:r>
            <w:r w:rsidRPr="005D0AC5">
              <w:rPr>
                <w:rFonts w:ascii="Times New Roman" w:eastAsia="Calibri" w:hAnsi="Times New Roman"/>
                <w:spacing w:val="6"/>
                <w:w w:val="95"/>
              </w:rPr>
              <w:t xml:space="preserve"> </w:t>
            </w:r>
            <w:r w:rsidRPr="005D0AC5">
              <w:rPr>
                <w:rFonts w:ascii="Times New Roman" w:eastAsia="Calibri" w:hAnsi="Times New Roman"/>
                <w:w w:val="95"/>
              </w:rPr>
              <w:t>e</w:t>
            </w:r>
            <w:r w:rsidRPr="005D0AC5">
              <w:rPr>
                <w:rFonts w:ascii="Times New Roman" w:eastAsia="Calibri" w:hAnsi="Times New Roman"/>
                <w:spacing w:val="3"/>
                <w:w w:val="95"/>
              </w:rPr>
              <w:t xml:space="preserve"> </w:t>
            </w:r>
            <w:r w:rsidRPr="005D0AC5">
              <w:rPr>
                <w:rFonts w:ascii="Times New Roman" w:eastAsia="Calibri" w:hAnsi="Times New Roman"/>
                <w:w w:val="95"/>
              </w:rPr>
              <w:t>in</w:t>
            </w:r>
            <w:r w:rsidRPr="005D0AC5">
              <w:rPr>
                <w:rFonts w:ascii="Times New Roman" w:eastAsia="Calibri" w:hAnsi="Times New Roman"/>
                <w:spacing w:val="3"/>
                <w:w w:val="95"/>
              </w:rPr>
              <w:t xml:space="preserve"> </w:t>
            </w:r>
            <w:r w:rsidRPr="005D0AC5">
              <w:rPr>
                <w:rFonts w:ascii="Times New Roman" w:eastAsia="Calibri" w:hAnsi="Times New Roman"/>
                <w:w w:val="95"/>
              </w:rPr>
              <w:t>modo</w:t>
            </w:r>
            <w:r w:rsidRPr="005D0AC5">
              <w:rPr>
                <w:rFonts w:ascii="Times New Roman" w:eastAsia="Calibri" w:hAnsi="Times New Roman"/>
                <w:spacing w:val="3"/>
                <w:w w:val="95"/>
              </w:rPr>
              <w:t xml:space="preserve"> </w:t>
            </w:r>
            <w:r w:rsidRPr="005D0AC5">
              <w:rPr>
                <w:rFonts w:ascii="Times New Roman" w:eastAsia="Calibri" w:hAnsi="Times New Roman"/>
                <w:w w:val="95"/>
              </w:rPr>
              <w:t>stentato</w:t>
            </w:r>
          </w:p>
        </w:tc>
        <w:tc>
          <w:tcPr>
            <w:tcW w:w="817" w:type="dxa"/>
            <w:shd w:val="clear" w:color="auto" w:fill="auto"/>
          </w:tcPr>
          <w:p w14:paraId="535C38E4" w14:textId="5693D605" w:rsidR="007E549F" w:rsidRPr="005D0AC5" w:rsidRDefault="007E549F" w:rsidP="007E549F">
            <w:pPr>
              <w:pStyle w:val="Nessunaspaziatura"/>
              <w:widowControl w:val="0"/>
              <w:autoSpaceDE w:val="0"/>
              <w:autoSpaceDN w:val="0"/>
              <w:rPr>
                <w:rFonts w:ascii="Times New Roman" w:eastAsia="Calibri" w:hAnsi="Times New Roman"/>
              </w:rPr>
            </w:pPr>
            <w:r w:rsidRPr="00984DF9">
              <w:t>1</w:t>
            </w:r>
          </w:p>
        </w:tc>
        <w:tc>
          <w:tcPr>
            <w:tcW w:w="1427" w:type="dxa"/>
            <w:vMerge/>
            <w:tcBorders>
              <w:top w:val="nil"/>
            </w:tcBorders>
            <w:shd w:val="clear" w:color="auto" w:fill="auto"/>
          </w:tcPr>
          <w:p w14:paraId="13FF6211" w14:textId="77777777" w:rsidR="007E549F" w:rsidRPr="005D0AC5" w:rsidRDefault="007E549F" w:rsidP="007E549F">
            <w:pPr>
              <w:pStyle w:val="Nessunaspaziatura"/>
              <w:widowControl w:val="0"/>
              <w:autoSpaceDE w:val="0"/>
              <w:autoSpaceDN w:val="0"/>
              <w:rPr>
                <w:rFonts w:ascii="Times New Roman" w:eastAsia="Calibri" w:hAnsi="Times New Roman"/>
              </w:rPr>
            </w:pPr>
          </w:p>
        </w:tc>
      </w:tr>
      <w:tr w:rsidR="007E549F" w:rsidRPr="005D0AC5" w14:paraId="206445E7" w14:textId="77777777" w:rsidTr="007E549F">
        <w:trPr>
          <w:trHeight w:val="301"/>
        </w:trPr>
        <w:tc>
          <w:tcPr>
            <w:tcW w:w="2759" w:type="dxa"/>
            <w:vMerge/>
            <w:tcBorders>
              <w:top w:val="nil"/>
            </w:tcBorders>
            <w:shd w:val="clear" w:color="auto" w:fill="auto"/>
          </w:tcPr>
          <w:p w14:paraId="0F215644" w14:textId="77777777" w:rsidR="007E549F" w:rsidRPr="005D0AC5" w:rsidRDefault="007E549F" w:rsidP="007E549F">
            <w:pPr>
              <w:pStyle w:val="Nessunaspaziatura"/>
              <w:widowControl w:val="0"/>
              <w:autoSpaceDE w:val="0"/>
              <w:autoSpaceDN w:val="0"/>
              <w:rPr>
                <w:rFonts w:ascii="Times New Roman" w:eastAsia="Calibri" w:hAnsi="Times New Roman"/>
              </w:rPr>
            </w:pPr>
          </w:p>
        </w:tc>
        <w:tc>
          <w:tcPr>
            <w:tcW w:w="998" w:type="dxa"/>
            <w:shd w:val="clear" w:color="auto" w:fill="auto"/>
          </w:tcPr>
          <w:p w14:paraId="0CF7318B"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5"/>
              </w:rPr>
              <w:t>III</w:t>
            </w:r>
          </w:p>
        </w:tc>
        <w:tc>
          <w:tcPr>
            <w:tcW w:w="7902" w:type="dxa"/>
            <w:shd w:val="clear" w:color="auto" w:fill="auto"/>
          </w:tcPr>
          <w:p w14:paraId="023455E0"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È</w:t>
            </w:r>
            <w:r w:rsidRPr="005D0AC5">
              <w:rPr>
                <w:rFonts w:ascii="Times New Roman" w:eastAsia="Calibri" w:hAnsi="Times New Roman"/>
                <w:spacing w:val="1"/>
                <w:w w:val="95"/>
              </w:rPr>
              <w:t xml:space="preserve"> </w:t>
            </w:r>
            <w:r w:rsidRPr="005D0AC5">
              <w:rPr>
                <w:rFonts w:ascii="Times New Roman" w:eastAsia="Calibri" w:hAnsi="Times New Roman"/>
                <w:w w:val="95"/>
              </w:rPr>
              <w:t>in</w:t>
            </w:r>
            <w:r w:rsidRPr="005D0AC5">
              <w:rPr>
                <w:rFonts w:ascii="Times New Roman" w:eastAsia="Calibri" w:hAnsi="Times New Roman"/>
                <w:spacing w:val="2"/>
                <w:w w:val="95"/>
              </w:rPr>
              <w:t xml:space="preserve"> </w:t>
            </w:r>
            <w:r w:rsidRPr="005D0AC5">
              <w:rPr>
                <w:rFonts w:ascii="Times New Roman" w:eastAsia="Calibri" w:hAnsi="Times New Roman"/>
                <w:w w:val="95"/>
              </w:rPr>
              <w:t>grado</w:t>
            </w:r>
            <w:r w:rsidRPr="005D0AC5">
              <w:rPr>
                <w:rFonts w:ascii="Times New Roman" w:eastAsia="Calibri" w:hAnsi="Times New Roman"/>
                <w:spacing w:val="-1"/>
                <w:w w:val="95"/>
              </w:rPr>
              <w:t xml:space="preserve"> </w:t>
            </w:r>
            <w:r w:rsidRPr="005D0AC5">
              <w:rPr>
                <w:rFonts w:ascii="Times New Roman" w:eastAsia="Calibri" w:hAnsi="Times New Roman"/>
                <w:w w:val="95"/>
              </w:rPr>
              <w:t>di</w:t>
            </w:r>
            <w:r w:rsidRPr="005D0AC5">
              <w:rPr>
                <w:rFonts w:ascii="Times New Roman" w:eastAsia="Calibri" w:hAnsi="Times New Roman"/>
                <w:spacing w:val="3"/>
                <w:w w:val="95"/>
              </w:rPr>
              <w:t xml:space="preserve"> </w:t>
            </w:r>
            <w:r w:rsidRPr="005D0AC5">
              <w:rPr>
                <w:rFonts w:ascii="Times New Roman" w:eastAsia="Calibri" w:hAnsi="Times New Roman"/>
                <w:w w:val="95"/>
              </w:rPr>
              <w:t>utilizzare</w:t>
            </w:r>
            <w:r w:rsidRPr="005D0AC5">
              <w:rPr>
                <w:rFonts w:ascii="Times New Roman" w:eastAsia="Calibri" w:hAnsi="Times New Roman"/>
                <w:spacing w:val="1"/>
                <w:w w:val="95"/>
              </w:rPr>
              <w:t xml:space="preserve"> </w:t>
            </w:r>
            <w:r w:rsidRPr="005D0AC5">
              <w:rPr>
                <w:rFonts w:ascii="Times New Roman" w:eastAsia="Calibri" w:hAnsi="Times New Roman"/>
                <w:w w:val="95"/>
              </w:rPr>
              <w:t>correttamente</w:t>
            </w:r>
            <w:r w:rsidRPr="005D0AC5">
              <w:rPr>
                <w:rFonts w:ascii="Times New Roman" w:eastAsia="Calibri" w:hAnsi="Times New Roman"/>
                <w:spacing w:val="3"/>
                <w:w w:val="95"/>
              </w:rPr>
              <w:t xml:space="preserve"> </w:t>
            </w:r>
            <w:r w:rsidRPr="005D0AC5">
              <w:rPr>
                <w:rFonts w:ascii="Times New Roman" w:eastAsia="Calibri" w:hAnsi="Times New Roman"/>
                <w:w w:val="95"/>
              </w:rPr>
              <w:t>le</w:t>
            </w:r>
            <w:r w:rsidRPr="005D0AC5">
              <w:rPr>
                <w:rFonts w:ascii="Times New Roman" w:eastAsia="Calibri" w:hAnsi="Times New Roman"/>
                <w:spacing w:val="1"/>
                <w:w w:val="95"/>
              </w:rPr>
              <w:t xml:space="preserve"> </w:t>
            </w:r>
            <w:r w:rsidRPr="005D0AC5">
              <w:rPr>
                <w:rFonts w:ascii="Times New Roman" w:eastAsia="Calibri" w:hAnsi="Times New Roman"/>
                <w:w w:val="95"/>
              </w:rPr>
              <w:t>conoscenze</w:t>
            </w:r>
            <w:r w:rsidRPr="005D0AC5">
              <w:rPr>
                <w:rFonts w:ascii="Times New Roman" w:eastAsia="Calibri" w:hAnsi="Times New Roman"/>
                <w:spacing w:val="2"/>
                <w:w w:val="95"/>
              </w:rPr>
              <w:t xml:space="preserve"> </w:t>
            </w:r>
            <w:r w:rsidRPr="005D0AC5">
              <w:rPr>
                <w:rFonts w:ascii="Times New Roman" w:eastAsia="Calibri" w:hAnsi="Times New Roman"/>
                <w:w w:val="95"/>
              </w:rPr>
              <w:t>acquisite,</w:t>
            </w:r>
            <w:r w:rsidRPr="005D0AC5">
              <w:rPr>
                <w:rFonts w:ascii="Times New Roman" w:eastAsia="Calibri" w:hAnsi="Times New Roman"/>
                <w:spacing w:val="1"/>
                <w:w w:val="95"/>
              </w:rPr>
              <w:t xml:space="preserve"> </w:t>
            </w:r>
            <w:r w:rsidRPr="005D0AC5">
              <w:rPr>
                <w:rFonts w:ascii="Times New Roman" w:eastAsia="Calibri" w:hAnsi="Times New Roman"/>
                <w:w w:val="95"/>
              </w:rPr>
              <w:t>istituendo</w:t>
            </w:r>
            <w:r w:rsidRPr="005D0AC5">
              <w:rPr>
                <w:rFonts w:ascii="Times New Roman" w:eastAsia="Calibri" w:hAnsi="Times New Roman"/>
                <w:spacing w:val="2"/>
                <w:w w:val="95"/>
              </w:rPr>
              <w:t xml:space="preserve"> </w:t>
            </w:r>
            <w:r w:rsidRPr="005D0AC5">
              <w:rPr>
                <w:rFonts w:ascii="Times New Roman" w:eastAsia="Calibri" w:hAnsi="Times New Roman"/>
                <w:w w:val="95"/>
              </w:rPr>
              <w:t>adeguati</w:t>
            </w:r>
            <w:r w:rsidRPr="005D0AC5">
              <w:rPr>
                <w:rFonts w:ascii="Times New Roman" w:eastAsia="Calibri" w:hAnsi="Times New Roman"/>
                <w:spacing w:val="9"/>
                <w:w w:val="95"/>
              </w:rPr>
              <w:t xml:space="preserve"> </w:t>
            </w:r>
            <w:r w:rsidRPr="005D0AC5">
              <w:rPr>
                <w:rFonts w:ascii="Times New Roman" w:eastAsia="Calibri" w:hAnsi="Times New Roman"/>
                <w:w w:val="95"/>
              </w:rPr>
              <w:t>collegamenti</w:t>
            </w:r>
            <w:r w:rsidRPr="005D0AC5">
              <w:rPr>
                <w:rFonts w:ascii="Times New Roman" w:eastAsia="Calibri" w:hAnsi="Times New Roman"/>
                <w:spacing w:val="3"/>
                <w:w w:val="95"/>
              </w:rPr>
              <w:t xml:space="preserve"> </w:t>
            </w:r>
            <w:r w:rsidRPr="005D0AC5">
              <w:rPr>
                <w:rFonts w:ascii="Times New Roman" w:eastAsia="Calibri" w:hAnsi="Times New Roman"/>
                <w:w w:val="95"/>
              </w:rPr>
              <w:t>tra</w:t>
            </w:r>
            <w:r w:rsidRPr="005D0AC5">
              <w:rPr>
                <w:rFonts w:ascii="Times New Roman" w:eastAsia="Calibri" w:hAnsi="Times New Roman"/>
                <w:spacing w:val="3"/>
                <w:w w:val="95"/>
              </w:rPr>
              <w:t xml:space="preserve"> </w:t>
            </w:r>
            <w:r w:rsidRPr="005D0AC5">
              <w:rPr>
                <w:rFonts w:ascii="Times New Roman" w:eastAsia="Calibri" w:hAnsi="Times New Roman"/>
                <w:w w:val="95"/>
              </w:rPr>
              <w:t>le</w:t>
            </w:r>
            <w:r w:rsidRPr="005D0AC5">
              <w:rPr>
                <w:rFonts w:ascii="Times New Roman" w:eastAsia="Calibri" w:hAnsi="Times New Roman"/>
                <w:spacing w:val="2"/>
                <w:w w:val="95"/>
              </w:rPr>
              <w:t xml:space="preserve"> </w:t>
            </w:r>
            <w:r w:rsidRPr="005D0AC5">
              <w:rPr>
                <w:rFonts w:ascii="Times New Roman" w:eastAsia="Calibri" w:hAnsi="Times New Roman"/>
                <w:w w:val="95"/>
              </w:rPr>
              <w:t>discipline</w:t>
            </w:r>
          </w:p>
        </w:tc>
        <w:tc>
          <w:tcPr>
            <w:tcW w:w="817" w:type="dxa"/>
            <w:shd w:val="clear" w:color="auto" w:fill="auto"/>
          </w:tcPr>
          <w:p w14:paraId="2CCF2494" w14:textId="00865470" w:rsidR="007E549F" w:rsidRPr="005D0AC5" w:rsidRDefault="007E549F" w:rsidP="007E549F">
            <w:pPr>
              <w:pStyle w:val="Nessunaspaziatura"/>
              <w:widowControl w:val="0"/>
              <w:autoSpaceDE w:val="0"/>
              <w:autoSpaceDN w:val="0"/>
              <w:rPr>
                <w:rFonts w:ascii="Times New Roman" w:eastAsia="Calibri" w:hAnsi="Times New Roman"/>
              </w:rPr>
            </w:pPr>
            <w:r w:rsidRPr="00984DF9">
              <w:t>1.5</w:t>
            </w:r>
          </w:p>
        </w:tc>
        <w:tc>
          <w:tcPr>
            <w:tcW w:w="1427" w:type="dxa"/>
            <w:vMerge/>
            <w:tcBorders>
              <w:top w:val="nil"/>
            </w:tcBorders>
            <w:shd w:val="clear" w:color="auto" w:fill="auto"/>
          </w:tcPr>
          <w:p w14:paraId="21BB1012" w14:textId="77777777" w:rsidR="007E549F" w:rsidRPr="005D0AC5" w:rsidRDefault="007E549F" w:rsidP="007E549F">
            <w:pPr>
              <w:pStyle w:val="Nessunaspaziatura"/>
              <w:widowControl w:val="0"/>
              <w:autoSpaceDE w:val="0"/>
              <w:autoSpaceDN w:val="0"/>
              <w:rPr>
                <w:rFonts w:ascii="Times New Roman" w:eastAsia="Calibri" w:hAnsi="Times New Roman"/>
              </w:rPr>
            </w:pPr>
          </w:p>
        </w:tc>
      </w:tr>
      <w:tr w:rsidR="007E549F" w:rsidRPr="005D0AC5" w14:paraId="6EC2AF61" w14:textId="77777777" w:rsidTr="007E549F">
        <w:trPr>
          <w:trHeight w:val="301"/>
        </w:trPr>
        <w:tc>
          <w:tcPr>
            <w:tcW w:w="2759" w:type="dxa"/>
            <w:vMerge/>
            <w:tcBorders>
              <w:top w:val="nil"/>
            </w:tcBorders>
            <w:shd w:val="clear" w:color="auto" w:fill="auto"/>
          </w:tcPr>
          <w:p w14:paraId="41DA6DB5" w14:textId="77777777" w:rsidR="007E549F" w:rsidRPr="005D0AC5" w:rsidRDefault="007E549F" w:rsidP="007E549F">
            <w:pPr>
              <w:pStyle w:val="Nessunaspaziatura"/>
              <w:widowControl w:val="0"/>
              <w:autoSpaceDE w:val="0"/>
              <w:autoSpaceDN w:val="0"/>
              <w:rPr>
                <w:rFonts w:ascii="Times New Roman" w:eastAsia="Calibri" w:hAnsi="Times New Roman"/>
              </w:rPr>
            </w:pPr>
          </w:p>
        </w:tc>
        <w:tc>
          <w:tcPr>
            <w:tcW w:w="998" w:type="dxa"/>
            <w:shd w:val="clear" w:color="auto" w:fill="auto"/>
          </w:tcPr>
          <w:p w14:paraId="73AF9AD5"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rPr>
              <w:t>IV</w:t>
            </w:r>
          </w:p>
        </w:tc>
        <w:tc>
          <w:tcPr>
            <w:tcW w:w="7902" w:type="dxa"/>
            <w:shd w:val="clear" w:color="auto" w:fill="auto"/>
          </w:tcPr>
          <w:p w14:paraId="32D3D4AA"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È in</w:t>
            </w:r>
            <w:r w:rsidRPr="005D0AC5">
              <w:rPr>
                <w:rFonts w:ascii="Times New Roman" w:eastAsia="Calibri" w:hAnsi="Times New Roman"/>
                <w:spacing w:val="1"/>
                <w:w w:val="95"/>
              </w:rPr>
              <w:t xml:space="preserve"> </w:t>
            </w:r>
            <w:r w:rsidRPr="005D0AC5">
              <w:rPr>
                <w:rFonts w:ascii="Times New Roman" w:eastAsia="Calibri" w:hAnsi="Times New Roman"/>
                <w:w w:val="95"/>
              </w:rPr>
              <w:t>grado</w:t>
            </w:r>
            <w:r w:rsidRPr="005D0AC5">
              <w:rPr>
                <w:rFonts w:ascii="Times New Roman" w:eastAsia="Calibri" w:hAnsi="Times New Roman"/>
                <w:spacing w:val="-1"/>
                <w:w w:val="95"/>
              </w:rPr>
              <w:t xml:space="preserve"> </w:t>
            </w:r>
            <w:r w:rsidRPr="005D0AC5">
              <w:rPr>
                <w:rFonts w:ascii="Times New Roman" w:eastAsia="Calibri" w:hAnsi="Times New Roman"/>
                <w:w w:val="95"/>
              </w:rPr>
              <w:t>di</w:t>
            </w:r>
            <w:r w:rsidRPr="005D0AC5">
              <w:rPr>
                <w:rFonts w:ascii="Times New Roman" w:eastAsia="Calibri" w:hAnsi="Times New Roman"/>
                <w:spacing w:val="1"/>
                <w:w w:val="95"/>
              </w:rPr>
              <w:t xml:space="preserve"> </w:t>
            </w:r>
            <w:r w:rsidRPr="005D0AC5">
              <w:rPr>
                <w:rFonts w:ascii="Times New Roman" w:eastAsia="Calibri" w:hAnsi="Times New Roman"/>
                <w:w w:val="95"/>
              </w:rPr>
              <w:t>utilizzare</w:t>
            </w:r>
            <w:r w:rsidRPr="005D0AC5">
              <w:rPr>
                <w:rFonts w:ascii="Times New Roman" w:eastAsia="Calibri" w:hAnsi="Times New Roman"/>
                <w:spacing w:val="1"/>
                <w:w w:val="95"/>
              </w:rPr>
              <w:t xml:space="preserve"> </w:t>
            </w:r>
            <w:r w:rsidRPr="005D0AC5">
              <w:rPr>
                <w:rFonts w:ascii="Times New Roman" w:eastAsia="Calibri" w:hAnsi="Times New Roman"/>
                <w:w w:val="95"/>
              </w:rPr>
              <w:t>le</w:t>
            </w:r>
            <w:r w:rsidRPr="005D0AC5">
              <w:rPr>
                <w:rFonts w:ascii="Times New Roman" w:eastAsia="Calibri" w:hAnsi="Times New Roman"/>
                <w:spacing w:val="1"/>
                <w:w w:val="95"/>
              </w:rPr>
              <w:t xml:space="preserve"> </w:t>
            </w:r>
            <w:r w:rsidRPr="005D0AC5">
              <w:rPr>
                <w:rFonts w:ascii="Times New Roman" w:eastAsia="Calibri" w:hAnsi="Times New Roman"/>
                <w:w w:val="95"/>
              </w:rPr>
              <w:t>conoscenze acquisite</w:t>
            </w:r>
            <w:r w:rsidRPr="005D0AC5">
              <w:rPr>
                <w:rFonts w:ascii="Times New Roman" w:eastAsia="Calibri" w:hAnsi="Times New Roman"/>
                <w:spacing w:val="1"/>
                <w:w w:val="95"/>
              </w:rPr>
              <w:t xml:space="preserve"> </w:t>
            </w:r>
            <w:r w:rsidRPr="005D0AC5">
              <w:rPr>
                <w:rFonts w:ascii="Times New Roman" w:eastAsia="Calibri" w:hAnsi="Times New Roman"/>
                <w:w w:val="95"/>
              </w:rPr>
              <w:t>collegandole</w:t>
            </w:r>
            <w:r w:rsidRPr="005D0AC5">
              <w:rPr>
                <w:rFonts w:ascii="Times New Roman" w:eastAsia="Calibri" w:hAnsi="Times New Roman"/>
                <w:spacing w:val="1"/>
                <w:w w:val="95"/>
              </w:rPr>
              <w:t xml:space="preserve"> </w:t>
            </w:r>
            <w:r w:rsidRPr="005D0AC5">
              <w:rPr>
                <w:rFonts w:ascii="Times New Roman" w:eastAsia="Calibri" w:hAnsi="Times New Roman"/>
                <w:w w:val="95"/>
              </w:rPr>
              <w:t>in</w:t>
            </w:r>
            <w:r w:rsidRPr="005D0AC5">
              <w:rPr>
                <w:rFonts w:ascii="Times New Roman" w:eastAsia="Calibri" w:hAnsi="Times New Roman"/>
                <w:spacing w:val="1"/>
                <w:w w:val="95"/>
              </w:rPr>
              <w:t xml:space="preserve"> </w:t>
            </w:r>
            <w:r w:rsidRPr="005D0AC5">
              <w:rPr>
                <w:rFonts w:ascii="Times New Roman" w:eastAsia="Calibri" w:hAnsi="Times New Roman"/>
                <w:w w:val="95"/>
              </w:rPr>
              <w:t>una</w:t>
            </w:r>
            <w:r w:rsidRPr="005D0AC5">
              <w:rPr>
                <w:rFonts w:ascii="Times New Roman" w:eastAsia="Calibri" w:hAnsi="Times New Roman"/>
                <w:spacing w:val="2"/>
                <w:w w:val="95"/>
              </w:rPr>
              <w:t xml:space="preserve"> </w:t>
            </w:r>
            <w:r w:rsidRPr="005D0AC5">
              <w:rPr>
                <w:rFonts w:ascii="Times New Roman" w:eastAsia="Calibri" w:hAnsi="Times New Roman"/>
                <w:w w:val="95"/>
              </w:rPr>
              <w:t>trattazione</w:t>
            </w:r>
            <w:r w:rsidRPr="005D0AC5">
              <w:rPr>
                <w:rFonts w:ascii="Times New Roman" w:eastAsia="Calibri" w:hAnsi="Times New Roman"/>
                <w:spacing w:val="1"/>
                <w:w w:val="95"/>
              </w:rPr>
              <w:t xml:space="preserve"> </w:t>
            </w:r>
            <w:r w:rsidRPr="005D0AC5">
              <w:rPr>
                <w:rFonts w:ascii="Times New Roman" w:eastAsia="Calibri" w:hAnsi="Times New Roman"/>
                <w:w w:val="95"/>
              </w:rPr>
              <w:t>pluridisciplinare</w:t>
            </w:r>
            <w:r w:rsidRPr="005D0AC5">
              <w:rPr>
                <w:rFonts w:ascii="Times New Roman" w:eastAsia="Calibri" w:hAnsi="Times New Roman"/>
                <w:spacing w:val="1"/>
                <w:w w:val="95"/>
              </w:rPr>
              <w:t xml:space="preserve"> </w:t>
            </w:r>
            <w:r w:rsidRPr="005D0AC5">
              <w:rPr>
                <w:rFonts w:ascii="Times New Roman" w:eastAsia="Calibri" w:hAnsi="Times New Roman"/>
                <w:w w:val="95"/>
              </w:rPr>
              <w:t>articolata</w:t>
            </w:r>
          </w:p>
        </w:tc>
        <w:tc>
          <w:tcPr>
            <w:tcW w:w="817" w:type="dxa"/>
            <w:shd w:val="clear" w:color="auto" w:fill="auto"/>
          </w:tcPr>
          <w:p w14:paraId="03925E32" w14:textId="3C61FF44" w:rsidR="007E549F" w:rsidRPr="005D0AC5" w:rsidRDefault="007E549F" w:rsidP="007E549F">
            <w:pPr>
              <w:pStyle w:val="Nessunaspaziatura"/>
              <w:widowControl w:val="0"/>
              <w:autoSpaceDE w:val="0"/>
              <w:autoSpaceDN w:val="0"/>
              <w:rPr>
                <w:rFonts w:ascii="Times New Roman" w:eastAsia="Calibri" w:hAnsi="Times New Roman"/>
              </w:rPr>
            </w:pPr>
            <w:r w:rsidRPr="00984DF9">
              <w:t>2</w:t>
            </w:r>
          </w:p>
        </w:tc>
        <w:tc>
          <w:tcPr>
            <w:tcW w:w="1427" w:type="dxa"/>
            <w:vMerge/>
            <w:tcBorders>
              <w:top w:val="nil"/>
            </w:tcBorders>
            <w:shd w:val="clear" w:color="auto" w:fill="auto"/>
          </w:tcPr>
          <w:p w14:paraId="21344EE0" w14:textId="77777777" w:rsidR="007E549F" w:rsidRPr="005D0AC5" w:rsidRDefault="007E549F" w:rsidP="007E549F">
            <w:pPr>
              <w:pStyle w:val="Nessunaspaziatura"/>
              <w:widowControl w:val="0"/>
              <w:autoSpaceDE w:val="0"/>
              <w:autoSpaceDN w:val="0"/>
              <w:rPr>
                <w:rFonts w:ascii="Times New Roman" w:eastAsia="Calibri" w:hAnsi="Times New Roman"/>
              </w:rPr>
            </w:pPr>
          </w:p>
        </w:tc>
      </w:tr>
      <w:tr w:rsidR="007E549F" w:rsidRPr="005D0AC5" w14:paraId="021CF1DC" w14:textId="77777777" w:rsidTr="007E549F">
        <w:trPr>
          <w:trHeight w:val="301"/>
        </w:trPr>
        <w:tc>
          <w:tcPr>
            <w:tcW w:w="2759" w:type="dxa"/>
            <w:vMerge/>
            <w:tcBorders>
              <w:top w:val="nil"/>
            </w:tcBorders>
            <w:shd w:val="clear" w:color="auto" w:fill="auto"/>
          </w:tcPr>
          <w:p w14:paraId="3DCF0B6F" w14:textId="77777777" w:rsidR="007E549F" w:rsidRPr="005D0AC5" w:rsidRDefault="007E549F" w:rsidP="007E549F">
            <w:pPr>
              <w:pStyle w:val="Nessunaspaziatura"/>
              <w:widowControl w:val="0"/>
              <w:autoSpaceDE w:val="0"/>
              <w:autoSpaceDN w:val="0"/>
              <w:rPr>
                <w:rFonts w:ascii="Times New Roman" w:eastAsia="Calibri" w:hAnsi="Times New Roman"/>
              </w:rPr>
            </w:pPr>
          </w:p>
        </w:tc>
        <w:tc>
          <w:tcPr>
            <w:tcW w:w="998" w:type="dxa"/>
            <w:shd w:val="clear" w:color="auto" w:fill="auto"/>
          </w:tcPr>
          <w:p w14:paraId="4AF66A14"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4"/>
              </w:rPr>
              <w:t>V</w:t>
            </w:r>
          </w:p>
        </w:tc>
        <w:tc>
          <w:tcPr>
            <w:tcW w:w="7902" w:type="dxa"/>
            <w:shd w:val="clear" w:color="auto" w:fill="auto"/>
          </w:tcPr>
          <w:p w14:paraId="6A50696A" w14:textId="77777777" w:rsidR="007E549F" w:rsidRPr="005D0AC5" w:rsidRDefault="007E549F" w:rsidP="007E549F">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È</w:t>
            </w:r>
            <w:r w:rsidRPr="005D0AC5">
              <w:rPr>
                <w:rFonts w:ascii="Times New Roman" w:eastAsia="Calibri" w:hAnsi="Times New Roman"/>
                <w:spacing w:val="2"/>
                <w:w w:val="95"/>
              </w:rPr>
              <w:t xml:space="preserve"> </w:t>
            </w:r>
            <w:r w:rsidRPr="005D0AC5">
              <w:rPr>
                <w:rFonts w:ascii="Times New Roman" w:eastAsia="Calibri" w:hAnsi="Times New Roman"/>
                <w:w w:val="95"/>
              </w:rPr>
              <w:t>in</w:t>
            </w:r>
            <w:r w:rsidRPr="005D0AC5">
              <w:rPr>
                <w:rFonts w:ascii="Times New Roman" w:eastAsia="Calibri" w:hAnsi="Times New Roman"/>
                <w:spacing w:val="3"/>
                <w:w w:val="95"/>
              </w:rPr>
              <w:t xml:space="preserve"> </w:t>
            </w:r>
            <w:r w:rsidRPr="005D0AC5">
              <w:rPr>
                <w:rFonts w:ascii="Times New Roman" w:eastAsia="Calibri" w:hAnsi="Times New Roman"/>
                <w:w w:val="95"/>
              </w:rPr>
              <w:t>grado</w:t>
            </w:r>
            <w:r w:rsidRPr="005D0AC5">
              <w:rPr>
                <w:rFonts w:ascii="Times New Roman" w:eastAsia="Calibri" w:hAnsi="Times New Roman"/>
                <w:spacing w:val="1"/>
                <w:w w:val="95"/>
              </w:rPr>
              <w:t xml:space="preserve"> </w:t>
            </w:r>
            <w:r w:rsidRPr="005D0AC5">
              <w:rPr>
                <w:rFonts w:ascii="Times New Roman" w:eastAsia="Calibri" w:hAnsi="Times New Roman"/>
                <w:w w:val="95"/>
              </w:rPr>
              <w:t>di</w:t>
            </w:r>
            <w:r w:rsidRPr="005D0AC5">
              <w:rPr>
                <w:rFonts w:ascii="Times New Roman" w:eastAsia="Calibri" w:hAnsi="Times New Roman"/>
                <w:spacing w:val="3"/>
                <w:w w:val="95"/>
              </w:rPr>
              <w:t xml:space="preserve"> </w:t>
            </w:r>
            <w:r w:rsidRPr="005D0AC5">
              <w:rPr>
                <w:rFonts w:ascii="Times New Roman" w:eastAsia="Calibri" w:hAnsi="Times New Roman"/>
                <w:w w:val="95"/>
              </w:rPr>
              <w:t>utilizzare</w:t>
            </w:r>
            <w:r w:rsidRPr="005D0AC5">
              <w:rPr>
                <w:rFonts w:ascii="Times New Roman" w:eastAsia="Calibri" w:hAnsi="Times New Roman"/>
                <w:spacing w:val="3"/>
                <w:w w:val="95"/>
              </w:rPr>
              <w:t xml:space="preserve"> </w:t>
            </w:r>
            <w:r w:rsidRPr="005D0AC5">
              <w:rPr>
                <w:rFonts w:ascii="Times New Roman" w:eastAsia="Calibri" w:hAnsi="Times New Roman"/>
                <w:w w:val="95"/>
              </w:rPr>
              <w:t>le</w:t>
            </w:r>
            <w:r w:rsidRPr="005D0AC5">
              <w:rPr>
                <w:rFonts w:ascii="Times New Roman" w:eastAsia="Calibri" w:hAnsi="Times New Roman"/>
                <w:spacing w:val="3"/>
                <w:w w:val="95"/>
              </w:rPr>
              <w:t xml:space="preserve"> </w:t>
            </w:r>
            <w:r w:rsidRPr="005D0AC5">
              <w:rPr>
                <w:rFonts w:ascii="Times New Roman" w:eastAsia="Calibri" w:hAnsi="Times New Roman"/>
                <w:w w:val="95"/>
              </w:rPr>
              <w:t>conoscenze</w:t>
            </w:r>
            <w:r w:rsidRPr="005D0AC5">
              <w:rPr>
                <w:rFonts w:ascii="Times New Roman" w:eastAsia="Calibri" w:hAnsi="Times New Roman"/>
                <w:spacing w:val="3"/>
                <w:w w:val="95"/>
              </w:rPr>
              <w:t xml:space="preserve"> </w:t>
            </w:r>
            <w:r w:rsidRPr="005D0AC5">
              <w:rPr>
                <w:rFonts w:ascii="Times New Roman" w:eastAsia="Calibri" w:hAnsi="Times New Roman"/>
                <w:w w:val="95"/>
              </w:rPr>
              <w:t>acquisite</w:t>
            </w:r>
            <w:r w:rsidRPr="005D0AC5">
              <w:rPr>
                <w:rFonts w:ascii="Times New Roman" w:eastAsia="Calibri" w:hAnsi="Times New Roman"/>
                <w:spacing w:val="2"/>
                <w:w w:val="95"/>
              </w:rPr>
              <w:t xml:space="preserve"> </w:t>
            </w:r>
            <w:r w:rsidRPr="005D0AC5">
              <w:rPr>
                <w:rFonts w:ascii="Times New Roman" w:eastAsia="Calibri" w:hAnsi="Times New Roman"/>
                <w:w w:val="95"/>
              </w:rPr>
              <w:t>collegandole</w:t>
            </w:r>
            <w:r w:rsidRPr="005D0AC5">
              <w:rPr>
                <w:rFonts w:ascii="Times New Roman" w:eastAsia="Calibri" w:hAnsi="Times New Roman"/>
                <w:spacing w:val="3"/>
                <w:w w:val="95"/>
              </w:rPr>
              <w:t xml:space="preserve"> </w:t>
            </w:r>
            <w:r w:rsidRPr="005D0AC5">
              <w:rPr>
                <w:rFonts w:ascii="Times New Roman" w:eastAsia="Calibri" w:hAnsi="Times New Roman"/>
                <w:w w:val="95"/>
              </w:rPr>
              <w:t>in</w:t>
            </w:r>
            <w:r w:rsidRPr="005D0AC5">
              <w:rPr>
                <w:rFonts w:ascii="Times New Roman" w:eastAsia="Calibri" w:hAnsi="Times New Roman"/>
                <w:spacing w:val="3"/>
                <w:w w:val="95"/>
              </w:rPr>
              <w:t xml:space="preserve"> </w:t>
            </w:r>
            <w:r w:rsidRPr="005D0AC5">
              <w:rPr>
                <w:rFonts w:ascii="Times New Roman" w:eastAsia="Calibri" w:hAnsi="Times New Roman"/>
                <w:w w:val="95"/>
              </w:rPr>
              <w:t>una</w:t>
            </w:r>
            <w:r w:rsidRPr="005D0AC5">
              <w:rPr>
                <w:rFonts w:ascii="Times New Roman" w:eastAsia="Calibri" w:hAnsi="Times New Roman"/>
                <w:spacing w:val="11"/>
                <w:w w:val="95"/>
              </w:rPr>
              <w:t xml:space="preserve"> </w:t>
            </w:r>
            <w:r w:rsidRPr="005D0AC5">
              <w:rPr>
                <w:rFonts w:ascii="Times New Roman" w:eastAsia="Calibri" w:hAnsi="Times New Roman"/>
                <w:w w:val="95"/>
              </w:rPr>
              <w:t>trattazione</w:t>
            </w:r>
            <w:r w:rsidRPr="005D0AC5">
              <w:rPr>
                <w:rFonts w:ascii="Times New Roman" w:eastAsia="Calibri" w:hAnsi="Times New Roman"/>
                <w:spacing w:val="3"/>
                <w:w w:val="95"/>
              </w:rPr>
              <w:t xml:space="preserve"> </w:t>
            </w:r>
            <w:r w:rsidRPr="005D0AC5">
              <w:rPr>
                <w:rFonts w:ascii="Times New Roman" w:eastAsia="Calibri" w:hAnsi="Times New Roman"/>
                <w:w w:val="95"/>
              </w:rPr>
              <w:t>pluridisciplinare</w:t>
            </w:r>
            <w:r w:rsidRPr="005D0AC5">
              <w:rPr>
                <w:rFonts w:ascii="Times New Roman" w:eastAsia="Calibri" w:hAnsi="Times New Roman"/>
                <w:spacing w:val="2"/>
                <w:w w:val="95"/>
              </w:rPr>
              <w:t xml:space="preserve"> </w:t>
            </w:r>
            <w:r w:rsidRPr="005D0AC5">
              <w:rPr>
                <w:rFonts w:ascii="Times New Roman" w:eastAsia="Calibri" w:hAnsi="Times New Roman"/>
                <w:w w:val="95"/>
              </w:rPr>
              <w:t>ampia</w:t>
            </w:r>
            <w:r w:rsidRPr="005D0AC5">
              <w:rPr>
                <w:rFonts w:ascii="Times New Roman" w:eastAsia="Calibri" w:hAnsi="Times New Roman"/>
                <w:spacing w:val="5"/>
                <w:w w:val="95"/>
              </w:rPr>
              <w:t xml:space="preserve"> </w:t>
            </w:r>
            <w:r w:rsidRPr="005D0AC5">
              <w:rPr>
                <w:rFonts w:ascii="Times New Roman" w:eastAsia="Calibri" w:hAnsi="Times New Roman"/>
                <w:w w:val="95"/>
              </w:rPr>
              <w:t>e</w:t>
            </w:r>
            <w:r w:rsidRPr="005D0AC5">
              <w:rPr>
                <w:rFonts w:ascii="Times New Roman" w:eastAsia="Calibri" w:hAnsi="Times New Roman"/>
                <w:spacing w:val="3"/>
                <w:w w:val="95"/>
              </w:rPr>
              <w:t xml:space="preserve"> </w:t>
            </w:r>
            <w:r w:rsidRPr="005D0AC5">
              <w:rPr>
                <w:rFonts w:ascii="Times New Roman" w:eastAsia="Calibri" w:hAnsi="Times New Roman"/>
                <w:w w:val="95"/>
              </w:rPr>
              <w:t>approfondita</w:t>
            </w:r>
          </w:p>
        </w:tc>
        <w:tc>
          <w:tcPr>
            <w:tcW w:w="817" w:type="dxa"/>
            <w:shd w:val="clear" w:color="auto" w:fill="auto"/>
          </w:tcPr>
          <w:p w14:paraId="29E8F3C8" w14:textId="168A9E7C" w:rsidR="007E549F" w:rsidRPr="005D0AC5" w:rsidRDefault="007E549F" w:rsidP="007E549F">
            <w:pPr>
              <w:pStyle w:val="Nessunaspaziatura"/>
              <w:widowControl w:val="0"/>
              <w:autoSpaceDE w:val="0"/>
              <w:autoSpaceDN w:val="0"/>
              <w:rPr>
                <w:rFonts w:ascii="Times New Roman" w:eastAsia="Calibri" w:hAnsi="Times New Roman"/>
              </w:rPr>
            </w:pPr>
            <w:r w:rsidRPr="00984DF9">
              <w:t>2.50</w:t>
            </w:r>
          </w:p>
        </w:tc>
        <w:tc>
          <w:tcPr>
            <w:tcW w:w="1427" w:type="dxa"/>
            <w:vMerge/>
            <w:tcBorders>
              <w:top w:val="nil"/>
            </w:tcBorders>
            <w:shd w:val="clear" w:color="auto" w:fill="auto"/>
          </w:tcPr>
          <w:p w14:paraId="68DD0530" w14:textId="77777777" w:rsidR="007E549F" w:rsidRPr="005D0AC5" w:rsidRDefault="007E549F" w:rsidP="007E549F">
            <w:pPr>
              <w:pStyle w:val="Nessunaspaziatura"/>
              <w:widowControl w:val="0"/>
              <w:autoSpaceDE w:val="0"/>
              <w:autoSpaceDN w:val="0"/>
              <w:rPr>
                <w:rFonts w:ascii="Times New Roman" w:eastAsia="Calibri" w:hAnsi="Times New Roman"/>
              </w:rPr>
            </w:pPr>
          </w:p>
        </w:tc>
      </w:tr>
      <w:tr w:rsidR="007E549F" w:rsidRPr="005D0AC5" w14:paraId="445D95EA" w14:textId="77777777" w:rsidTr="007E549F">
        <w:trPr>
          <w:trHeight w:val="301"/>
        </w:trPr>
        <w:tc>
          <w:tcPr>
            <w:tcW w:w="2759" w:type="dxa"/>
            <w:vMerge w:val="restart"/>
            <w:shd w:val="clear" w:color="auto" w:fill="auto"/>
          </w:tcPr>
          <w:p w14:paraId="2B773C38"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Capacità di argomentare</w:t>
            </w:r>
            <w:r w:rsidRPr="005D0AC5">
              <w:rPr>
                <w:rFonts w:ascii="Times New Roman" w:eastAsia="Calibri" w:hAnsi="Times New Roman"/>
                <w:spacing w:val="-40"/>
                <w:w w:val="95"/>
              </w:rPr>
              <w:t xml:space="preserve"> </w:t>
            </w:r>
            <w:r w:rsidRPr="005D0AC5">
              <w:rPr>
                <w:rFonts w:ascii="Times New Roman" w:eastAsia="Calibri" w:hAnsi="Times New Roman"/>
              </w:rPr>
              <w:t>in maniera critica e</w:t>
            </w:r>
            <w:r w:rsidRPr="005D0AC5">
              <w:rPr>
                <w:rFonts w:ascii="Times New Roman" w:eastAsia="Calibri" w:hAnsi="Times New Roman"/>
                <w:spacing w:val="1"/>
              </w:rPr>
              <w:t xml:space="preserve"> </w:t>
            </w:r>
            <w:r w:rsidRPr="005D0AC5">
              <w:rPr>
                <w:rFonts w:ascii="Times New Roman" w:eastAsia="Calibri" w:hAnsi="Times New Roman"/>
                <w:w w:val="95"/>
              </w:rPr>
              <w:t>personale,</w:t>
            </w:r>
            <w:r w:rsidRPr="005D0AC5">
              <w:rPr>
                <w:rFonts w:ascii="Times New Roman" w:eastAsia="Calibri" w:hAnsi="Times New Roman"/>
                <w:spacing w:val="40"/>
              </w:rPr>
              <w:t xml:space="preserve"> </w:t>
            </w:r>
            <w:r w:rsidRPr="005D0AC5">
              <w:rPr>
                <w:rFonts w:ascii="Times New Roman" w:eastAsia="Calibri" w:hAnsi="Times New Roman"/>
                <w:w w:val="95"/>
              </w:rPr>
              <w:t>rielaborando</w:t>
            </w:r>
            <w:r w:rsidRPr="005D0AC5">
              <w:rPr>
                <w:rFonts w:ascii="Times New Roman" w:eastAsia="Calibri" w:hAnsi="Times New Roman"/>
                <w:spacing w:val="1"/>
                <w:w w:val="95"/>
              </w:rPr>
              <w:t xml:space="preserve"> </w:t>
            </w:r>
            <w:r w:rsidRPr="005D0AC5">
              <w:rPr>
                <w:rFonts w:ascii="Times New Roman" w:eastAsia="Calibri" w:hAnsi="Times New Roman"/>
              </w:rPr>
              <w:t>i</w:t>
            </w:r>
            <w:r w:rsidRPr="005D0AC5">
              <w:rPr>
                <w:rFonts w:ascii="Times New Roman" w:eastAsia="Calibri" w:hAnsi="Times New Roman"/>
                <w:spacing w:val="-8"/>
              </w:rPr>
              <w:t xml:space="preserve"> </w:t>
            </w:r>
            <w:r w:rsidRPr="005D0AC5">
              <w:rPr>
                <w:rFonts w:ascii="Times New Roman" w:eastAsia="Calibri" w:hAnsi="Times New Roman"/>
              </w:rPr>
              <w:t>contenuti</w:t>
            </w:r>
            <w:r w:rsidRPr="005D0AC5">
              <w:rPr>
                <w:rFonts w:ascii="Times New Roman" w:eastAsia="Calibri" w:hAnsi="Times New Roman"/>
                <w:spacing w:val="-7"/>
              </w:rPr>
              <w:t xml:space="preserve"> </w:t>
            </w:r>
            <w:r w:rsidRPr="005D0AC5">
              <w:rPr>
                <w:rFonts w:ascii="Times New Roman" w:eastAsia="Calibri" w:hAnsi="Times New Roman"/>
              </w:rPr>
              <w:t>acquisiti</w:t>
            </w:r>
          </w:p>
        </w:tc>
        <w:tc>
          <w:tcPr>
            <w:tcW w:w="998" w:type="dxa"/>
            <w:shd w:val="clear" w:color="auto" w:fill="auto"/>
          </w:tcPr>
          <w:p w14:paraId="184E0C23"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6"/>
              </w:rPr>
              <w:t>I</w:t>
            </w:r>
          </w:p>
        </w:tc>
        <w:tc>
          <w:tcPr>
            <w:tcW w:w="7902" w:type="dxa"/>
            <w:shd w:val="clear" w:color="auto" w:fill="auto"/>
          </w:tcPr>
          <w:p w14:paraId="05345264"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Non</w:t>
            </w:r>
            <w:r w:rsidRPr="005D0AC5">
              <w:rPr>
                <w:rFonts w:ascii="Times New Roman" w:eastAsia="Calibri" w:hAnsi="Times New Roman"/>
                <w:spacing w:val="4"/>
                <w:w w:val="95"/>
              </w:rPr>
              <w:t xml:space="preserve"> </w:t>
            </w:r>
            <w:r w:rsidRPr="005D0AC5">
              <w:rPr>
                <w:rFonts w:ascii="Times New Roman" w:eastAsia="Calibri" w:hAnsi="Times New Roman"/>
                <w:w w:val="95"/>
              </w:rPr>
              <w:t>è</w:t>
            </w:r>
            <w:r w:rsidRPr="005D0AC5">
              <w:rPr>
                <w:rFonts w:ascii="Times New Roman" w:eastAsia="Calibri" w:hAnsi="Times New Roman"/>
                <w:spacing w:val="4"/>
                <w:w w:val="95"/>
              </w:rPr>
              <w:t xml:space="preserve"> </w:t>
            </w:r>
            <w:r w:rsidRPr="005D0AC5">
              <w:rPr>
                <w:rFonts w:ascii="Times New Roman" w:eastAsia="Calibri" w:hAnsi="Times New Roman"/>
                <w:w w:val="95"/>
              </w:rPr>
              <w:t>in</w:t>
            </w:r>
            <w:r w:rsidRPr="005D0AC5">
              <w:rPr>
                <w:rFonts w:ascii="Times New Roman" w:eastAsia="Calibri" w:hAnsi="Times New Roman"/>
                <w:spacing w:val="4"/>
                <w:w w:val="95"/>
              </w:rPr>
              <w:t xml:space="preserve"> </w:t>
            </w:r>
            <w:r w:rsidRPr="005D0AC5">
              <w:rPr>
                <w:rFonts w:ascii="Times New Roman" w:eastAsia="Calibri" w:hAnsi="Times New Roman"/>
                <w:w w:val="95"/>
              </w:rPr>
              <w:t>grado</w:t>
            </w:r>
            <w:r w:rsidRPr="005D0AC5">
              <w:rPr>
                <w:rFonts w:ascii="Times New Roman" w:eastAsia="Calibri" w:hAnsi="Times New Roman"/>
                <w:spacing w:val="2"/>
                <w:w w:val="95"/>
              </w:rPr>
              <w:t xml:space="preserve"> </w:t>
            </w:r>
            <w:r w:rsidRPr="005D0AC5">
              <w:rPr>
                <w:rFonts w:ascii="Times New Roman" w:eastAsia="Calibri" w:hAnsi="Times New Roman"/>
                <w:w w:val="95"/>
              </w:rPr>
              <w:t>di</w:t>
            </w:r>
            <w:r w:rsidRPr="005D0AC5">
              <w:rPr>
                <w:rFonts w:ascii="Times New Roman" w:eastAsia="Calibri" w:hAnsi="Times New Roman"/>
                <w:spacing w:val="5"/>
                <w:w w:val="95"/>
              </w:rPr>
              <w:t xml:space="preserve"> </w:t>
            </w:r>
            <w:r w:rsidRPr="005D0AC5">
              <w:rPr>
                <w:rFonts w:ascii="Times New Roman" w:eastAsia="Calibri" w:hAnsi="Times New Roman"/>
                <w:w w:val="95"/>
              </w:rPr>
              <w:t>argomentare</w:t>
            </w:r>
            <w:r w:rsidRPr="005D0AC5">
              <w:rPr>
                <w:rFonts w:ascii="Times New Roman" w:eastAsia="Calibri" w:hAnsi="Times New Roman"/>
                <w:spacing w:val="5"/>
                <w:w w:val="95"/>
              </w:rPr>
              <w:t xml:space="preserve"> </w:t>
            </w:r>
            <w:r w:rsidRPr="005D0AC5">
              <w:rPr>
                <w:rFonts w:ascii="Times New Roman" w:eastAsia="Calibri" w:hAnsi="Times New Roman"/>
                <w:w w:val="95"/>
              </w:rPr>
              <w:t>in</w:t>
            </w:r>
            <w:r w:rsidRPr="005D0AC5">
              <w:rPr>
                <w:rFonts w:ascii="Times New Roman" w:eastAsia="Calibri" w:hAnsi="Times New Roman"/>
                <w:spacing w:val="4"/>
                <w:w w:val="95"/>
              </w:rPr>
              <w:t xml:space="preserve"> </w:t>
            </w:r>
            <w:r w:rsidRPr="005D0AC5">
              <w:rPr>
                <w:rFonts w:ascii="Times New Roman" w:eastAsia="Calibri" w:hAnsi="Times New Roman"/>
                <w:w w:val="95"/>
              </w:rPr>
              <w:t>maniera</w:t>
            </w:r>
            <w:r w:rsidRPr="005D0AC5">
              <w:rPr>
                <w:rFonts w:ascii="Times New Roman" w:eastAsia="Calibri" w:hAnsi="Times New Roman"/>
                <w:spacing w:val="6"/>
                <w:w w:val="95"/>
              </w:rPr>
              <w:t xml:space="preserve"> </w:t>
            </w:r>
            <w:r w:rsidRPr="005D0AC5">
              <w:rPr>
                <w:rFonts w:ascii="Times New Roman" w:eastAsia="Calibri" w:hAnsi="Times New Roman"/>
                <w:w w:val="95"/>
              </w:rPr>
              <w:t>critica</w:t>
            </w:r>
            <w:r w:rsidRPr="005D0AC5">
              <w:rPr>
                <w:rFonts w:ascii="Times New Roman" w:eastAsia="Calibri" w:hAnsi="Times New Roman"/>
                <w:spacing w:val="7"/>
                <w:w w:val="95"/>
              </w:rPr>
              <w:t xml:space="preserve"> </w:t>
            </w:r>
            <w:r w:rsidRPr="005D0AC5">
              <w:rPr>
                <w:rFonts w:ascii="Times New Roman" w:eastAsia="Calibri" w:hAnsi="Times New Roman"/>
                <w:w w:val="95"/>
              </w:rPr>
              <w:t>e</w:t>
            </w:r>
            <w:r w:rsidRPr="005D0AC5">
              <w:rPr>
                <w:rFonts w:ascii="Times New Roman" w:eastAsia="Calibri" w:hAnsi="Times New Roman"/>
                <w:spacing w:val="4"/>
                <w:w w:val="95"/>
              </w:rPr>
              <w:t xml:space="preserve"> </w:t>
            </w:r>
            <w:r w:rsidRPr="005D0AC5">
              <w:rPr>
                <w:rFonts w:ascii="Times New Roman" w:eastAsia="Calibri" w:hAnsi="Times New Roman"/>
                <w:w w:val="95"/>
              </w:rPr>
              <w:t>personale,</w:t>
            </w:r>
            <w:r w:rsidRPr="005D0AC5">
              <w:rPr>
                <w:rFonts w:ascii="Times New Roman" w:eastAsia="Calibri" w:hAnsi="Times New Roman"/>
                <w:spacing w:val="4"/>
                <w:w w:val="95"/>
              </w:rPr>
              <w:t xml:space="preserve"> </w:t>
            </w:r>
            <w:r w:rsidRPr="005D0AC5">
              <w:rPr>
                <w:rFonts w:ascii="Times New Roman" w:eastAsia="Calibri" w:hAnsi="Times New Roman"/>
                <w:w w:val="95"/>
              </w:rPr>
              <w:t>o</w:t>
            </w:r>
            <w:r w:rsidRPr="005D0AC5">
              <w:rPr>
                <w:rFonts w:ascii="Times New Roman" w:eastAsia="Calibri" w:hAnsi="Times New Roman"/>
                <w:spacing w:val="4"/>
                <w:w w:val="95"/>
              </w:rPr>
              <w:t xml:space="preserve"> </w:t>
            </w:r>
            <w:r w:rsidRPr="005D0AC5">
              <w:rPr>
                <w:rFonts w:ascii="Times New Roman" w:eastAsia="Calibri" w:hAnsi="Times New Roman"/>
                <w:w w:val="95"/>
              </w:rPr>
              <w:t>argomenta</w:t>
            </w:r>
            <w:r w:rsidRPr="005D0AC5">
              <w:rPr>
                <w:rFonts w:ascii="Times New Roman" w:eastAsia="Calibri" w:hAnsi="Times New Roman"/>
                <w:spacing w:val="7"/>
                <w:w w:val="95"/>
              </w:rPr>
              <w:t xml:space="preserve"> </w:t>
            </w:r>
            <w:r w:rsidRPr="005D0AC5">
              <w:rPr>
                <w:rFonts w:ascii="Times New Roman" w:eastAsia="Calibri" w:hAnsi="Times New Roman"/>
                <w:w w:val="95"/>
              </w:rPr>
              <w:t>in</w:t>
            </w:r>
            <w:r w:rsidRPr="005D0AC5">
              <w:rPr>
                <w:rFonts w:ascii="Times New Roman" w:eastAsia="Calibri" w:hAnsi="Times New Roman"/>
                <w:spacing w:val="4"/>
                <w:w w:val="95"/>
              </w:rPr>
              <w:t xml:space="preserve"> </w:t>
            </w:r>
            <w:r w:rsidRPr="005D0AC5">
              <w:rPr>
                <w:rFonts w:ascii="Times New Roman" w:eastAsia="Calibri" w:hAnsi="Times New Roman"/>
                <w:w w:val="95"/>
              </w:rPr>
              <w:t>modo</w:t>
            </w:r>
            <w:r w:rsidRPr="005D0AC5">
              <w:rPr>
                <w:rFonts w:ascii="Times New Roman" w:eastAsia="Calibri" w:hAnsi="Times New Roman"/>
                <w:spacing w:val="4"/>
                <w:w w:val="95"/>
              </w:rPr>
              <w:t xml:space="preserve"> </w:t>
            </w:r>
            <w:r w:rsidRPr="005D0AC5">
              <w:rPr>
                <w:rFonts w:ascii="Times New Roman" w:eastAsia="Calibri" w:hAnsi="Times New Roman"/>
                <w:w w:val="95"/>
              </w:rPr>
              <w:t>superficiale</w:t>
            </w:r>
            <w:r w:rsidRPr="005D0AC5">
              <w:rPr>
                <w:rFonts w:ascii="Times New Roman" w:eastAsia="Calibri" w:hAnsi="Times New Roman"/>
                <w:spacing w:val="4"/>
                <w:w w:val="95"/>
              </w:rPr>
              <w:t xml:space="preserve"> </w:t>
            </w:r>
            <w:r w:rsidRPr="005D0AC5">
              <w:rPr>
                <w:rFonts w:ascii="Times New Roman" w:eastAsia="Calibri" w:hAnsi="Times New Roman"/>
                <w:w w:val="95"/>
              </w:rPr>
              <w:t>e</w:t>
            </w:r>
            <w:r w:rsidRPr="005D0AC5">
              <w:rPr>
                <w:rFonts w:ascii="Times New Roman" w:eastAsia="Calibri" w:hAnsi="Times New Roman"/>
                <w:spacing w:val="14"/>
                <w:w w:val="95"/>
              </w:rPr>
              <w:t xml:space="preserve"> </w:t>
            </w:r>
            <w:r w:rsidRPr="005D0AC5">
              <w:rPr>
                <w:rFonts w:ascii="Times New Roman" w:eastAsia="Calibri" w:hAnsi="Times New Roman"/>
                <w:w w:val="95"/>
              </w:rPr>
              <w:t>disorganico</w:t>
            </w:r>
          </w:p>
        </w:tc>
        <w:tc>
          <w:tcPr>
            <w:tcW w:w="817" w:type="dxa"/>
            <w:shd w:val="clear" w:color="auto" w:fill="auto"/>
          </w:tcPr>
          <w:p w14:paraId="4349783B" w14:textId="5AA0329F"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rPr>
              <w:t>0.50</w:t>
            </w:r>
            <w:r w:rsidRPr="005D0AC5">
              <w:rPr>
                <w:rFonts w:ascii="Times New Roman" w:eastAsia="Calibri" w:hAnsi="Times New Roman"/>
                <w:spacing w:val="-12"/>
              </w:rPr>
              <w:t xml:space="preserve"> </w:t>
            </w:r>
          </w:p>
        </w:tc>
        <w:tc>
          <w:tcPr>
            <w:tcW w:w="1427" w:type="dxa"/>
            <w:vMerge w:val="restart"/>
            <w:shd w:val="clear" w:color="auto" w:fill="auto"/>
          </w:tcPr>
          <w:p w14:paraId="74964839" w14:textId="77777777" w:rsidR="007E549F" w:rsidRPr="005D0AC5" w:rsidRDefault="007E549F" w:rsidP="008F6679">
            <w:pPr>
              <w:pStyle w:val="Nessunaspaziatura"/>
              <w:widowControl w:val="0"/>
              <w:autoSpaceDE w:val="0"/>
              <w:autoSpaceDN w:val="0"/>
              <w:rPr>
                <w:rFonts w:ascii="Times New Roman" w:eastAsia="Calibri" w:hAnsi="Times New Roman"/>
              </w:rPr>
            </w:pPr>
          </w:p>
        </w:tc>
      </w:tr>
      <w:tr w:rsidR="007E549F" w:rsidRPr="005D0AC5" w14:paraId="0905553A" w14:textId="77777777" w:rsidTr="007E549F">
        <w:trPr>
          <w:trHeight w:val="301"/>
        </w:trPr>
        <w:tc>
          <w:tcPr>
            <w:tcW w:w="2759" w:type="dxa"/>
            <w:vMerge/>
            <w:tcBorders>
              <w:top w:val="nil"/>
            </w:tcBorders>
            <w:shd w:val="clear" w:color="auto" w:fill="auto"/>
          </w:tcPr>
          <w:p w14:paraId="554CF85D" w14:textId="77777777" w:rsidR="007E549F" w:rsidRPr="005D0AC5" w:rsidRDefault="007E549F" w:rsidP="008F6679">
            <w:pPr>
              <w:pStyle w:val="Nessunaspaziatura"/>
              <w:widowControl w:val="0"/>
              <w:autoSpaceDE w:val="0"/>
              <w:autoSpaceDN w:val="0"/>
              <w:rPr>
                <w:rFonts w:ascii="Times New Roman" w:eastAsia="Calibri" w:hAnsi="Times New Roman"/>
              </w:rPr>
            </w:pPr>
          </w:p>
        </w:tc>
        <w:tc>
          <w:tcPr>
            <w:tcW w:w="998" w:type="dxa"/>
            <w:shd w:val="clear" w:color="auto" w:fill="auto"/>
          </w:tcPr>
          <w:p w14:paraId="04E0F722"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5"/>
              </w:rPr>
              <w:t>II</w:t>
            </w:r>
          </w:p>
        </w:tc>
        <w:tc>
          <w:tcPr>
            <w:tcW w:w="7902" w:type="dxa"/>
            <w:shd w:val="clear" w:color="auto" w:fill="auto"/>
          </w:tcPr>
          <w:p w14:paraId="457583AE"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È</w:t>
            </w:r>
            <w:r w:rsidRPr="005D0AC5">
              <w:rPr>
                <w:rFonts w:ascii="Times New Roman" w:eastAsia="Calibri" w:hAnsi="Times New Roman"/>
                <w:spacing w:val="2"/>
                <w:w w:val="95"/>
              </w:rPr>
              <w:t xml:space="preserve"> </w:t>
            </w:r>
            <w:r w:rsidRPr="005D0AC5">
              <w:rPr>
                <w:rFonts w:ascii="Times New Roman" w:eastAsia="Calibri" w:hAnsi="Times New Roman"/>
                <w:w w:val="95"/>
              </w:rPr>
              <w:t>in</w:t>
            </w:r>
            <w:r w:rsidRPr="005D0AC5">
              <w:rPr>
                <w:rFonts w:ascii="Times New Roman" w:eastAsia="Calibri" w:hAnsi="Times New Roman"/>
                <w:spacing w:val="2"/>
                <w:w w:val="95"/>
              </w:rPr>
              <w:t xml:space="preserve"> </w:t>
            </w:r>
            <w:r w:rsidRPr="005D0AC5">
              <w:rPr>
                <w:rFonts w:ascii="Times New Roman" w:eastAsia="Calibri" w:hAnsi="Times New Roman"/>
                <w:w w:val="95"/>
              </w:rPr>
              <w:t>grado</w:t>
            </w:r>
            <w:r w:rsidRPr="005D0AC5">
              <w:rPr>
                <w:rFonts w:ascii="Times New Roman" w:eastAsia="Calibri" w:hAnsi="Times New Roman"/>
                <w:spacing w:val="1"/>
                <w:w w:val="95"/>
              </w:rPr>
              <w:t xml:space="preserve"> </w:t>
            </w:r>
            <w:r w:rsidRPr="005D0AC5">
              <w:rPr>
                <w:rFonts w:ascii="Times New Roman" w:eastAsia="Calibri" w:hAnsi="Times New Roman"/>
                <w:w w:val="95"/>
              </w:rPr>
              <w:t>di</w:t>
            </w:r>
            <w:r w:rsidRPr="005D0AC5">
              <w:rPr>
                <w:rFonts w:ascii="Times New Roman" w:eastAsia="Calibri" w:hAnsi="Times New Roman"/>
                <w:spacing w:val="13"/>
                <w:w w:val="95"/>
              </w:rPr>
              <w:t xml:space="preserve"> </w:t>
            </w:r>
            <w:r w:rsidRPr="005D0AC5">
              <w:rPr>
                <w:rFonts w:ascii="Times New Roman" w:eastAsia="Calibri" w:hAnsi="Times New Roman"/>
                <w:w w:val="95"/>
              </w:rPr>
              <w:t>formulare</w:t>
            </w:r>
            <w:r w:rsidRPr="005D0AC5">
              <w:rPr>
                <w:rFonts w:ascii="Times New Roman" w:eastAsia="Calibri" w:hAnsi="Times New Roman"/>
                <w:spacing w:val="14"/>
                <w:w w:val="95"/>
              </w:rPr>
              <w:t xml:space="preserve"> </w:t>
            </w:r>
            <w:r w:rsidRPr="005D0AC5">
              <w:rPr>
                <w:rFonts w:ascii="Times New Roman" w:eastAsia="Calibri" w:hAnsi="Times New Roman"/>
                <w:w w:val="95"/>
              </w:rPr>
              <w:t>argomentazioni</w:t>
            </w:r>
            <w:r w:rsidRPr="005D0AC5">
              <w:rPr>
                <w:rFonts w:ascii="Times New Roman" w:eastAsia="Calibri" w:hAnsi="Times New Roman"/>
                <w:spacing w:val="14"/>
                <w:w w:val="95"/>
              </w:rPr>
              <w:t xml:space="preserve"> </w:t>
            </w:r>
            <w:r w:rsidRPr="005D0AC5">
              <w:rPr>
                <w:rFonts w:ascii="Times New Roman" w:eastAsia="Calibri" w:hAnsi="Times New Roman"/>
                <w:w w:val="95"/>
              </w:rPr>
              <w:t>critiche</w:t>
            </w:r>
            <w:r w:rsidRPr="005D0AC5">
              <w:rPr>
                <w:rFonts w:ascii="Times New Roman" w:eastAsia="Calibri" w:hAnsi="Times New Roman"/>
                <w:spacing w:val="2"/>
                <w:w w:val="95"/>
              </w:rPr>
              <w:t xml:space="preserve"> </w:t>
            </w:r>
            <w:r w:rsidRPr="005D0AC5">
              <w:rPr>
                <w:rFonts w:ascii="Times New Roman" w:eastAsia="Calibri" w:hAnsi="Times New Roman"/>
                <w:w w:val="95"/>
              </w:rPr>
              <w:t>e</w:t>
            </w:r>
            <w:r w:rsidRPr="005D0AC5">
              <w:rPr>
                <w:rFonts w:ascii="Times New Roman" w:eastAsia="Calibri" w:hAnsi="Times New Roman"/>
                <w:spacing w:val="3"/>
                <w:w w:val="95"/>
              </w:rPr>
              <w:t xml:space="preserve"> </w:t>
            </w:r>
            <w:r w:rsidRPr="005D0AC5">
              <w:rPr>
                <w:rFonts w:ascii="Times New Roman" w:eastAsia="Calibri" w:hAnsi="Times New Roman"/>
                <w:w w:val="95"/>
              </w:rPr>
              <w:t>personali</w:t>
            </w:r>
            <w:r w:rsidRPr="005D0AC5">
              <w:rPr>
                <w:rFonts w:ascii="Times New Roman" w:eastAsia="Calibri" w:hAnsi="Times New Roman"/>
                <w:spacing w:val="2"/>
                <w:w w:val="95"/>
              </w:rPr>
              <w:t xml:space="preserve"> </w:t>
            </w:r>
            <w:r w:rsidRPr="005D0AC5">
              <w:rPr>
                <w:rFonts w:ascii="Times New Roman" w:eastAsia="Calibri" w:hAnsi="Times New Roman"/>
                <w:w w:val="95"/>
              </w:rPr>
              <w:t>solo</w:t>
            </w:r>
            <w:r w:rsidRPr="005D0AC5">
              <w:rPr>
                <w:rFonts w:ascii="Times New Roman" w:eastAsia="Calibri" w:hAnsi="Times New Roman"/>
                <w:spacing w:val="2"/>
                <w:w w:val="95"/>
              </w:rPr>
              <w:t xml:space="preserve"> </w:t>
            </w:r>
            <w:r w:rsidRPr="005D0AC5">
              <w:rPr>
                <w:rFonts w:ascii="Times New Roman" w:eastAsia="Calibri" w:hAnsi="Times New Roman"/>
                <w:w w:val="95"/>
              </w:rPr>
              <w:t>a</w:t>
            </w:r>
            <w:r w:rsidRPr="005D0AC5">
              <w:rPr>
                <w:rFonts w:ascii="Times New Roman" w:eastAsia="Calibri" w:hAnsi="Times New Roman"/>
                <w:spacing w:val="5"/>
                <w:w w:val="95"/>
              </w:rPr>
              <w:t xml:space="preserve"> </w:t>
            </w:r>
            <w:r w:rsidRPr="005D0AC5">
              <w:rPr>
                <w:rFonts w:ascii="Times New Roman" w:eastAsia="Calibri" w:hAnsi="Times New Roman"/>
                <w:w w:val="95"/>
              </w:rPr>
              <w:t>tratti</w:t>
            </w:r>
            <w:r w:rsidRPr="005D0AC5">
              <w:rPr>
                <w:rFonts w:ascii="Times New Roman" w:eastAsia="Calibri" w:hAnsi="Times New Roman"/>
                <w:spacing w:val="3"/>
                <w:w w:val="95"/>
              </w:rPr>
              <w:t xml:space="preserve"> </w:t>
            </w:r>
            <w:r w:rsidRPr="005D0AC5">
              <w:rPr>
                <w:rFonts w:ascii="Times New Roman" w:eastAsia="Calibri" w:hAnsi="Times New Roman"/>
                <w:w w:val="95"/>
              </w:rPr>
              <w:t>e</w:t>
            </w:r>
            <w:r w:rsidRPr="005D0AC5">
              <w:rPr>
                <w:rFonts w:ascii="Times New Roman" w:eastAsia="Calibri" w:hAnsi="Times New Roman"/>
                <w:spacing w:val="4"/>
                <w:w w:val="95"/>
              </w:rPr>
              <w:t xml:space="preserve"> </w:t>
            </w:r>
            <w:r w:rsidRPr="005D0AC5">
              <w:rPr>
                <w:rFonts w:ascii="Times New Roman" w:eastAsia="Calibri" w:hAnsi="Times New Roman"/>
                <w:w w:val="95"/>
              </w:rPr>
              <w:t>solo</w:t>
            </w:r>
            <w:r w:rsidRPr="005D0AC5">
              <w:rPr>
                <w:rFonts w:ascii="Times New Roman" w:eastAsia="Calibri" w:hAnsi="Times New Roman"/>
                <w:spacing w:val="2"/>
                <w:w w:val="95"/>
              </w:rPr>
              <w:t xml:space="preserve"> </w:t>
            </w:r>
            <w:r w:rsidRPr="005D0AC5">
              <w:rPr>
                <w:rFonts w:ascii="Times New Roman" w:eastAsia="Calibri" w:hAnsi="Times New Roman"/>
                <w:w w:val="95"/>
              </w:rPr>
              <w:t>in</w:t>
            </w:r>
            <w:r w:rsidRPr="005D0AC5">
              <w:rPr>
                <w:rFonts w:ascii="Times New Roman" w:eastAsia="Calibri" w:hAnsi="Times New Roman"/>
                <w:spacing w:val="2"/>
                <w:w w:val="95"/>
              </w:rPr>
              <w:t xml:space="preserve"> </w:t>
            </w:r>
            <w:r w:rsidRPr="005D0AC5">
              <w:rPr>
                <w:rFonts w:ascii="Times New Roman" w:eastAsia="Calibri" w:hAnsi="Times New Roman"/>
                <w:w w:val="95"/>
              </w:rPr>
              <w:t>relazione</w:t>
            </w:r>
            <w:r w:rsidRPr="005D0AC5">
              <w:rPr>
                <w:rFonts w:ascii="Times New Roman" w:eastAsia="Calibri" w:hAnsi="Times New Roman"/>
                <w:spacing w:val="3"/>
                <w:w w:val="95"/>
              </w:rPr>
              <w:t xml:space="preserve"> </w:t>
            </w:r>
            <w:r w:rsidRPr="005D0AC5">
              <w:rPr>
                <w:rFonts w:ascii="Times New Roman" w:eastAsia="Calibri" w:hAnsi="Times New Roman"/>
                <w:w w:val="95"/>
              </w:rPr>
              <w:t>a</w:t>
            </w:r>
            <w:r w:rsidRPr="005D0AC5">
              <w:rPr>
                <w:rFonts w:ascii="Times New Roman" w:eastAsia="Calibri" w:hAnsi="Times New Roman"/>
                <w:spacing w:val="4"/>
                <w:w w:val="95"/>
              </w:rPr>
              <w:t xml:space="preserve"> </w:t>
            </w:r>
            <w:r w:rsidRPr="005D0AC5">
              <w:rPr>
                <w:rFonts w:ascii="Times New Roman" w:eastAsia="Calibri" w:hAnsi="Times New Roman"/>
                <w:w w:val="95"/>
              </w:rPr>
              <w:t>specifici</w:t>
            </w:r>
            <w:r w:rsidRPr="005D0AC5">
              <w:rPr>
                <w:rFonts w:ascii="Times New Roman" w:eastAsia="Calibri" w:hAnsi="Times New Roman"/>
                <w:spacing w:val="4"/>
                <w:w w:val="95"/>
              </w:rPr>
              <w:t xml:space="preserve"> </w:t>
            </w:r>
            <w:r w:rsidRPr="005D0AC5">
              <w:rPr>
                <w:rFonts w:ascii="Times New Roman" w:eastAsia="Calibri" w:hAnsi="Times New Roman"/>
                <w:w w:val="95"/>
              </w:rPr>
              <w:t>argomenti</w:t>
            </w:r>
          </w:p>
        </w:tc>
        <w:tc>
          <w:tcPr>
            <w:tcW w:w="817" w:type="dxa"/>
            <w:shd w:val="clear" w:color="auto" w:fill="auto"/>
          </w:tcPr>
          <w:p w14:paraId="48498A1E" w14:textId="0301DC6E"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1</w:t>
            </w:r>
          </w:p>
        </w:tc>
        <w:tc>
          <w:tcPr>
            <w:tcW w:w="1427" w:type="dxa"/>
            <w:vMerge/>
            <w:tcBorders>
              <w:top w:val="nil"/>
            </w:tcBorders>
            <w:shd w:val="clear" w:color="auto" w:fill="auto"/>
          </w:tcPr>
          <w:p w14:paraId="48448DEB" w14:textId="77777777" w:rsidR="007E549F" w:rsidRPr="005D0AC5" w:rsidRDefault="007E549F" w:rsidP="008F6679">
            <w:pPr>
              <w:pStyle w:val="Nessunaspaziatura"/>
              <w:widowControl w:val="0"/>
              <w:autoSpaceDE w:val="0"/>
              <w:autoSpaceDN w:val="0"/>
              <w:rPr>
                <w:rFonts w:ascii="Times New Roman" w:eastAsia="Calibri" w:hAnsi="Times New Roman"/>
              </w:rPr>
            </w:pPr>
          </w:p>
        </w:tc>
      </w:tr>
      <w:tr w:rsidR="007E549F" w:rsidRPr="005D0AC5" w14:paraId="1C9B7E3A" w14:textId="77777777" w:rsidTr="007E549F">
        <w:trPr>
          <w:trHeight w:val="302"/>
        </w:trPr>
        <w:tc>
          <w:tcPr>
            <w:tcW w:w="2759" w:type="dxa"/>
            <w:vMerge/>
            <w:tcBorders>
              <w:top w:val="nil"/>
            </w:tcBorders>
            <w:shd w:val="clear" w:color="auto" w:fill="auto"/>
          </w:tcPr>
          <w:p w14:paraId="2CA35848" w14:textId="77777777" w:rsidR="007E549F" w:rsidRPr="005D0AC5" w:rsidRDefault="007E549F" w:rsidP="008F6679">
            <w:pPr>
              <w:pStyle w:val="Nessunaspaziatura"/>
              <w:widowControl w:val="0"/>
              <w:autoSpaceDE w:val="0"/>
              <w:autoSpaceDN w:val="0"/>
              <w:rPr>
                <w:rFonts w:ascii="Times New Roman" w:eastAsia="Calibri" w:hAnsi="Times New Roman"/>
              </w:rPr>
            </w:pPr>
          </w:p>
        </w:tc>
        <w:tc>
          <w:tcPr>
            <w:tcW w:w="998" w:type="dxa"/>
            <w:shd w:val="clear" w:color="auto" w:fill="auto"/>
          </w:tcPr>
          <w:p w14:paraId="117E7D34"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5"/>
              </w:rPr>
              <w:t>III</w:t>
            </w:r>
          </w:p>
        </w:tc>
        <w:tc>
          <w:tcPr>
            <w:tcW w:w="7902" w:type="dxa"/>
            <w:shd w:val="clear" w:color="auto" w:fill="auto"/>
          </w:tcPr>
          <w:p w14:paraId="3C95EC76"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È</w:t>
            </w:r>
            <w:r w:rsidRPr="005D0AC5">
              <w:rPr>
                <w:rFonts w:ascii="Times New Roman" w:eastAsia="Calibri" w:hAnsi="Times New Roman"/>
                <w:spacing w:val="3"/>
                <w:w w:val="95"/>
              </w:rPr>
              <w:t xml:space="preserve"> </w:t>
            </w:r>
            <w:r w:rsidRPr="005D0AC5">
              <w:rPr>
                <w:rFonts w:ascii="Times New Roman" w:eastAsia="Calibri" w:hAnsi="Times New Roman"/>
                <w:w w:val="95"/>
              </w:rPr>
              <w:t>in</w:t>
            </w:r>
            <w:r w:rsidRPr="005D0AC5">
              <w:rPr>
                <w:rFonts w:ascii="Times New Roman" w:eastAsia="Calibri" w:hAnsi="Times New Roman"/>
                <w:spacing w:val="4"/>
                <w:w w:val="95"/>
              </w:rPr>
              <w:t xml:space="preserve"> </w:t>
            </w:r>
            <w:r w:rsidRPr="005D0AC5">
              <w:rPr>
                <w:rFonts w:ascii="Times New Roman" w:eastAsia="Calibri" w:hAnsi="Times New Roman"/>
                <w:w w:val="95"/>
              </w:rPr>
              <w:t>grado</w:t>
            </w:r>
            <w:r w:rsidRPr="005D0AC5">
              <w:rPr>
                <w:rFonts w:ascii="Times New Roman" w:eastAsia="Calibri" w:hAnsi="Times New Roman"/>
                <w:spacing w:val="1"/>
                <w:w w:val="95"/>
              </w:rPr>
              <w:t xml:space="preserve"> </w:t>
            </w:r>
            <w:r w:rsidRPr="005D0AC5">
              <w:rPr>
                <w:rFonts w:ascii="Times New Roman" w:eastAsia="Calibri" w:hAnsi="Times New Roman"/>
                <w:w w:val="95"/>
              </w:rPr>
              <w:t>di</w:t>
            </w:r>
            <w:r w:rsidRPr="005D0AC5">
              <w:rPr>
                <w:rFonts w:ascii="Times New Roman" w:eastAsia="Calibri" w:hAnsi="Times New Roman"/>
                <w:spacing w:val="5"/>
                <w:w w:val="95"/>
              </w:rPr>
              <w:t xml:space="preserve"> </w:t>
            </w:r>
            <w:r w:rsidRPr="005D0AC5">
              <w:rPr>
                <w:rFonts w:ascii="Times New Roman" w:eastAsia="Calibri" w:hAnsi="Times New Roman"/>
                <w:w w:val="95"/>
              </w:rPr>
              <w:t>formulare</w:t>
            </w:r>
            <w:r w:rsidRPr="005D0AC5">
              <w:rPr>
                <w:rFonts w:ascii="Times New Roman" w:eastAsia="Calibri" w:hAnsi="Times New Roman"/>
                <w:spacing w:val="4"/>
                <w:w w:val="95"/>
              </w:rPr>
              <w:t xml:space="preserve"> </w:t>
            </w:r>
            <w:r w:rsidRPr="005D0AC5">
              <w:rPr>
                <w:rFonts w:ascii="Times New Roman" w:eastAsia="Calibri" w:hAnsi="Times New Roman"/>
                <w:w w:val="95"/>
              </w:rPr>
              <w:t>semplici</w:t>
            </w:r>
            <w:r w:rsidRPr="005D0AC5">
              <w:rPr>
                <w:rFonts w:ascii="Times New Roman" w:eastAsia="Calibri" w:hAnsi="Times New Roman"/>
                <w:spacing w:val="4"/>
                <w:w w:val="95"/>
              </w:rPr>
              <w:t xml:space="preserve"> </w:t>
            </w:r>
            <w:r w:rsidRPr="005D0AC5">
              <w:rPr>
                <w:rFonts w:ascii="Times New Roman" w:eastAsia="Calibri" w:hAnsi="Times New Roman"/>
                <w:w w:val="95"/>
              </w:rPr>
              <w:t>argomentazioni</w:t>
            </w:r>
            <w:r w:rsidRPr="005D0AC5">
              <w:rPr>
                <w:rFonts w:ascii="Times New Roman" w:eastAsia="Calibri" w:hAnsi="Times New Roman"/>
                <w:spacing w:val="5"/>
                <w:w w:val="95"/>
              </w:rPr>
              <w:t xml:space="preserve"> </w:t>
            </w:r>
            <w:r w:rsidRPr="005D0AC5">
              <w:rPr>
                <w:rFonts w:ascii="Times New Roman" w:eastAsia="Calibri" w:hAnsi="Times New Roman"/>
                <w:w w:val="95"/>
              </w:rPr>
              <w:t>critiche</w:t>
            </w:r>
            <w:r w:rsidRPr="005D0AC5">
              <w:rPr>
                <w:rFonts w:ascii="Times New Roman" w:eastAsia="Calibri" w:hAnsi="Times New Roman"/>
                <w:spacing w:val="4"/>
                <w:w w:val="95"/>
              </w:rPr>
              <w:t xml:space="preserve"> </w:t>
            </w:r>
            <w:r w:rsidRPr="005D0AC5">
              <w:rPr>
                <w:rFonts w:ascii="Times New Roman" w:eastAsia="Calibri" w:hAnsi="Times New Roman"/>
                <w:w w:val="95"/>
              </w:rPr>
              <w:t>e</w:t>
            </w:r>
            <w:r w:rsidRPr="005D0AC5">
              <w:rPr>
                <w:rFonts w:ascii="Times New Roman" w:eastAsia="Calibri" w:hAnsi="Times New Roman"/>
                <w:spacing w:val="3"/>
                <w:w w:val="95"/>
              </w:rPr>
              <w:t xml:space="preserve"> </w:t>
            </w:r>
            <w:r w:rsidRPr="005D0AC5">
              <w:rPr>
                <w:rFonts w:ascii="Times New Roman" w:eastAsia="Calibri" w:hAnsi="Times New Roman"/>
                <w:w w:val="95"/>
              </w:rPr>
              <w:t>personali,</w:t>
            </w:r>
            <w:r w:rsidRPr="005D0AC5">
              <w:rPr>
                <w:rFonts w:ascii="Times New Roman" w:eastAsia="Calibri" w:hAnsi="Times New Roman"/>
                <w:spacing w:val="6"/>
                <w:w w:val="95"/>
              </w:rPr>
              <w:t xml:space="preserve"> </w:t>
            </w:r>
            <w:r w:rsidRPr="005D0AC5">
              <w:rPr>
                <w:rFonts w:ascii="Times New Roman" w:eastAsia="Calibri" w:hAnsi="Times New Roman"/>
                <w:w w:val="95"/>
              </w:rPr>
              <w:t>con</w:t>
            </w:r>
            <w:r w:rsidRPr="005D0AC5">
              <w:rPr>
                <w:rFonts w:ascii="Times New Roman" w:eastAsia="Calibri" w:hAnsi="Times New Roman"/>
                <w:spacing w:val="4"/>
                <w:w w:val="95"/>
              </w:rPr>
              <w:t xml:space="preserve"> </w:t>
            </w:r>
            <w:r w:rsidRPr="005D0AC5">
              <w:rPr>
                <w:rFonts w:ascii="Times New Roman" w:eastAsia="Calibri" w:hAnsi="Times New Roman"/>
                <w:w w:val="95"/>
              </w:rPr>
              <w:t>una</w:t>
            </w:r>
            <w:r w:rsidRPr="005D0AC5">
              <w:rPr>
                <w:rFonts w:ascii="Times New Roman" w:eastAsia="Calibri" w:hAnsi="Times New Roman"/>
                <w:spacing w:val="6"/>
                <w:w w:val="95"/>
              </w:rPr>
              <w:t xml:space="preserve"> </w:t>
            </w:r>
            <w:r w:rsidRPr="005D0AC5">
              <w:rPr>
                <w:rFonts w:ascii="Times New Roman" w:eastAsia="Calibri" w:hAnsi="Times New Roman"/>
                <w:w w:val="95"/>
              </w:rPr>
              <w:t>corretta</w:t>
            </w:r>
            <w:r w:rsidRPr="005D0AC5">
              <w:rPr>
                <w:rFonts w:ascii="Times New Roman" w:eastAsia="Calibri" w:hAnsi="Times New Roman"/>
                <w:spacing w:val="12"/>
                <w:w w:val="95"/>
              </w:rPr>
              <w:t xml:space="preserve"> </w:t>
            </w:r>
            <w:r w:rsidRPr="005D0AC5">
              <w:rPr>
                <w:rFonts w:ascii="Times New Roman" w:eastAsia="Calibri" w:hAnsi="Times New Roman"/>
                <w:w w:val="95"/>
              </w:rPr>
              <w:t>rielaborazione</w:t>
            </w:r>
            <w:r w:rsidRPr="005D0AC5">
              <w:rPr>
                <w:rFonts w:ascii="Times New Roman" w:eastAsia="Calibri" w:hAnsi="Times New Roman"/>
                <w:spacing w:val="3"/>
                <w:w w:val="95"/>
              </w:rPr>
              <w:t xml:space="preserve"> </w:t>
            </w:r>
            <w:r w:rsidRPr="005D0AC5">
              <w:rPr>
                <w:rFonts w:ascii="Times New Roman" w:eastAsia="Calibri" w:hAnsi="Times New Roman"/>
                <w:w w:val="95"/>
              </w:rPr>
              <w:t>dei</w:t>
            </w:r>
            <w:r w:rsidRPr="005D0AC5">
              <w:rPr>
                <w:rFonts w:ascii="Times New Roman" w:eastAsia="Calibri" w:hAnsi="Times New Roman"/>
                <w:spacing w:val="5"/>
                <w:w w:val="95"/>
              </w:rPr>
              <w:t xml:space="preserve"> </w:t>
            </w:r>
            <w:r w:rsidRPr="005D0AC5">
              <w:rPr>
                <w:rFonts w:ascii="Times New Roman" w:eastAsia="Calibri" w:hAnsi="Times New Roman"/>
                <w:w w:val="95"/>
              </w:rPr>
              <w:t>contenuti</w:t>
            </w:r>
            <w:r w:rsidRPr="005D0AC5">
              <w:rPr>
                <w:rFonts w:ascii="Times New Roman" w:eastAsia="Calibri" w:hAnsi="Times New Roman"/>
                <w:spacing w:val="5"/>
                <w:w w:val="95"/>
              </w:rPr>
              <w:t xml:space="preserve"> </w:t>
            </w:r>
            <w:r w:rsidRPr="005D0AC5">
              <w:rPr>
                <w:rFonts w:ascii="Times New Roman" w:eastAsia="Calibri" w:hAnsi="Times New Roman"/>
                <w:w w:val="95"/>
              </w:rPr>
              <w:t>acquisiti</w:t>
            </w:r>
          </w:p>
        </w:tc>
        <w:tc>
          <w:tcPr>
            <w:tcW w:w="817" w:type="dxa"/>
            <w:shd w:val="clear" w:color="auto" w:fill="auto"/>
          </w:tcPr>
          <w:p w14:paraId="5E9D4A06" w14:textId="6C90779D" w:rsidR="007E549F" w:rsidRPr="005D0AC5" w:rsidRDefault="007E549F" w:rsidP="008F6679">
            <w:pPr>
              <w:pStyle w:val="Nessunaspaziatura"/>
              <w:widowControl w:val="0"/>
              <w:autoSpaceDE w:val="0"/>
              <w:autoSpaceDN w:val="0"/>
              <w:rPr>
                <w:rFonts w:ascii="Times New Roman" w:eastAsia="Calibri" w:hAnsi="Times New Roman"/>
              </w:rPr>
            </w:pPr>
            <w:r>
              <w:rPr>
                <w:rFonts w:ascii="Times New Roman" w:eastAsia="Calibri" w:hAnsi="Times New Roman"/>
              </w:rPr>
              <w:t>1.5</w:t>
            </w:r>
          </w:p>
        </w:tc>
        <w:tc>
          <w:tcPr>
            <w:tcW w:w="1427" w:type="dxa"/>
            <w:vMerge/>
            <w:tcBorders>
              <w:top w:val="nil"/>
            </w:tcBorders>
            <w:shd w:val="clear" w:color="auto" w:fill="auto"/>
          </w:tcPr>
          <w:p w14:paraId="532DBC3E" w14:textId="77777777" w:rsidR="007E549F" w:rsidRPr="005D0AC5" w:rsidRDefault="007E549F" w:rsidP="008F6679">
            <w:pPr>
              <w:pStyle w:val="Nessunaspaziatura"/>
              <w:widowControl w:val="0"/>
              <w:autoSpaceDE w:val="0"/>
              <w:autoSpaceDN w:val="0"/>
              <w:rPr>
                <w:rFonts w:ascii="Times New Roman" w:eastAsia="Calibri" w:hAnsi="Times New Roman"/>
              </w:rPr>
            </w:pPr>
          </w:p>
        </w:tc>
      </w:tr>
      <w:tr w:rsidR="007E549F" w:rsidRPr="005D0AC5" w14:paraId="309C6DE7" w14:textId="77777777" w:rsidTr="007E549F">
        <w:trPr>
          <w:trHeight w:val="304"/>
        </w:trPr>
        <w:tc>
          <w:tcPr>
            <w:tcW w:w="2759" w:type="dxa"/>
            <w:vMerge/>
            <w:tcBorders>
              <w:top w:val="nil"/>
            </w:tcBorders>
            <w:shd w:val="clear" w:color="auto" w:fill="auto"/>
          </w:tcPr>
          <w:p w14:paraId="14463989" w14:textId="77777777" w:rsidR="007E549F" w:rsidRPr="005D0AC5" w:rsidRDefault="007E549F" w:rsidP="008F6679">
            <w:pPr>
              <w:pStyle w:val="Nessunaspaziatura"/>
              <w:widowControl w:val="0"/>
              <w:autoSpaceDE w:val="0"/>
              <w:autoSpaceDN w:val="0"/>
              <w:rPr>
                <w:rFonts w:ascii="Times New Roman" w:eastAsia="Calibri" w:hAnsi="Times New Roman"/>
              </w:rPr>
            </w:pPr>
          </w:p>
        </w:tc>
        <w:tc>
          <w:tcPr>
            <w:tcW w:w="998" w:type="dxa"/>
            <w:shd w:val="clear" w:color="auto" w:fill="auto"/>
          </w:tcPr>
          <w:p w14:paraId="6519F4AA"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rPr>
              <w:t>IV</w:t>
            </w:r>
          </w:p>
        </w:tc>
        <w:tc>
          <w:tcPr>
            <w:tcW w:w="7902" w:type="dxa"/>
            <w:shd w:val="clear" w:color="auto" w:fill="auto"/>
          </w:tcPr>
          <w:p w14:paraId="2FCC0AEE"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È</w:t>
            </w:r>
            <w:r w:rsidRPr="005D0AC5">
              <w:rPr>
                <w:rFonts w:ascii="Times New Roman" w:eastAsia="Calibri" w:hAnsi="Times New Roman"/>
                <w:spacing w:val="3"/>
                <w:w w:val="95"/>
              </w:rPr>
              <w:t xml:space="preserve"> </w:t>
            </w:r>
            <w:r w:rsidRPr="005D0AC5">
              <w:rPr>
                <w:rFonts w:ascii="Times New Roman" w:eastAsia="Calibri" w:hAnsi="Times New Roman"/>
                <w:w w:val="95"/>
              </w:rPr>
              <w:t>in</w:t>
            </w:r>
            <w:r w:rsidRPr="005D0AC5">
              <w:rPr>
                <w:rFonts w:ascii="Times New Roman" w:eastAsia="Calibri" w:hAnsi="Times New Roman"/>
                <w:spacing w:val="4"/>
                <w:w w:val="95"/>
              </w:rPr>
              <w:t xml:space="preserve"> </w:t>
            </w:r>
            <w:r w:rsidRPr="005D0AC5">
              <w:rPr>
                <w:rFonts w:ascii="Times New Roman" w:eastAsia="Calibri" w:hAnsi="Times New Roman"/>
                <w:w w:val="95"/>
              </w:rPr>
              <w:t>grado</w:t>
            </w:r>
            <w:r w:rsidRPr="005D0AC5">
              <w:rPr>
                <w:rFonts w:ascii="Times New Roman" w:eastAsia="Calibri" w:hAnsi="Times New Roman"/>
                <w:spacing w:val="1"/>
                <w:w w:val="95"/>
              </w:rPr>
              <w:t xml:space="preserve"> </w:t>
            </w:r>
            <w:r w:rsidRPr="005D0AC5">
              <w:rPr>
                <w:rFonts w:ascii="Times New Roman" w:eastAsia="Calibri" w:hAnsi="Times New Roman"/>
                <w:w w:val="95"/>
              </w:rPr>
              <w:t>di</w:t>
            </w:r>
            <w:r w:rsidRPr="005D0AC5">
              <w:rPr>
                <w:rFonts w:ascii="Times New Roman" w:eastAsia="Calibri" w:hAnsi="Times New Roman"/>
                <w:spacing w:val="5"/>
                <w:w w:val="95"/>
              </w:rPr>
              <w:t xml:space="preserve"> </w:t>
            </w:r>
            <w:r w:rsidRPr="005D0AC5">
              <w:rPr>
                <w:rFonts w:ascii="Times New Roman" w:eastAsia="Calibri" w:hAnsi="Times New Roman"/>
                <w:w w:val="95"/>
              </w:rPr>
              <w:t>formulare</w:t>
            </w:r>
            <w:r w:rsidRPr="005D0AC5">
              <w:rPr>
                <w:rFonts w:ascii="Times New Roman" w:eastAsia="Calibri" w:hAnsi="Times New Roman"/>
                <w:spacing w:val="2"/>
                <w:w w:val="95"/>
              </w:rPr>
              <w:t xml:space="preserve"> </w:t>
            </w:r>
            <w:r w:rsidRPr="005D0AC5">
              <w:rPr>
                <w:rFonts w:ascii="Times New Roman" w:eastAsia="Calibri" w:hAnsi="Times New Roman"/>
                <w:w w:val="95"/>
              </w:rPr>
              <w:t>articolate</w:t>
            </w:r>
            <w:r w:rsidRPr="005D0AC5">
              <w:rPr>
                <w:rFonts w:ascii="Times New Roman" w:eastAsia="Calibri" w:hAnsi="Times New Roman"/>
                <w:spacing w:val="4"/>
                <w:w w:val="95"/>
              </w:rPr>
              <w:t xml:space="preserve"> </w:t>
            </w:r>
            <w:r w:rsidRPr="005D0AC5">
              <w:rPr>
                <w:rFonts w:ascii="Times New Roman" w:eastAsia="Calibri" w:hAnsi="Times New Roman"/>
                <w:w w:val="95"/>
              </w:rPr>
              <w:t>argomentazioni</w:t>
            </w:r>
            <w:r w:rsidRPr="005D0AC5">
              <w:rPr>
                <w:rFonts w:ascii="Times New Roman" w:eastAsia="Calibri" w:hAnsi="Times New Roman"/>
                <w:spacing w:val="5"/>
                <w:w w:val="95"/>
              </w:rPr>
              <w:t xml:space="preserve"> </w:t>
            </w:r>
            <w:r w:rsidRPr="005D0AC5">
              <w:rPr>
                <w:rFonts w:ascii="Times New Roman" w:eastAsia="Calibri" w:hAnsi="Times New Roman"/>
                <w:w w:val="95"/>
              </w:rPr>
              <w:t>critiche</w:t>
            </w:r>
            <w:r w:rsidRPr="005D0AC5">
              <w:rPr>
                <w:rFonts w:ascii="Times New Roman" w:eastAsia="Calibri" w:hAnsi="Times New Roman"/>
                <w:spacing w:val="4"/>
                <w:w w:val="95"/>
              </w:rPr>
              <w:t xml:space="preserve"> </w:t>
            </w:r>
            <w:r w:rsidRPr="005D0AC5">
              <w:rPr>
                <w:rFonts w:ascii="Times New Roman" w:eastAsia="Calibri" w:hAnsi="Times New Roman"/>
                <w:w w:val="95"/>
              </w:rPr>
              <w:t>e</w:t>
            </w:r>
            <w:r w:rsidRPr="005D0AC5">
              <w:rPr>
                <w:rFonts w:ascii="Times New Roman" w:eastAsia="Calibri" w:hAnsi="Times New Roman"/>
                <w:spacing w:val="3"/>
                <w:w w:val="95"/>
              </w:rPr>
              <w:t xml:space="preserve"> </w:t>
            </w:r>
            <w:r w:rsidRPr="005D0AC5">
              <w:rPr>
                <w:rFonts w:ascii="Times New Roman" w:eastAsia="Calibri" w:hAnsi="Times New Roman"/>
                <w:w w:val="95"/>
              </w:rPr>
              <w:t>personali,</w:t>
            </w:r>
            <w:r w:rsidRPr="005D0AC5">
              <w:rPr>
                <w:rFonts w:ascii="Times New Roman" w:eastAsia="Calibri" w:hAnsi="Times New Roman"/>
                <w:spacing w:val="6"/>
                <w:w w:val="95"/>
              </w:rPr>
              <w:t xml:space="preserve"> </w:t>
            </w:r>
            <w:r w:rsidRPr="005D0AC5">
              <w:rPr>
                <w:rFonts w:ascii="Times New Roman" w:eastAsia="Calibri" w:hAnsi="Times New Roman"/>
                <w:w w:val="95"/>
              </w:rPr>
              <w:t>rielaborando</w:t>
            </w:r>
            <w:r w:rsidRPr="005D0AC5">
              <w:rPr>
                <w:rFonts w:ascii="Times New Roman" w:eastAsia="Calibri" w:hAnsi="Times New Roman"/>
                <w:spacing w:val="4"/>
                <w:w w:val="95"/>
              </w:rPr>
              <w:t xml:space="preserve"> </w:t>
            </w:r>
            <w:r w:rsidRPr="005D0AC5">
              <w:rPr>
                <w:rFonts w:ascii="Times New Roman" w:eastAsia="Calibri" w:hAnsi="Times New Roman"/>
                <w:w w:val="95"/>
              </w:rPr>
              <w:t>efficacemente</w:t>
            </w:r>
            <w:r w:rsidRPr="005D0AC5">
              <w:rPr>
                <w:rFonts w:ascii="Times New Roman" w:eastAsia="Calibri" w:hAnsi="Times New Roman"/>
                <w:spacing w:val="5"/>
                <w:w w:val="95"/>
              </w:rPr>
              <w:t xml:space="preserve"> </w:t>
            </w:r>
            <w:r w:rsidRPr="005D0AC5">
              <w:rPr>
                <w:rFonts w:ascii="Times New Roman" w:eastAsia="Calibri" w:hAnsi="Times New Roman"/>
                <w:w w:val="95"/>
              </w:rPr>
              <w:t>i</w:t>
            </w:r>
            <w:r w:rsidRPr="005D0AC5">
              <w:rPr>
                <w:rFonts w:ascii="Times New Roman" w:eastAsia="Calibri" w:hAnsi="Times New Roman"/>
                <w:spacing w:val="4"/>
                <w:w w:val="95"/>
              </w:rPr>
              <w:t xml:space="preserve"> </w:t>
            </w:r>
            <w:r w:rsidRPr="005D0AC5">
              <w:rPr>
                <w:rFonts w:ascii="Times New Roman" w:eastAsia="Calibri" w:hAnsi="Times New Roman"/>
                <w:w w:val="95"/>
              </w:rPr>
              <w:t>contenuti</w:t>
            </w:r>
            <w:r w:rsidRPr="005D0AC5">
              <w:rPr>
                <w:rFonts w:ascii="Times New Roman" w:eastAsia="Calibri" w:hAnsi="Times New Roman"/>
                <w:spacing w:val="5"/>
                <w:w w:val="95"/>
              </w:rPr>
              <w:t xml:space="preserve"> </w:t>
            </w:r>
            <w:r w:rsidRPr="005D0AC5">
              <w:rPr>
                <w:rFonts w:ascii="Times New Roman" w:eastAsia="Calibri" w:hAnsi="Times New Roman"/>
                <w:w w:val="95"/>
              </w:rPr>
              <w:t>acquisiti</w:t>
            </w:r>
          </w:p>
        </w:tc>
        <w:tc>
          <w:tcPr>
            <w:tcW w:w="817" w:type="dxa"/>
            <w:shd w:val="clear" w:color="auto" w:fill="auto"/>
          </w:tcPr>
          <w:p w14:paraId="41CC18E3" w14:textId="42777A9A" w:rsidR="007E549F" w:rsidRPr="005D0AC5" w:rsidRDefault="007E549F" w:rsidP="008F6679">
            <w:pPr>
              <w:pStyle w:val="Nessunaspaziatura"/>
              <w:widowControl w:val="0"/>
              <w:autoSpaceDE w:val="0"/>
              <w:autoSpaceDN w:val="0"/>
              <w:rPr>
                <w:rFonts w:ascii="Times New Roman" w:eastAsia="Calibri" w:hAnsi="Times New Roman"/>
              </w:rPr>
            </w:pPr>
            <w:r>
              <w:rPr>
                <w:rFonts w:ascii="Times New Roman" w:eastAsia="Calibri" w:hAnsi="Times New Roman"/>
              </w:rPr>
              <w:t>2</w:t>
            </w:r>
          </w:p>
        </w:tc>
        <w:tc>
          <w:tcPr>
            <w:tcW w:w="1427" w:type="dxa"/>
            <w:vMerge/>
            <w:tcBorders>
              <w:top w:val="nil"/>
            </w:tcBorders>
            <w:shd w:val="clear" w:color="auto" w:fill="auto"/>
          </w:tcPr>
          <w:p w14:paraId="4DE3A0CB" w14:textId="77777777" w:rsidR="007E549F" w:rsidRPr="005D0AC5" w:rsidRDefault="007E549F" w:rsidP="008F6679">
            <w:pPr>
              <w:pStyle w:val="Nessunaspaziatura"/>
              <w:widowControl w:val="0"/>
              <w:autoSpaceDE w:val="0"/>
              <w:autoSpaceDN w:val="0"/>
              <w:rPr>
                <w:rFonts w:ascii="Times New Roman" w:eastAsia="Calibri" w:hAnsi="Times New Roman"/>
              </w:rPr>
            </w:pPr>
          </w:p>
        </w:tc>
      </w:tr>
      <w:tr w:rsidR="007E549F" w:rsidRPr="005D0AC5" w14:paraId="2C496130" w14:textId="77777777" w:rsidTr="007E549F">
        <w:trPr>
          <w:trHeight w:val="301"/>
        </w:trPr>
        <w:tc>
          <w:tcPr>
            <w:tcW w:w="2759" w:type="dxa"/>
            <w:vMerge/>
            <w:tcBorders>
              <w:top w:val="nil"/>
            </w:tcBorders>
            <w:shd w:val="clear" w:color="auto" w:fill="auto"/>
          </w:tcPr>
          <w:p w14:paraId="7C310ECE" w14:textId="77777777" w:rsidR="007E549F" w:rsidRPr="005D0AC5" w:rsidRDefault="007E549F" w:rsidP="008F6679">
            <w:pPr>
              <w:pStyle w:val="Nessunaspaziatura"/>
              <w:widowControl w:val="0"/>
              <w:autoSpaceDE w:val="0"/>
              <w:autoSpaceDN w:val="0"/>
              <w:rPr>
                <w:rFonts w:ascii="Times New Roman" w:eastAsia="Calibri" w:hAnsi="Times New Roman"/>
              </w:rPr>
            </w:pPr>
          </w:p>
        </w:tc>
        <w:tc>
          <w:tcPr>
            <w:tcW w:w="998" w:type="dxa"/>
            <w:shd w:val="clear" w:color="auto" w:fill="auto"/>
          </w:tcPr>
          <w:p w14:paraId="0111F784"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4"/>
              </w:rPr>
              <w:t>V</w:t>
            </w:r>
          </w:p>
        </w:tc>
        <w:tc>
          <w:tcPr>
            <w:tcW w:w="7902" w:type="dxa"/>
            <w:shd w:val="clear" w:color="auto" w:fill="auto"/>
          </w:tcPr>
          <w:p w14:paraId="29512E0A"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È</w:t>
            </w:r>
            <w:r w:rsidRPr="005D0AC5">
              <w:rPr>
                <w:rFonts w:ascii="Times New Roman" w:eastAsia="Calibri" w:hAnsi="Times New Roman"/>
                <w:spacing w:val="2"/>
                <w:w w:val="95"/>
              </w:rPr>
              <w:t xml:space="preserve"> </w:t>
            </w:r>
            <w:r w:rsidRPr="005D0AC5">
              <w:rPr>
                <w:rFonts w:ascii="Times New Roman" w:eastAsia="Calibri" w:hAnsi="Times New Roman"/>
                <w:w w:val="95"/>
              </w:rPr>
              <w:t>in</w:t>
            </w:r>
            <w:r w:rsidRPr="005D0AC5">
              <w:rPr>
                <w:rFonts w:ascii="Times New Roman" w:eastAsia="Calibri" w:hAnsi="Times New Roman"/>
                <w:spacing w:val="3"/>
                <w:w w:val="95"/>
              </w:rPr>
              <w:t xml:space="preserve"> </w:t>
            </w:r>
            <w:r w:rsidRPr="005D0AC5">
              <w:rPr>
                <w:rFonts w:ascii="Times New Roman" w:eastAsia="Calibri" w:hAnsi="Times New Roman"/>
                <w:w w:val="95"/>
              </w:rPr>
              <w:t>grado</w:t>
            </w:r>
            <w:r w:rsidRPr="005D0AC5">
              <w:rPr>
                <w:rFonts w:ascii="Times New Roman" w:eastAsia="Calibri" w:hAnsi="Times New Roman"/>
                <w:spacing w:val="2"/>
                <w:w w:val="95"/>
              </w:rPr>
              <w:t xml:space="preserve"> </w:t>
            </w:r>
            <w:r w:rsidRPr="005D0AC5">
              <w:rPr>
                <w:rFonts w:ascii="Times New Roman" w:eastAsia="Calibri" w:hAnsi="Times New Roman"/>
                <w:w w:val="95"/>
              </w:rPr>
              <w:t>di</w:t>
            </w:r>
            <w:r w:rsidRPr="005D0AC5">
              <w:rPr>
                <w:rFonts w:ascii="Times New Roman" w:eastAsia="Calibri" w:hAnsi="Times New Roman"/>
                <w:spacing w:val="4"/>
                <w:w w:val="95"/>
              </w:rPr>
              <w:t xml:space="preserve"> </w:t>
            </w:r>
            <w:r w:rsidRPr="005D0AC5">
              <w:rPr>
                <w:rFonts w:ascii="Times New Roman" w:eastAsia="Calibri" w:hAnsi="Times New Roman"/>
                <w:w w:val="95"/>
              </w:rPr>
              <w:t>formulare</w:t>
            </w:r>
            <w:r w:rsidRPr="005D0AC5">
              <w:rPr>
                <w:rFonts w:ascii="Times New Roman" w:eastAsia="Calibri" w:hAnsi="Times New Roman"/>
                <w:spacing w:val="1"/>
                <w:w w:val="95"/>
              </w:rPr>
              <w:t xml:space="preserve"> </w:t>
            </w:r>
            <w:r w:rsidRPr="005D0AC5">
              <w:rPr>
                <w:rFonts w:ascii="Times New Roman" w:eastAsia="Calibri" w:hAnsi="Times New Roman"/>
                <w:w w:val="95"/>
              </w:rPr>
              <w:t>ampie</w:t>
            </w:r>
            <w:r w:rsidRPr="005D0AC5">
              <w:rPr>
                <w:rFonts w:ascii="Times New Roman" w:eastAsia="Calibri" w:hAnsi="Times New Roman"/>
                <w:spacing w:val="3"/>
                <w:w w:val="95"/>
              </w:rPr>
              <w:t xml:space="preserve"> </w:t>
            </w:r>
            <w:r w:rsidRPr="005D0AC5">
              <w:rPr>
                <w:rFonts w:ascii="Times New Roman" w:eastAsia="Calibri" w:hAnsi="Times New Roman"/>
                <w:w w:val="95"/>
              </w:rPr>
              <w:t>e</w:t>
            </w:r>
            <w:r w:rsidRPr="005D0AC5">
              <w:rPr>
                <w:rFonts w:ascii="Times New Roman" w:eastAsia="Calibri" w:hAnsi="Times New Roman"/>
                <w:spacing w:val="3"/>
                <w:w w:val="95"/>
              </w:rPr>
              <w:t xml:space="preserve"> </w:t>
            </w:r>
            <w:r w:rsidRPr="005D0AC5">
              <w:rPr>
                <w:rFonts w:ascii="Times New Roman" w:eastAsia="Calibri" w:hAnsi="Times New Roman"/>
                <w:w w:val="95"/>
              </w:rPr>
              <w:t>articolate</w:t>
            </w:r>
            <w:r w:rsidRPr="005D0AC5">
              <w:rPr>
                <w:rFonts w:ascii="Times New Roman" w:eastAsia="Calibri" w:hAnsi="Times New Roman"/>
                <w:spacing w:val="4"/>
                <w:w w:val="95"/>
              </w:rPr>
              <w:t xml:space="preserve"> </w:t>
            </w:r>
            <w:r w:rsidRPr="005D0AC5">
              <w:rPr>
                <w:rFonts w:ascii="Times New Roman" w:eastAsia="Calibri" w:hAnsi="Times New Roman"/>
                <w:w w:val="95"/>
              </w:rPr>
              <w:t>argomentazioni</w:t>
            </w:r>
            <w:r w:rsidRPr="005D0AC5">
              <w:rPr>
                <w:rFonts w:ascii="Times New Roman" w:eastAsia="Calibri" w:hAnsi="Times New Roman"/>
                <w:spacing w:val="4"/>
                <w:w w:val="95"/>
              </w:rPr>
              <w:t xml:space="preserve"> </w:t>
            </w:r>
            <w:r w:rsidRPr="005D0AC5">
              <w:rPr>
                <w:rFonts w:ascii="Times New Roman" w:eastAsia="Calibri" w:hAnsi="Times New Roman"/>
                <w:w w:val="95"/>
              </w:rPr>
              <w:t>critiche</w:t>
            </w:r>
            <w:r w:rsidRPr="005D0AC5">
              <w:rPr>
                <w:rFonts w:ascii="Times New Roman" w:eastAsia="Calibri" w:hAnsi="Times New Roman"/>
                <w:spacing w:val="3"/>
                <w:w w:val="95"/>
              </w:rPr>
              <w:t xml:space="preserve"> </w:t>
            </w:r>
            <w:r w:rsidRPr="005D0AC5">
              <w:rPr>
                <w:rFonts w:ascii="Times New Roman" w:eastAsia="Calibri" w:hAnsi="Times New Roman"/>
                <w:w w:val="95"/>
              </w:rPr>
              <w:t>e</w:t>
            </w:r>
            <w:r w:rsidRPr="005D0AC5">
              <w:rPr>
                <w:rFonts w:ascii="Times New Roman" w:eastAsia="Calibri" w:hAnsi="Times New Roman"/>
                <w:spacing w:val="3"/>
                <w:w w:val="95"/>
              </w:rPr>
              <w:t xml:space="preserve"> </w:t>
            </w:r>
            <w:r w:rsidRPr="005D0AC5">
              <w:rPr>
                <w:rFonts w:ascii="Times New Roman" w:eastAsia="Calibri" w:hAnsi="Times New Roman"/>
                <w:w w:val="95"/>
              </w:rPr>
              <w:t>personali,</w:t>
            </w:r>
            <w:r w:rsidRPr="005D0AC5">
              <w:rPr>
                <w:rFonts w:ascii="Times New Roman" w:eastAsia="Calibri" w:hAnsi="Times New Roman"/>
                <w:spacing w:val="3"/>
                <w:w w:val="95"/>
              </w:rPr>
              <w:t xml:space="preserve"> </w:t>
            </w:r>
            <w:r w:rsidRPr="005D0AC5">
              <w:rPr>
                <w:rFonts w:ascii="Times New Roman" w:eastAsia="Calibri" w:hAnsi="Times New Roman"/>
                <w:w w:val="95"/>
              </w:rPr>
              <w:t>rielaborando</w:t>
            </w:r>
            <w:r w:rsidRPr="005D0AC5">
              <w:rPr>
                <w:rFonts w:ascii="Times New Roman" w:eastAsia="Calibri" w:hAnsi="Times New Roman"/>
                <w:spacing w:val="3"/>
                <w:w w:val="95"/>
              </w:rPr>
              <w:t xml:space="preserve"> </w:t>
            </w:r>
            <w:r w:rsidRPr="005D0AC5">
              <w:rPr>
                <w:rFonts w:ascii="Times New Roman" w:eastAsia="Calibri" w:hAnsi="Times New Roman"/>
                <w:w w:val="95"/>
              </w:rPr>
              <w:t>con</w:t>
            </w:r>
            <w:r w:rsidRPr="005D0AC5">
              <w:rPr>
                <w:rFonts w:ascii="Times New Roman" w:eastAsia="Calibri" w:hAnsi="Times New Roman"/>
                <w:spacing w:val="3"/>
                <w:w w:val="95"/>
              </w:rPr>
              <w:t xml:space="preserve"> </w:t>
            </w:r>
            <w:r w:rsidRPr="005D0AC5">
              <w:rPr>
                <w:rFonts w:ascii="Times New Roman" w:eastAsia="Calibri" w:hAnsi="Times New Roman"/>
                <w:w w:val="95"/>
              </w:rPr>
              <w:t>originalità</w:t>
            </w:r>
            <w:r w:rsidRPr="005D0AC5">
              <w:rPr>
                <w:rFonts w:ascii="Times New Roman" w:eastAsia="Calibri" w:hAnsi="Times New Roman"/>
                <w:spacing w:val="5"/>
                <w:w w:val="95"/>
              </w:rPr>
              <w:t xml:space="preserve"> </w:t>
            </w:r>
            <w:r w:rsidRPr="005D0AC5">
              <w:rPr>
                <w:rFonts w:ascii="Times New Roman" w:eastAsia="Calibri" w:hAnsi="Times New Roman"/>
                <w:w w:val="95"/>
              </w:rPr>
              <w:t>i</w:t>
            </w:r>
            <w:r w:rsidRPr="005D0AC5">
              <w:rPr>
                <w:rFonts w:ascii="Times New Roman" w:eastAsia="Calibri" w:hAnsi="Times New Roman"/>
                <w:spacing w:val="4"/>
                <w:w w:val="95"/>
              </w:rPr>
              <w:t xml:space="preserve"> </w:t>
            </w:r>
            <w:r w:rsidRPr="005D0AC5">
              <w:rPr>
                <w:rFonts w:ascii="Times New Roman" w:eastAsia="Calibri" w:hAnsi="Times New Roman"/>
                <w:w w:val="95"/>
              </w:rPr>
              <w:t>contenuti</w:t>
            </w:r>
            <w:r w:rsidRPr="005D0AC5">
              <w:rPr>
                <w:rFonts w:ascii="Times New Roman" w:eastAsia="Calibri" w:hAnsi="Times New Roman"/>
                <w:spacing w:val="4"/>
                <w:w w:val="95"/>
              </w:rPr>
              <w:t xml:space="preserve"> </w:t>
            </w:r>
            <w:r w:rsidRPr="005D0AC5">
              <w:rPr>
                <w:rFonts w:ascii="Times New Roman" w:eastAsia="Calibri" w:hAnsi="Times New Roman"/>
                <w:w w:val="95"/>
              </w:rPr>
              <w:t>acquisiti</w:t>
            </w:r>
          </w:p>
        </w:tc>
        <w:tc>
          <w:tcPr>
            <w:tcW w:w="817" w:type="dxa"/>
            <w:shd w:val="clear" w:color="auto" w:fill="auto"/>
          </w:tcPr>
          <w:p w14:paraId="2A5FFA1F" w14:textId="779E6654" w:rsidR="007E549F" w:rsidRPr="005D0AC5" w:rsidRDefault="007E549F" w:rsidP="008F6679">
            <w:pPr>
              <w:pStyle w:val="Nessunaspaziatura"/>
              <w:widowControl w:val="0"/>
              <w:autoSpaceDE w:val="0"/>
              <w:autoSpaceDN w:val="0"/>
              <w:rPr>
                <w:rFonts w:ascii="Times New Roman" w:eastAsia="Calibri" w:hAnsi="Times New Roman"/>
              </w:rPr>
            </w:pPr>
            <w:r>
              <w:rPr>
                <w:rFonts w:ascii="Times New Roman" w:eastAsia="Calibri" w:hAnsi="Times New Roman"/>
                <w:w w:val="93"/>
              </w:rPr>
              <w:t>2.50</w:t>
            </w:r>
          </w:p>
        </w:tc>
        <w:tc>
          <w:tcPr>
            <w:tcW w:w="1427" w:type="dxa"/>
            <w:vMerge/>
            <w:tcBorders>
              <w:top w:val="nil"/>
            </w:tcBorders>
            <w:shd w:val="clear" w:color="auto" w:fill="auto"/>
          </w:tcPr>
          <w:p w14:paraId="3F0B36FD" w14:textId="77777777" w:rsidR="007E549F" w:rsidRPr="005D0AC5" w:rsidRDefault="007E549F" w:rsidP="008F6679">
            <w:pPr>
              <w:pStyle w:val="Nessunaspaziatura"/>
              <w:widowControl w:val="0"/>
              <w:autoSpaceDE w:val="0"/>
              <w:autoSpaceDN w:val="0"/>
              <w:rPr>
                <w:rFonts w:ascii="Times New Roman" w:eastAsia="Calibri" w:hAnsi="Times New Roman"/>
              </w:rPr>
            </w:pPr>
          </w:p>
        </w:tc>
      </w:tr>
      <w:tr w:rsidR="007E549F" w:rsidRPr="005D0AC5" w14:paraId="27DAD163" w14:textId="77777777" w:rsidTr="007E549F">
        <w:trPr>
          <w:trHeight w:val="301"/>
        </w:trPr>
        <w:tc>
          <w:tcPr>
            <w:tcW w:w="2759" w:type="dxa"/>
            <w:vMerge w:val="restart"/>
            <w:shd w:val="clear" w:color="auto" w:fill="auto"/>
          </w:tcPr>
          <w:p w14:paraId="1622455B"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lastRenderedPageBreak/>
              <w:t>Ricchezza</w:t>
            </w:r>
            <w:r w:rsidRPr="005D0AC5">
              <w:rPr>
                <w:rFonts w:ascii="Times New Roman" w:eastAsia="Calibri" w:hAnsi="Times New Roman"/>
                <w:spacing w:val="6"/>
                <w:w w:val="95"/>
              </w:rPr>
              <w:t xml:space="preserve"> </w:t>
            </w:r>
            <w:r w:rsidRPr="005D0AC5">
              <w:rPr>
                <w:rFonts w:ascii="Times New Roman" w:eastAsia="Calibri" w:hAnsi="Times New Roman"/>
                <w:w w:val="95"/>
              </w:rPr>
              <w:t>e</w:t>
            </w:r>
            <w:r w:rsidRPr="005D0AC5">
              <w:rPr>
                <w:rFonts w:ascii="Times New Roman" w:eastAsia="Calibri" w:hAnsi="Times New Roman"/>
                <w:spacing w:val="4"/>
                <w:w w:val="95"/>
              </w:rPr>
              <w:t xml:space="preserve"> </w:t>
            </w:r>
            <w:r w:rsidRPr="005D0AC5">
              <w:rPr>
                <w:rFonts w:ascii="Times New Roman" w:eastAsia="Calibri" w:hAnsi="Times New Roman"/>
                <w:w w:val="95"/>
              </w:rPr>
              <w:t>padronanza</w:t>
            </w:r>
            <w:r w:rsidRPr="005D0AC5">
              <w:rPr>
                <w:rFonts w:ascii="Times New Roman" w:eastAsia="Calibri" w:hAnsi="Times New Roman"/>
                <w:spacing w:val="-40"/>
                <w:w w:val="95"/>
              </w:rPr>
              <w:t xml:space="preserve"> </w:t>
            </w:r>
            <w:r w:rsidRPr="005D0AC5">
              <w:rPr>
                <w:rFonts w:ascii="Times New Roman" w:eastAsia="Calibri" w:hAnsi="Times New Roman"/>
                <w:w w:val="95"/>
              </w:rPr>
              <w:t>lessicale e semantica,</w:t>
            </w:r>
            <w:r w:rsidRPr="005D0AC5">
              <w:rPr>
                <w:rFonts w:ascii="Times New Roman" w:eastAsia="Calibri" w:hAnsi="Times New Roman"/>
                <w:spacing w:val="1"/>
                <w:w w:val="95"/>
              </w:rPr>
              <w:t xml:space="preserve"> </w:t>
            </w:r>
            <w:r w:rsidRPr="005D0AC5">
              <w:rPr>
                <w:rFonts w:ascii="Times New Roman" w:eastAsia="Calibri" w:hAnsi="Times New Roman"/>
              </w:rPr>
              <w:t>con specifico</w:t>
            </w:r>
            <w:r w:rsidRPr="005D0AC5">
              <w:rPr>
                <w:rFonts w:ascii="Times New Roman" w:eastAsia="Calibri" w:hAnsi="Times New Roman"/>
                <w:spacing w:val="1"/>
              </w:rPr>
              <w:t xml:space="preserve"> </w:t>
            </w:r>
            <w:r w:rsidRPr="005D0AC5">
              <w:rPr>
                <w:rFonts w:ascii="Times New Roman" w:eastAsia="Calibri" w:hAnsi="Times New Roman"/>
                <w:w w:val="95"/>
              </w:rPr>
              <w:t>riferimento</w:t>
            </w:r>
            <w:r w:rsidRPr="005D0AC5">
              <w:rPr>
                <w:rFonts w:ascii="Times New Roman" w:eastAsia="Calibri" w:hAnsi="Times New Roman"/>
                <w:spacing w:val="-8"/>
                <w:w w:val="95"/>
              </w:rPr>
              <w:t xml:space="preserve"> </w:t>
            </w:r>
            <w:r w:rsidRPr="005D0AC5">
              <w:rPr>
                <w:rFonts w:ascii="Times New Roman" w:eastAsia="Calibri" w:hAnsi="Times New Roman"/>
                <w:w w:val="95"/>
              </w:rPr>
              <w:t>al</w:t>
            </w:r>
            <w:r w:rsidRPr="005D0AC5">
              <w:rPr>
                <w:rFonts w:ascii="Times New Roman" w:eastAsia="Calibri" w:hAnsi="Times New Roman"/>
                <w:spacing w:val="-8"/>
                <w:w w:val="95"/>
              </w:rPr>
              <w:t xml:space="preserve"> </w:t>
            </w:r>
            <w:r w:rsidRPr="005D0AC5">
              <w:rPr>
                <w:rFonts w:ascii="Times New Roman" w:eastAsia="Calibri" w:hAnsi="Times New Roman"/>
                <w:w w:val="95"/>
              </w:rPr>
              <w:t>linguaggio</w:t>
            </w:r>
            <w:r w:rsidRPr="005D0AC5">
              <w:rPr>
                <w:rFonts w:ascii="Times New Roman" w:eastAsia="Calibri" w:hAnsi="Times New Roman"/>
                <w:spacing w:val="-40"/>
                <w:w w:val="95"/>
              </w:rPr>
              <w:t xml:space="preserve"> </w:t>
            </w:r>
            <w:r w:rsidRPr="005D0AC5">
              <w:rPr>
                <w:rFonts w:ascii="Times New Roman" w:eastAsia="Calibri" w:hAnsi="Times New Roman"/>
              </w:rPr>
              <w:t>tecnico e/o di settore,</w:t>
            </w:r>
            <w:r w:rsidRPr="005D0AC5">
              <w:rPr>
                <w:rFonts w:ascii="Times New Roman" w:eastAsia="Calibri" w:hAnsi="Times New Roman"/>
                <w:spacing w:val="1"/>
              </w:rPr>
              <w:t xml:space="preserve"> </w:t>
            </w:r>
            <w:r w:rsidRPr="005D0AC5">
              <w:rPr>
                <w:rFonts w:ascii="Times New Roman" w:eastAsia="Calibri" w:hAnsi="Times New Roman"/>
                <w:w w:val="95"/>
              </w:rPr>
              <w:t>anche</w:t>
            </w:r>
            <w:r w:rsidRPr="005D0AC5">
              <w:rPr>
                <w:rFonts w:ascii="Times New Roman" w:eastAsia="Calibri" w:hAnsi="Times New Roman"/>
                <w:spacing w:val="-1"/>
                <w:w w:val="95"/>
              </w:rPr>
              <w:t xml:space="preserve"> </w:t>
            </w:r>
            <w:r w:rsidRPr="005D0AC5">
              <w:rPr>
                <w:rFonts w:ascii="Times New Roman" w:eastAsia="Calibri" w:hAnsi="Times New Roman"/>
                <w:w w:val="95"/>
              </w:rPr>
              <w:t>in</w:t>
            </w:r>
            <w:r w:rsidRPr="005D0AC5">
              <w:rPr>
                <w:rFonts w:ascii="Times New Roman" w:eastAsia="Calibri" w:hAnsi="Times New Roman"/>
                <w:spacing w:val="-1"/>
                <w:w w:val="95"/>
              </w:rPr>
              <w:t xml:space="preserve"> </w:t>
            </w:r>
            <w:r w:rsidRPr="005D0AC5">
              <w:rPr>
                <w:rFonts w:ascii="Times New Roman" w:eastAsia="Calibri" w:hAnsi="Times New Roman"/>
                <w:w w:val="95"/>
              </w:rPr>
              <w:t>lingua</w:t>
            </w:r>
            <w:r w:rsidRPr="005D0AC5">
              <w:rPr>
                <w:rFonts w:ascii="Times New Roman" w:eastAsia="Calibri" w:hAnsi="Times New Roman"/>
                <w:spacing w:val="2"/>
                <w:w w:val="95"/>
              </w:rPr>
              <w:t xml:space="preserve"> </w:t>
            </w:r>
            <w:r w:rsidRPr="005D0AC5">
              <w:rPr>
                <w:rFonts w:ascii="Times New Roman" w:eastAsia="Calibri" w:hAnsi="Times New Roman"/>
                <w:w w:val="95"/>
              </w:rPr>
              <w:t>straniera</w:t>
            </w:r>
          </w:p>
        </w:tc>
        <w:tc>
          <w:tcPr>
            <w:tcW w:w="998" w:type="dxa"/>
            <w:shd w:val="clear" w:color="auto" w:fill="auto"/>
          </w:tcPr>
          <w:p w14:paraId="3BCB8282"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6"/>
              </w:rPr>
              <w:t>I</w:t>
            </w:r>
          </w:p>
        </w:tc>
        <w:tc>
          <w:tcPr>
            <w:tcW w:w="7902" w:type="dxa"/>
            <w:shd w:val="clear" w:color="auto" w:fill="auto"/>
          </w:tcPr>
          <w:p w14:paraId="095A95E3"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Si</w:t>
            </w:r>
            <w:r w:rsidRPr="005D0AC5">
              <w:rPr>
                <w:rFonts w:ascii="Times New Roman" w:eastAsia="Calibri" w:hAnsi="Times New Roman"/>
                <w:spacing w:val="7"/>
                <w:w w:val="95"/>
              </w:rPr>
              <w:t xml:space="preserve"> </w:t>
            </w:r>
            <w:r w:rsidRPr="005D0AC5">
              <w:rPr>
                <w:rFonts w:ascii="Times New Roman" w:eastAsia="Calibri" w:hAnsi="Times New Roman"/>
                <w:w w:val="95"/>
              </w:rPr>
              <w:t>esprime</w:t>
            </w:r>
            <w:r w:rsidRPr="005D0AC5">
              <w:rPr>
                <w:rFonts w:ascii="Times New Roman" w:eastAsia="Calibri" w:hAnsi="Times New Roman"/>
                <w:spacing w:val="7"/>
                <w:w w:val="95"/>
              </w:rPr>
              <w:t xml:space="preserve"> </w:t>
            </w:r>
            <w:r w:rsidRPr="005D0AC5">
              <w:rPr>
                <w:rFonts w:ascii="Times New Roman" w:eastAsia="Calibri" w:hAnsi="Times New Roman"/>
                <w:w w:val="95"/>
              </w:rPr>
              <w:t>in</w:t>
            </w:r>
            <w:r w:rsidRPr="005D0AC5">
              <w:rPr>
                <w:rFonts w:ascii="Times New Roman" w:eastAsia="Calibri" w:hAnsi="Times New Roman"/>
                <w:spacing w:val="7"/>
                <w:w w:val="95"/>
              </w:rPr>
              <w:t xml:space="preserve"> </w:t>
            </w:r>
            <w:r w:rsidRPr="005D0AC5">
              <w:rPr>
                <w:rFonts w:ascii="Times New Roman" w:eastAsia="Calibri" w:hAnsi="Times New Roman"/>
                <w:w w:val="95"/>
              </w:rPr>
              <w:t>modo</w:t>
            </w:r>
            <w:r w:rsidRPr="005D0AC5">
              <w:rPr>
                <w:rFonts w:ascii="Times New Roman" w:eastAsia="Calibri" w:hAnsi="Times New Roman"/>
                <w:spacing w:val="6"/>
                <w:w w:val="95"/>
              </w:rPr>
              <w:t xml:space="preserve"> </w:t>
            </w:r>
            <w:r w:rsidRPr="005D0AC5">
              <w:rPr>
                <w:rFonts w:ascii="Times New Roman" w:eastAsia="Calibri" w:hAnsi="Times New Roman"/>
                <w:w w:val="95"/>
              </w:rPr>
              <w:t>scorretto</w:t>
            </w:r>
            <w:r w:rsidRPr="005D0AC5">
              <w:rPr>
                <w:rFonts w:ascii="Times New Roman" w:eastAsia="Calibri" w:hAnsi="Times New Roman"/>
                <w:spacing w:val="8"/>
                <w:w w:val="95"/>
              </w:rPr>
              <w:t xml:space="preserve"> </w:t>
            </w:r>
            <w:r w:rsidRPr="005D0AC5">
              <w:rPr>
                <w:rFonts w:ascii="Times New Roman" w:eastAsia="Calibri" w:hAnsi="Times New Roman"/>
                <w:w w:val="95"/>
              </w:rPr>
              <w:t>o</w:t>
            </w:r>
            <w:r w:rsidRPr="005D0AC5">
              <w:rPr>
                <w:rFonts w:ascii="Times New Roman" w:eastAsia="Calibri" w:hAnsi="Times New Roman"/>
                <w:spacing w:val="7"/>
                <w:w w:val="95"/>
              </w:rPr>
              <w:t xml:space="preserve"> </w:t>
            </w:r>
            <w:r w:rsidRPr="005D0AC5">
              <w:rPr>
                <w:rFonts w:ascii="Times New Roman" w:eastAsia="Calibri" w:hAnsi="Times New Roman"/>
                <w:w w:val="95"/>
              </w:rPr>
              <w:t>stentato,</w:t>
            </w:r>
            <w:r w:rsidRPr="005D0AC5">
              <w:rPr>
                <w:rFonts w:ascii="Times New Roman" w:eastAsia="Calibri" w:hAnsi="Times New Roman"/>
                <w:spacing w:val="7"/>
                <w:w w:val="95"/>
              </w:rPr>
              <w:t xml:space="preserve"> </w:t>
            </w:r>
            <w:r w:rsidRPr="005D0AC5">
              <w:rPr>
                <w:rFonts w:ascii="Times New Roman" w:eastAsia="Calibri" w:hAnsi="Times New Roman"/>
                <w:w w:val="95"/>
              </w:rPr>
              <w:t>utilizzando</w:t>
            </w:r>
            <w:r w:rsidRPr="005D0AC5">
              <w:rPr>
                <w:rFonts w:ascii="Times New Roman" w:eastAsia="Calibri" w:hAnsi="Times New Roman"/>
                <w:spacing w:val="6"/>
                <w:w w:val="95"/>
              </w:rPr>
              <w:t xml:space="preserve"> </w:t>
            </w:r>
            <w:r w:rsidRPr="005D0AC5">
              <w:rPr>
                <w:rFonts w:ascii="Times New Roman" w:eastAsia="Calibri" w:hAnsi="Times New Roman"/>
                <w:w w:val="95"/>
              </w:rPr>
              <w:t>un</w:t>
            </w:r>
            <w:r w:rsidRPr="005D0AC5">
              <w:rPr>
                <w:rFonts w:ascii="Times New Roman" w:eastAsia="Calibri" w:hAnsi="Times New Roman"/>
                <w:spacing w:val="10"/>
                <w:w w:val="95"/>
              </w:rPr>
              <w:t xml:space="preserve"> </w:t>
            </w:r>
            <w:r w:rsidRPr="005D0AC5">
              <w:rPr>
                <w:rFonts w:ascii="Times New Roman" w:eastAsia="Calibri" w:hAnsi="Times New Roman"/>
                <w:w w:val="95"/>
              </w:rPr>
              <w:t>lessico</w:t>
            </w:r>
            <w:r w:rsidRPr="005D0AC5">
              <w:rPr>
                <w:rFonts w:ascii="Times New Roman" w:eastAsia="Calibri" w:hAnsi="Times New Roman"/>
                <w:spacing w:val="7"/>
                <w:w w:val="95"/>
              </w:rPr>
              <w:t xml:space="preserve"> </w:t>
            </w:r>
            <w:r w:rsidRPr="005D0AC5">
              <w:rPr>
                <w:rFonts w:ascii="Times New Roman" w:eastAsia="Calibri" w:hAnsi="Times New Roman"/>
                <w:w w:val="95"/>
              </w:rPr>
              <w:t>inadeguato</w:t>
            </w:r>
          </w:p>
        </w:tc>
        <w:tc>
          <w:tcPr>
            <w:tcW w:w="817" w:type="dxa"/>
            <w:shd w:val="clear" w:color="auto" w:fill="auto"/>
          </w:tcPr>
          <w:p w14:paraId="7334E513"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rPr>
              <w:t>0.50</w:t>
            </w:r>
          </w:p>
        </w:tc>
        <w:tc>
          <w:tcPr>
            <w:tcW w:w="1427" w:type="dxa"/>
            <w:vMerge w:val="restart"/>
            <w:shd w:val="clear" w:color="auto" w:fill="auto"/>
          </w:tcPr>
          <w:p w14:paraId="4F451245" w14:textId="77777777" w:rsidR="007E549F" w:rsidRPr="005D0AC5" w:rsidRDefault="007E549F" w:rsidP="008F6679">
            <w:pPr>
              <w:pStyle w:val="Nessunaspaziatura"/>
              <w:widowControl w:val="0"/>
              <w:autoSpaceDE w:val="0"/>
              <w:autoSpaceDN w:val="0"/>
              <w:rPr>
                <w:rFonts w:ascii="Times New Roman" w:eastAsia="Calibri" w:hAnsi="Times New Roman"/>
              </w:rPr>
            </w:pPr>
          </w:p>
        </w:tc>
      </w:tr>
      <w:tr w:rsidR="007E549F" w:rsidRPr="005D0AC5" w14:paraId="7EE4F73D" w14:textId="77777777" w:rsidTr="007E549F">
        <w:trPr>
          <w:trHeight w:val="301"/>
        </w:trPr>
        <w:tc>
          <w:tcPr>
            <w:tcW w:w="2759" w:type="dxa"/>
            <w:vMerge/>
            <w:tcBorders>
              <w:top w:val="nil"/>
            </w:tcBorders>
            <w:shd w:val="clear" w:color="auto" w:fill="auto"/>
          </w:tcPr>
          <w:p w14:paraId="109F8129" w14:textId="77777777" w:rsidR="007E549F" w:rsidRPr="005D0AC5" w:rsidRDefault="007E549F" w:rsidP="008F6679">
            <w:pPr>
              <w:pStyle w:val="Nessunaspaziatura"/>
              <w:widowControl w:val="0"/>
              <w:autoSpaceDE w:val="0"/>
              <w:autoSpaceDN w:val="0"/>
              <w:rPr>
                <w:rFonts w:ascii="Times New Roman" w:eastAsia="Calibri" w:hAnsi="Times New Roman"/>
              </w:rPr>
            </w:pPr>
          </w:p>
        </w:tc>
        <w:tc>
          <w:tcPr>
            <w:tcW w:w="998" w:type="dxa"/>
            <w:shd w:val="clear" w:color="auto" w:fill="auto"/>
          </w:tcPr>
          <w:p w14:paraId="522AAC3A"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5"/>
              </w:rPr>
              <w:t>II</w:t>
            </w:r>
          </w:p>
        </w:tc>
        <w:tc>
          <w:tcPr>
            <w:tcW w:w="7902" w:type="dxa"/>
            <w:shd w:val="clear" w:color="auto" w:fill="auto"/>
          </w:tcPr>
          <w:p w14:paraId="4A1E1EF6"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Si</w:t>
            </w:r>
            <w:r w:rsidRPr="005D0AC5">
              <w:rPr>
                <w:rFonts w:ascii="Times New Roman" w:eastAsia="Calibri" w:hAnsi="Times New Roman"/>
                <w:spacing w:val="7"/>
                <w:w w:val="95"/>
              </w:rPr>
              <w:t xml:space="preserve"> </w:t>
            </w:r>
            <w:r w:rsidRPr="005D0AC5">
              <w:rPr>
                <w:rFonts w:ascii="Times New Roman" w:eastAsia="Calibri" w:hAnsi="Times New Roman"/>
                <w:w w:val="95"/>
              </w:rPr>
              <w:t>esprime</w:t>
            </w:r>
            <w:r w:rsidRPr="005D0AC5">
              <w:rPr>
                <w:rFonts w:ascii="Times New Roman" w:eastAsia="Calibri" w:hAnsi="Times New Roman"/>
                <w:spacing w:val="6"/>
                <w:w w:val="95"/>
              </w:rPr>
              <w:t xml:space="preserve"> </w:t>
            </w:r>
            <w:r w:rsidRPr="005D0AC5">
              <w:rPr>
                <w:rFonts w:ascii="Times New Roman" w:eastAsia="Calibri" w:hAnsi="Times New Roman"/>
                <w:w w:val="95"/>
              </w:rPr>
              <w:t>in</w:t>
            </w:r>
            <w:r w:rsidRPr="005D0AC5">
              <w:rPr>
                <w:rFonts w:ascii="Times New Roman" w:eastAsia="Calibri" w:hAnsi="Times New Roman"/>
                <w:spacing w:val="6"/>
                <w:w w:val="95"/>
              </w:rPr>
              <w:t xml:space="preserve"> </w:t>
            </w:r>
            <w:r w:rsidRPr="005D0AC5">
              <w:rPr>
                <w:rFonts w:ascii="Times New Roman" w:eastAsia="Calibri" w:hAnsi="Times New Roman"/>
                <w:w w:val="95"/>
              </w:rPr>
              <w:t>modo</w:t>
            </w:r>
            <w:r w:rsidRPr="005D0AC5">
              <w:rPr>
                <w:rFonts w:ascii="Times New Roman" w:eastAsia="Calibri" w:hAnsi="Times New Roman"/>
                <w:spacing w:val="7"/>
                <w:w w:val="95"/>
              </w:rPr>
              <w:t xml:space="preserve"> </w:t>
            </w:r>
            <w:r w:rsidRPr="005D0AC5">
              <w:rPr>
                <w:rFonts w:ascii="Times New Roman" w:eastAsia="Calibri" w:hAnsi="Times New Roman"/>
                <w:w w:val="95"/>
              </w:rPr>
              <w:t>non</w:t>
            </w:r>
            <w:r w:rsidRPr="005D0AC5">
              <w:rPr>
                <w:rFonts w:ascii="Times New Roman" w:eastAsia="Calibri" w:hAnsi="Times New Roman"/>
                <w:spacing w:val="6"/>
                <w:w w:val="95"/>
              </w:rPr>
              <w:t xml:space="preserve"> </w:t>
            </w:r>
            <w:r w:rsidRPr="005D0AC5">
              <w:rPr>
                <w:rFonts w:ascii="Times New Roman" w:eastAsia="Calibri" w:hAnsi="Times New Roman"/>
                <w:w w:val="95"/>
              </w:rPr>
              <w:t>sempre</w:t>
            </w:r>
            <w:r w:rsidRPr="005D0AC5">
              <w:rPr>
                <w:rFonts w:ascii="Times New Roman" w:eastAsia="Calibri" w:hAnsi="Times New Roman"/>
                <w:spacing w:val="6"/>
                <w:w w:val="95"/>
              </w:rPr>
              <w:t xml:space="preserve"> </w:t>
            </w:r>
            <w:r w:rsidRPr="005D0AC5">
              <w:rPr>
                <w:rFonts w:ascii="Times New Roman" w:eastAsia="Calibri" w:hAnsi="Times New Roman"/>
                <w:w w:val="95"/>
              </w:rPr>
              <w:t>corretto,</w:t>
            </w:r>
            <w:r w:rsidRPr="005D0AC5">
              <w:rPr>
                <w:rFonts w:ascii="Times New Roman" w:eastAsia="Calibri" w:hAnsi="Times New Roman"/>
                <w:spacing w:val="6"/>
                <w:w w:val="95"/>
              </w:rPr>
              <w:t xml:space="preserve"> </w:t>
            </w:r>
            <w:r w:rsidRPr="005D0AC5">
              <w:rPr>
                <w:rFonts w:ascii="Times New Roman" w:eastAsia="Calibri" w:hAnsi="Times New Roman"/>
                <w:w w:val="95"/>
              </w:rPr>
              <w:t>utilizzando</w:t>
            </w:r>
            <w:r w:rsidRPr="005D0AC5">
              <w:rPr>
                <w:rFonts w:ascii="Times New Roman" w:eastAsia="Calibri" w:hAnsi="Times New Roman"/>
                <w:spacing w:val="7"/>
                <w:w w:val="95"/>
              </w:rPr>
              <w:t xml:space="preserve"> </w:t>
            </w:r>
            <w:r w:rsidRPr="005D0AC5">
              <w:rPr>
                <w:rFonts w:ascii="Times New Roman" w:eastAsia="Calibri" w:hAnsi="Times New Roman"/>
                <w:w w:val="95"/>
              </w:rPr>
              <w:t>un</w:t>
            </w:r>
            <w:r w:rsidRPr="005D0AC5">
              <w:rPr>
                <w:rFonts w:ascii="Times New Roman" w:eastAsia="Calibri" w:hAnsi="Times New Roman"/>
                <w:spacing w:val="6"/>
                <w:w w:val="95"/>
              </w:rPr>
              <w:t xml:space="preserve"> </w:t>
            </w:r>
            <w:r w:rsidRPr="005D0AC5">
              <w:rPr>
                <w:rFonts w:ascii="Times New Roman" w:eastAsia="Calibri" w:hAnsi="Times New Roman"/>
                <w:w w:val="95"/>
              </w:rPr>
              <w:t>lessico,</w:t>
            </w:r>
            <w:r w:rsidRPr="005D0AC5">
              <w:rPr>
                <w:rFonts w:ascii="Times New Roman" w:eastAsia="Calibri" w:hAnsi="Times New Roman"/>
                <w:spacing w:val="6"/>
                <w:w w:val="95"/>
              </w:rPr>
              <w:t xml:space="preserve"> </w:t>
            </w:r>
            <w:r w:rsidRPr="005D0AC5">
              <w:rPr>
                <w:rFonts w:ascii="Times New Roman" w:eastAsia="Calibri" w:hAnsi="Times New Roman"/>
                <w:w w:val="95"/>
              </w:rPr>
              <w:t>anche</w:t>
            </w:r>
            <w:r w:rsidRPr="005D0AC5">
              <w:rPr>
                <w:rFonts w:ascii="Times New Roman" w:eastAsia="Calibri" w:hAnsi="Times New Roman"/>
                <w:spacing w:val="6"/>
                <w:w w:val="95"/>
              </w:rPr>
              <w:t xml:space="preserve"> </w:t>
            </w:r>
            <w:r w:rsidRPr="005D0AC5">
              <w:rPr>
                <w:rFonts w:ascii="Times New Roman" w:eastAsia="Calibri" w:hAnsi="Times New Roman"/>
                <w:w w:val="95"/>
              </w:rPr>
              <w:t>di</w:t>
            </w:r>
            <w:r w:rsidRPr="005D0AC5">
              <w:rPr>
                <w:rFonts w:ascii="Times New Roman" w:eastAsia="Calibri" w:hAnsi="Times New Roman"/>
                <w:spacing w:val="8"/>
                <w:w w:val="95"/>
              </w:rPr>
              <w:t xml:space="preserve"> </w:t>
            </w:r>
            <w:r w:rsidRPr="005D0AC5">
              <w:rPr>
                <w:rFonts w:ascii="Times New Roman" w:eastAsia="Calibri" w:hAnsi="Times New Roman"/>
                <w:w w:val="95"/>
              </w:rPr>
              <w:t>settore,</w:t>
            </w:r>
            <w:r w:rsidRPr="005D0AC5">
              <w:rPr>
                <w:rFonts w:ascii="Times New Roman" w:eastAsia="Calibri" w:hAnsi="Times New Roman"/>
                <w:spacing w:val="6"/>
                <w:w w:val="95"/>
              </w:rPr>
              <w:t xml:space="preserve"> </w:t>
            </w:r>
            <w:r w:rsidRPr="005D0AC5">
              <w:rPr>
                <w:rFonts w:ascii="Times New Roman" w:eastAsia="Calibri" w:hAnsi="Times New Roman"/>
                <w:w w:val="95"/>
              </w:rPr>
              <w:t>parzialmente</w:t>
            </w:r>
            <w:r w:rsidRPr="005D0AC5">
              <w:rPr>
                <w:rFonts w:ascii="Times New Roman" w:eastAsia="Calibri" w:hAnsi="Times New Roman"/>
                <w:spacing w:val="7"/>
                <w:w w:val="95"/>
              </w:rPr>
              <w:t xml:space="preserve"> </w:t>
            </w:r>
            <w:r w:rsidRPr="005D0AC5">
              <w:rPr>
                <w:rFonts w:ascii="Times New Roman" w:eastAsia="Calibri" w:hAnsi="Times New Roman"/>
                <w:w w:val="95"/>
              </w:rPr>
              <w:t>adeguato</w:t>
            </w:r>
          </w:p>
        </w:tc>
        <w:tc>
          <w:tcPr>
            <w:tcW w:w="817" w:type="dxa"/>
            <w:shd w:val="clear" w:color="auto" w:fill="auto"/>
          </w:tcPr>
          <w:p w14:paraId="0096A0CF"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3"/>
              </w:rPr>
              <w:t>1</w:t>
            </w:r>
          </w:p>
        </w:tc>
        <w:tc>
          <w:tcPr>
            <w:tcW w:w="1427" w:type="dxa"/>
            <w:vMerge/>
            <w:tcBorders>
              <w:top w:val="nil"/>
            </w:tcBorders>
            <w:shd w:val="clear" w:color="auto" w:fill="auto"/>
          </w:tcPr>
          <w:p w14:paraId="2DA3C5B8" w14:textId="77777777" w:rsidR="007E549F" w:rsidRPr="005D0AC5" w:rsidRDefault="007E549F" w:rsidP="008F6679">
            <w:pPr>
              <w:pStyle w:val="Nessunaspaziatura"/>
              <w:widowControl w:val="0"/>
              <w:autoSpaceDE w:val="0"/>
              <w:autoSpaceDN w:val="0"/>
              <w:rPr>
                <w:rFonts w:ascii="Times New Roman" w:eastAsia="Calibri" w:hAnsi="Times New Roman"/>
              </w:rPr>
            </w:pPr>
          </w:p>
        </w:tc>
      </w:tr>
      <w:tr w:rsidR="007E549F" w:rsidRPr="005D0AC5" w14:paraId="71E1FADF" w14:textId="77777777" w:rsidTr="007E549F">
        <w:trPr>
          <w:trHeight w:val="301"/>
        </w:trPr>
        <w:tc>
          <w:tcPr>
            <w:tcW w:w="2759" w:type="dxa"/>
            <w:vMerge/>
            <w:tcBorders>
              <w:top w:val="nil"/>
            </w:tcBorders>
            <w:shd w:val="clear" w:color="auto" w:fill="auto"/>
          </w:tcPr>
          <w:p w14:paraId="30EDCADF" w14:textId="77777777" w:rsidR="007E549F" w:rsidRPr="005D0AC5" w:rsidRDefault="007E549F" w:rsidP="008F6679">
            <w:pPr>
              <w:pStyle w:val="Nessunaspaziatura"/>
              <w:widowControl w:val="0"/>
              <w:autoSpaceDE w:val="0"/>
              <w:autoSpaceDN w:val="0"/>
              <w:rPr>
                <w:rFonts w:ascii="Times New Roman" w:eastAsia="Calibri" w:hAnsi="Times New Roman"/>
              </w:rPr>
            </w:pPr>
          </w:p>
        </w:tc>
        <w:tc>
          <w:tcPr>
            <w:tcW w:w="998" w:type="dxa"/>
            <w:shd w:val="clear" w:color="auto" w:fill="auto"/>
          </w:tcPr>
          <w:p w14:paraId="2D8C97DE"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105"/>
              </w:rPr>
              <w:t>III</w:t>
            </w:r>
          </w:p>
        </w:tc>
        <w:tc>
          <w:tcPr>
            <w:tcW w:w="7902" w:type="dxa"/>
            <w:shd w:val="clear" w:color="auto" w:fill="auto"/>
          </w:tcPr>
          <w:p w14:paraId="05AAE4BC"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Si</w:t>
            </w:r>
            <w:r w:rsidRPr="005D0AC5">
              <w:rPr>
                <w:rFonts w:ascii="Times New Roman" w:eastAsia="Calibri" w:hAnsi="Times New Roman"/>
                <w:spacing w:val="6"/>
                <w:w w:val="95"/>
              </w:rPr>
              <w:t xml:space="preserve"> </w:t>
            </w:r>
            <w:r w:rsidRPr="005D0AC5">
              <w:rPr>
                <w:rFonts w:ascii="Times New Roman" w:eastAsia="Calibri" w:hAnsi="Times New Roman"/>
                <w:w w:val="95"/>
              </w:rPr>
              <w:t>esprime</w:t>
            </w:r>
            <w:r w:rsidRPr="005D0AC5">
              <w:rPr>
                <w:rFonts w:ascii="Times New Roman" w:eastAsia="Calibri" w:hAnsi="Times New Roman"/>
                <w:spacing w:val="6"/>
                <w:w w:val="95"/>
              </w:rPr>
              <w:t xml:space="preserve"> </w:t>
            </w:r>
            <w:r w:rsidRPr="005D0AC5">
              <w:rPr>
                <w:rFonts w:ascii="Times New Roman" w:eastAsia="Calibri" w:hAnsi="Times New Roman"/>
                <w:w w:val="95"/>
              </w:rPr>
              <w:t>in</w:t>
            </w:r>
            <w:r w:rsidRPr="005D0AC5">
              <w:rPr>
                <w:rFonts w:ascii="Times New Roman" w:eastAsia="Calibri" w:hAnsi="Times New Roman"/>
                <w:spacing w:val="6"/>
                <w:w w:val="95"/>
              </w:rPr>
              <w:t xml:space="preserve"> </w:t>
            </w:r>
            <w:r w:rsidRPr="005D0AC5">
              <w:rPr>
                <w:rFonts w:ascii="Times New Roman" w:eastAsia="Calibri" w:hAnsi="Times New Roman"/>
                <w:w w:val="95"/>
              </w:rPr>
              <w:t>modo</w:t>
            </w:r>
            <w:r w:rsidRPr="005D0AC5">
              <w:rPr>
                <w:rFonts w:ascii="Times New Roman" w:eastAsia="Calibri" w:hAnsi="Times New Roman"/>
                <w:spacing w:val="5"/>
                <w:w w:val="95"/>
              </w:rPr>
              <w:t xml:space="preserve"> </w:t>
            </w:r>
            <w:r w:rsidRPr="005D0AC5">
              <w:rPr>
                <w:rFonts w:ascii="Times New Roman" w:eastAsia="Calibri" w:hAnsi="Times New Roman"/>
                <w:w w:val="95"/>
              </w:rPr>
              <w:t>corretto</w:t>
            </w:r>
            <w:r w:rsidRPr="005D0AC5">
              <w:rPr>
                <w:rFonts w:ascii="Times New Roman" w:eastAsia="Calibri" w:hAnsi="Times New Roman"/>
                <w:spacing w:val="9"/>
                <w:w w:val="95"/>
              </w:rPr>
              <w:t xml:space="preserve"> </w:t>
            </w:r>
            <w:r w:rsidRPr="005D0AC5">
              <w:rPr>
                <w:rFonts w:ascii="Times New Roman" w:eastAsia="Calibri" w:hAnsi="Times New Roman"/>
                <w:w w:val="95"/>
              </w:rPr>
              <w:t>utilizzando</w:t>
            </w:r>
            <w:r w:rsidRPr="005D0AC5">
              <w:rPr>
                <w:rFonts w:ascii="Times New Roman" w:eastAsia="Calibri" w:hAnsi="Times New Roman"/>
                <w:spacing w:val="6"/>
                <w:w w:val="95"/>
              </w:rPr>
              <w:t xml:space="preserve"> </w:t>
            </w:r>
            <w:r w:rsidRPr="005D0AC5">
              <w:rPr>
                <w:rFonts w:ascii="Times New Roman" w:eastAsia="Calibri" w:hAnsi="Times New Roman"/>
                <w:w w:val="95"/>
              </w:rPr>
              <w:t>un</w:t>
            </w:r>
            <w:r w:rsidRPr="005D0AC5">
              <w:rPr>
                <w:rFonts w:ascii="Times New Roman" w:eastAsia="Calibri" w:hAnsi="Times New Roman"/>
                <w:spacing w:val="6"/>
                <w:w w:val="95"/>
              </w:rPr>
              <w:t xml:space="preserve"> </w:t>
            </w:r>
            <w:r w:rsidRPr="005D0AC5">
              <w:rPr>
                <w:rFonts w:ascii="Times New Roman" w:eastAsia="Calibri" w:hAnsi="Times New Roman"/>
                <w:w w:val="95"/>
              </w:rPr>
              <w:t>lessico</w:t>
            </w:r>
            <w:r w:rsidRPr="005D0AC5">
              <w:rPr>
                <w:rFonts w:ascii="Times New Roman" w:eastAsia="Calibri" w:hAnsi="Times New Roman"/>
                <w:spacing w:val="5"/>
                <w:w w:val="95"/>
              </w:rPr>
              <w:t xml:space="preserve"> </w:t>
            </w:r>
            <w:r w:rsidRPr="005D0AC5">
              <w:rPr>
                <w:rFonts w:ascii="Times New Roman" w:eastAsia="Calibri" w:hAnsi="Times New Roman"/>
                <w:w w:val="95"/>
              </w:rPr>
              <w:t>adeguato,</w:t>
            </w:r>
            <w:r w:rsidRPr="005D0AC5">
              <w:rPr>
                <w:rFonts w:ascii="Times New Roman" w:eastAsia="Calibri" w:hAnsi="Times New Roman"/>
                <w:spacing w:val="6"/>
                <w:w w:val="95"/>
              </w:rPr>
              <w:t xml:space="preserve"> </w:t>
            </w:r>
            <w:r w:rsidRPr="005D0AC5">
              <w:rPr>
                <w:rFonts w:ascii="Times New Roman" w:eastAsia="Calibri" w:hAnsi="Times New Roman"/>
                <w:w w:val="95"/>
              </w:rPr>
              <w:t>anche</w:t>
            </w:r>
            <w:r w:rsidRPr="005D0AC5">
              <w:rPr>
                <w:rFonts w:ascii="Times New Roman" w:eastAsia="Calibri" w:hAnsi="Times New Roman"/>
                <w:spacing w:val="5"/>
                <w:w w:val="95"/>
              </w:rPr>
              <w:t xml:space="preserve"> </w:t>
            </w:r>
            <w:r w:rsidRPr="005D0AC5">
              <w:rPr>
                <w:rFonts w:ascii="Times New Roman" w:eastAsia="Calibri" w:hAnsi="Times New Roman"/>
                <w:w w:val="95"/>
              </w:rPr>
              <w:t>in</w:t>
            </w:r>
            <w:r w:rsidRPr="005D0AC5">
              <w:rPr>
                <w:rFonts w:ascii="Times New Roman" w:eastAsia="Calibri" w:hAnsi="Times New Roman"/>
                <w:spacing w:val="6"/>
                <w:w w:val="95"/>
              </w:rPr>
              <w:t xml:space="preserve"> </w:t>
            </w:r>
            <w:r w:rsidRPr="005D0AC5">
              <w:rPr>
                <w:rFonts w:ascii="Times New Roman" w:eastAsia="Calibri" w:hAnsi="Times New Roman"/>
                <w:w w:val="95"/>
              </w:rPr>
              <w:t>riferimento</w:t>
            </w:r>
            <w:r w:rsidRPr="005D0AC5">
              <w:rPr>
                <w:rFonts w:ascii="Times New Roman" w:eastAsia="Calibri" w:hAnsi="Times New Roman"/>
                <w:spacing w:val="7"/>
                <w:w w:val="95"/>
              </w:rPr>
              <w:t xml:space="preserve"> </w:t>
            </w:r>
            <w:r w:rsidRPr="005D0AC5">
              <w:rPr>
                <w:rFonts w:ascii="Times New Roman" w:eastAsia="Calibri" w:hAnsi="Times New Roman"/>
                <w:w w:val="95"/>
              </w:rPr>
              <w:t>al</w:t>
            </w:r>
            <w:r w:rsidRPr="005D0AC5">
              <w:rPr>
                <w:rFonts w:ascii="Times New Roman" w:eastAsia="Calibri" w:hAnsi="Times New Roman"/>
                <w:spacing w:val="7"/>
                <w:w w:val="95"/>
              </w:rPr>
              <w:t xml:space="preserve"> </w:t>
            </w:r>
            <w:r w:rsidRPr="005D0AC5">
              <w:rPr>
                <w:rFonts w:ascii="Times New Roman" w:eastAsia="Calibri" w:hAnsi="Times New Roman"/>
                <w:w w:val="95"/>
              </w:rPr>
              <w:t>linguaggio</w:t>
            </w:r>
            <w:r w:rsidRPr="005D0AC5">
              <w:rPr>
                <w:rFonts w:ascii="Times New Roman" w:eastAsia="Calibri" w:hAnsi="Times New Roman"/>
                <w:spacing w:val="5"/>
                <w:w w:val="95"/>
              </w:rPr>
              <w:t xml:space="preserve"> </w:t>
            </w:r>
            <w:r w:rsidRPr="005D0AC5">
              <w:rPr>
                <w:rFonts w:ascii="Times New Roman" w:eastAsia="Calibri" w:hAnsi="Times New Roman"/>
                <w:w w:val="95"/>
              </w:rPr>
              <w:t>tecnico</w:t>
            </w:r>
            <w:r w:rsidRPr="005D0AC5">
              <w:rPr>
                <w:rFonts w:ascii="Times New Roman" w:eastAsia="Calibri" w:hAnsi="Times New Roman"/>
                <w:spacing w:val="6"/>
                <w:w w:val="95"/>
              </w:rPr>
              <w:t xml:space="preserve"> </w:t>
            </w:r>
            <w:r w:rsidRPr="005D0AC5">
              <w:rPr>
                <w:rFonts w:ascii="Times New Roman" w:eastAsia="Calibri" w:hAnsi="Times New Roman"/>
                <w:w w:val="95"/>
              </w:rPr>
              <w:t>e/o</w:t>
            </w:r>
            <w:r w:rsidRPr="005D0AC5">
              <w:rPr>
                <w:rFonts w:ascii="Times New Roman" w:eastAsia="Calibri" w:hAnsi="Times New Roman"/>
                <w:spacing w:val="6"/>
                <w:w w:val="95"/>
              </w:rPr>
              <w:t xml:space="preserve"> </w:t>
            </w:r>
            <w:r w:rsidRPr="005D0AC5">
              <w:rPr>
                <w:rFonts w:ascii="Times New Roman" w:eastAsia="Calibri" w:hAnsi="Times New Roman"/>
                <w:w w:val="95"/>
              </w:rPr>
              <w:t>di</w:t>
            </w:r>
            <w:r w:rsidRPr="005D0AC5">
              <w:rPr>
                <w:rFonts w:ascii="Times New Roman" w:eastAsia="Calibri" w:hAnsi="Times New Roman"/>
                <w:spacing w:val="6"/>
                <w:w w:val="95"/>
              </w:rPr>
              <w:t xml:space="preserve"> </w:t>
            </w:r>
            <w:r w:rsidRPr="005D0AC5">
              <w:rPr>
                <w:rFonts w:ascii="Times New Roman" w:eastAsia="Calibri" w:hAnsi="Times New Roman"/>
                <w:w w:val="95"/>
              </w:rPr>
              <w:t>settore</w:t>
            </w:r>
          </w:p>
        </w:tc>
        <w:tc>
          <w:tcPr>
            <w:tcW w:w="817" w:type="dxa"/>
            <w:shd w:val="clear" w:color="auto" w:fill="auto"/>
          </w:tcPr>
          <w:p w14:paraId="0815C5E9"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rPr>
              <w:t>1.50</w:t>
            </w:r>
          </w:p>
        </w:tc>
        <w:tc>
          <w:tcPr>
            <w:tcW w:w="1427" w:type="dxa"/>
            <w:vMerge/>
            <w:tcBorders>
              <w:top w:val="nil"/>
            </w:tcBorders>
            <w:shd w:val="clear" w:color="auto" w:fill="auto"/>
          </w:tcPr>
          <w:p w14:paraId="4656254E" w14:textId="77777777" w:rsidR="007E549F" w:rsidRPr="005D0AC5" w:rsidRDefault="007E549F" w:rsidP="008F6679">
            <w:pPr>
              <w:pStyle w:val="Nessunaspaziatura"/>
              <w:widowControl w:val="0"/>
              <w:autoSpaceDE w:val="0"/>
              <w:autoSpaceDN w:val="0"/>
              <w:rPr>
                <w:rFonts w:ascii="Times New Roman" w:eastAsia="Calibri" w:hAnsi="Times New Roman"/>
              </w:rPr>
            </w:pPr>
          </w:p>
        </w:tc>
      </w:tr>
      <w:tr w:rsidR="007E549F" w:rsidRPr="005D0AC5" w14:paraId="6248CDC2" w14:textId="77777777" w:rsidTr="007E549F">
        <w:trPr>
          <w:trHeight w:val="301"/>
        </w:trPr>
        <w:tc>
          <w:tcPr>
            <w:tcW w:w="2759" w:type="dxa"/>
            <w:vMerge/>
            <w:tcBorders>
              <w:top w:val="nil"/>
            </w:tcBorders>
            <w:shd w:val="clear" w:color="auto" w:fill="auto"/>
          </w:tcPr>
          <w:p w14:paraId="05623F8A" w14:textId="77777777" w:rsidR="007E549F" w:rsidRPr="005D0AC5" w:rsidRDefault="007E549F" w:rsidP="008F6679">
            <w:pPr>
              <w:pStyle w:val="Nessunaspaziatura"/>
              <w:widowControl w:val="0"/>
              <w:autoSpaceDE w:val="0"/>
              <w:autoSpaceDN w:val="0"/>
              <w:rPr>
                <w:rFonts w:ascii="Times New Roman" w:eastAsia="Calibri" w:hAnsi="Times New Roman"/>
              </w:rPr>
            </w:pPr>
          </w:p>
        </w:tc>
        <w:tc>
          <w:tcPr>
            <w:tcW w:w="998" w:type="dxa"/>
            <w:shd w:val="clear" w:color="auto" w:fill="auto"/>
          </w:tcPr>
          <w:p w14:paraId="252C54CC"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rPr>
              <w:t>IV</w:t>
            </w:r>
          </w:p>
        </w:tc>
        <w:tc>
          <w:tcPr>
            <w:tcW w:w="7902" w:type="dxa"/>
            <w:shd w:val="clear" w:color="auto" w:fill="auto"/>
          </w:tcPr>
          <w:p w14:paraId="30BDCA69"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Si</w:t>
            </w:r>
            <w:r w:rsidRPr="005D0AC5">
              <w:rPr>
                <w:rFonts w:ascii="Times New Roman" w:eastAsia="Calibri" w:hAnsi="Times New Roman"/>
                <w:spacing w:val="3"/>
                <w:w w:val="95"/>
              </w:rPr>
              <w:t xml:space="preserve"> </w:t>
            </w:r>
            <w:r w:rsidRPr="005D0AC5">
              <w:rPr>
                <w:rFonts w:ascii="Times New Roman" w:eastAsia="Calibri" w:hAnsi="Times New Roman"/>
                <w:w w:val="95"/>
              </w:rPr>
              <w:t>esprime</w:t>
            </w:r>
            <w:r w:rsidRPr="005D0AC5">
              <w:rPr>
                <w:rFonts w:ascii="Times New Roman" w:eastAsia="Calibri" w:hAnsi="Times New Roman"/>
                <w:spacing w:val="2"/>
                <w:w w:val="95"/>
              </w:rPr>
              <w:t xml:space="preserve"> </w:t>
            </w:r>
            <w:r w:rsidRPr="005D0AC5">
              <w:rPr>
                <w:rFonts w:ascii="Times New Roman" w:eastAsia="Calibri" w:hAnsi="Times New Roman"/>
                <w:w w:val="95"/>
              </w:rPr>
              <w:t>in</w:t>
            </w:r>
            <w:r w:rsidRPr="005D0AC5">
              <w:rPr>
                <w:rFonts w:ascii="Times New Roman" w:eastAsia="Calibri" w:hAnsi="Times New Roman"/>
                <w:spacing w:val="3"/>
                <w:w w:val="95"/>
              </w:rPr>
              <w:t xml:space="preserve"> </w:t>
            </w:r>
            <w:r w:rsidRPr="005D0AC5">
              <w:rPr>
                <w:rFonts w:ascii="Times New Roman" w:eastAsia="Calibri" w:hAnsi="Times New Roman"/>
                <w:w w:val="95"/>
              </w:rPr>
              <w:t>modo</w:t>
            </w:r>
            <w:r w:rsidRPr="005D0AC5">
              <w:rPr>
                <w:rFonts w:ascii="Times New Roman" w:eastAsia="Calibri" w:hAnsi="Times New Roman"/>
                <w:spacing w:val="2"/>
                <w:w w:val="95"/>
              </w:rPr>
              <w:t xml:space="preserve"> </w:t>
            </w:r>
            <w:r w:rsidRPr="005D0AC5">
              <w:rPr>
                <w:rFonts w:ascii="Times New Roman" w:eastAsia="Calibri" w:hAnsi="Times New Roman"/>
                <w:w w:val="95"/>
              </w:rPr>
              <w:t>preciso</w:t>
            </w:r>
            <w:r w:rsidRPr="005D0AC5">
              <w:rPr>
                <w:rFonts w:ascii="Times New Roman" w:eastAsia="Calibri" w:hAnsi="Times New Roman"/>
                <w:spacing w:val="3"/>
                <w:w w:val="95"/>
              </w:rPr>
              <w:t xml:space="preserve"> </w:t>
            </w:r>
            <w:r w:rsidRPr="005D0AC5">
              <w:rPr>
                <w:rFonts w:ascii="Times New Roman" w:eastAsia="Calibri" w:hAnsi="Times New Roman"/>
                <w:w w:val="95"/>
              </w:rPr>
              <w:t>e</w:t>
            </w:r>
            <w:r w:rsidRPr="005D0AC5">
              <w:rPr>
                <w:rFonts w:ascii="Times New Roman" w:eastAsia="Calibri" w:hAnsi="Times New Roman"/>
                <w:spacing w:val="2"/>
                <w:w w:val="95"/>
              </w:rPr>
              <w:t xml:space="preserve"> </w:t>
            </w:r>
            <w:r w:rsidRPr="005D0AC5">
              <w:rPr>
                <w:rFonts w:ascii="Times New Roman" w:eastAsia="Calibri" w:hAnsi="Times New Roman"/>
                <w:w w:val="95"/>
              </w:rPr>
              <w:t>accurato</w:t>
            </w:r>
            <w:r w:rsidRPr="005D0AC5">
              <w:rPr>
                <w:rFonts w:ascii="Times New Roman" w:eastAsia="Calibri" w:hAnsi="Times New Roman"/>
                <w:spacing w:val="3"/>
                <w:w w:val="95"/>
              </w:rPr>
              <w:t xml:space="preserve"> </w:t>
            </w:r>
            <w:r w:rsidRPr="005D0AC5">
              <w:rPr>
                <w:rFonts w:ascii="Times New Roman" w:eastAsia="Calibri" w:hAnsi="Times New Roman"/>
                <w:w w:val="95"/>
              </w:rPr>
              <w:t>utilizzando</w:t>
            </w:r>
            <w:r w:rsidRPr="005D0AC5">
              <w:rPr>
                <w:rFonts w:ascii="Times New Roman" w:eastAsia="Calibri" w:hAnsi="Times New Roman"/>
                <w:spacing w:val="3"/>
                <w:w w:val="95"/>
              </w:rPr>
              <w:t xml:space="preserve"> </w:t>
            </w:r>
            <w:r w:rsidRPr="005D0AC5">
              <w:rPr>
                <w:rFonts w:ascii="Times New Roman" w:eastAsia="Calibri" w:hAnsi="Times New Roman"/>
                <w:w w:val="95"/>
              </w:rPr>
              <w:t>un</w:t>
            </w:r>
            <w:r w:rsidRPr="005D0AC5">
              <w:rPr>
                <w:rFonts w:ascii="Times New Roman" w:eastAsia="Calibri" w:hAnsi="Times New Roman"/>
                <w:spacing w:val="2"/>
                <w:w w:val="95"/>
              </w:rPr>
              <w:t xml:space="preserve"> </w:t>
            </w:r>
            <w:r w:rsidRPr="005D0AC5">
              <w:rPr>
                <w:rFonts w:ascii="Times New Roman" w:eastAsia="Calibri" w:hAnsi="Times New Roman"/>
                <w:w w:val="95"/>
              </w:rPr>
              <w:t>lessico,</w:t>
            </w:r>
            <w:r w:rsidRPr="005D0AC5">
              <w:rPr>
                <w:rFonts w:ascii="Times New Roman" w:eastAsia="Calibri" w:hAnsi="Times New Roman"/>
                <w:spacing w:val="3"/>
                <w:w w:val="95"/>
              </w:rPr>
              <w:t xml:space="preserve"> </w:t>
            </w:r>
            <w:r w:rsidRPr="005D0AC5">
              <w:rPr>
                <w:rFonts w:ascii="Times New Roman" w:eastAsia="Calibri" w:hAnsi="Times New Roman"/>
                <w:w w:val="95"/>
              </w:rPr>
              <w:t>anche</w:t>
            </w:r>
            <w:r w:rsidRPr="005D0AC5">
              <w:rPr>
                <w:rFonts w:ascii="Times New Roman" w:eastAsia="Calibri" w:hAnsi="Times New Roman"/>
                <w:spacing w:val="2"/>
                <w:w w:val="95"/>
              </w:rPr>
              <w:t xml:space="preserve"> </w:t>
            </w:r>
            <w:r w:rsidRPr="005D0AC5">
              <w:rPr>
                <w:rFonts w:ascii="Times New Roman" w:eastAsia="Calibri" w:hAnsi="Times New Roman"/>
                <w:w w:val="95"/>
              </w:rPr>
              <w:t>tecnico</w:t>
            </w:r>
            <w:r w:rsidRPr="005D0AC5">
              <w:rPr>
                <w:rFonts w:ascii="Times New Roman" w:eastAsia="Calibri" w:hAnsi="Times New Roman"/>
                <w:spacing w:val="2"/>
                <w:w w:val="95"/>
              </w:rPr>
              <w:t xml:space="preserve"> </w:t>
            </w:r>
            <w:r w:rsidRPr="005D0AC5">
              <w:rPr>
                <w:rFonts w:ascii="Times New Roman" w:eastAsia="Calibri" w:hAnsi="Times New Roman"/>
                <w:w w:val="95"/>
              </w:rPr>
              <w:t>e</w:t>
            </w:r>
            <w:r w:rsidRPr="005D0AC5">
              <w:rPr>
                <w:rFonts w:ascii="Times New Roman" w:eastAsia="Calibri" w:hAnsi="Times New Roman"/>
                <w:spacing w:val="3"/>
                <w:w w:val="95"/>
              </w:rPr>
              <w:t xml:space="preserve"> </w:t>
            </w:r>
            <w:r w:rsidRPr="005D0AC5">
              <w:rPr>
                <w:rFonts w:ascii="Times New Roman" w:eastAsia="Calibri" w:hAnsi="Times New Roman"/>
                <w:w w:val="95"/>
              </w:rPr>
              <w:t>settoriale,</w:t>
            </w:r>
            <w:r w:rsidRPr="005D0AC5">
              <w:rPr>
                <w:rFonts w:ascii="Times New Roman" w:eastAsia="Calibri" w:hAnsi="Times New Roman"/>
                <w:spacing w:val="2"/>
                <w:w w:val="95"/>
              </w:rPr>
              <w:t xml:space="preserve"> </w:t>
            </w:r>
            <w:r w:rsidRPr="005D0AC5">
              <w:rPr>
                <w:rFonts w:ascii="Times New Roman" w:eastAsia="Calibri" w:hAnsi="Times New Roman"/>
                <w:w w:val="95"/>
              </w:rPr>
              <w:t>vario</w:t>
            </w:r>
            <w:r w:rsidRPr="005D0AC5">
              <w:rPr>
                <w:rFonts w:ascii="Times New Roman" w:eastAsia="Calibri" w:hAnsi="Times New Roman"/>
                <w:spacing w:val="3"/>
                <w:w w:val="95"/>
              </w:rPr>
              <w:t xml:space="preserve"> </w:t>
            </w:r>
            <w:r w:rsidRPr="005D0AC5">
              <w:rPr>
                <w:rFonts w:ascii="Times New Roman" w:eastAsia="Calibri" w:hAnsi="Times New Roman"/>
                <w:w w:val="95"/>
              </w:rPr>
              <w:t>e</w:t>
            </w:r>
            <w:r w:rsidRPr="005D0AC5">
              <w:rPr>
                <w:rFonts w:ascii="Times New Roman" w:eastAsia="Calibri" w:hAnsi="Times New Roman"/>
                <w:spacing w:val="2"/>
                <w:w w:val="95"/>
              </w:rPr>
              <w:t xml:space="preserve"> </w:t>
            </w:r>
            <w:r w:rsidRPr="005D0AC5">
              <w:rPr>
                <w:rFonts w:ascii="Times New Roman" w:eastAsia="Calibri" w:hAnsi="Times New Roman"/>
                <w:w w:val="95"/>
              </w:rPr>
              <w:t>articolato</w:t>
            </w:r>
          </w:p>
        </w:tc>
        <w:tc>
          <w:tcPr>
            <w:tcW w:w="817" w:type="dxa"/>
            <w:shd w:val="clear" w:color="auto" w:fill="auto"/>
          </w:tcPr>
          <w:p w14:paraId="7C0AEFBD" w14:textId="5F63E49C"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spacing w:val="-1"/>
              </w:rPr>
              <w:t>2</w:t>
            </w:r>
            <w:r w:rsidRPr="005D0AC5">
              <w:rPr>
                <w:rFonts w:ascii="Times New Roman" w:eastAsia="Calibri" w:hAnsi="Times New Roman"/>
                <w:spacing w:val="-11"/>
              </w:rPr>
              <w:t xml:space="preserve"> </w:t>
            </w:r>
          </w:p>
        </w:tc>
        <w:tc>
          <w:tcPr>
            <w:tcW w:w="1427" w:type="dxa"/>
            <w:vMerge/>
            <w:tcBorders>
              <w:top w:val="nil"/>
            </w:tcBorders>
            <w:shd w:val="clear" w:color="auto" w:fill="auto"/>
          </w:tcPr>
          <w:p w14:paraId="4A9C1E72" w14:textId="77777777" w:rsidR="007E549F" w:rsidRPr="005D0AC5" w:rsidRDefault="007E549F" w:rsidP="008F6679">
            <w:pPr>
              <w:pStyle w:val="Nessunaspaziatura"/>
              <w:widowControl w:val="0"/>
              <w:autoSpaceDE w:val="0"/>
              <w:autoSpaceDN w:val="0"/>
              <w:rPr>
                <w:rFonts w:ascii="Times New Roman" w:eastAsia="Calibri" w:hAnsi="Times New Roman"/>
              </w:rPr>
            </w:pPr>
          </w:p>
        </w:tc>
      </w:tr>
      <w:tr w:rsidR="007E549F" w:rsidRPr="005D0AC5" w14:paraId="74DE9C4B" w14:textId="77777777" w:rsidTr="007E549F">
        <w:trPr>
          <w:trHeight w:val="301"/>
        </w:trPr>
        <w:tc>
          <w:tcPr>
            <w:tcW w:w="2759" w:type="dxa"/>
            <w:vMerge/>
            <w:tcBorders>
              <w:top w:val="nil"/>
            </w:tcBorders>
            <w:shd w:val="clear" w:color="auto" w:fill="auto"/>
          </w:tcPr>
          <w:p w14:paraId="1E0A7D38" w14:textId="77777777" w:rsidR="007E549F" w:rsidRPr="005D0AC5" w:rsidRDefault="007E549F" w:rsidP="008F6679">
            <w:pPr>
              <w:pStyle w:val="Nessunaspaziatura"/>
              <w:widowControl w:val="0"/>
              <w:autoSpaceDE w:val="0"/>
              <w:autoSpaceDN w:val="0"/>
              <w:rPr>
                <w:rFonts w:ascii="Times New Roman" w:eastAsia="Calibri" w:hAnsi="Times New Roman"/>
              </w:rPr>
            </w:pPr>
          </w:p>
        </w:tc>
        <w:tc>
          <w:tcPr>
            <w:tcW w:w="998" w:type="dxa"/>
            <w:shd w:val="clear" w:color="auto" w:fill="auto"/>
          </w:tcPr>
          <w:p w14:paraId="13729CD9"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4"/>
              </w:rPr>
              <w:t>V</w:t>
            </w:r>
          </w:p>
        </w:tc>
        <w:tc>
          <w:tcPr>
            <w:tcW w:w="7902" w:type="dxa"/>
            <w:shd w:val="clear" w:color="auto" w:fill="auto"/>
          </w:tcPr>
          <w:p w14:paraId="2EF7D998" w14:textId="77777777" w:rsidR="007E549F" w:rsidRPr="005D0AC5" w:rsidRDefault="007E549F" w:rsidP="008F6679">
            <w:pPr>
              <w:pStyle w:val="Nessunaspaziatura"/>
              <w:widowControl w:val="0"/>
              <w:autoSpaceDE w:val="0"/>
              <w:autoSpaceDN w:val="0"/>
              <w:rPr>
                <w:rFonts w:ascii="Times New Roman" w:eastAsia="Calibri" w:hAnsi="Times New Roman"/>
              </w:rPr>
            </w:pPr>
            <w:r w:rsidRPr="005D0AC5">
              <w:rPr>
                <w:rFonts w:ascii="Times New Roman" w:eastAsia="Calibri" w:hAnsi="Times New Roman"/>
                <w:w w:val="95"/>
              </w:rPr>
              <w:t>Si</w:t>
            </w:r>
            <w:r w:rsidRPr="005D0AC5">
              <w:rPr>
                <w:rFonts w:ascii="Times New Roman" w:eastAsia="Calibri" w:hAnsi="Times New Roman"/>
                <w:spacing w:val="3"/>
                <w:w w:val="95"/>
              </w:rPr>
              <w:t xml:space="preserve"> </w:t>
            </w:r>
            <w:r w:rsidRPr="005D0AC5">
              <w:rPr>
                <w:rFonts w:ascii="Times New Roman" w:eastAsia="Calibri" w:hAnsi="Times New Roman"/>
                <w:w w:val="95"/>
              </w:rPr>
              <w:t>esprime</w:t>
            </w:r>
            <w:r w:rsidRPr="005D0AC5">
              <w:rPr>
                <w:rFonts w:ascii="Times New Roman" w:eastAsia="Calibri" w:hAnsi="Times New Roman"/>
                <w:spacing w:val="3"/>
                <w:w w:val="95"/>
              </w:rPr>
              <w:t xml:space="preserve"> </w:t>
            </w:r>
            <w:r w:rsidRPr="005D0AC5">
              <w:rPr>
                <w:rFonts w:ascii="Times New Roman" w:eastAsia="Calibri" w:hAnsi="Times New Roman"/>
                <w:w w:val="95"/>
              </w:rPr>
              <w:t>con</w:t>
            </w:r>
            <w:r w:rsidRPr="005D0AC5">
              <w:rPr>
                <w:rFonts w:ascii="Times New Roman" w:eastAsia="Calibri" w:hAnsi="Times New Roman"/>
                <w:spacing w:val="3"/>
                <w:w w:val="95"/>
              </w:rPr>
              <w:t xml:space="preserve"> </w:t>
            </w:r>
            <w:r w:rsidRPr="005D0AC5">
              <w:rPr>
                <w:rFonts w:ascii="Times New Roman" w:eastAsia="Calibri" w:hAnsi="Times New Roman"/>
                <w:w w:val="95"/>
              </w:rPr>
              <w:t>ricchezza</w:t>
            </w:r>
            <w:r w:rsidRPr="005D0AC5">
              <w:rPr>
                <w:rFonts w:ascii="Times New Roman" w:eastAsia="Calibri" w:hAnsi="Times New Roman"/>
                <w:spacing w:val="5"/>
                <w:w w:val="95"/>
              </w:rPr>
              <w:t xml:space="preserve"> </w:t>
            </w:r>
            <w:r w:rsidRPr="005D0AC5">
              <w:rPr>
                <w:rFonts w:ascii="Times New Roman" w:eastAsia="Calibri" w:hAnsi="Times New Roman"/>
                <w:w w:val="95"/>
              </w:rPr>
              <w:t>e</w:t>
            </w:r>
            <w:r w:rsidRPr="005D0AC5">
              <w:rPr>
                <w:rFonts w:ascii="Times New Roman" w:eastAsia="Calibri" w:hAnsi="Times New Roman"/>
                <w:spacing w:val="2"/>
                <w:w w:val="95"/>
              </w:rPr>
              <w:t xml:space="preserve"> </w:t>
            </w:r>
            <w:r w:rsidRPr="005D0AC5">
              <w:rPr>
                <w:rFonts w:ascii="Times New Roman" w:eastAsia="Calibri" w:hAnsi="Times New Roman"/>
                <w:w w:val="95"/>
              </w:rPr>
              <w:t>piena</w:t>
            </w:r>
            <w:r w:rsidRPr="005D0AC5">
              <w:rPr>
                <w:rFonts w:ascii="Times New Roman" w:eastAsia="Calibri" w:hAnsi="Times New Roman"/>
                <w:spacing w:val="5"/>
                <w:w w:val="95"/>
              </w:rPr>
              <w:t xml:space="preserve"> </w:t>
            </w:r>
            <w:r w:rsidRPr="005D0AC5">
              <w:rPr>
                <w:rFonts w:ascii="Times New Roman" w:eastAsia="Calibri" w:hAnsi="Times New Roman"/>
                <w:w w:val="95"/>
              </w:rPr>
              <w:t>padronanza</w:t>
            </w:r>
            <w:r w:rsidRPr="005D0AC5">
              <w:rPr>
                <w:rFonts w:ascii="Times New Roman" w:eastAsia="Calibri" w:hAnsi="Times New Roman"/>
                <w:spacing w:val="5"/>
                <w:w w:val="95"/>
              </w:rPr>
              <w:t xml:space="preserve"> </w:t>
            </w:r>
            <w:r w:rsidRPr="005D0AC5">
              <w:rPr>
                <w:rFonts w:ascii="Times New Roman" w:eastAsia="Calibri" w:hAnsi="Times New Roman"/>
                <w:w w:val="95"/>
              </w:rPr>
              <w:t>lessicale</w:t>
            </w:r>
            <w:r w:rsidRPr="005D0AC5">
              <w:rPr>
                <w:rFonts w:ascii="Times New Roman" w:eastAsia="Calibri" w:hAnsi="Times New Roman"/>
                <w:spacing w:val="2"/>
                <w:w w:val="95"/>
              </w:rPr>
              <w:t xml:space="preserve"> </w:t>
            </w:r>
            <w:r w:rsidRPr="005D0AC5">
              <w:rPr>
                <w:rFonts w:ascii="Times New Roman" w:eastAsia="Calibri" w:hAnsi="Times New Roman"/>
                <w:w w:val="95"/>
              </w:rPr>
              <w:t>e</w:t>
            </w:r>
            <w:r w:rsidRPr="005D0AC5">
              <w:rPr>
                <w:rFonts w:ascii="Times New Roman" w:eastAsia="Calibri" w:hAnsi="Times New Roman"/>
                <w:spacing w:val="3"/>
                <w:w w:val="95"/>
              </w:rPr>
              <w:t xml:space="preserve"> </w:t>
            </w:r>
            <w:r w:rsidRPr="005D0AC5">
              <w:rPr>
                <w:rFonts w:ascii="Times New Roman" w:eastAsia="Calibri" w:hAnsi="Times New Roman"/>
                <w:w w:val="95"/>
              </w:rPr>
              <w:t>semantica,</w:t>
            </w:r>
            <w:r w:rsidRPr="005D0AC5">
              <w:rPr>
                <w:rFonts w:ascii="Times New Roman" w:eastAsia="Calibri" w:hAnsi="Times New Roman"/>
                <w:spacing w:val="2"/>
                <w:w w:val="95"/>
              </w:rPr>
              <w:t xml:space="preserve"> </w:t>
            </w:r>
            <w:r w:rsidRPr="005D0AC5">
              <w:rPr>
                <w:rFonts w:ascii="Times New Roman" w:eastAsia="Calibri" w:hAnsi="Times New Roman"/>
                <w:w w:val="95"/>
              </w:rPr>
              <w:t>anche</w:t>
            </w:r>
            <w:r w:rsidRPr="005D0AC5">
              <w:rPr>
                <w:rFonts w:ascii="Times New Roman" w:eastAsia="Calibri" w:hAnsi="Times New Roman"/>
                <w:spacing w:val="3"/>
                <w:w w:val="95"/>
              </w:rPr>
              <w:t xml:space="preserve"> </w:t>
            </w:r>
            <w:r w:rsidRPr="005D0AC5">
              <w:rPr>
                <w:rFonts w:ascii="Times New Roman" w:eastAsia="Calibri" w:hAnsi="Times New Roman"/>
                <w:w w:val="95"/>
              </w:rPr>
              <w:t>in</w:t>
            </w:r>
            <w:r w:rsidRPr="005D0AC5">
              <w:rPr>
                <w:rFonts w:ascii="Times New Roman" w:eastAsia="Calibri" w:hAnsi="Times New Roman"/>
                <w:spacing w:val="2"/>
                <w:w w:val="95"/>
              </w:rPr>
              <w:t xml:space="preserve"> </w:t>
            </w:r>
            <w:r w:rsidRPr="005D0AC5">
              <w:rPr>
                <w:rFonts w:ascii="Times New Roman" w:eastAsia="Calibri" w:hAnsi="Times New Roman"/>
                <w:w w:val="95"/>
              </w:rPr>
              <w:t>riferimento</w:t>
            </w:r>
            <w:r w:rsidRPr="005D0AC5">
              <w:rPr>
                <w:rFonts w:ascii="Times New Roman" w:eastAsia="Calibri" w:hAnsi="Times New Roman"/>
                <w:spacing w:val="4"/>
                <w:w w:val="95"/>
              </w:rPr>
              <w:t xml:space="preserve"> </w:t>
            </w:r>
            <w:r w:rsidRPr="005D0AC5">
              <w:rPr>
                <w:rFonts w:ascii="Times New Roman" w:eastAsia="Calibri" w:hAnsi="Times New Roman"/>
                <w:w w:val="95"/>
              </w:rPr>
              <w:t>al</w:t>
            </w:r>
            <w:r w:rsidRPr="005D0AC5">
              <w:rPr>
                <w:rFonts w:ascii="Times New Roman" w:eastAsia="Calibri" w:hAnsi="Times New Roman"/>
                <w:spacing w:val="3"/>
                <w:w w:val="95"/>
              </w:rPr>
              <w:t xml:space="preserve"> </w:t>
            </w:r>
            <w:r w:rsidRPr="005D0AC5">
              <w:rPr>
                <w:rFonts w:ascii="Times New Roman" w:eastAsia="Calibri" w:hAnsi="Times New Roman"/>
                <w:w w:val="95"/>
              </w:rPr>
              <w:t>linguaggio</w:t>
            </w:r>
            <w:r w:rsidRPr="005D0AC5">
              <w:rPr>
                <w:rFonts w:ascii="Times New Roman" w:eastAsia="Calibri" w:hAnsi="Times New Roman"/>
                <w:spacing w:val="3"/>
                <w:w w:val="95"/>
              </w:rPr>
              <w:t xml:space="preserve"> </w:t>
            </w:r>
            <w:r w:rsidRPr="005D0AC5">
              <w:rPr>
                <w:rFonts w:ascii="Times New Roman" w:eastAsia="Calibri" w:hAnsi="Times New Roman"/>
                <w:w w:val="95"/>
              </w:rPr>
              <w:t>tecnico</w:t>
            </w:r>
            <w:r w:rsidRPr="005D0AC5">
              <w:rPr>
                <w:rFonts w:ascii="Times New Roman" w:eastAsia="Calibri" w:hAnsi="Times New Roman"/>
                <w:spacing w:val="3"/>
                <w:w w:val="95"/>
              </w:rPr>
              <w:t xml:space="preserve"> </w:t>
            </w:r>
            <w:r w:rsidRPr="005D0AC5">
              <w:rPr>
                <w:rFonts w:ascii="Times New Roman" w:eastAsia="Calibri" w:hAnsi="Times New Roman"/>
                <w:w w:val="95"/>
              </w:rPr>
              <w:t>e/o</w:t>
            </w:r>
            <w:r w:rsidRPr="005D0AC5">
              <w:rPr>
                <w:rFonts w:ascii="Times New Roman" w:eastAsia="Calibri" w:hAnsi="Times New Roman"/>
                <w:spacing w:val="2"/>
                <w:w w:val="95"/>
              </w:rPr>
              <w:t xml:space="preserve"> </w:t>
            </w:r>
            <w:r w:rsidRPr="005D0AC5">
              <w:rPr>
                <w:rFonts w:ascii="Times New Roman" w:eastAsia="Calibri" w:hAnsi="Times New Roman"/>
                <w:w w:val="95"/>
              </w:rPr>
              <w:t>di</w:t>
            </w:r>
            <w:r w:rsidRPr="005D0AC5">
              <w:rPr>
                <w:rFonts w:ascii="Times New Roman" w:eastAsia="Calibri" w:hAnsi="Times New Roman"/>
                <w:spacing w:val="4"/>
                <w:w w:val="95"/>
              </w:rPr>
              <w:t xml:space="preserve"> </w:t>
            </w:r>
            <w:r w:rsidRPr="005D0AC5">
              <w:rPr>
                <w:rFonts w:ascii="Times New Roman" w:eastAsia="Calibri" w:hAnsi="Times New Roman"/>
                <w:w w:val="95"/>
              </w:rPr>
              <w:t>settore</w:t>
            </w:r>
          </w:p>
        </w:tc>
        <w:tc>
          <w:tcPr>
            <w:tcW w:w="817" w:type="dxa"/>
            <w:shd w:val="clear" w:color="auto" w:fill="auto"/>
          </w:tcPr>
          <w:p w14:paraId="75636EDD" w14:textId="53A1911A" w:rsidR="007E549F" w:rsidRPr="005D0AC5" w:rsidRDefault="007E549F" w:rsidP="008F6679">
            <w:pPr>
              <w:pStyle w:val="Nessunaspaziatura"/>
              <w:widowControl w:val="0"/>
              <w:autoSpaceDE w:val="0"/>
              <w:autoSpaceDN w:val="0"/>
              <w:rPr>
                <w:rFonts w:ascii="Times New Roman" w:eastAsia="Calibri" w:hAnsi="Times New Roman"/>
              </w:rPr>
            </w:pPr>
            <w:r>
              <w:rPr>
                <w:rFonts w:ascii="Times New Roman" w:eastAsia="Calibri" w:hAnsi="Times New Roman"/>
                <w:w w:val="93"/>
              </w:rPr>
              <w:t>2.50</w:t>
            </w:r>
          </w:p>
        </w:tc>
        <w:tc>
          <w:tcPr>
            <w:tcW w:w="1427" w:type="dxa"/>
            <w:vMerge/>
            <w:tcBorders>
              <w:top w:val="nil"/>
            </w:tcBorders>
            <w:shd w:val="clear" w:color="auto" w:fill="auto"/>
          </w:tcPr>
          <w:p w14:paraId="02A0FB8A" w14:textId="77777777" w:rsidR="007E549F" w:rsidRPr="005D0AC5" w:rsidRDefault="007E549F" w:rsidP="008F6679">
            <w:pPr>
              <w:pStyle w:val="Nessunaspaziatura"/>
              <w:widowControl w:val="0"/>
              <w:autoSpaceDE w:val="0"/>
              <w:autoSpaceDN w:val="0"/>
              <w:rPr>
                <w:rFonts w:ascii="Times New Roman" w:eastAsia="Calibri" w:hAnsi="Times New Roman"/>
              </w:rPr>
            </w:pPr>
          </w:p>
        </w:tc>
      </w:tr>
      <w:tr w:rsidR="007E549F" w:rsidRPr="005D0AC5" w14:paraId="3145FB7E" w14:textId="77777777" w:rsidTr="007E549F">
        <w:trPr>
          <w:trHeight w:val="317"/>
        </w:trPr>
        <w:tc>
          <w:tcPr>
            <w:tcW w:w="12476" w:type="dxa"/>
            <w:gridSpan w:val="4"/>
            <w:shd w:val="clear" w:color="auto" w:fill="auto"/>
          </w:tcPr>
          <w:p w14:paraId="34F7EF55" w14:textId="3CB14F03" w:rsidR="007E549F" w:rsidRPr="005D0AC5" w:rsidRDefault="007E549F" w:rsidP="008F6679">
            <w:pPr>
              <w:pStyle w:val="Nessunaspaziatura"/>
              <w:widowControl w:val="0"/>
              <w:autoSpaceDE w:val="0"/>
              <w:autoSpaceDN w:val="0"/>
              <w:rPr>
                <w:rFonts w:ascii="Times New Roman" w:eastAsia="Calibri" w:hAnsi="Times New Roman"/>
                <w:position w:val="-16"/>
              </w:rPr>
            </w:pPr>
            <w:r w:rsidRPr="005D0AC5">
              <w:rPr>
                <w:rFonts w:ascii="Times New Roman" w:eastAsia="Calibri" w:hAnsi="Times New Roman"/>
                <w:position w:val="-16"/>
              </w:rPr>
              <w:tab/>
              <w:t xml:space="preserve">                                                                                                </w:t>
            </w:r>
            <w:r>
              <w:rPr>
                <w:rFonts w:ascii="Times New Roman" w:eastAsia="Calibri" w:hAnsi="Times New Roman"/>
                <w:position w:val="-16"/>
              </w:rPr>
              <w:t xml:space="preserve">                                          </w:t>
            </w:r>
            <w:r w:rsidRPr="005D0AC5">
              <w:rPr>
                <w:rFonts w:ascii="Times New Roman" w:eastAsia="Calibri" w:hAnsi="Times New Roman"/>
              </w:rPr>
              <w:t>totale</w:t>
            </w:r>
            <w:r w:rsidRPr="005D0AC5">
              <w:rPr>
                <w:rFonts w:ascii="Times New Roman" w:eastAsia="Calibri" w:hAnsi="Times New Roman"/>
                <w:spacing w:val="-10"/>
              </w:rPr>
              <w:t xml:space="preserve"> </w:t>
            </w:r>
          </w:p>
        </w:tc>
        <w:tc>
          <w:tcPr>
            <w:tcW w:w="1427" w:type="dxa"/>
            <w:shd w:val="clear" w:color="auto" w:fill="auto"/>
          </w:tcPr>
          <w:p w14:paraId="26A55F4E" w14:textId="77777777" w:rsidR="007E549F" w:rsidRPr="005D0AC5" w:rsidRDefault="007E549F" w:rsidP="008F6679">
            <w:pPr>
              <w:pStyle w:val="Nessunaspaziatura"/>
              <w:widowControl w:val="0"/>
              <w:autoSpaceDE w:val="0"/>
              <w:autoSpaceDN w:val="0"/>
              <w:rPr>
                <w:rFonts w:ascii="Times New Roman" w:eastAsia="Calibri" w:hAnsi="Times New Roman"/>
              </w:rPr>
            </w:pPr>
          </w:p>
        </w:tc>
      </w:tr>
    </w:tbl>
    <w:p w14:paraId="6E38120C" w14:textId="77777777" w:rsidR="007E549F" w:rsidRPr="00015F57" w:rsidRDefault="007E549F" w:rsidP="00AA0FA1">
      <w:pPr>
        <w:ind w:left="720"/>
        <w:rPr>
          <w:sz w:val="20"/>
          <w:szCs w:val="20"/>
        </w:rPr>
      </w:pPr>
    </w:p>
    <w:p w14:paraId="7A8A4D5B" w14:textId="77777777" w:rsidR="00AA0FA1" w:rsidRPr="00015F57" w:rsidRDefault="00AA0FA1" w:rsidP="00AA0FA1">
      <w:pPr>
        <w:rPr>
          <w:sz w:val="20"/>
          <w:szCs w:val="20"/>
        </w:rPr>
      </w:pPr>
    </w:p>
    <w:p w14:paraId="26C689E8" w14:textId="77777777" w:rsidR="00AA0FA1" w:rsidRPr="00015F57" w:rsidRDefault="00AA0FA1" w:rsidP="00AA0FA1">
      <w:pPr>
        <w:rPr>
          <w:sz w:val="20"/>
          <w:szCs w:val="20"/>
        </w:rPr>
      </w:pPr>
    </w:p>
    <w:p w14:paraId="2C9E040F" w14:textId="77777777" w:rsidR="00ED5FB5" w:rsidRPr="00015F57" w:rsidRDefault="00ED5FB5" w:rsidP="00AA0FA1">
      <w:pPr>
        <w:rPr>
          <w:b/>
          <w:sz w:val="20"/>
          <w:szCs w:val="20"/>
        </w:rPr>
      </w:pPr>
    </w:p>
    <w:p w14:paraId="450E8F29" w14:textId="77777777" w:rsidR="00AA0FA1" w:rsidRPr="00015F57" w:rsidRDefault="00AA0FA1" w:rsidP="00AA0FA1">
      <w:pPr>
        <w:rPr>
          <w:b/>
          <w:sz w:val="20"/>
          <w:szCs w:val="20"/>
        </w:rPr>
      </w:pPr>
      <w:r w:rsidRPr="00015F57">
        <w:rPr>
          <w:b/>
          <w:sz w:val="20"/>
          <w:szCs w:val="20"/>
        </w:rPr>
        <w:t xml:space="preserve">MODALTA’ DI INTERROGAZIONE   </w:t>
      </w:r>
    </w:p>
    <w:p w14:paraId="5A96FE52" w14:textId="77777777" w:rsidR="00AA0FA1" w:rsidRPr="00015F57" w:rsidRDefault="00AA0FA1" w:rsidP="00AA0FA1">
      <w:pP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9"/>
      </w:tblGrid>
      <w:tr w:rsidR="00AA0FA1" w:rsidRPr="00015F57" w14:paraId="4C49A31D" w14:textId="77777777" w:rsidTr="00995A35">
        <w:trPr>
          <w:trHeight w:val="326"/>
        </w:trPr>
        <w:tc>
          <w:tcPr>
            <w:tcW w:w="14049" w:type="dxa"/>
          </w:tcPr>
          <w:p w14:paraId="6DA7753D" w14:textId="77777777" w:rsidR="00AA0FA1" w:rsidRPr="00015F57" w:rsidRDefault="00AA0FA1" w:rsidP="00995A35">
            <w:pPr>
              <w:rPr>
                <w:b/>
                <w:sz w:val="20"/>
                <w:szCs w:val="20"/>
              </w:rPr>
            </w:pPr>
            <w:r w:rsidRPr="00015F57">
              <w:rPr>
                <w:b/>
                <w:sz w:val="20"/>
                <w:szCs w:val="20"/>
              </w:rPr>
              <w:t>TIPOLOGIA DI RICHIESTA</w:t>
            </w:r>
          </w:p>
        </w:tc>
      </w:tr>
      <w:tr w:rsidR="00AA0FA1" w:rsidRPr="00015F57" w14:paraId="5FE2830B" w14:textId="77777777" w:rsidTr="00995A35">
        <w:trPr>
          <w:trHeight w:val="348"/>
        </w:trPr>
        <w:tc>
          <w:tcPr>
            <w:tcW w:w="14049" w:type="dxa"/>
          </w:tcPr>
          <w:p w14:paraId="40037669" w14:textId="77777777" w:rsidR="00AA0FA1" w:rsidRPr="00015F57" w:rsidRDefault="00AA0FA1" w:rsidP="00995A35">
            <w:pPr>
              <w:rPr>
                <w:sz w:val="20"/>
                <w:szCs w:val="20"/>
              </w:rPr>
            </w:pPr>
            <w:r w:rsidRPr="00015F57">
              <w:rPr>
                <w:b/>
                <w:sz w:val="20"/>
                <w:szCs w:val="20"/>
              </w:rPr>
              <w:t>Definizione</w:t>
            </w:r>
            <w:r w:rsidRPr="00015F57">
              <w:rPr>
                <w:sz w:val="20"/>
                <w:szCs w:val="20"/>
              </w:rPr>
              <w:t xml:space="preserve"> ( Che cos’è? prova a definire cos’è)</w:t>
            </w:r>
          </w:p>
        </w:tc>
      </w:tr>
      <w:tr w:rsidR="00AA0FA1" w:rsidRPr="00015F57" w14:paraId="588FCDC1" w14:textId="77777777" w:rsidTr="00995A35">
        <w:trPr>
          <w:trHeight w:val="326"/>
        </w:trPr>
        <w:tc>
          <w:tcPr>
            <w:tcW w:w="14049" w:type="dxa"/>
          </w:tcPr>
          <w:p w14:paraId="0FCA223A" w14:textId="77777777" w:rsidR="00AA0FA1" w:rsidRPr="00015F57" w:rsidRDefault="00AA0FA1" w:rsidP="00995A35">
            <w:pPr>
              <w:rPr>
                <w:sz w:val="20"/>
                <w:szCs w:val="20"/>
              </w:rPr>
            </w:pPr>
            <w:r w:rsidRPr="00015F57">
              <w:rPr>
                <w:b/>
                <w:sz w:val="20"/>
                <w:szCs w:val="20"/>
              </w:rPr>
              <w:t>Esposizione</w:t>
            </w:r>
            <w:r w:rsidRPr="00015F57">
              <w:rPr>
                <w:sz w:val="20"/>
                <w:szCs w:val="20"/>
              </w:rPr>
              <w:t xml:space="preserve"> (parlami di…)</w:t>
            </w:r>
          </w:p>
        </w:tc>
      </w:tr>
      <w:tr w:rsidR="00AA0FA1" w:rsidRPr="00015F57" w14:paraId="56A87C99" w14:textId="77777777" w:rsidTr="00995A35">
        <w:trPr>
          <w:trHeight w:val="348"/>
        </w:trPr>
        <w:tc>
          <w:tcPr>
            <w:tcW w:w="14049" w:type="dxa"/>
          </w:tcPr>
          <w:p w14:paraId="1FD55848" w14:textId="77777777" w:rsidR="00AA0FA1" w:rsidRPr="00015F57" w:rsidRDefault="00AA0FA1" w:rsidP="00995A35">
            <w:pPr>
              <w:rPr>
                <w:sz w:val="20"/>
                <w:szCs w:val="20"/>
              </w:rPr>
            </w:pPr>
            <w:r w:rsidRPr="00015F57">
              <w:rPr>
                <w:b/>
                <w:sz w:val="20"/>
                <w:szCs w:val="20"/>
              </w:rPr>
              <w:t>Sintesi</w:t>
            </w:r>
            <w:r w:rsidRPr="00015F57">
              <w:rPr>
                <w:sz w:val="20"/>
                <w:szCs w:val="20"/>
              </w:rPr>
              <w:t xml:space="preserve"> (riassumi in poche parole le cose più importanti di…)</w:t>
            </w:r>
          </w:p>
        </w:tc>
      </w:tr>
      <w:tr w:rsidR="00AA0FA1" w:rsidRPr="00015F57" w14:paraId="3C63FAE7" w14:textId="77777777" w:rsidTr="00995A35">
        <w:trPr>
          <w:trHeight w:val="348"/>
        </w:trPr>
        <w:tc>
          <w:tcPr>
            <w:tcW w:w="14049" w:type="dxa"/>
          </w:tcPr>
          <w:p w14:paraId="18C0ED80" w14:textId="77777777" w:rsidR="00AA0FA1" w:rsidRPr="00015F57" w:rsidRDefault="00AA0FA1" w:rsidP="00995A35">
            <w:pPr>
              <w:rPr>
                <w:sz w:val="20"/>
                <w:szCs w:val="20"/>
              </w:rPr>
            </w:pPr>
            <w:r w:rsidRPr="00015F57">
              <w:rPr>
                <w:b/>
                <w:sz w:val="20"/>
                <w:szCs w:val="20"/>
              </w:rPr>
              <w:t xml:space="preserve">Argomentazione </w:t>
            </w:r>
            <w:r w:rsidRPr="00015F57">
              <w:rPr>
                <w:sz w:val="20"/>
                <w:szCs w:val="20"/>
              </w:rPr>
              <w:t>(secondo te perché, secondo te come, secondo te quando, secondo te cosa…?)</w:t>
            </w:r>
          </w:p>
        </w:tc>
      </w:tr>
    </w:tbl>
    <w:p w14:paraId="629D3A9F" w14:textId="77777777" w:rsidR="00AA0FA1" w:rsidRPr="00015F57" w:rsidRDefault="00AA0FA1" w:rsidP="00AA0FA1">
      <w:pPr>
        <w:rPr>
          <w:sz w:val="20"/>
          <w:szCs w:val="20"/>
        </w:rPr>
      </w:pPr>
    </w:p>
    <w:p w14:paraId="6364541B" w14:textId="77777777" w:rsidR="002F674A" w:rsidRDefault="002F674A" w:rsidP="00AA0FA1">
      <w:pPr>
        <w:rPr>
          <w:sz w:val="20"/>
          <w:szCs w:val="20"/>
        </w:rPr>
      </w:pPr>
    </w:p>
    <w:p w14:paraId="3D2A3348" w14:textId="76204AB4" w:rsidR="00B76412" w:rsidRDefault="00B76412" w:rsidP="00AA0FA1">
      <w:pPr>
        <w:rPr>
          <w:sz w:val="20"/>
          <w:szCs w:val="20"/>
        </w:rPr>
      </w:pPr>
    </w:p>
    <w:p w14:paraId="4FDED36D" w14:textId="3261D623" w:rsidR="00511F28" w:rsidRDefault="00511F28" w:rsidP="00AA0FA1">
      <w:pPr>
        <w:rPr>
          <w:sz w:val="20"/>
          <w:szCs w:val="20"/>
        </w:rPr>
      </w:pPr>
    </w:p>
    <w:p w14:paraId="6E60D8E0" w14:textId="146CF340" w:rsidR="00511F28" w:rsidRDefault="00511F28" w:rsidP="00AA0FA1">
      <w:pPr>
        <w:rPr>
          <w:sz w:val="20"/>
          <w:szCs w:val="20"/>
        </w:rPr>
      </w:pPr>
    </w:p>
    <w:p w14:paraId="32BCAB0D" w14:textId="0AFAF289" w:rsidR="00511F28" w:rsidRDefault="00511F28" w:rsidP="00AA0FA1">
      <w:pPr>
        <w:rPr>
          <w:sz w:val="20"/>
          <w:szCs w:val="20"/>
        </w:rPr>
      </w:pPr>
    </w:p>
    <w:p w14:paraId="583718F5" w14:textId="54C548C4" w:rsidR="00511F28" w:rsidRDefault="00511F28" w:rsidP="00AA0FA1">
      <w:pPr>
        <w:rPr>
          <w:sz w:val="20"/>
          <w:szCs w:val="20"/>
        </w:rPr>
      </w:pPr>
    </w:p>
    <w:p w14:paraId="2F857845" w14:textId="2E63CC94" w:rsidR="00511F28" w:rsidRDefault="00511F28" w:rsidP="00AA0FA1">
      <w:pPr>
        <w:rPr>
          <w:sz w:val="20"/>
          <w:szCs w:val="20"/>
        </w:rPr>
      </w:pPr>
    </w:p>
    <w:p w14:paraId="45AC179E" w14:textId="7612D7AB" w:rsidR="00511F28" w:rsidRDefault="00511F28" w:rsidP="00AA0FA1">
      <w:pPr>
        <w:rPr>
          <w:sz w:val="20"/>
          <w:szCs w:val="20"/>
        </w:rPr>
      </w:pPr>
    </w:p>
    <w:p w14:paraId="4BE8C211" w14:textId="3B69E543" w:rsidR="00511F28" w:rsidRDefault="00511F28" w:rsidP="00AA0FA1">
      <w:pPr>
        <w:rPr>
          <w:sz w:val="20"/>
          <w:szCs w:val="20"/>
        </w:rPr>
      </w:pPr>
    </w:p>
    <w:p w14:paraId="688D0212" w14:textId="0495585D" w:rsidR="00511F28" w:rsidRDefault="00511F28" w:rsidP="00AA0FA1">
      <w:pPr>
        <w:rPr>
          <w:sz w:val="20"/>
          <w:szCs w:val="20"/>
        </w:rPr>
      </w:pPr>
    </w:p>
    <w:p w14:paraId="706BA9DF" w14:textId="6D60B1CA" w:rsidR="00511F28" w:rsidRDefault="00511F28" w:rsidP="00AA0FA1">
      <w:pPr>
        <w:rPr>
          <w:sz w:val="20"/>
          <w:szCs w:val="20"/>
        </w:rPr>
      </w:pPr>
    </w:p>
    <w:p w14:paraId="3191943C" w14:textId="38F09365" w:rsidR="00511F28" w:rsidRDefault="00511F28" w:rsidP="00AA0FA1">
      <w:pPr>
        <w:rPr>
          <w:sz w:val="20"/>
          <w:szCs w:val="20"/>
        </w:rPr>
      </w:pPr>
    </w:p>
    <w:p w14:paraId="00535C1E" w14:textId="190196E2" w:rsidR="00511F28" w:rsidRDefault="00511F28" w:rsidP="00AA0FA1">
      <w:pPr>
        <w:rPr>
          <w:sz w:val="20"/>
          <w:szCs w:val="20"/>
        </w:rPr>
      </w:pPr>
    </w:p>
    <w:p w14:paraId="6D06277A" w14:textId="2025778D" w:rsidR="00511F28" w:rsidRDefault="00511F28" w:rsidP="00AA0FA1">
      <w:pPr>
        <w:rPr>
          <w:sz w:val="20"/>
          <w:szCs w:val="20"/>
        </w:rPr>
      </w:pPr>
    </w:p>
    <w:p w14:paraId="58682E6B" w14:textId="2FC9A2AD" w:rsidR="00511F28" w:rsidRDefault="00511F28" w:rsidP="00AA0FA1">
      <w:pPr>
        <w:rPr>
          <w:sz w:val="20"/>
          <w:szCs w:val="20"/>
        </w:rPr>
      </w:pPr>
    </w:p>
    <w:p w14:paraId="65729E96" w14:textId="793AD53A" w:rsidR="00511F28" w:rsidRDefault="00511F28" w:rsidP="00AA0FA1">
      <w:pPr>
        <w:rPr>
          <w:sz w:val="20"/>
          <w:szCs w:val="20"/>
        </w:rPr>
      </w:pPr>
    </w:p>
    <w:p w14:paraId="6113121F" w14:textId="33AB1970" w:rsidR="00511F28" w:rsidRDefault="00511F28" w:rsidP="00AA0FA1">
      <w:pPr>
        <w:rPr>
          <w:sz w:val="20"/>
          <w:szCs w:val="20"/>
        </w:rPr>
      </w:pPr>
    </w:p>
    <w:p w14:paraId="45FB9FED" w14:textId="77777777" w:rsidR="00511F28" w:rsidRDefault="00511F28" w:rsidP="00AA0FA1">
      <w:pPr>
        <w:rPr>
          <w:sz w:val="20"/>
          <w:szCs w:val="20"/>
        </w:rPr>
      </w:pPr>
    </w:p>
    <w:p w14:paraId="57F28C2F" w14:textId="50F24C80" w:rsidR="00677B6A" w:rsidRPr="00015F57" w:rsidRDefault="00677B6A" w:rsidP="00677B6A">
      <w:pPr>
        <w:autoSpaceDE w:val="0"/>
        <w:autoSpaceDN w:val="0"/>
        <w:adjustRightInd w:val="0"/>
        <w:rPr>
          <w:rFonts w:eastAsia="TTE14B23A0t00"/>
          <w:b/>
          <w:sz w:val="20"/>
          <w:szCs w:val="20"/>
        </w:rPr>
      </w:pPr>
      <w:r w:rsidRPr="00015F57">
        <w:rPr>
          <w:rFonts w:eastAsia="TTE14B23A0t00"/>
          <w:b/>
          <w:sz w:val="20"/>
          <w:szCs w:val="20"/>
        </w:rPr>
        <w:t xml:space="preserve">GRIGLIA </w:t>
      </w:r>
      <w:r w:rsidR="00E90139">
        <w:rPr>
          <w:rFonts w:eastAsia="TTE14B23A0t00"/>
          <w:b/>
          <w:sz w:val="20"/>
          <w:szCs w:val="20"/>
        </w:rPr>
        <w:t>D</w:t>
      </w:r>
      <w:r w:rsidRPr="00015F57">
        <w:rPr>
          <w:rFonts w:eastAsia="TTE14B23A0t00"/>
          <w:b/>
          <w:sz w:val="20"/>
          <w:szCs w:val="20"/>
        </w:rPr>
        <w:t>I OSSERVAZIONE LAVORO DI GRUPPO</w:t>
      </w:r>
    </w:p>
    <w:p w14:paraId="0EF8DAB1" w14:textId="77777777" w:rsidR="00677B6A" w:rsidRPr="00015F57" w:rsidRDefault="00677B6A" w:rsidP="00677B6A">
      <w:pPr>
        <w:autoSpaceDE w:val="0"/>
        <w:autoSpaceDN w:val="0"/>
        <w:adjustRightInd w:val="0"/>
        <w:rPr>
          <w:rFonts w:eastAsia="TTE14B23A0t00"/>
          <w:sz w:val="20"/>
          <w:szCs w:val="20"/>
        </w:rPr>
      </w:pPr>
    </w:p>
    <w:tbl>
      <w:tblPr>
        <w:tblW w:w="139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2"/>
        <w:gridCol w:w="3097"/>
        <w:gridCol w:w="3545"/>
        <w:gridCol w:w="3466"/>
      </w:tblGrid>
      <w:tr w:rsidR="00677B6A" w:rsidRPr="00015F57" w14:paraId="2E776C51" w14:textId="77777777" w:rsidTr="00677B6A">
        <w:trPr>
          <w:trHeight w:val="452"/>
        </w:trPr>
        <w:tc>
          <w:tcPr>
            <w:tcW w:w="3862" w:type="dxa"/>
          </w:tcPr>
          <w:p w14:paraId="7BEA7630" w14:textId="77777777" w:rsidR="00677B6A" w:rsidRPr="00015F57" w:rsidRDefault="00677B6A" w:rsidP="008F6679">
            <w:pPr>
              <w:rPr>
                <w:sz w:val="20"/>
                <w:szCs w:val="20"/>
              </w:rPr>
            </w:pPr>
          </w:p>
        </w:tc>
        <w:tc>
          <w:tcPr>
            <w:tcW w:w="3097" w:type="dxa"/>
          </w:tcPr>
          <w:p w14:paraId="6CC510FC" w14:textId="77777777" w:rsidR="00677B6A" w:rsidRPr="00015F57" w:rsidRDefault="00677B6A" w:rsidP="008F6679">
            <w:pPr>
              <w:rPr>
                <w:sz w:val="20"/>
                <w:szCs w:val="20"/>
              </w:rPr>
            </w:pPr>
            <w:r w:rsidRPr="00015F57">
              <w:rPr>
                <w:sz w:val="20"/>
                <w:szCs w:val="20"/>
              </w:rPr>
              <w:t>Insufficiente</w:t>
            </w:r>
          </w:p>
          <w:p w14:paraId="5F2995FF" w14:textId="77777777" w:rsidR="00677B6A" w:rsidRPr="00015F57" w:rsidRDefault="00677B6A" w:rsidP="008F6679">
            <w:pPr>
              <w:rPr>
                <w:sz w:val="20"/>
                <w:szCs w:val="20"/>
              </w:rPr>
            </w:pPr>
            <w:r w:rsidRPr="00015F57">
              <w:rPr>
                <w:sz w:val="20"/>
                <w:szCs w:val="20"/>
              </w:rPr>
              <w:t>3-4-5</w:t>
            </w:r>
          </w:p>
        </w:tc>
        <w:tc>
          <w:tcPr>
            <w:tcW w:w="3545" w:type="dxa"/>
          </w:tcPr>
          <w:p w14:paraId="596C3A9E" w14:textId="77777777" w:rsidR="00677B6A" w:rsidRPr="00015F57" w:rsidRDefault="00677B6A" w:rsidP="008F6679">
            <w:pPr>
              <w:rPr>
                <w:sz w:val="20"/>
                <w:szCs w:val="20"/>
              </w:rPr>
            </w:pPr>
            <w:r w:rsidRPr="00015F57">
              <w:rPr>
                <w:sz w:val="20"/>
                <w:szCs w:val="20"/>
              </w:rPr>
              <w:t>Sufficiente</w:t>
            </w:r>
          </w:p>
          <w:p w14:paraId="28119737" w14:textId="77777777" w:rsidR="00677B6A" w:rsidRPr="00015F57" w:rsidRDefault="00677B6A" w:rsidP="008F6679">
            <w:pPr>
              <w:rPr>
                <w:sz w:val="20"/>
                <w:szCs w:val="20"/>
              </w:rPr>
            </w:pPr>
            <w:r w:rsidRPr="00015F57">
              <w:rPr>
                <w:sz w:val="20"/>
                <w:szCs w:val="20"/>
              </w:rPr>
              <w:t>6-7</w:t>
            </w:r>
          </w:p>
        </w:tc>
        <w:tc>
          <w:tcPr>
            <w:tcW w:w="3466" w:type="dxa"/>
          </w:tcPr>
          <w:p w14:paraId="45E2EE53" w14:textId="77777777" w:rsidR="00677B6A" w:rsidRPr="00015F57" w:rsidRDefault="00677B6A" w:rsidP="008F6679">
            <w:pPr>
              <w:rPr>
                <w:sz w:val="20"/>
                <w:szCs w:val="20"/>
              </w:rPr>
            </w:pPr>
            <w:r w:rsidRPr="00015F57">
              <w:rPr>
                <w:sz w:val="20"/>
                <w:szCs w:val="20"/>
              </w:rPr>
              <w:t>Buono/ottimo</w:t>
            </w:r>
          </w:p>
          <w:p w14:paraId="2DDDBBB9" w14:textId="77777777" w:rsidR="00677B6A" w:rsidRPr="00015F57" w:rsidRDefault="00677B6A" w:rsidP="008F6679">
            <w:pPr>
              <w:rPr>
                <w:sz w:val="20"/>
                <w:szCs w:val="20"/>
              </w:rPr>
            </w:pPr>
            <w:r w:rsidRPr="00015F57">
              <w:rPr>
                <w:sz w:val="20"/>
                <w:szCs w:val="20"/>
              </w:rPr>
              <w:t>8-9-10</w:t>
            </w:r>
          </w:p>
        </w:tc>
      </w:tr>
      <w:tr w:rsidR="00677B6A" w:rsidRPr="00015F57" w14:paraId="11D05F40" w14:textId="77777777" w:rsidTr="00677B6A">
        <w:trPr>
          <w:trHeight w:val="694"/>
        </w:trPr>
        <w:tc>
          <w:tcPr>
            <w:tcW w:w="3862" w:type="dxa"/>
          </w:tcPr>
          <w:p w14:paraId="36833D89" w14:textId="77777777" w:rsidR="00677B6A" w:rsidRPr="00015F57" w:rsidRDefault="00677B6A" w:rsidP="008F6679">
            <w:pPr>
              <w:rPr>
                <w:sz w:val="20"/>
                <w:szCs w:val="20"/>
              </w:rPr>
            </w:pPr>
            <w:r w:rsidRPr="00015F57">
              <w:rPr>
                <w:sz w:val="20"/>
                <w:szCs w:val="20"/>
              </w:rPr>
              <w:t>Partecipazione</w:t>
            </w:r>
          </w:p>
        </w:tc>
        <w:tc>
          <w:tcPr>
            <w:tcW w:w="3097" w:type="dxa"/>
          </w:tcPr>
          <w:p w14:paraId="63DC9000" w14:textId="77777777" w:rsidR="00677B6A" w:rsidRPr="00015F57" w:rsidRDefault="00677B6A" w:rsidP="008F6679">
            <w:pPr>
              <w:rPr>
                <w:sz w:val="20"/>
                <w:szCs w:val="20"/>
              </w:rPr>
            </w:pPr>
            <w:r w:rsidRPr="00015F57">
              <w:rPr>
                <w:sz w:val="20"/>
                <w:szCs w:val="20"/>
              </w:rPr>
              <w:t>Sta in disparte, tende ad isolarsi</w:t>
            </w:r>
          </w:p>
        </w:tc>
        <w:tc>
          <w:tcPr>
            <w:tcW w:w="3545" w:type="dxa"/>
          </w:tcPr>
          <w:p w14:paraId="1F8D4B09"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 xml:space="preserve"> Partecipa, senza pero fornire un contributo significativo alla discussione</w:t>
            </w:r>
          </w:p>
        </w:tc>
        <w:tc>
          <w:tcPr>
            <w:tcW w:w="3466" w:type="dxa"/>
          </w:tcPr>
          <w:p w14:paraId="0A84557D"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Partecipa e fornisce un contributo reale e significativo alla discussione</w:t>
            </w:r>
          </w:p>
        </w:tc>
      </w:tr>
      <w:tr w:rsidR="00677B6A" w:rsidRPr="00015F57" w14:paraId="76C89F36" w14:textId="77777777" w:rsidTr="00677B6A">
        <w:trPr>
          <w:trHeight w:val="1614"/>
        </w:trPr>
        <w:tc>
          <w:tcPr>
            <w:tcW w:w="3862" w:type="dxa"/>
          </w:tcPr>
          <w:p w14:paraId="01E2CEA1"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Relazionarsi:</w:t>
            </w:r>
          </w:p>
          <w:p w14:paraId="751DA8B0"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collaborazione/interazione</w:t>
            </w:r>
          </w:p>
          <w:p w14:paraId="0DDD5C9B" w14:textId="77777777" w:rsidR="00677B6A" w:rsidRPr="00015F57" w:rsidRDefault="00677B6A" w:rsidP="008F6679">
            <w:pPr>
              <w:rPr>
                <w:sz w:val="20"/>
                <w:szCs w:val="20"/>
              </w:rPr>
            </w:pPr>
            <w:r w:rsidRPr="00015F57">
              <w:rPr>
                <w:rFonts w:eastAsia="TTE14B23A0t00"/>
                <w:sz w:val="20"/>
                <w:szCs w:val="20"/>
              </w:rPr>
              <w:t>con gli altri</w:t>
            </w:r>
          </w:p>
        </w:tc>
        <w:tc>
          <w:tcPr>
            <w:tcW w:w="3097" w:type="dxa"/>
          </w:tcPr>
          <w:p w14:paraId="003669AC"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Non interagisce con gli altri membri del gruppo: non parla</w:t>
            </w:r>
          </w:p>
          <w:p w14:paraId="4280AA46"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proprio oppure parla</w:t>
            </w:r>
          </w:p>
          <w:p w14:paraId="5D112183"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imponendo le sue idee, senza ascoltare, senza mettersi in discussione. Non è collaborativo</w:t>
            </w:r>
          </w:p>
        </w:tc>
        <w:tc>
          <w:tcPr>
            <w:tcW w:w="3545" w:type="dxa"/>
          </w:tcPr>
          <w:p w14:paraId="753F7DE5"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Interagisce positivamente con gli</w:t>
            </w:r>
          </w:p>
          <w:p w14:paraId="1FCDBC32"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altri, non sovrappone la sua voce a quella altrui, ascolta gli interventi altrui senza distrarsi. E’ collaborativo</w:t>
            </w:r>
          </w:p>
        </w:tc>
        <w:tc>
          <w:tcPr>
            <w:tcW w:w="3466" w:type="dxa"/>
          </w:tcPr>
          <w:p w14:paraId="32B98356"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Sa motivare e coinvolgere altri</w:t>
            </w:r>
          </w:p>
          <w:p w14:paraId="11F0446D"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membri del gruppo, fa proprie le opinioni altrui per sostenerle o</w:t>
            </w:r>
          </w:p>
          <w:p w14:paraId="497DB654" w14:textId="77777777" w:rsidR="00677B6A" w:rsidRPr="00015F57" w:rsidRDefault="00677B6A" w:rsidP="008F6679">
            <w:pPr>
              <w:rPr>
                <w:sz w:val="20"/>
                <w:szCs w:val="20"/>
              </w:rPr>
            </w:pPr>
            <w:r w:rsidRPr="00015F57">
              <w:rPr>
                <w:rFonts w:eastAsia="TTE14B23A0t00"/>
                <w:sz w:val="20"/>
                <w:szCs w:val="20"/>
              </w:rPr>
              <w:t>confutarle. Crea un clima collaborativo</w:t>
            </w:r>
          </w:p>
        </w:tc>
      </w:tr>
      <w:tr w:rsidR="00677B6A" w:rsidRPr="00015F57" w14:paraId="138F0F37" w14:textId="77777777" w:rsidTr="00677B6A">
        <w:trPr>
          <w:trHeight w:val="920"/>
        </w:trPr>
        <w:tc>
          <w:tcPr>
            <w:tcW w:w="3862" w:type="dxa"/>
          </w:tcPr>
          <w:p w14:paraId="0990CDA3" w14:textId="77777777" w:rsidR="00677B6A" w:rsidRPr="00015F57" w:rsidRDefault="00677B6A" w:rsidP="008F6679">
            <w:pPr>
              <w:rPr>
                <w:sz w:val="20"/>
                <w:szCs w:val="20"/>
              </w:rPr>
            </w:pPr>
            <w:r w:rsidRPr="00015F57">
              <w:rPr>
                <w:sz w:val="20"/>
                <w:szCs w:val="20"/>
              </w:rPr>
              <w:t xml:space="preserve">Affrontare e risolvere il </w:t>
            </w:r>
            <w:proofErr w:type="spellStart"/>
            <w:r w:rsidRPr="00015F57">
              <w:rPr>
                <w:sz w:val="20"/>
                <w:szCs w:val="20"/>
              </w:rPr>
              <w:t>prolema</w:t>
            </w:r>
            <w:proofErr w:type="spellEnd"/>
          </w:p>
        </w:tc>
        <w:tc>
          <w:tcPr>
            <w:tcW w:w="3097" w:type="dxa"/>
          </w:tcPr>
          <w:p w14:paraId="132D92CD"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Non individua, non</w:t>
            </w:r>
          </w:p>
          <w:p w14:paraId="566578DF"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comprende gli elementi</w:t>
            </w:r>
          </w:p>
          <w:p w14:paraId="0DDAD7E9"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chiave della problematica</w:t>
            </w:r>
          </w:p>
          <w:p w14:paraId="1F99B168" w14:textId="77777777" w:rsidR="00677B6A" w:rsidRPr="00015F57" w:rsidRDefault="00677B6A" w:rsidP="008F6679">
            <w:pPr>
              <w:rPr>
                <w:sz w:val="20"/>
                <w:szCs w:val="20"/>
              </w:rPr>
            </w:pPr>
          </w:p>
        </w:tc>
        <w:tc>
          <w:tcPr>
            <w:tcW w:w="3545" w:type="dxa"/>
          </w:tcPr>
          <w:p w14:paraId="66379941"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Comprende gli elementi chiave del problema, li analizza e li scompone</w:t>
            </w:r>
          </w:p>
          <w:p w14:paraId="7DFF2E79" w14:textId="77777777" w:rsidR="00677B6A" w:rsidRPr="00015F57" w:rsidRDefault="00677B6A" w:rsidP="008F6679">
            <w:pPr>
              <w:rPr>
                <w:sz w:val="20"/>
                <w:szCs w:val="20"/>
              </w:rPr>
            </w:pPr>
          </w:p>
        </w:tc>
        <w:tc>
          <w:tcPr>
            <w:tcW w:w="3466" w:type="dxa"/>
          </w:tcPr>
          <w:p w14:paraId="41A6CC52"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Individua strategie originali per affrontare e risolvere il problema.</w:t>
            </w:r>
          </w:p>
          <w:p w14:paraId="36F94313" w14:textId="77777777" w:rsidR="00677B6A" w:rsidRPr="00015F57" w:rsidRDefault="00677B6A" w:rsidP="008F6679">
            <w:pPr>
              <w:rPr>
                <w:sz w:val="20"/>
                <w:szCs w:val="20"/>
              </w:rPr>
            </w:pPr>
          </w:p>
        </w:tc>
      </w:tr>
      <w:tr w:rsidR="00677B6A" w:rsidRPr="00015F57" w14:paraId="6EAEF479" w14:textId="77777777" w:rsidTr="00677B6A">
        <w:trPr>
          <w:trHeight w:val="1614"/>
        </w:trPr>
        <w:tc>
          <w:tcPr>
            <w:tcW w:w="3862" w:type="dxa"/>
          </w:tcPr>
          <w:p w14:paraId="72476640" w14:textId="77777777" w:rsidR="00677B6A" w:rsidRPr="00015F57" w:rsidRDefault="00677B6A" w:rsidP="008F6679">
            <w:pPr>
              <w:rPr>
                <w:sz w:val="20"/>
                <w:szCs w:val="20"/>
              </w:rPr>
            </w:pPr>
            <w:r w:rsidRPr="00015F57">
              <w:rPr>
                <w:sz w:val="20"/>
                <w:szCs w:val="20"/>
              </w:rPr>
              <w:t>Gestione del tempo</w:t>
            </w:r>
          </w:p>
        </w:tc>
        <w:tc>
          <w:tcPr>
            <w:tcW w:w="3097" w:type="dxa"/>
          </w:tcPr>
          <w:p w14:paraId="382AAB13"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Non si preoccupa del tempo a disposizione</w:t>
            </w:r>
          </w:p>
          <w:p w14:paraId="57F1BB43" w14:textId="77777777" w:rsidR="00677B6A" w:rsidRPr="00015F57" w:rsidRDefault="00677B6A" w:rsidP="008F6679">
            <w:pPr>
              <w:rPr>
                <w:sz w:val="20"/>
                <w:szCs w:val="20"/>
              </w:rPr>
            </w:pPr>
          </w:p>
        </w:tc>
        <w:tc>
          <w:tcPr>
            <w:tcW w:w="3545" w:type="dxa"/>
          </w:tcPr>
          <w:p w14:paraId="6FA9DE7E"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Si preoccupa del tempo a disposizione ma non fa nulla per ottimizzarne la gestione</w:t>
            </w:r>
          </w:p>
          <w:p w14:paraId="62C969DA" w14:textId="77777777" w:rsidR="00677B6A" w:rsidRPr="00015F57" w:rsidRDefault="00677B6A" w:rsidP="008F6679">
            <w:pPr>
              <w:rPr>
                <w:sz w:val="20"/>
                <w:szCs w:val="20"/>
              </w:rPr>
            </w:pPr>
          </w:p>
        </w:tc>
        <w:tc>
          <w:tcPr>
            <w:tcW w:w="3466" w:type="dxa"/>
          </w:tcPr>
          <w:p w14:paraId="63EEC78E"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Si preoccupa del tempo a disposizione</w:t>
            </w:r>
          </w:p>
          <w:p w14:paraId="5A6A79FC"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e si adopera concretamente per</w:t>
            </w:r>
          </w:p>
          <w:p w14:paraId="41D6ABDD"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ottimizzarne la gestione</w:t>
            </w:r>
          </w:p>
          <w:p w14:paraId="638C05AA" w14:textId="77777777" w:rsidR="00677B6A" w:rsidRPr="00015F57" w:rsidRDefault="00677B6A" w:rsidP="008F6679">
            <w:pPr>
              <w:autoSpaceDE w:val="0"/>
              <w:autoSpaceDN w:val="0"/>
              <w:adjustRightInd w:val="0"/>
              <w:rPr>
                <w:rFonts w:eastAsia="TTE14B23A0t00"/>
                <w:sz w:val="20"/>
                <w:szCs w:val="20"/>
              </w:rPr>
            </w:pPr>
          </w:p>
          <w:p w14:paraId="0DC2366F" w14:textId="77777777" w:rsidR="00677B6A" w:rsidRPr="00015F57" w:rsidRDefault="00677B6A" w:rsidP="008F6679">
            <w:pPr>
              <w:rPr>
                <w:sz w:val="20"/>
                <w:szCs w:val="20"/>
              </w:rPr>
            </w:pPr>
          </w:p>
        </w:tc>
      </w:tr>
      <w:tr w:rsidR="00677B6A" w:rsidRPr="00015F57" w14:paraId="63DF0A35" w14:textId="77777777" w:rsidTr="00677B6A">
        <w:trPr>
          <w:trHeight w:val="1614"/>
        </w:trPr>
        <w:tc>
          <w:tcPr>
            <w:tcW w:w="3862" w:type="dxa"/>
          </w:tcPr>
          <w:p w14:paraId="48E5AFFB"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Gestione degli strumenti:</w:t>
            </w:r>
          </w:p>
          <w:p w14:paraId="2E9D0AEC"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uso di schemi</w:t>
            </w:r>
          </w:p>
          <w:p w14:paraId="59B8D84C" w14:textId="77777777" w:rsidR="00677B6A" w:rsidRPr="00015F57" w:rsidRDefault="00677B6A" w:rsidP="008F6679">
            <w:pPr>
              <w:rPr>
                <w:sz w:val="20"/>
                <w:szCs w:val="20"/>
              </w:rPr>
            </w:pPr>
          </w:p>
        </w:tc>
        <w:tc>
          <w:tcPr>
            <w:tcW w:w="3097" w:type="dxa"/>
          </w:tcPr>
          <w:p w14:paraId="234ED046"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Non classifica elementi, non</w:t>
            </w:r>
          </w:p>
          <w:p w14:paraId="2198E027"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utilizza schemi, non si serve di annotazioni scritte</w:t>
            </w:r>
          </w:p>
          <w:p w14:paraId="00DC0007" w14:textId="77777777" w:rsidR="00677B6A" w:rsidRPr="00015F57" w:rsidRDefault="00677B6A" w:rsidP="008F6679">
            <w:pPr>
              <w:rPr>
                <w:sz w:val="20"/>
                <w:szCs w:val="20"/>
              </w:rPr>
            </w:pPr>
          </w:p>
        </w:tc>
        <w:tc>
          <w:tcPr>
            <w:tcW w:w="3545" w:type="dxa"/>
          </w:tcPr>
          <w:p w14:paraId="12F9C771"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Classifica elementi e utilizza schemi che si rivelano pero</w:t>
            </w:r>
          </w:p>
          <w:p w14:paraId="1364E4B0"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confusi e/o incompleti; si serve di annotazioni scritte non sempre</w:t>
            </w:r>
          </w:p>
          <w:p w14:paraId="20A6007B"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chiare</w:t>
            </w:r>
          </w:p>
          <w:p w14:paraId="1B6D23EC" w14:textId="77777777" w:rsidR="00677B6A" w:rsidRPr="00015F57" w:rsidRDefault="00677B6A" w:rsidP="008F6679">
            <w:pPr>
              <w:rPr>
                <w:sz w:val="20"/>
                <w:szCs w:val="20"/>
              </w:rPr>
            </w:pPr>
          </w:p>
        </w:tc>
        <w:tc>
          <w:tcPr>
            <w:tcW w:w="3466" w:type="dxa"/>
          </w:tcPr>
          <w:p w14:paraId="4507DD87"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Classifica elementi, utilizza schemi</w:t>
            </w:r>
          </w:p>
          <w:p w14:paraId="59CA5C7F" w14:textId="77777777" w:rsidR="00677B6A" w:rsidRPr="00015F57" w:rsidRDefault="00677B6A" w:rsidP="008F6679">
            <w:pPr>
              <w:autoSpaceDE w:val="0"/>
              <w:autoSpaceDN w:val="0"/>
              <w:adjustRightInd w:val="0"/>
              <w:rPr>
                <w:rFonts w:eastAsia="TTE14B23A0t00"/>
                <w:sz w:val="20"/>
                <w:szCs w:val="20"/>
              </w:rPr>
            </w:pPr>
            <w:r w:rsidRPr="00015F57">
              <w:rPr>
                <w:rFonts w:eastAsia="TTE14B23A0t00"/>
                <w:sz w:val="20"/>
                <w:szCs w:val="20"/>
              </w:rPr>
              <w:t>completi, si serve di annotazioni</w:t>
            </w:r>
          </w:p>
          <w:p w14:paraId="434B4B34" w14:textId="77777777" w:rsidR="00677B6A" w:rsidRPr="00015F57" w:rsidRDefault="00677B6A" w:rsidP="008F6679">
            <w:pPr>
              <w:rPr>
                <w:sz w:val="20"/>
                <w:szCs w:val="20"/>
              </w:rPr>
            </w:pPr>
            <w:r w:rsidRPr="00015F57">
              <w:rPr>
                <w:rFonts w:eastAsia="TTE14B23A0t00"/>
                <w:sz w:val="20"/>
                <w:szCs w:val="20"/>
              </w:rPr>
              <w:t>scritte chiare e significative</w:t>
            </w:r>
          </w:p>
          <w:p w14:paraId="3A90E647" w14:textId="77777777" w:rsidR="00677B6A" w:rsidRPr="00015F57" w:rsidRDefault="00677B6A" w:rsidP="008F6679">
            <w:pPr>
              <w:rPr>
                <w:sz w:val="20"/>
                <w:szCs w:val="20"/>
              </w:rPr>
            </w:pPr>
          </w:p>
        </w:tc>
      </w:tr>
    </w:tbl>
    <w:p w14:paraId="7E9779FA" w14:textId="77777777" w:rsidR="00677B6A" w:rsidRPr="00015F57" w:rsidRDefault="00677B6A" w:rsidP="00677B6A">
      <w:pPr>
        <w:rPr>
          <w:sz w:val="20"/>
          <w:szCs w:val="20"/>
        </w:rPr>
      </w:pPr>
    </w:p>
    <w:p w14:paraId="7A7B120F" w14:textId="77777777" w:rsidR="00677B6A" w:rsidRPr="00015F57" w:rsidRDefault="00677B6A" w:rsidP="00677B6A">
      <w:pPr>
        <w:rPr>
          <w:sz w:val="20"/>
          <w:szCs w:val="20"/>
        </w:rPr>
      </w:pPr>
    </w:p>
    <w:p w14:paraId="43A2426F" w14:textId="77777777" w:rsidR="00677B6A" w:rsidRPr="00015F57" w:rsidRDefault="00677B6A" w:rsidP="00677B6A">
      <w:pPr>
        <w:rPr>
          <w:b/>
          <w:sz w:val="20"/>
          <w:szCs w:val="20"/>
        </w:rPr>
      </w:pPr>
    </w:p>
    <w:p w14:paraId="42DB7DCE" w14:textId="77777777" w:rsidR="00677B6A" w:rsidRPr="00015F57" w:rsidRDefault="00677B6A" w:rsidP="00677B6A">
      <w:pPr>
        <w:rPr>
          <w:b/>
          <w:sz w:val="20"/>
          <w:szCs w:val="20"/>
        </w:rPr>
      </w:pPr>
    </w:p>
    <w:p w14:paraId="79762DBC" w14:textId="71251A97" w:rsidR="00677B6A" w:rsidRDefault="00677B6A" w:rsidP="00677B6A">
      <w:pPr>
        <w:rPr>
          <w:b/>
          <w:sz w:val="20"/>
          <w:szCs w:val="20"/>
        </w:rPr>
      </w:pPr>
    </w:p>
    <w:p w14:paraId="3779FB62" w14:textId="5DADA110" w:rsidR="00867317" w:rsidRDefault="00867317" w:rsidP="00677B6A">
      <w:pPr>
        <w:rPr>
          <w:b/>
          <w:sz w:val="20"/>
          <w:szCs w:val="20"/>
        </w:rPr>
      </w:pPr>
    </w:p>
    <w:p w14:paraId="6908C112" w14:textId="0FE3BCB6" w:rsidR="00867317" w:rsidRDefault="00867317" w:rsidP="00677B6A">
      <w:pPr>
        <w:rPr>
          <w:b/>
          <w:sz w:val="20"/>
          <w:szCs w:val="20"/>
        </w:rPr>
      </w:pPr>
    </w:p>
    <w:p w14:paraId="2ECB5E8C" w14:textId="4AF6DED3" w:rsidR="00867317" w:rsidRDefault="00867317" w:rsidP="00677B6A">
      <w:pPr>
        <w:rPr>
          <w:b/>
          <w:sz w:val="20"/>
          <w:szCs w:val="20"/>
        </w:rPr>
      </w:pPr>
    </w:p>
    <w:p w14:paraId="7BCF26CE" w14:textId="5510AB17" w:rsidR="00867317" w:rsidRDefault="00867317" w:rsidP="00677B6A">
      <w:pPr>
        <w:rPr>
          <w:b/>
          <w:sz w:val="20"/>
          <w:szCs w:val="20"/>
        </w:rPr>
      </w:pPr>
    </w:p>
    <w:p w14:paraId="34A54C7C" w14:textId="77777777" w:rsidR="00677B6A" w:rsidRPr="00015F57" w:rsidRDefault="00677B6A" w:rsidP="00677B6A">
      <w:pPr>
        <w:rPr>
          <w:sz w:val="20"/>
          <w:szCs w:val="20"/>
        </w:rPr>
      </w:pPr>
    </w:p>
    <w:tbl>
      <w:tblPr>
        <w:tblStyle w:val="TableNormal"/>
        <w:tblW w:w="14239" w:type="dxa"/>
        <w:tblInd w:w="2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37"/>
        <w:gridCol w:w="2548"/>
        <w:gridCol w:w="2407"/>
        <w:gridCol w:w="2557"/>
        <w:gridCol w:w="2133"/>
        <w:gridCol w:w="1557"/>
      </w:tblGrid>
      <w:tr w:rsidR="00867317" w14:paraId="0E155EEF" w14:textId="77777777" w:rsidTr="00511F28">
        <w:trPr>
          <w:trHeight w:val="605"/>
        </w:trPr>
        <w:tc>
          <w:tcPr>
            <w:tcW w:w="14239" w:type="dxa"/>
            <w:gridSpan w:val="6"/>
            <w:shd w:val="clear" w:color="auto" w:fill="A4C2F4"/>
          </w:tcPr>
          <w:p w14:paraId="063A8538" w14:textId="77777777" w:rsidR="00867317" w:rsidRPr="00867317" w:rsidRDefault="00867317" w:rsidP="00511F28">
            <w:pPr>
              <w:jc w:val="center"/>
              <w:rPr>
                <w:sz w:val="24"/>
                <w:lang w:val="it-IT"/>
              </w:rPr>
            </w:pPr>
            <w:r w:rsidRPr="00511F28">
              <w:rPr>
                <w:rFonts w:cs="Times New Roman"/>
                <w:b/>
                <w:sz w:val="20"/>
                <w:szCs w:val="20"/>
                <w:lang w:val="it-IT" w:eastAsia="it-IT"/>
              </w:rPr>
              <w:t>GRIGLIA DI VALUTAZIONE DELLA PRESENTAZIONE MULTIMEDIALE</w:t>
            </w:r>
          </w:p>
        </w:tc>
      </w:tr>
      <w:tr w:rsidR="00867317" w:rsidRPr="00511F28" w14:paraId="6038FCEF" w14:textId="77777777" w:rsidTr="00511F28">
        <w:trPr>
          <w:trHeight w:val="600"/>
        </w:trPr>
        <w:tc>
          <w:tcPr>
            <w:tcW w:w="3041" w:type="dxa"/>
            <w:vMerge w:val="restart"/>
          </w:tcPr>
          <w:p w14:paraId="64E7A308" w14:textId="77777777" w:rsidR="00867317" w:rsidRPr="00511F28" w:rsidRDefault="00867317" w:rsidP="008F6679">
            <w:pPr>
              <w:pStyle w:val="TableParagraph"/>
              <w:rPr>
                <w:rFonts w:ascii="Times New Roman" w:hAnsi="Times New Roman" w:cs="Times New Roman"/>
                <w:sz w:val="20"/>
                <w:lang w:val="it-IT"/>
              </w:rPr>
            </w:pPr>
          </w:p>
        </w:tc>
        <w:tc>
          <w:tcPr>
            <w:tcW w:w="11198" w:type="dxa"/>
            <w:gridSpan w:val="5"/>
          </w:tcPr>
          <w:p w14:paraId="25664A31" w14:textId="77777777" w:rsidR="00867317" w:rsidRPr="00511F28" w:rsidRDefault="00867317" w:rsidP="008F6679">
            <w:pPr>
              <w:pStyle w:val="TableParagraph"/>
              <w:spacing w:before="97"/>
              <w:ind w:left="100"/>
              <w:rPr>
                <w:rFonts w:ascii="Times New Roman" w:hAnsi="Times New Roman" w:cs="Times New Roman"/>
                <w:sz w:val="24"/>
              </w:rPr>
            </w:pPr>
            <w:proofErr w:type="spellStart"/>
            <w:r w:rsidRPr="00511F28">
              <w:rPr>
                <w:rFonts w:ascii="Times New Roman" w:hAnsi="Times New Roman" w:cs="Times New Roman"/>
                <w:sz w:val="24"/>
              </w:rPr>
              <w:t>Livello</w:t>
            </w:r>
            <w:proofErr w:type="spellEnd"/>
            <w:r w:rsidRPr="00511F28">
              <w:rPr>
                <w:rFonts w:ascii="Times New Roman" w:hAnsi="Times New Roman" w:cs="Times New Roman"/>
                <w:spacing w:val="-2"/>
                <w:sz w:val="24"/>
              </w:rPr>
              <w:t xml:space="preserve"> </w:t>
            </w:r>
            <w:r w:rsidRPr="00511F28">
              <w:rPr>
                <w:rFonts w:ascii="Times New Roman" w:hAnsi="Times New Roman" w:cs="Times New Roman"/>
                <w:sz w:val="24"/>
              </w:rPr>
              <w:t>di</w:t>
            </w:r>
            <w:r w:rsidRPr="00511F28">
              <w:rPr>
                <w:rFonts w:ascii="Times New Roman" w:hAnsi="Times New Roman" w:cs="Times New Roman"/>
                <w:spacing w:val="-3"/>
                <w:sz w:val="24"/>
              </w:rPr>
              <w:t xml:space="preserve"> </w:t>
            </w:r>
            <w:proofErr w:type="spellStart"/>
            <w:r w:rsidRPr="00511F28">
              <w:rPr>
                <w:rFonts w:ascii="Times New Roman" w:hAnsi="Times New Roman" w:cs="Times New Roman"/>
                <w:sz w:val="24"/>
              </w:rPr>
              <w:t>competenza</w:t>
            </w:r>
            <w:proofErr w:type="spellEnd"/>
          </w:p>
        </w:tc>
      </w:tr>
      <w:tr w:rsidR="00867317" w:rsidRPr="00511F28" w14:paraId="7124D9D3" w14:textId="77777777" w:rsidTr="00511F28">
        <w:trPr>
          <w:trHeight w:val="623"/>
        </w:trPr>
        <w:tc>
          <w:tcPr>
            <w:tcW w:w="3041" w:type="dxa"/>
            <w:vMerge/>
            <w:tcBorders>
              <w:top w:val="nil"/>
            </w:tcBorders>
          </w:tcPr>
          <w:p w14:paraId="054C5371" w14:textId="77777777" w:rsidR="00867317" w:rsidRPr="00511F28" w:rsidRDefault="00867317" w:rsidP="008F6679">
            <w:pPr>
              <w:rPr>
                <w:rFonts w:cs="Times New Roman"/>
                <w:sz w:val="2"/>
                <w:szCs w:val="2"/>
              </w:rPr>
            </w:pPr>
          </w:p>
        </w:tc>
        <w:tc>
          <w:tcPr>
            <w:tcW w:w="2551" w:type="dxa"/>
            <w:tcBorders>
              <w:bottom w:val="single" w:sz="12" w:space="0" w:color="000000"/>
            </w:tcBorders>
          </w:tcPr>
          <w:p w14:paraId="5C29B7C4" w14:textId="77777777" w:rsidR="00867317" w:rsidRPr="00511F28" w:rsidRDefault="00867317" w:rsidP="008F6679">
            <w:pPr>
              <w:pStyle w:val="TableParagraph"/>
              <w:spacing w:before="100" w:line="207" w:lineRule="exact"/>
              <w:ind w:left="100"/>
              <w:rPr>
                <w:rFonts w:ascii="Times New Roman" w:hAnsi="Times New Roman" w:cs="Times New Roman"/>
                <w:sz w:val="18"/>
              </w:rPr>
            </w:pPr>
            <w:r w:rsidRPr="00511F28">
              <w:rPr>
                <w:rFonts w:ascii="Times New Roman" w:hAnsi="Times New Roman" w:cs="Times New Roman"/>
                <w:sz w:val="18"/>
              </w:rPr>
              <w:t>INIZIALE</w:t>
            </w:r>
          </w:p>
          <w:p w14:paraId="477BD05D" w14:textId="77777777" w:rsidR="00867317" w:rsidRPr="00511F28" w:rsidRDefault="00867317" w:rsidP="008F6679">
            <w:pPr>
              <w:pStyle w:val="TableParagraph"/>
              <w:spacing w:line="207" w:lineRule="exact"/>
              <w:ind w:left="100"/>
              <w:rPr>
                <w:rFonts w:ascii="Times New Roman" w:hAnsi="Times New Roman" w:cs="Times New Roman"/>
                <w:sz w:val="18"/>
              </w:rPr>
            </w:pPr>
            <w:proofErr w:type="spellStart"/>
            <w:r w:rsidRPr="00511F28">
              <w:rPr>
                <w:rFonts w:ascii="Times New Roman" w:hAnsi="Times New Roman" w:cs="Times New Roman"/>
                <w:sz w:val="18"/>
              </w:rPr>
              <w:t>punti</w:t>
            </w:r>
            <w:proofErr w:type="spellEnd"/>
            <w:r w:rsidRPr="00511F28">
              <w:rPr>
                <w:rFonts w:ascii="Times New Roman" w:hAnsi="Times New Roman" w:cs="Times New Roman"/>
                <w:spacing w:val="-2"/>
                <w:sz w:val="18"/>
              </w:rPr>
              <w:t xml:space="preserve"> </w:t>
            </w:r>
            <w:r w:rsidRPr="00511F28">
              <w:rPr>
                <w:rFonts w:ascii="Times New Roman" w:hAnsi="Times New Roman" w:cs="Times New Roman"/>
                <w:sz w:val="18"/>
              </w:rPr>
              <w:t>1</w:t>
            </w:r>
          </w:p>
        </w:tc>
        <w:tc>
          <w:tcPr>
            <w:tcW w:w="2410" w:type="dxa"/>
            <w:tcBorders>
              <w:bottom w:val="single" w:sz="12" w:space="0" w:color="000000"/>
            </w:tcBorders>
          </w:tcPr>
          <w:p w14:paraId="73F56AC8" w14:textId="77777777" w:rsidR="00867317" w:rsidRPr="00511F28" w:rsidRDefault="00867317" w:rsidP="008F6679">
            <w:pPr>
              <w:pStyle w:val="TableParagraph"/>
              <w:spacing w:before="100" w:line="207" w:lineRule="exact"/>
              <w:ind w:left="100"/>
              <w:rPr>
                <w:rFonts w:ascii="Times New Roman" w:hAnsi="Times New Roman" w:cs="Times New Roman"/>
                <w:sz w:val="18"/>
              </w:rPr>
            </w:pPr>
            <w:r w:rsidRPr="00511F28">
              <w:rPr>
                <w:rFonts w:ascii="Times New Roman" w:hAnsi="Times New Roman" w:cs="Times New Roman"/>
                <w:sz w:val="18"/>
              </w:rPr>
              <w:t>BASE</w:t>
            </w:r>
          </w:p>
          <w:p w14:paraId="290E632F" w14:textId="77777777" w:rsidR="00867317" w:rsidRPr="00511F28" w:rsidRDefault="00867317" w:rsidP="008F6679">
            <w:pPr>
              <w:pStyle w:val="TableParagraph"/>
              <w:spacing w:line="207" w:lineRule="exact"/>
              <w:ind w:left="100"/>
              <w:rPr>
                <w:rFonts w:ascii="Times New Roman" w:hAnsi="Times New Roman" w:cs="Times New Roman"/>
                <w:sz w:val="18"/>
              </w:rPr>
            </w:pPr>
            <w:proofErr w:type="spellStart"/>
            <w:r w:rsidRPr="00511F28">
              <w:rPr>
                <w:rFonts w:ascii="Times New Roman" w:hAnsi="Times New Roman" w:cs="Times New Roman"/>
                <w:sz w:val="18"/>
              </w:rPr>
              <w:t>punti</w:t>
            </w:r>
            <w:proofErr w:type="spellEnd"/>
            <w:r w:rsidRPr="00511F28">
              <w:rPr>
                <w:rFonts w:ascii="Times New Roman" w:hAnsi="Times New Roman" w:cs="Times New Roman"/>
                <w:spacing w:val="-2"/>
                <w:sz w:val="18"/>
              </w:rPr>
              <w:t xml:space="preserve"> </w:t>
            </w:r>
            <w:r w:rsidRPr="00511F28">
              <w:rPr>
                <w:rFonts w:ascii="Times New Roman" w:hAnsi="Times New Roman" w:cs="Times New Roman"/>
                <w:sz w:val="18"/>
              </w:rPr>
              <w:t>2</w:t>
            </w:r>
          </w:p>
        </w:tc>
        <w:tc>
          <w:tcPr>
            <w:tcW w:w="2551" w:type="dxa"/>
            <w:tcBorders>
              <w:bottom w:val="single" w:sz="12" w:space="0" w:color="000000"/>
            </w:tcBorders>
          </w:tcPr>
          <w:p w14:paraId="27FFC48A" w14:textId="77777777" w:rsidR="00867317" w:rsidRPr="00511F28" w:rsidRDefault="00867317" w:rsidP="008F6679">
            <w:pPr>
              <w:pStyle w:val="TableParagraph"/>
              <w:spacing w:before="100" w:line="207" w:lineRule="exact"/>
              <w:ind w:left="99"/>
              <w:rPr>
                <w:rFonts w:ascii="Times New Roman" w:hAnsi="Times New Roman" w:cs="Times New Roman"/>
                <w:sz w:val="18"/>
              </w:rPr>
            </w:pPr>
            <w:r w:rsidRPr="00511F28">
              <w:rPr>
                <w:rFonts w:ascii="Times New Roman" w:hAnsi="Times New Roman" w:cs="Times New Roman"/>
                <w:sz w:val="18"/>
              </w:rPr>
              <w:t>INTERMEDIO</w:t>
            </w:r>
          </w:p>
          <w:p w14:paraId="1A239A08" w14:textId="77777777" w:rsidR="00867317" w:rsidRPr="00511F28" w:rsidRDefault="00867317" w:rsidP="008F6679">
            <w:pPr>
              <w:pStyle w:val="TableParagraph"/>
              <w:spacing w:line="207" w:lineRule="exact"/>
              <w:ind w:left="99"/>
              <w:rPr>
                <w:rFonts w:ascii="Times New Roman" w:hAnsi="Times New Roman" w:cs="Times New Roman"/>
                <w:sz w:val="18"/>
              </w:rPr>
            </w:pPr>
            <w:proofErr w:type="spellStart"/>
            <w:r w:rsidRPr="00511F28">
              <w:rPr>
                <w:rFonts w:ascii="Times New Roman" w:hAnsi="Times New Roman" w:cs="Times New Roman"/>
                <w:sz w:val="18"/>
              </w:rPr>
              <w:t>punti</w:t>
            </w:r>
            <w:proofErr w:type="spellEnd"/>
            <w:r w:rsidRPr="00511F28">
              <w:rPr>
                <w:rFonts w:ascii="Times New Roman" w:hAnsi="Times New Roman" w:cs="Times New Roman"/>
                <w:spacing w:val="-2"/>
                <w:sz w:val="18"/>
              </w:rPr>
              <w:t xml:space="preserve"> </w:t>
            </w:r>
            <w:r w:rsidRPr="00511F28">
              <w:rPr>
                <w:rFonts w:ascii="Times New Roman" w:hAnsi="Times New Roman" w:cs="Times New Roman"/>
                <w:sz w:val="18"/>
              </w:rPr>
              <w:t>3</w:t>
            </w:r>
          </w:p>
        </w:tc>
        <w:tc>
          <w:tcPr>
            <w:tcW w:w="2127" w:type="dxa"/>
            <w:tcBorders>
              <w:bottom w:val="single" w:sz="12" w:space="0" w:color="000000"/>
            </w:tcBorders>
          </w:tcPr>
          <w:p w14:paraId="62D8EBB6" w14:textId="77777777" w:rsidR="00867317" w:rsidRPr="00511F28" w:rsidRDefault="00867317" w:rsidP="008F6679">
            <w:pPr>
              <w:pStyle w:val="TableParagraph"/>
              <w:spacing w:before="100" w:line="207" w:lineRule="exact"/>
              <w:ind w:left="99"/>
              <w:rPr>
                <w:rFonts w:ascii="Times New Roman" w:hAnsi="Times New Roman" w:cs="Times New Roman"/>
                <w:sz w:val="18"/>
              </w:rPr>
            </w:pPr>
            <w:r w:rsidRPr="00511F28">
              <w:rPr>
                <w:rFonts w:ascii="Times New Roman" w:hAnsi="Times New Roman" w:cs="Times New Roman"/>
                <w:sz w:val="18"/>
              </w:rPr>
              <w:t>AVANZATO</w:t>
            </w:r>
          </w:p>
          <w:p w14:paraId="36D797E9" w14:textId="77777777" w:rsidR="00867317" w:rsidRPr="00511F28" w:rsidRDefault="00867317" w:rsidP="008F6679">
            <w:pPr>
              <w:pStyle w:val="TableParagraph"/>
              <w:spacing w:line="207" w:lineRule="exact"/>
              <w:ind w:left="99"/>
              <w:rPr>
                <w:rFonts w:ascii="Times New Roman" w:hAnsi="Times New Roman" w:cs="Times New Roman"/>
                <w:sz w:val="18"/>
              </w:rPr>
            </w:pPr>
            <w:proofErr w:type="spellStart"/>
            <w:r w:rsidRPr="00511F28">
              <w:rPr>
                <w:rFonts w:ascii="Times New Roman" w:hAnsi="Times New Roman" w:cs="Times New Roman"/>
                <w:sz w:val="18"/>
              </w:rPr>
              <w:t>punti</w:t>
            </w:r>
            <w:proofErr w:type="spellEnd"/>
            <w:r w:rsidRPr="00511F28">
              <w:rPr>
                <w:rFonts w:ascii="Times New Roman" w:hAnsi="Times New Roman" w:cs="Times New Roman"/>
                <w:spacing w:val="-2"/>
                <w:sz w:val="18"/>
              </w:rPr>
              <w:t xml:space="preserve"> </w:t>
            </w:r>
            <w:r w:rsidRPr="00511F28">
              <w:rPr>
                <w:rFonts w:ascii="Times New Roman" w:hAnsi="Times New Roman" w:cs="Times New Roman"/>
                <w:sz w:val="18"/>
              </w:rPr>
              <w:t>4</w:t>
            </w:r>
          </w:p>
        </w:tc>
        <w:tc>
          <w:tcPr>
            <w:tcW w:w="1559" w:type="dxa"/>
          </w:tcPr>
          <w:p w14:paraId="07EB839D" w14:textId="77777777" w:rsidR="00867317" w:rsidRPr="00511F28" w:rsidRDefault="00867317" w:rsidP="008F6679">
            <w:pPr>
              <w:pStyle w:val="TableParagraph"/>
              <w:spacing w:before="101"/>
              <w:ind w:left="99" w:right="141"/>
              <w:rPr>
                <w:rFonts w:ascii="Times New Roman" w:hAnsi="Times New Roman" w:cs="Times New Roman"/>
                <w:sz w:val="20"/>
              </w:rPr>
            </w:pPr>
            <w:proofErr w:type="spellStart"/>
            <w:r w:rsidRPr="00511F28">
              <w:rPr>
                <w:rFonts w:ascii="Times New Roman" w:hAnsi="Times New Roman" w:cs="Times New Roman"/>
                <w:sz w:val="20"/>
              </w:rPr>
              <w:t>Livello</w:t>
            </w:r>
            <w:proofErr w:type="spellEnd"/>
            <w:r w:rsidRPr="00511F28">
              <w:rPr>
                <w:rFonts w:ascii="Times New Roman" w:hAnsi="Times New Roman" w:cs="Times New Roman"/>
                <w:spacing w:val="1"/>
                <w:sz w:val="20"/>
              </w:rPr>
              <w:t xml:space="preserve"> </w:t>
            </w:r>
            <w:proofErr w:type="spellStart"/>
            <w:r w:rsidRPr="00511F28">
              <w:rPr>
                <w:rFonts w:ascii="Times New Roman" w:hAnsi="Times New Roman" w:cs="Times New Roman"/>
                <w:sz w:val="20"/>
              </w:rPr>
              <w:t>raggiunto</w:t>
            </w:r>
            <w:proofErr w:type="spellEnd"/>
          </w:p>
        </w:tc>
      </w:tr>
      <w:tr w:rsidR="00867317" w:rsidRPr="00511F28" w14:paraId="0F4F0787" w14:textId="77777777" w:rsidTr="00511F28">
        <w:trPr>
          <w:trHeight w:val="1678"/>
        </w:trPr>
        <w:tc>
          <w:tcPr>
            <w:tcW w:w="3041" w:type="dxa"/>
          </w:tcPr>
          <w:p w14:paraId="2DC571E8" w14:textId="77777777" w:rsidR="00867317" w:rsidRPr="00511F28" w:rsidRDefault="00867317" w:rsidP="008F6679">
            <w:pPr>
              <w:pStyle w:val="TableParagraph"/>
              <w:spacing w:before="91"/>
              <w:ind w:left="100"/>
              <w:rPr>
                <w:rFonts w:ascii="Times New Roman" w:hAnsi="Times New Roman" w:cs="Times New Roman"/>
                <w:sz w:val="20"/>
              </w:rPr>
            </w:pPr>
            <w:r w:rsidRPr="00511F28">
              <w:rPr>
                <w:rFonts w:ascii="Times New Roman" w:hAnsi="Times New Roman" w:cs="Times New Roman"/>
                <w:sz w:val="20"/>
              </w:rPr>
              <w:t>CONTENUTO</w:t>
            </w:r>
          </w:p>
        </w:tc>
        <w:tc>
          <w:tcPr>
            <w:tcW w:w="2551" w:type="dxa"/>
            <w:tcBorders>
              <w:top w:val="single" w:sz="12" w:space="0" w:color="000000"/>
            </w:tcBorders>
          </w:tcPr>
          <w:p w14:paraId="0AAFADAC" w14:textId="77777777" w:rsidR="00867317" w:rsidRPr="00511F28" w:rsidRDefault="00867317" w:rsidP="008F6679">
            <w:pPr>
              <w:pStyle w:val="TableParagraph"/>
              <w:spacing w:before="91"/>
              <w:ind w:left="110" w:right="126"/>
              <w:rPr>
                <w:rFonts w:ascii="Times New Roman" w:hAnsi="Times New Roman" w:cs="Times New Roman"/>
                <w:sz w:val="20"/>
                <w:lang w:val="it-IT"/>
              </w:rPr>
            </w:pPr>
            <w:r w:rsidRPr="00511F28">
              <w:rPr>
                <w:rFonts w:ascii="Times New Roman" w:hAnsi="Times New Roman" w:cs="Times New Roman"/>
                <w:sz w:val="20"/>
                <w:lang w:val="it-IT"/>
              </w:rPr>
              <w:t>La presentazione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contiene solo</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poche essenziali</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informazioni, non</w:t>
            </w:r>
            <w:r w:rsidRPr="00511F28">
              <w:rPr>
                <w:rFonts w:ascii="Times New Roman" w:hAnsi="Times New Roman" w:cs="Times New Roman"/>
                <w:spacing w:val="-48"/>
                <w:sz w:val="20"/>
                <w:lang w:val="it-IT"/>
              </w:rPr>
              <w:t xml:space="preserve"> </w:t>
            </w:r>
            <w:r w:rsidRPr="00511F28">
              <w:rPr>
                <w:rFonts w:ascii="Times New Roman" w:hAnsi="Times New Roman" w:cs="Times New Roman"/>
                <w:sz w:val="20"/>
                <w:lang w:val="it-IT"/>
              </w:rPr>
              <w:t>organiche e poco</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attinenti alle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richieste.</w:t>
            </w:r>
          </w:p>
        </w:tc>
        <w:tc>
          <w:tcPr>
            <w:tcW w:w="2410" w:type="dxa"/>
            <w:tcBorders>
              <w:top w:val="single" w:sz="12" w:space="0" w:color="000000"/>
            </w:tcBorders>
          </w:tcPr>
          <w:p w14:paraId="10A6518A" w14:textId="77777777" w:rsidR="00867317" w:rsidRPr="00511F28" w:rsidRDefault="00867317" w:rsidP="008F6679">
            <w:pPr>
              <w:pStyle w:val="TableParagraph"/>
              <w:spacing w:before="91"/>
              <w:ind w:left="109" w:right="127"/>
              <w:rPr>
                <w:rFonts w:ascii="Times New Roman" w:hAnsi="Times New Roman" w:cs="Times New Roman"/>
                <w:sz w:val="20"/>
                <w:lang w:val="it-IT"/>
              </w:rPr>
            </w:pPr>
            <w:r w:rsidRPr="00511F28">
              <w:rPr>
                <w:rFonts w:ascii="Times New Roman" w:hAnsi="Times New Roman" w:cs="Times New Roman"/>
                <w:sz w:val="20"/>
                <w:lang w:val="it-IT"/>
              </w:rPr>
              <w:t>La presentazione</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contiene poche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informazioni</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essenziali, altre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superflue e/o</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ridondanti, ma</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sostanzialmente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attinenti alle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richieste.</w:t>
            </w:r>
          </w:p>
        </w:tc>
        <w:tc>
          <w:tcPr>
            <w:tcW w:w="2551" w:type="dxa"/>
            <w:tcBorders>
              <w:top w:val="single" w:sz="12" w:space="0" w:color="000000"/>
            </w:tcBorders>
          </w:tcPr>
          <w:p w14:paraId="5792DB7F" w14:textId="77777777" w:rsidR="00867317" w:rsidRPr="00511F28" w:rsidRDefault="00867317" w:rsidP="008F6679">
            <w:pPr>
              <w:pStyle w:val="TableParagraph"/>
              <w:spacing w:before="91"/>
              <w:ind w:left="109" w:right="159"/>
              <w:rPr>
                <w:rFonts w:ascii="Times New Roman" w:hAnsi="Times New Roman" w:cs="Times New Roman"/>
                <w:sz w:val="20"/>
                <w:lang w:val="it-IT"/>
              </w:rPr>
            </w:pPr>
            <w:r w:rsidRPr="00511F28">
              <w:rPr>
                <w:rFonts w:ascii="Times New Roman" w:hAnsi="Times New Roman" w:cs="Times New Roman"/>
                <w:spacing w:val="-1"/>
                <w:sz w:val="20"/>
                <w:lang w:val="it-IT"/>
              </w:rPr>
              <w:t xml:space="preserve">La </w:t>
            </w:r>
            <w:r w:rsidRPr="00511F28">
              <w:rPr>
                <w:rFonts w:ascii="Times New Roman" w:hAnsi="Times New Roman" w:cs="Times New Roman"/>
                <w:sz w:val="20"/>
                <w:lang w:val="it-IT"/>
              </w:rPr>
              <w:t>presentazione</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contiene le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informazioni</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essenziali</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derivate da più</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fonti</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opportunamente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citate.</w:t>
            </w:r>
          </w:p>
        </w:tc>
        <w:tc>
          <w:tcPr>
            <w:tcW w:w="2127" w:type="dxa"/>
            <w:tcBorders>
              <w:top w:val="single" w:sz="12" w:space="0" w:color="000000"/>
            </w:tcBorders>
          </w:tcPr>
          <w:p w14:paraId="37FB721A" w14:textId="77777777" w:rsidR="00867317" w:rsidRPr="00511F28" w:rsidRDefault="00867317" w:rsidP="008F6679">
            <w:pPr>
              <w:pStyle w:val="TableParagraph"/>
              <w:spacing w:before="91"/>
              <w:ind w:left="109" w:right="177"/>
              <w:rPr>
                <w:rFonts w:ascii="Times New Roman" w:hAnsi="Times New Roman" w:cs="Times New Roman"/>
                <w:sz w:val="20"/>
                <w:lang w:val="it-IT"/>
              </w:rPr>
            </w:pPr>
            <w:r w:rsidRPr="00511F28">
              <w:rPr>
                <w:rFonts w:ascii="Times New Roman" w:hAnsi="Times New Roman" w:cs="Times New Roman"/>
                <w:sz w:val="20"/>
                <w:lang w:val="it-IT"/>
              </w:rPr>
              <w:t>La</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presentazione</w:t>
            </w:r>
            <w:r w:rsidRPr="00511F28">
              <w:rPr>
                <w:rFonts w:ascii="Times New Roman" w:hAnsi="Times New Roman" w:cs="Times New Roman"/>
                <w:spacing w:val="-48"/>
                <w:sz w:val="20"/>
                <w:lang w:val="it-IT"/>
              </w:rPr>
              <w:t xml:space="preserve"> </w:t>
            </w:r>
            <w:r w:rsidRPr="00511F28">
              <w:rPr>
                <w:rFonts w:ascii="Times New Roman" w:hAnsi="Times New Roman" w:cs="Times New Roman"/>
                <w:sz w:val="20"/>
                <w:lang w:val="it-IT"/>
              </w:rPr>
              <w:t>contiene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ampie 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documentate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informazioni.</w:t>
            </w:r>
          </w:p>
        </w:tc>
        <w:tc>
          <w:tcPr>
            <w:tcW w:w="1559" w:type="dxa"/>
          </w:tcPr>
          <w:p w14:paraId="4455168D" w14:textId="77777777" w:rsidR="00867317" w:rsidRPr="00511F28" w:rsidRDefault="00867317" w:rsidP="008F6679">
            <w:pPr>
              <w:pStyle w:val="TableParagraph"/>
              <w:rPr>
                <w:rFonts w:ascii="Times New Roman" w:hAnsi="Times New Roman" w:cs="Times New Roman"/>
                <w:sz w:val="20"/>
                <w:lang w:val="it-IT"/>
              </w:rPr>
            </w:pPr>
          </w:p>
        </w:tc>
      </w:tr>
      <w:tr w:rsidR="00867317" w:rsidRPr="00511F28" w14:paraId="5A05100C" w14:textId="77777777" w:rsidTr="00511F28">
        <w:trPr>
          <w:trHeight w:val="836"/>
        </w:trPr>
        <w:tc>
          <w:tcPr>
            <w:tcW w:w="3041" w:type="dxa"/>
          </w:tcPr>
          <w:p w14:paraId="65E07386" w14:textId="77777777" w:rsidR="00867317" w:rsidRPr="00511F28" w:rsidRDefault="00867317" w:rsidP="008F6679">
            <w:pPr>
              <w:pStyle w:val="TableParagraph"/>
              <w:spacing w:before="101"/>
              <w:ind w:left="100" w:right="181"/>
              <w:rPr>
                <w:rFonts w:ascii="Times New Roman" w:hAnsi="Times New Roman" w:cs="Times New Roman"/>
                <w:sz w:val="20"/>
              </w:rPr>
            </w:pPr>
            <w:r w:rsidRPr="00511F28">
              <w:rPr>
                <w:rFonts w:ascii="Times New Roman" w:hAnsi="Times New Roman" w:cs="Times New Roman"/>
                <w:sz w:val="20"/>
              </w:rPr>
              <w:t>REQUISITI</w:t>
            </w:r>
            <w:r w:rsidRPr="00511F28">
              <w:rPr>
                <w:rFonts w:ascii="Times New Roman" w:hAnsi="Times New Roman" w:cs="Times New Roman"/>
                <w:spacing w:val="1"/>
                <w:sz w:val="20"/>
              </w:rPr>
              <w:t xml:space="preserve"> </w:t>
            </w:r>
            <w:r w:rsidRPr="00511F28">
              <w:rPr>
                <w:rFonts w:ascii="Times New Roman" w:hAnsi="Times New Roman" w:cs="Times New Roman"/>
                <w:sz w:val="20"/>
              </w:rPr>
              <w:t>TECNICI DELLA</w:t>
            </w:r>
            <w:r w:rsidRPr="00511F28">
              <w:rPr>
                <w:rFonts w:ascii="Times New Roman" w:hAnsi="Times New Roman" w:cs="Times New Roman"/>
                <w:spacing w:val="1"/>
                <w:sz w:val="20"/>
              </w:rPr>
              <w:t xml:space="preserve"> </w:t>
            </w:r>
            <w:r w:rsidRPr="00511F28">
              <w:rPr>
                <w:rFonts w:ascii="Times New Roman" w:hAnsi="Times New Roman" w:cs="Times New Roman"/>
                <w:spacing w:val="-1"/>
                <w:sz w:val="20"/>
              </w:rPr>
              <w:t>PRESENTAZIONE</w:t>
            </w:r>
          </w:p>
        </w:tc>
        <w:tc>
          <w:tcPr>
            <w:tcW w:w="11198" w:type="dxa"/>
            <w:gridSpan w:val="5"/>
          </w:tcPr>
          <w:p w14:paraId="6EBCBF55" w14:textId="77777777" w:rsidR="00867317" w:rsidRPr="00511F28" w:rsidRDefault="00867317" w:rsidP="008F6679">
            <w:pPr>
              <w:pStyle w:val="TableParagraph"/>
              <w:rPr>
                <w:rFonts w:ascii="Times New Roman" w:hAnsi="Times New Roman" w:cs="Times New Roman"/>
                <w:sz w:val="20"/>
              </w:rPr>
            </w:pPr>
          </w:p>
        </w:tc>
      </w:tr>
      <w:tr w:rsidR="00867317" w:rsidRPr="00511F28" w14:paraId="7808CCF0" w14:textId="77777777" w:rsidTr="00511F28">
        <w:trPr>
          <w:trHeight w:val="305"/>
        </w:trPr>
        <w:tc>
          <w:tcPr>
            <w:tcW w:w="3041" w:type="dxa"/>
            <w:tcBorders>
              <w:bottom w:val="nil"/>
            </w:tcBorders>
          </w:tcPr>
          <w:p w14:paraId="0F45730E" w14:textId="77777777" w:rsidR="00867317" w:rsidRPr="00511F28" w:rsidRDefault="00867317" w:rsidP="008F6679">
            <w:pPr>
              <w:pStyle w:val="TableParagraph"/>
              <w:rPr>
                <w:rFonts w:ascii="Times New Roman" w:hAnsi="Times New Roman" w:cs="Times New Roman"/>
                <w:sz w:val="20"/>
              </w:rPr>
            </w:pPr>
          </w:p>
        </w:tc>
        <w:tc>
          <w:tcPr>
            <w:tcW w:w="2551" w:type="dxa"/>
            <w:tcBorders>
              <w:bottom w:val="nil"/>
            </w:tcBorders>
          </w:tcPr>
          <w:p w14:paraId="765B99A1" w14:textId="77777777" w:rsidR="00867317" w:rsidRPr="00511F28" w:rsidRDefault="00867317" w:rsidP="008F6679">
            <w:pPr>
              <w:pStyle w:val="TableParagraph"/>
              <w:spacing w:before="101" w:line="204" w:lineRule="exact"/>
              <w:ind w:left="110"/>
              <w:rPr>
                <w:rFonts w:ascii="Times New Roman" w:hAnsi="Times New Roman" w:cs="Times New Roman"/>
                <w:sz w:val="20"/>
              </w:rPr>
            </w:pPr>
            <w:proofErr w:type="spellStart"/>
            <w:r w:rsidRPr="00511F28">
              <w:rPr>
                <w:rFonts w:ascii="Times New Roman" w:hAnsi="Times New Roman" w:cs="Times New Roman"/>
                <w:sz w:val="20"/>
              </w:rPr>
              <w:t>Errori</w:t>
            </w:r>
            <w:proofErr w:type="spellEnd"/>
          </w:p>
        </w:tc>
        <w:tc>
          <w:tcPr>
            <w:tcW w:w="2410" w:type="dxa"/>
            <w:tcBorders>
              <w:bottom w:val="nil"/>
            </w:tcBorders>
          </w:tcPr>
          <w:p w14:paraId="3321A283" w14:textId="77777777" w:rsidR="00867317" w:rsidRPr="00511F28" w:rsidRDefault="00867317" w:rsidP="008F6679">
            <w:pPr>
              <w:pStyle w:val="TableParagraph"/>
              <w:spacing w:before="101" w:line="204" w:lineRule="exact"/>
              <w:ind w:left="109"/>
              <w:rPr>
                <w:rFonts w:ascii="Times New Roman" w:hAnsi="Times New Roman" w:cs="Times New Roman"/>
                <w:sz w:val="20"/>
              </w:rPr>
            </w:pPr>
            <w:r w:rsidRPr="00511F28">
              <w:rPr>
                <w:rFonts w:ascii="Times New Roman" w:hAnsi="Times New Roman" w:cs="Times New Roman"/>
                <w:sz w:val="20"/>
              </w:rPr>
              <w:t>Forma</w:t>
            </w:r>
            <w:r w:rsidRPr="00511F28">
              <w:rPr>
                <w:rFonts w:ascii="Times New Roman" w:hAnsi="Times New Roman" w:cs="Times New Roman"/>
                <w:spacing w:val="-3"/>
                <w:sz w:val="20"/>
              </w:rPr>
              <w:t xml:space="preserve"> </w:t>
            </w:r>
            <w:r w:rsidRPr="00511F28">
              <w:rPr>
                <w:rFonts w:ascii="Times New Roman" w:hAnsi="Times New Roman" w:cs="Times New Roman"/>
                <w:sz w:val="20"/>
              </w:rPr>
              <w:t>semplice</w:t>
            </w:r>
          </w:p>
        </w:tc>
        <w:tc>
          <w:tcPr>
            <w:tcW w:w="2551" w:type="dxa"/>
            <w:tcBorders>
              <w:bottom w:val="nil"/>
            </w:tcBorders>
          </w:tcPr>
          <w:p w14:paraId="2C643A28" w14:textId="77777777" w:rsidR="00867317" w:rsidRPr="00511F28" w:rsidRDefault="00867317" w:rsidP="008F6679">
            <w:pPr>
              <w:pStyle w:val="TableParagraph"/>
              <w:spacing w:before="101" w:line="204" w:lineRule="exact"/>
              <w:ind w:left="109"/>
              <w:rPr>
                <w:rFonts w:ascii="Times New Roman" w:hAnsi="Times New Roman" w:cs="Times New Roman"/>
                <w:sz w:val="20"/>
              </w:rPr>
            </w:pPr>
            <w:r w:rsidRPr="00511F28">
              <w:rPr>
                <w:rFonts w:ascii="Times New Roman" w:hAnsi="Times New Roman" w:cs="Times New Roman"/>
                <w:sz w:val="20"/>
              </w:rPr>
              <w:t>Forma</w:t>
            </w:r>
            <w:r w:rsidRPr="00511F28">
              <w:rPr>
                <w:rFonts w:ascii="Times New Roman" w:hAnsi="Times New Roman" w:cs="Times New Roman"/>
                <w:spacing w:val="-2"/>
                <w:sz w:val="20"/>
              </w:rPr>
              <w:t xml:space="preserve"> </w:t>
            </w:r>
            <w:proofErr w:type="spellStart"/>
            <w:r w:rsidRPr="00511F28">
              <w:rPr>
                <w:rFonts w:ascii="Times New Roman" w:hAnsi="Times New Roman" w:cs="Times New Roman"/>
                <w:sz w:val="20"/>
              </w:rPr>
              <w:t>chiara</w:t>
            </w:r>
            <w:proofErr w:type="spellEnd"/>
            <w:r w:rsidRPr="00511F28">
              <w:rPr>
                <w:rFonts w:ascii="Times New Roman" w:hAnsi="Times New Roman" w:cs="Times New Roman"/>
                <w:spacing w:val="-1"/>
                <w:sz w:val="20"/>
              </w:rPr>
              <w:t xml:space="preserve"> </w:t>
            </w:r>
            <w:r w:rsidRPr="00511F28">
              <w:rPr>
                <w:rFonts w:ascii="Times New Roman" w:hAnsi="Times New Roman" w:cs="Times New Roman"/>
                <w:sz w:val="20"/>
              </w:rPr>
              <w:t>e</w:t>
            </w:r>
          </w:p>
        </w:tc>
        <w:tc>
          <w:tcPr>
            <w:tcW w:w="2127" w:type="dxa"/>
            <w:tcBorders>
              <w:bottom w:val="nil"/>
            </w:tcBorders>
          </w:tcPr>
          <w:p w14:paraId="1C17DDB6" w14:textId="77777777" w:rsidR="00867317" w:rsidRPr="00511F28" w:rsidRDefault="00867317" w:rsidP="008F6679">
            <w:pPr>
              <w:pStyle w:val="TableParagraph"/>
              <w:spacing w:before="101" w:line="204" w:lineRule="exact"/>
              <w:ind w:left="109"/>
              <w:rPr>
                <w:rFonts w:ascii="Times New Roman" w:hAnsi="Times New Roman" w:cs="Times New Roman"/>
                <w:sz w:val="20"/>
              </w:rPr>
            </w:pPr>
            <w:r w:rsidRPr="00511F28">
              <w:rPr>
                <w:rFonts w:ascii="Times New Roman" w:hAnsi="Times New Roman" w:cs="Times New Roman"/>
                <w:sz w:val="20"/>
              </w:rPr>
              <w:t>Forma</w:t>
            </w:r>
            <w:r w:rsidRPr="00511F28">
              <w:rPr>
                <w:rFonts w:ascii="Times New Roman" w:hAnsi="Times New Roman" w:cs="Times New Roman"/>
                <w:spacing w:val="-3"/>
                <w:sz w:val="20"/>
              </w:rPr>
              <w:t xml:space="preserve"> </w:t>
            </w:r>
            <w:proofErr w:type="spellStart"/>
            <w:r w:rsidRPr="00511F28">
              <w:rPr>
                <w:rFonts w:ascii="Times New Roman" w:hAnsi="Times New Roman" w:cs="Times New Roman"/>
                <w:sz w:val="20"/>
              </w:rPr>
              <w:t>chiara</w:t>
            </w:r>
            <w:proofErr w:type="spellEnd"/>
            <w:r w:rsidRPr="00511F28">
              <w:rPr>
                <w:rFonts w:ascii="Times New Roman" w:hAnsi="Times New Roman" w:cs="Times New Roman"/>
                <w:sz w:val="20"/>
              </w:rPr>
              <w:t>,</w:t>
            </w:r>
          </w:p>
        </w:tc>
        <w:tc>
          <w:tcPr>
            <w:tcW w:w="1559" w:type="dxa"/>
            <w:vMerge w:val="restart"/>
          </w:tcPr>
          <w:p w14:paraId="5AA1460A" w14:textId="77777777" w:rsidR="00867317" w:rsidRPr="00511F28" w:rsidRDefault="00867317" w:rsidP="008F6679">
            <w:pPr>
              <w:pStyle w:val="TableParagraph"/>
              <w:rPr>
                <w:rFonts w:ascii="Times New Roman" w:hAnsi="Times New Roman" w:cs="Times New Roman"/>
                <w:sz w:val="20"/>
              </w:rPr>
            </w:pPr>
          </w:p>
        </w:tc>
      </w:tr>
      <w:tr w:rsidR="00867317" w:rsidRPr="00511F28" w14:paraId="7A424F79" w14:textId="77777777" w:rsidTr="00511F28">
        <w:trPr>
          <w:trHeight w:val="414"/>
        </w:trPr>
        <w:tc>
          <w:tcPr>
            <w:tcW w:w="3041" w:type="dxa"/>
            <w:tcBorders>
              <w:top w:val="nil"/>
              <w:bottom w:val="nil"/>
            </w:tcBorders>
          </w:tcPr>
          <w:p w14:paraId="04AB1531" w14:textId="77777777" w:rsidR="00867317" w:rsidRPr="00511F28" w:rsidRDefault="00867317" w:rsidP="008F6679">
            <w:pPr>
              <w:pStyle w:val="TableParagraph"/>
              <w:spacing w:before="11"/>
              <w:ind w:right="77"/>
              <w:jc w:val="right"/>
              <w:rPr>
                <w:rFonts w:ascii="Times New Roman" w:hAnsi="Times New Roman" w:cs="Times New Roman"/>
              </w:rPr>
            </w:pPr>
            <w:r w:rsidRPr="00511F28">
              <w:rPr>
                <w:rFonts w:ascii="Times New Roman" w:hAnsi="Times New Roman" w:cs="Times New Roman"/>
              </w:rPr>
              <w:t>Testo</w:t>
            </w:r>
            <w:r w:rsidRPr="00511F28">
              <w:rPr>
                <w:rFonts w:ascii="Times New Roman" w:hAnsi="Times New Roman" w:cs="Times New Roman"/>
                <w:spacing w:val="-3"/>
              </w:rPr>
              <w:t xml:space="preserve"> </w:t>
            </w:r>
            <w:r w:rsidRPr="00511F28">
              <w:rPr>
                <w:rFonts w:ascii="Times New Roman" w:hAnsi="Times New Roman" w:cs="Times New Roman"/>
              </w:rPr>
              <w:t>slide</w:t>
            </w:r>
          </w:p>
        </w:tc>
        <w:tc>
          <w:tcPr>
            <w:tcW w:w="2551" w:type="dxa"/>
            <w:tcBorders>
              <w:top w:val="nil"/>
              <w:bottom w:val="nil"/>
            </w:tcBorders>
          </w:tcPr>
          <w:p w14:paraId="3258B1F9" w14:textId="77777777" w:rsidR="00867317" w:rsidRPr="00511F28" w:rsidRDefault="00867317" w:rsidP="008F6679">
            <w:pPr>
              <w:pStyle w:val="TableParagraph"/>
              <w:spacing w:line="216" w:lineRule="exact"/>
              <w:ind w:left="110"/>
              <w:rPr>
                <w:rFonts w:ascii="Times New Roman" w:hAnsi="Times New Roman" w:cs="Times New Roman"/>
                <w:sz w:val="20"/>
              </w:rPr>
            </w:pPr>
            <w:proofErr w:type="spellStart"/>
            <w:r w:rsidRPr="00511F28">
              <w:rPr>
                <w:rFonts w:ascii="Times New Roman" w:hAnsi="Times New Roman" w:cs="Times New Roman"/>
                <w:sz w:val="20"/>
              </w:rPr>
              <w:t>grammaticali</w:t>
            </w:r>
            <w:proofErr w:type="spellEnd"/>
            <w:r w:rsidRPr="00511F28">
              <w:rPr>
                <w:rFonts w:ascii="Times New Roman" w:hAnsi="Times New Roman" w:cs="Times New Roman"/>
                <w:sz w:val="20"/>
              </w:rPr>
              <w:t>,</w:t>
            </w:r>
          </w:p>
          <w:p w14:paraId="0FB067A4" w14:textId="77777777" w:rsidR="00867317" w:rsidRPr="00511F28" w:rsidRDefault="00867317" w:rsidP="008F6679">
            <w:pPr>
              <w:pStyle w:val="TableParagraph"/>
              <w:spacing w:line="204" w:lineRule="exact"/>
              <w:ind w:left="110"/>
              <w:rPr>
                <w:rFonts w:ascii="Times New Roman" w:hAnsi="Times New Roman" w:cs="Times New Roman"/>
                <w:sz w:val="20"/>
              </w:rPr>
            </w:pPr>
            <w:proofErr w:type="spellStart"/>
            <w:r w:rsidRPr="00511F28">
              <w:rPr>
                <w:rFonts w:ascii="Times New Roman" w:hAnsi="Times New Roman" w:cs="Times New Roman"/>
                <w:sz w:val="20"/>
              </w:rPr>
              <w:t>mancanza</w:t>
            </w:r>
            <w:proofErr w:type="spellEnd"/>
            <w:r w:rsidRPr="00511F28">
              <w:rPr>
                <w:rFonts w:ascii="Times New Roman" w:hAnsi="Times New Roman" w:cs="Times New Roman"/>
                <w:spacing w:val="-2"/>
                <w:sz w:val="20"/>
              </w:rPr>
              <w:t xml:space="preserve"> </w:t>
            </w:r>
            <w:r w:rsidRPr="00511F28">
              <w:rPr>
                <w:rFonts w:ascii="Times New Roman" w:hAnsi="Times New Roman" w:cs="Times New Roman"/>
                <w:sz w:val="20"/>
              </w:rPr>
              <w:t>di</w:t>
            </w:r>
          </w:p>
        </w:tc>
        <w:tc>
          <w:tcPr>
            <w:tcW w:w="2410" w:type="dxa"/>
            <w:tcBorders>
              <w:top w:val="nil"/>
              <w:bottom w:val="nil"/>
            </w:tcBorders>
          </w:tcPr>
          <w:p w14:paraId="7D84AB4F" w14:textId="77777777" w:rsidR="00867317" w:rsidRPr="00511F28" w:rsidRDefault="00867317" w:rsidP="008F6679">
            <w:pPr>
              <w:pStyle w:val="TableParagraph"/>
              <w:spacing w:line="216" w:lineRule="exact"/>
              <w:ind w:left="109"/>
              <w:rPr>
                <w:rFonts w:ascii="Times New Roman" w:hAnsi="Times New Roman" w:cs="Times New Roman"/>
                <w:sz w:val="20"/>
                <w:lang w:val="it-IT"/>
              </w:rPr>
            </w:pPr>
            <w:r w:rsidRPr="00511F28">
              <w:rPr>
                <w:rFonts w:ascii="Times New Roman" w:hAnsi="Times New Roman" w:cs="Times New Roman"/>
                <w:sz w:val="20"/>
                <w:lang w:val="it-IT"/>
              </w:rPr>
              <w:t>ma</w:t>
            </w:r>
            <w:r w:rsidRPr="00511F28">
              <w:rPr>
                <w:rFonts w:ascii="Times New Roman" w:hAnsi="Times New Roman" w:cs="Times New Roman"/>
                <w:spacing w:val="-3"/>
                <w:sz w:val="20"/>
                <w:lang w:val="it-IT"/>
              </w:rPr>
              <w:t xml:space="preserve"> </w:t>
            </w:r>
            <w:r w:rsidRPr="00511F28">
              <w:rPr>
                <w:rFonts w:ascii="Times New Roman" w:hAnsi="Times New Roman" w:cs="Times New Roman"/>
                <w:sz w:val="20"/>
                <w:lang w:val="it-IT"/>
              </w:rPr>
              <w:t>corretta,</w:t>
            </w:r>
          </w:p>
          <w:p w14:paraId="65ACE065" w14:textId="77777777" w:rsidR="00867317" w:rsidRPr="00511F28" w:rsidRDefault="00867317" w:rsidP="008F6679">
            <w:pPr>
              <w:pStyle w:val="TableParagraph"/>
              <w:spacing w:line="204" w:lineRule="exact"/>
              <w:ind w:left="109"/>
              <w:rPr>
                <w:rFonts w:ascii="Times New Roman" w:hAnsi="Times New Roman" w:cs="Times New Roman"/>
                <w:sz w:val="20"/>
                <w:lang w:val="it-IT"/>
              </w:rPr>
            </w:pPr>
            <w:r w:rsidRPr="00511F28">
              <w:rPr>
                <w:rFonts w:ascii="Times New Roman" w:hAnsi="Times New Roman" w:cs="Times New Roman"/>
                <w:sz w:val="20"/>
                <w:lang w:val="it-IT"/>
              </w:rPr>
              <w:t>troppo</w:t>
            </w:r>
            <w:r w:rsidRPr="00511F28">
              <w:rPr>
                <w:rFonts w:ascii="Times New Roman" w:hAnsi="Times New Roman" w:cs="Times New Roman"/>
                <w:spacing w:val="-2"/>
                <w:sz w:val="20"/>
                <w:lang w:val="it-IT"/>
              </w:rPr>
              <w:t xml:space="preserve"> </w:t>
            </w:r>
            <w:r w:rsidRPr="00511F28">
              <w:rPr>
                <w:rFonts w:ascii="Times New Roman" w:hAnsi="Times New Roman" w:cs="Times New Roman"/>
                <w:sz w:val="20"/>
                <w:lang w:val="it-IT"/>
              </w:rPr>
              <w:t>testo</w:t>
            </w:r>
            <w:r w:rsidRPr="00511F28">
              <w:rPr>
                <w:rFonts w:ascii="Times New Roman" w:hAnsi="Times New Roman" w:cs="Times New Roman"/>
                <w:spacing w:val="-2"/>
                <w:sz w:val="20"/>
                <w:lang w:val="it-IT"/>
              </w:rPr>
              <w:t xml:space="preserve"> </w:t>
            </w:r>
            <w:r w:rsidRPr="00511F28">
              <w:rPr>
                <w:rFonts w:ascii="Times New Roman" w:hAnsi="Times New Roman" w:cs="Times New Roman"/>
                <w:sz w:val="20"/>
                <w:lang w:val="it-IT"/>
              </w:rPr>
              <w:t>(c’è</w:t>
            </w:r>
          </w:p>
        </w:tc>
        <w:tc>
          <w:tcPr>
            <w:tcW w:w="2551" w:type="dxa"/>
            <w:tcBorders>
              <w:top w:val="nil"/>
              <w:bottom w:val="nil"/>
            </w:tcBorders>
          </w:tcPr>
          <w:p w14:paraId="342975B5" w14:textId="77777777" w:rsidR="00867317" w:rsidRPr="00511F28" w:rsidRDefault="00867317" w:rsidP="008F6679">
            <w:pPr>
              <w:pStyle w:val="TableParagraph"/>
              <w:spacing w:line="216" w:lineRule="exact"/>
              <w:ind w:left="109"/>
              <w:rPr>
                <w:rFonts w:ascii="Times New Roman" w:hAnsi="Times New Roman" w:cs="Times New Roman"/>
                <w:sz w:val="20"/>
              </w:rPr>
            </w:pPr>
            <w:proofErr w:type="spellStart"/>
            <w:r w:rsidRPr="00511F28">
              <w:rPr>
                <w:rFonts w:ascii="Times New Roman" w:hAnsi="Times New Roman" w:cs="Times New Roman"/>
                <w:sz w:val="20"/>
              </w:rPr>
              <w:t>corretta</w:t>
            </w:r>
            <w:proofErr w:type="spellEnd"/>
            <w:r w:rsidRPr="00511F28">
              <w:rPr>
                <w:rFonts w:ascii="Times New Roman" w:hAnsi="Times New Roman" w:cs="Times New Roman"/>
                <w:sz w:val="20"/>
              </w:rPr>
              <w:t>,</w:t>
            </w:r>
            <w:r w:rsidRPr="00511F28">
              <w:rPr>
                <w:rFonts w:ascii="Times New Roman" w:hAnsi="Times New Roman" w:cs="Times New Roman"/>
                <w:spacing w:val="-3"/>
                <w:sz w:val="20"/>
              </w:rPr>
              <w:t xml:space="preserve"> </w:t>
            </w:r>
            <w:proofErr w:type="spellStart"/>
            <w:r w:rsidRPr="00511F28">
              <w:rPr>
                <w:rFonts w:ascii="Times New Roman" w:hAnsi="Times New Roman" w:cs="Times New Roman"/>
                <w:sz w:val="20"/>
              </w:rPr>
              <w:t>sintesi</w:t>
            </w:r>
            <w:proofErr w:type="spellEnd"/>
            <w:r w:rsidRPr="00511F28">
              <w:rPr>
                <w:rFonts w:ascii="Times New Roman" w:hAnsi="Times New Roman" w:cs="Times New Roman"/>
                <w:spacing w:val="-2"/>
                <w:sz w:val="20"/>
              </w:rPr>
              <w:t xml:space="preserve"> </w:t>
            </w:r>
            <w:r w:rsidRPr="00511F28">
              <w:rPr>
                <w:rFonts w:ascii="Times New Roman" w:hAnsi="Times New Roman" w:cs="Times New Roman"/>
                <w:sz w:val="20"/>
              </w:rPr>
              <w:t>/</w:t>
            </w:r>
          </w:p>
          <w:p w14:paraId="359573A0" w14:textId="77777777" w:rsidR="00867317" w:rsidRPr="00511F28" w:rsidRDefault="00867317" w:rsidP="008F6679">
            <w:pPr>
              <w:pStyle w:val="TableParagraph"/>
              <w:spacing w:line="204" w:lineRule="exact"/>
              <w:ind w:left="109"/>
              <w:rPr>
                <w:rFonts w:ascii="Times New Roman" w:hAnsi="Times New Roman" w:cs="Times New Roman"/>
                <w:sz w:val="20"/>
              </w:rPr>
            </w:pPr>
            <w:r w:rsidRPr="00511F28">
              <w:rPr>
                <w:rFonts w:ascii="Times New Roman" w:hAnsi="Times New Roman" w:cs="Times New Roman"/>
                <w:sz w:val="20"/>
              </w:rPr>
              <w:t>parole</w:t>
            </w:r>
            <w:r w:rsidRPr="00511F28">
              <w:rPr>
                <w:rFonts w:ascii="Times New Roman" w:hAnsi="Times New Roman" w:cs="Times New Roman"/>
                <w:spacing w:val="-3"/>
                <w:sz w:val="20"/>
              </w:rPr>
              <w:t xml:space="preserve"> </w:t>
            </w:r>
            <w:proofErr w:type="spellStart"/>
            <w:r w:rsidRPr="00511F28">
              <w:rPr>
                <w:rFonts w:ascii="Times New Roman" w:hAnsi="Times New Roman" w:cs="Times New Roman"/>
                <w:sz w:val="20"/>
              </w:rPr>
              <w:t>chiave</w:t>
            </w:r>
            <w:proofErr w:type="spellEnd"/>
            <w:r w:rsidRPr="00511F28">
              <w:rPr>
                <w:rFonts w:ascii="Times New Roman" w:hAnsi="Times New Roman" w:cs="Times New Roman"/>
                <w:sz w:val="20"/>
              </w:rPr>
              <w:t>,</w:t>
            </w:r>
          </w:p>
        </w:tc>
        <w:tc>
          <w:tcPr>
            <w:tcW w:w="2127" w:type="dxa"/>
            <w:tcBorders>
              <w:top w:val="nil"/>
              <w:bottom w:val="nil"/>
            </w:tcBorders>
          </w:tcPr>
          <w:p w14:paraId="418196EB" w14:textId="77777777" w:rsidR="00867317" w:rsidRPr="00511F28" w:rsidRDefault="00867317" w:rsidP="008F6679">
            <w:pPr>
              <w:pStyle w:val="TableParagraph"/>
              <w:spacing w:line="216" w:lineRule="exact"/>
              <w:ind w:left="109"/>
              <w:rPr>
                <w:rFonts w:ascii="Times New Roman" w:hAnsi="Times New Roman" w:cs="Times New Roman"/>
                <w:sz w:val="20"/>
              </w:rPr>
            </w:pPr>
            <w:proofErr w:type="spellStart"/>
            <w:r w:rsidRPr="00511F28">
              <w:rPr>
                <w:rFonts w:ascii="Times New Roman" w:hAnsi="Times New Roman" w:cs="Times New Roman"/>
                <w:sz w:val="20"/>
              </w:rPr>
              <w:t>corretta</w:t>
            </w:r>
            <w:proofErr w:type="spellEnd"/>
            <w:r w:rsidRPr="00511F28">
              <w:rPr>
                <w:rFonts w:ascii="Times New Roman" w:hAnsi="Times New Roman" w:cs="Times New Roman"/>
                <w:spacing w:val="-2"/>
                <w:sz w:val="20"/>
              </w:rPr>
              <w:t xml:space="preserve"> </w:t>
            </w:r>
            <w:r w:rsidRPr="00511F28">
              <w:rPr>
                <w:rFonts w:ascii="Times New Roman" w:hAnsi="Times New Roman" w:cs="Times New Roman"/>
                <w:sz w:val="20"/>
              </w:rPr>
              <w:t>e</w:t>
            </w:r>
          </w:p>
          <w:p w14:paraId="23878E63" w14:textId="77777777" w:rsidR="00867317" w:rsidRPr="00511F28" w:rsidRDefault="00867317" w:rsidP="008F6679">
            <w:pPr>
              <w:pStyle w:val="TableParagraph"/>
              <w:spacing w:line="204" w:lineRule="exact"/>
              <w:ind w:left="109"/>
              <w:rPr>
                <w:rFonts w:ascii="Times New Roman" w:hAnsi="Times New Roman" w:cs="Times New Roman"/>
                <w:sz w:val="20"/>
              </w:rPr>
            </w:pPr>
            <w:proofErr w:type="spellStart"/>
            <w:r w:rsidRPr="00511F28">
              <w:rPr>
                <w:rFonts w:ascii="Times New Roman" w:hAnsi="Times New Roman" w:cs="Times New Roman"/>
                <w:sz w:val="20"/>
              </w:rPr>
              <w:t>lessicalmente</w:t>
            </w:r>
            <w:proofErr w:type="spellEnd"/>
          </w:p>
        </w:tc>
        <w:tc>
          <w:tcPr>
            <w:tcW w:w="1559" w:type="dxa"/>
            <w:vMerge/>
            <w:tcBorders>
              <w:top w:val="nil"/>
            </w:tcBorders>
          </w:tcPr>
          <w:p w14:paraId="226E3DB7" w14:textId="77777777" w:rsidR="00867317" w:rsidRPr="00511F28" w:rsidRDefault="00867317" w:rsidP="008F6679">
            <w:pPr>
              <w:rPr>
                <w:rFonts w:cs="Times New Roman"/>
                <w:sz w:val="2"/>
                <w:szCs w:val="2"/>
              </w:rPr>
            </w:pPr>
          </w:p>
        </w:tc>
      </w:tr>
      <w:tr w:rsidR="00867317" w:rsidRPr="00511F28" w14:paraId="581DCBB8" w14:textId="77777777" w:rsidTr="00511F28">
        <w:trPr>
          <w:trHeight w:val="197"/>
        </w:trPr>
        <w:tc>
          <w:tcPr>
            <w:tcW w:w="3041" w:type="dxa"/>
            <w:tcBorders>
              <w:top w:val="nil"/>
              <w:bottom w:val="nil"/>
            </w:tcBorders>
          </w:tcPr>
          <w:p w14:paraId="5CEFC56C"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7575B2CC" w14:textId="77777777" w:rsidR="00867317" w:rsidRPr="00511F28" w:rsidRDefault="00867317" w:rsidP="008F6679">
            <w:pPr>
              <w:pStyle w:val="TableParagraph"/>
              <w:spacing w:line="190" w:lineRule="exact"/>
              <w:ind w:left="110"/>
              <w:rPr>
                <w:rFonts w:ascii="Times New Roman" w:hAnsi="Times New Roman" w:cs="Times New Roman"/>
                <w:sz w:val="20"/>
              </w:rPr>
            </w:pPr>
            <w:proofErr w:type="spellStart"/>
            <w:r w:rsidRPr="00511F28">
              <w:rPr>
                <w:rFonts w:ascii="Times New Roman" w:hAnsi="Times New Roman" w:cs="Times New Roman"/>
                <w:sz w:val="20"/>
              </w:rPr>
              <w:t>coerenza</w:t>
            </w:r>
            <w:proofErr w:type="spellEnd"/>
            <w:r w:rsidRPr="00511F28">
              <w:rPr>
                <w:rFonts w:ascii="Times New Roman" w:hAnsi="Times New Roman" w:cs="Times New Roman"/>
                <w:sz w:val="20"/>
              </w:rPr>
              <w:t>/</w:t>
            </w:r>
          </w:p>
        </w:tc>
        <w:tc>
          <w:tcPr>
            <w:tcW w:w="2410" w:type="dxa"/>
            <w:tcBorders>
              <w:top w:val="nil"/>
              <w:bottom w:val="nil"/>
            </w:tcBorders>
          </w:tcPr>
          <w:p w14:paraId="3F5931E6"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scritto</w:t>
            </w:r>
            <w:proofErr w:type="spellEnd"/>
            <w:r w:rsidRPr="00511F28">
              <w:rPr>
                <w:rFonts w:ascii="Times New Roman" w:hAnsi="Times New Roman" w:cs="Times New Roman"/>
                <w:spacing w:val="-2"/>
                <w:sz w:val="20"/>
              </w:rPr>
              <w:t xml:space="preserve"> </w:t>
            </w:r>
            <w:proofErr w:type="spellStart"/>
            <w:r w:rsidRPr="00511F28">
              <w:rPr>
                <w:rFonts w:ascii="Times New Roman" w:hAnsi="Times New Roman" w:cs="Times New Roman"/>
                <w:sz w:val="20"/>
              </w:rPr>
              <w:t>tutto</w:t>
            </w:r>
            <w:proofErr w:type="spellEnd"/>
            <w:r w:rsidRPr="00511F28">
              <w:rPr>
                <w:rFonts w:ascii="Times New Roman" w:hAnsi="Times New Roman" w:cs="Times New Roman"/>
                <w:spacing w:val="-2"/>
                <w:sz w:val="20"/>
              </w:rPr>
              <w:t xml:space="preserve"> </w:t>
            </w:r>
            <w:proofErr w:type="spellStart"/>
            <w:r w:rsidRPr="00511F28">
              <w:rPr>
                <w:rFonts w:ascii="Times New Roman" w:hAnsi="Times New Roman" w:cs="Times New Roman"/>
                <w:sz w:val="20"/>
              </w:rPr>
              <w:t>ciò</w:t>
            </w:r>
            <w:proofErr w:type="spellEnd"/>
          </w:p>
        </w:tc>
        <w:tc>
          <w:tcPr>
            <w:tcW w:w="2551" w:type="dxa"/>
            <w:tcBorders>
              <w:top w:val="nil"/>
              <w:bottom w:val="nil"/>
            </w:tcBorders>
          </w:tcPr>
          <w:p w14:paraId="5BDC0CB6"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mancano</w:t>
            </w:r>
            <w:proofErr w:type="spellEnd"/>
            <w:r w:rsidRPr="00511F28">
              <w:rPr>
                <w:rFonts w:ascii="Times New Roman" w:hAnsi="Times New Roman" w:cs="Times New Roman"/>
                <w:spacing w:val="-2"/>
                <w:sz w:val="20"/>
              </w:rPr>
              <w:t xml:space="preserve"> </w:t>
            </w:r>
            <w:r w:rsidRPr="00511F28">
              <w:rPr>
                <w:rFonts w:ascii="Times New Roman" w:hAnsi="Times New Roman" w:cs="Times New Roman"/>
                <w:sz w:val="20"/>
              </w:rPr>
              <w:t>le</w:t>
            </w:r>
          </w:p>
        </w:tc>
        <w:tc>
          <w:tcPr>
            <w:tcW w:w="2127" w:type="dxa"/>
            <w:tcBorders>
              <w:top w:val="nil"/>
              <w:bottom w:val="nil"/>
            </w:tcBorders>
          </w:tcPr>
          <w:p w14:paraId="23E078E3"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adeguata</w:t>
            </w:r>
            <w:proofErr w:type="spellEnd"/>
            <w:r w:rsidRPr="00511F28">
              <w:rPr>
                <w:rFonts w:ascii="Times New Roman" w:hAnsi="Times New Roman" w:cs="Times New Roman"/>
                <w:sz w:val="20"/>
              </w:rPr>
              <w:t>,</w:t>
            </w:r>
          </w:p>
        </w:tc>
        <w:tc>
          <w:tcPr>
            <w:tcW w:w="1559" w:type="dxa"/>
            <w:vMerge/>
            <w:tcBorders>
              <w:top w:val="nil"/>
            </w:tcBorders>
          </w:tcPr>
          <w:p w14:paraId="758A5CFA" w14:textId="77777777" w:rsidR="00867317" w:rsidRPr="00511F28" w:rsidRDefault="00867317" w:rsidP="008F6679">
            <w:pPr>
              <w:rPr>
                <w:rFonts w:cs="Times New Roman"/>
                <w:sz w:val="2"/>
                <w:szCs w:val="2"/>
              </w:rPr>
            </w:pPr>
          </w:p>
        </w:tc>
      </w:tr>
      <w:tr w:rsidR="00867317" w:rsidRPr="00511F28" w14:paraId="166A73B0" w14:textId="77777777" w:rsidTr="00511F28">
        <w:trPr>
          <w:trHeight w:val="197"/>
        </w:trPr>
        <w:tc>
          <w:tcPr>
            <w:tcW w:w="3041" w:type="dxa"/>
            <w:tcBorders>
              <w:top w:val="nil"/>
              <w:bottom w:val="nil"/>
            </w:tcBorders>
          </w:tcPr>
          <w:p w14:paraId="0A1D3713"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1DD69697" w14:textId="77777777" w:rsidR="00867317" w:rsidRPr="00511F28" w:rsidRDefault="00867317" w:rsidP="008F6679">
            <w:pPr>
              <w:pStyle w:val="TableParagraph"/>
              <w:spacing w:line="190" w:lineRule="exact"/>
              <w:ind w:left="110"/>
              <w:rPr>
                <w:rFonts w:ascii="Times New Roman" w:hAnsi="Times New Roman" w:cs="Times New Roman"/>
                <w:sz w:val="20"/>
              </w:rPr>
            </w:pPr>
            <w:proofErr w:type="spellStart"/>
            <w:r w:rsidRPr="00511F28">
              <w:rPr>
                <w:rFonts w:ascii="Times New Roman" w:hAnsi="Times New Roman" w:cs="Times New Roman"/>
                <w:sz w:val="20"/>
              </w:rPr>
              <w:t>coesione</w:t>
            </w:r>
            <w:proofErr w:type="spellEnd"/>
            <w:r w:rsidRPr="00511F28">
              <w:rPr>
                <w:rFonts w:ascii="Times New Roman" w:hAnsi="Times New Roman" w:cs="Times New Roman"/>
                <w:sz w:val="20"/>
              </w:rPr>
              <w:t>,</w:t>
            </w:r>
            <w:r w:rsidRPr="00511F28">
              <w:rPr>
                <w:rFonts w:ascii="Times New Roman" w:hAnsi="Times New Roman" w:cs="Times New Roman"/>
                <w:spacing w:val="-3"/>
                <w:sz w:val="20"/>
              </w:rPr>
              <w:t xml:space="preserve"> </w:t>
            </w:r>
            <w:proofErr w:type="spellStart"/>
            <w:r w:rsidRPr="00511F28">
              <w:rPr>
                <w:rFonts w:ascii="Times New Roman" w:hAnsi="Times New Roman" w:cs="Times New Roman"/>
                <w:sz w:val="20"/>
              </w:rPr>
              <w:t>troppo</w:t>
            </w:r>
            <w:proofErr w:type="spellEnd"/>
          </w:p>
        </w:tc>
        <w:tc>
          <w:tcPr>
            <w:tcW w:w="2410" w:type="dxa"/>
            <w:tcBorders>
              <w:top w:val="nil"/>
              <w:bottom w:val="nil"/>
            </w:tcBorders>
          </w:tcPr>
          <w:p w14:paraId="4C5BEBA8"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che</w:t>
            </w:r>
            <w:proofErr w:type="spellEnd"/>
            <w:r w:rsidRPr="00511F28">
              <w:rPr>
                <w:rFonts w:ascii="Times New Roman" w:hAnsi="Times New Roman" w:cs="Times New Roman"/>
                <w:spacing w:val="-2"/>
                <w:sz w:val="20"/>
              </w:rPr>
              <w:t xml:space="preserve"> </w:t>
            </w:r>
            <w:proofErr w:type="spellStart"/>
            <w:r w:rsidRPr="00511F28">
              <w:rPr>
                <w:rFonts w:ascii="Times New Roman" w:hAnsi="Times New Roman" w:cs="Times New Roman"/>
                <w:sz w:val="20"/>
              </w:rPr>
              <w:t>si</w:t>
            </w:r>
            <w:proofErr w:type="spellEnd"/>
            <w:r w:rsidRPr="00511F28">
              <w:rPr>
                <w:rFonts w:ascii="Times New Roman" w:hAnsi="Times New Roman" w:cs="Times New Roman"/>
                <w:spacing w:val="-1"/>
                <w:sz w:val="20"/>
              </w:rPr>
              <w:t xml:space="preserve"> </w:t>
            </w:r>
            <w:r w:rsidRPr="00511F28">
              <w:rPr>
                <w:rFonts w:ascii="Times New Roman" w:hAnsi="Times New Roman" w:cs="Times New Roman"/>
                <w:sz w:val="20"/>
              </w:rPr>
              <w:t>dice!),</w:t>
            </w:r>
          </w:p>
        </w:tc>
        <w:tc>
          <w:tcPr>
            <w:tcW w:w="2551" w:type="dxa"/>
            <w:tcBorders>
              <w:top w:val="nil"/>
              <w:bottom w:val="nil"/>
            </w:tcBorders>
          </w:tcPr>
          <w:p w14:paraId="7D6C6CD6"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citazioni</w:t>
            </w:r>
            <w:proofErr w:type="spellEnd"/>
          </w:p>
        </w:tc>
        <w:tc>
          <w:tcPr>
            <w:tcW w:w="2127" w:type="dxa"/>
            <w:tcBorders>
              <w:top w:val="nil"/>
              <w:bottom w:val="nil"/>
            </w:tcBorders>
          </w:tcPr>
          <w:p w14:paraId="439841A8"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sintesi</w:t>
            </w:r>
            <w:proofErr w:type="spellEnd"/>
            <w:r w:rsidRPr="00511F28">
              <w:rPr>
                <w:rFonts w:ascii="Times New Roman" w:hAnsi="Times New Roman" w:cs="Times New Roman"/>
                <w:spacing w:val="-2"/>
                <w:sz w:val="20"/>
              </w:rPr>
              <w:t xml:space="preserve"> </w:t>
            </w:r>
            <w:r w:rsidRPr="00511F28">
              <w:rPr>
                <w:rFonts w:ascii="Times New Roman" w:hAnsi="Times New Roman" w:cs="Times New Roman"/>
                <w:sz w:val="20"/>
              </w:rPr>
              <w:t>e</w:t>
            </w:r>
            <w:r w:rsidRPr="00511F28">
              <w:rPr>
                <w:rFonts w:ascii="Times New Roman" w:hAnsi="Times New Roman" w:cs="Times New Roman"/>
                <w:spacing w:val="-2"/>
                <w:sz w:val="20"/>
              </w:rPr>
              <w:t xml:space="preserve"> </w:t>
            </w:r>
            <w:r w:rsidRPr="00511F28">
              <w:rPr>
                <w:rFonts w:ascii="Times New Roman" w:hAnsi="Times New Roman" w:cs="Times New Roman"/>
                <w:sz w:val="20"/>
              </w:rPr>
              <w:t>parole</w:t>
            </w:r>
          </w:p>
        </w:tc>
        <w:tc>
          <w:tcPr>
            <w:tcW w:w="1559" w:type="dxa"/>
            <w:vMerge/>
            <w:tcBorders>
              <w:top w:val="nil"/>
            </w:tcBorders>
          </w:tcPr>
          <w:p w14:paraId="431BA3DF" w14:textId="77777777" w:rsidR="00867317" w:rsidRPr="00511F28" w:rsidRDefault="00867317" w:rsidP="008F6679">
            <w:pPr>
              <w:rPr>
                <w:rFonts w:cs="Times New Roman"/>
                <w:sz w:val="2"/>
                <w:szCs w:val="2"/>
              </w:rPr>
            </w:pPr>
          </w:p>
        </w:tc>
      </w:tr>
      <w:tr w:rsidR="00867317" w:rsidRPr="00511F28" w14:paraId="6E37FBAB" w14:textId="77777777" w:rsidTr="00511F28">
        <w:trPr>
          <w:trHeight w:val="197"/>
        </w:trPr>
        <w:tc>
          <w:tcPr>
            <w:tcW w:w="3041" w:type="dxa"/>
            <w:tcBorders>
              <w:top w:val="nil"/>
              <w:bottom w:val="nil"/>
            </w:tcBorders>
          </w:tcPr>
          <w:p w14:paraId="0CE4D9F8"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428AA6F5" w14:textId="77777777" w:rsidR="00867317" w:rsidRPr="00511F28" w:rsidRDefault="00867317" w:rsidP="008F6679">
            <w:pPr>
              <w:pStyle w:val="TableParagraph"/>
              <w:spacing w:line="190" w:lineRule="exact"/>
              <w:ind w:left="110"/>
              <w:rPr>
                <w:rFonts w:ascii="Times New Roman" w:hAnsi="Times New Roman" w:cs="Times New Roman"/>
                <w:sz w:val="20"/>
              </w:rPr>
            </w:pPr>
            <w:r w:rsidRPr="00511F28">
              <w:rPr>
                <w:rFonts w:ascii="Times New Roman" w:hAnsi="Times New Roman" w:cs="Times New Roman"/>
                <w:sz w:val="20"/>
              </w:rPr>
              <w:t>testo</w:t>
            </w:r>
            <w:r w:rsidRPr="00511F28">
              <w:rPr>
                <w:rFonts w:ascii="Times New Roman" w:hAnsi="Times New Roman" w:cs="Times New Roman"/>
                <w:spacing w:val="-3"/>
                <w:sz w:val="20"/>
              </w:rPr>
              <w:t xml:space="preserve"> </w:t>
            </w:r>
            <w:r w:rsidRPr="00511F28">
              <w:rPr>
                <w:rFonts w:ascii="Times New Roman" w:hAnsi="Times New Roman" w:cs="Times New Roman"/>
                <w:sz w:val="20"/>
              </w:rPr>
              <w:t>(</w:t>
            </w:r>
            <w:proofErr w:type="spellStart"/>
            <w:r w:rsidRPr="00511F28">
              <w:rPr>
                <w:rFonts w:ascii="Times New Roman" w:hAnsi="Times New Roman" w:cs="Times New Roman"/>
                <w:sz w:val="20"/>
              </w:rPr>
              <w:t>c’è</w:t>
            </w:r>
            <w:proofErr w:type="spellEnd"/>
            <w:r w:rsidRPr="00511F28">
              <w:rPr>
                <w:rFonts w:ascii="Times New Roman" w:hAnsi="Times New Roman" w:cs="Times New Roman"/>
                <w:spacing w:val="-2"/>
                <w:sz w:val="20"/>
              </w:rPr>
              <w:t xml:space="preserve"> </w:t>
            </w:r>
            <w:proofErr w:type="spellStart"/>
            <w:r w:rsidRPr="00511F28">
              <w:rPr>
                <w:rFonts w:ascii="Times New Roman" w:hAnsi="Times New Roman" w:cs="Times New Roman"/>
                <w:sz w:val="20"/>
              </w:rPr>
              <w:t>scritto</w:t>
            </w:r>
            <w:proofErr w:type="spellEnd"/>
          </w:p>
        </w:tc>
        <w:tc>
          <w:tcPr>
            <w:tcW w:w="2410" w:type="dxa"/>
            <w:tcBorders>
              <w:top w:val="nil"/>
              <w:bottom w:val="nil"/>
            </w:tcBorders>
          </w:tcPr>
          <w:p w14:paraId="5C33D0C1"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mancano</w:t>
            </w:r>
            <w:proofErr w:type="spellEnd"/>
            <w:r w:rsidRPr="00511F28">
              <w:rPr>
                <w:rFonts w:ascii="Times New Roman" w:hAnsi="Times New Roman" w:cs="Times New Roman"/>
                <w:spacing w:val="-2"/>
                <w:sz w:val="20"/>
              </w:rPr>
              <w:t xml:space="preserve"> </w:t>
            </w:r>
            <w:r w:rsidRPr="00511F28">
              <w:rPr>
                <w:rFonts w:ascii="Times New Roman" w:hAnsi="Times New Roman" w:cs="Times New Roman"/>
                <w:sz w:val="20"/>
              </w:rPr>
              <w:t>le</w:t>
            </w:r>
          </w:p>
        </w:tc>
        <w:tc>
          <w:tcPr>
            <w:tcW w:w="2551" w:type="dxa"/>
            <w:tcBorders>
              <w:top w:val="nil"/>
              <w:bottom w:val="nil"/>
            </w:tcBorders>
          </w:tcPr>
          <w:p w14:paraId="4ADC6E74"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dell’autore</w:t>
            </w:r>
            <w:proofErr w:type="spellEnd"/>
            <w:r w:rsidRPr="00511F28">
              <w:rPr>
                <w:rFonts w:ascii="Times New Roman" w:hAnsi="Times New Roman" w:cs="Times New Roman"/>
                <w:sz w:val="20"/>
              </w:rPr>
              <w:t>.</w:t>
            </w:r>
          </w:p>
        </w:tc>
        <w:tc>
          <w:tcPr>
            <w:tcW w:w="2127" w:type="dxa"/>
            <w:tcBorders>
              <w:top w:val="nil"/>
              <w:bottom w:val="nil"/>
            </w:tcBorders>
          </w:tcPr>
          <w:p w14:paraId="05863907"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chiave</w:t>
            </w:r>
            <w:proofErr w:type="spellEnd"/>
            <w:r w:rsidRPr="00511F28">
              <w:rPr>
                <w:rFonts w:ascii="Times New Roman" w:hAnsi="Times New Roman" w:cs="Times New Roman"/>
                <w:sz w:val="20"/>
              </w:rPr>
              <w:t>,</w:t>
            </w:r>
          </w:p>
        </w:tc>
        <w:tc>
          <w:tcPr>
            <w:tcW w:w="1559" w:type="dxa"/>
            <w:vMerge/>
            <w:tcBorders>
              <w:top w:val="nil"/>
            </w:tcBorders>
          </w:tcPr>
          <w:p w14:paraId="09466FB4" w14:textId="77777777" w:rsidR="00867317" w:rsidRPr="00511F28" w:rsidRDefault="00867317" w:rsidP="008F6679">
            <w:pPr>
              <w:rPr>
                <w:rFonts w:cs="Times New Roman"/>
                <w:sz w:val="2"/>
                <w:szCs w:val="2"/>
              </w:rPr>
            </w:pPr>
          </w:p>
        </w:tc>
      </w:tr>
      <w:tr w:rsidR="00867317" w:rsidRPr="00511F28" w14:paraId="557D361B" w14:textId="77777777" w:rsidTr="00511F28">
        <w:trPr>
          <w:trHeight w:val="197"/>
        </w:trPr>
        <w:tc>
          <w:tcPr>
            <w:tcW w:w="3041" w:type="dxa"/>
            <w:tcBorders>
              <w:top w:val="nil"/>
              <w:bottom w:val="nil"/>
            </w:tcBorders>
          </w:tcPr>
          <w:p w14:paraId="74BEC08F"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54EE2E73" w14:textId="77777777" w:rsidR="00867317" w:rsidRPr="00511F28" w:rsidRDefault="00867317" w:rsidP="008F6679">
            <w:pPr>
              <w:pStyle w:val="TableParagraph"/>
              <w:spacing w:line="190" w:lineRule="exact"/>
              <w:ind w:left="110"/>
              <w:rPr>
                <w:rFonts w:ascii="Times New Roman" w:hAnsi="Times New Roman" w:cs="Times New Roman"/>
                <w:sz w:val="20"/>
              </w:rPr>
            </w:pPr>
            <w:proofErr w:type="spellStart"/>
            <w:r w:rsidRPr="00511F28">
              <w:rPr>
                <w:rFonts w:ascii="Times New Roman" w:hAnsi="Times New Roman" w:cs="Times New Roman"/>
                <w:sz w:val="20"/>
              </w:rPr>
              <w:t>tutto</w:t>
            </w:r>
            <w:proofErr w:type="spellEnd"/>
            <w:r w:rsidRPr="00511F28">
              <w:rPr>
                <w:rFonts w:ascii="Times New Roman" w:hAnsi="Times New Roman" w:cs="Times New Roman"/>
                <w:spacing w:val="-2"/>
                <w:sz w:val="20"/>
              </w:rPr>
              <w:t xml:space="preserve"> </w:t>
            </w:r>
            <w:proofErr w:type="spellStart"/>
            <w:r w:rsidRPr="00511F28">
              <w:rPr>
                <w:rFonts w:ascii="Times New Roman" w:hAnsi="Times New Roman" w:cs="Times New Roman"/>
                <w:sz w:val="20"/>
              </w:rPr>
              <w:t>ciò</w:t>
            </w:r>
            <w:proofErr w:type="spellEnd"/>
            <w:r w:rsidRPr="00511F28">
              <w:rPr>
                <w:rFonts w:ascii="Times New Roman" w:hAnsi="Times New Roman" w:cs="Times New Roman"/>
                <w:spacing w:val="-1"/>
                <w:sz w:val="20"/>
              </w:rPr>
              <w:t xml:space="preserve"> </w:t>
            </w:r>
            <w:proofErr w:type="spellStart"/>
            <w:r w:rsidRPr="00511F28">
              <w:rPr>
                <w:rFonts w:ascii="Times New Roman" w:hAnsi="Times New Roman" w:cs="Times New Roman"/>
                <w:sz w:val="20"/>
              </w:rPr>
              <w:t>che</w:t>
            </w:r>
            <w:proofErr w:type="spellEnd"/>
            <w:r w:rsidRPr="00511F28">
              <w:rPr>
                <w:rFonts w:ascii="Times New Roman" w:hAnsi="Times New Roman" w:cs="Times New Roman"/>
                <w:spacing w:val="-1"/>
                <w:sz w:val="20"/>
              </w:rPr>
              <w:t xml:space="preserve"> </w:t>
            </w:r>
            <w:proofErr w:type="spellStart"/>
            <w:r w:rsidRPr="00511F28">
              <w:rPr>
                <w:rFonts w:ascii="Times New Roman" w:hAnsi="Times New Roman" w:cs="Times New Roman"/>
                <w:sz w:val="20"/>
              </w:rPr>
              <w:t>si</w:t>
            </w:r>
            <w:proofErr w:type="spellEnd"/>
          </w:p>
        </w:tc>
        <w:tc>
          <w:tcPr>
            <w:tcW w:w="2410" w:type="dxa"/>
            <w:tcBorders>
              <w:top w:val="nil"/>
              <w:bottom w:val="nil"/>
            </w:tcBorders>
          </w:tcPr>
          <w:p w14:paraId="5078DF66"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citazioni</w:t>
            </w:r>
            <w:proofErr w:type="spellEnd"/>
          </w:p>
        </w:tc>
        <w:tc>
          <w:tcPr>
            <w:tcW w:w="2551" w:type="dxa"/>
            <w:tcBorders>
              <w:top w:val="nil"/>
              <w:bottom w:val="nil"/>
            </w:tcBorders>
          </w:tcPr>
          <w:p w14:paraId="481F1BEE" w14:textId="77777777" w:rsidR="00867317" w:rsidRPr="00511F28" w:rsidRDefault="00867317" w:rsidP="008F6679">
            <w:pPr>
              <w:pStyle w:val="TableParagraph"/>
              <w:rPr>
                <w:rFonts w:ascii="Times New Roman" w:hAnsi="Times New Roman" w:cs="Times New Roman"/>
                <w:sz w:val="14"/>
              </w:rPr>
            </w:pPr>
          </w:p>
        </w:tc>
        <w:tc>
          <w:tcPr>
            <w:tcW w:w="2127" w:type="dxa"/>
            <w:tcBorders>
              <w:top w:val="nil"/>
              <w:bottom w:val="nil"/>
            </w:tcBorders>
          </w:tcPr>
          <w:p w14:paraId="6C7F4510"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citazioni</w:t>
            </w:r>
            <w:proofErr w:type="spellEnd"/>
          </w:p>
        </w:tc>
        <w:tc>
          <w:tcPr>
            <w:tcW w:w="1559" w:type="dxa"/>
            <w:vMerge/>
            <w:tcBorders>
              <w:top w:val="nil"/>
            </w:tcBorders>
          </w:tcPr>
          <w:p w14:paraId="69895B37" w14:textId="77777777" w:rsidR="00867317" w:rsidRPr="00511F28" w:rsidRDefault="00867317" w:rsidP="008F6679">
            <w:pPr>
              <w:rPr>
                <w:rFonts w:cs="Times New Roman"/>
                <w:sz w:val="2"/>
                <w:szCs w:val="2"/>
              </w:rPr>
            </w:pPr>
          </w:p>
        </w:tc>
      </w:tr>
      <w:tr w:rsidR="00867317" w:rsidRPr="00511F28" w14:paraId="57AD0269" w14:textId="77777777" w:rsidTr="00511F28">
        <w:trPr>
          <w:trHeight w:val="197"/>
        </w:trPr>
        <w:tc>
          <w:tcPr>
            <w:tcW w:w="3041" w:type="dxa"/>
            <w:tcBorders>
              <w:top w:val="nil"/>
              <w:bottom w:val="nil"/>
            </w:tcBorders>
          </w:tcPr>
          <w:p w14:paraId="3F917D94"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4B8B7374" w14:textId="77777777" w:rsidR="00867317" w:rsidRPr="00511F28" w:rsidRDefault="00867317" w:rsidP="008F6679">
            <w:pPr>
              <w:pStyle w:val="TableParagraph"/>
              <w:spacing w:line="190" w:lineRule="exact"/>
              <w:ind w:left="110"/>
              <w:rPr>
                <w:rFonts w:ascii="Times New Roman" w:hAnsi="Times New Roman" w:cs="Times New Roman"/>
                <w:sz w:val="20"/>
              </w:rPr>
            </w:pPr>
            <w:r w:rsidRPr="00511F28">
              <w:rPr>
                <w:rFonts w:ascii="Times New Roman" w:hAnsi="Times New Roman" w:cs="Times New Roman"/>
                <w:sz w:val="20"/>
              </w:rPr>
              <w:t>dice!),</w:t>
            </w:r>
            <w:r w:rsidRPr="00511F28">
              <w:rPr>
                <w:rFonts w:ascii="Times New Roman" w:hAnsi="Times New Roman" w:cs="Times New Roman"/>
                <w:spacing w:val="-2"/>
                <w:sz w:val="20"/>
              </w:rPr>
              <w:t xml:space="preserve"> </w:t>
            </w:r>
            <w:proofErr w:type="spellStart"/>
            <w:r w:rsidRPr="00511F28">
              <w:rPr>
                <w:rFonts w:ascii="Times New Roman" w:hAnsi="Times New Roman" w:cs="Times New Roman"/>
                <w:sz w:val="20"/>
              </w:rPr>
              <w:t>mancano</w:t>
            </w:r>
            <w:proofErr w:type="spellEnd"/>
            <w:r w:rsidRPr="00511F28">
              <w:rPr>
                <w:rFonts w:ascii="Times New Roman" w:hAnsi="Times New Roman" w:cs="Times New Roman"/>
                <w:spacing w:val="-2"/>
                <w:sz w:val="20"/>
              </w:rPr>
              <w:t xml:space="preserve"> </w:t>
            </w:r>
            <w:r w:rsidRPr="00511F28">
              <w:rPr>
                <w:rFonts w:ascii="Times New Roman" w:hAnsi="Times New Roman" w:cs="Times New Roman"/>
                <w:sz w:val="20"/>
              </w:rPr>
              <w:t>le</w:t>
            </w:r>
          </w:p>
        </w:tc>
        <w:tc>
          <w:tcPr>
            <w:tcW w:w="2410" w:type="dxa"/>
            <w:tcBorders>
              <w:top w:val="nil"/>
              <w:bottom w:val="nil"/>
            </w:tcBorders>
          </w:tcPr>
          <w:p w14:paraId="3FD8F711"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dell’autore</w:t>
            </w:r>
            <w:proofErr w:type="spellEnd"/>
          </w:p>
        </w:tc>
        <w:tc>
          <w:tcPr>
            <w:tcW w:w="2551" w:type="dxa"/>
            <w:tcBorders>
              <w:top w:val="nil"/>
              <w:bottom w:val="nil"/>
            </w:tcBorders>
          </w:tcPr>
          <w:p w14:paraId="018B1D6C" w14:textId="77777777" w:rsidR="00867317" w:rsidRPr="00511F28" w:rsidRDefault="00867317" w:rsidP="008F6679">
            <w:pPr>
              <w:pStyle w:val="TableParagraph"/>
              <w:rPr>
                <w:rFonts w:ascii="Times New Roman" w:hAnsi="Times New Roman" w:cs="Times New Roman"/>
                <w:sz w:val="14"/>
              </w:rPr>
            </w:pPr>
          </w:p>
        </w:tc>
        <w:tc>
          <w:tcPr>
            <w:tcW w:w="2127" w:type="dxa"/>
            <w:tcBorders>
              <w:top w:val="nil"/>
              <w:bottom w:val="nil"/>
            </w:tcBorders>
          </w:tcPr>
          <w:p w14:paraId="50F46E55"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dell’autore</w:t>
            </w:r>
            <w:proofErr w:type="spellEnd"/>
            <w:r w:rsidRPr="00511F28">
              <w:rPr>
                <w:rFonts w:ascii="Times New Roman" w:hAnsi="Times New Roman" w:cs="Times New Roman"/>
                <w:sz w:val="20"/>
              </w:rPr>
              <w:t>.</w:t>
            </w:r>
          </w:p>
        </w:tc>
        <w:tc>
          <w:tcPr>
            <w:tcW w:w="1559" w:type="dxa"/>
            <w:vMerge/>
            <w:tcBorders>
              <w:top w:val="nil"/>
            </w:tcBorders>
          </w:tcPr>
          <w:p w14:paraId="4C399243" w14:textId="77777777" w:rsidR="00867317" w:rsidRPr="00511F28" w:rsidRDefault="00867317" w:rsidP="008F6679">
            <w:pPr>
              <w:rPr>
                <w:rFonts w:cs="Times New Roman"/>
                <w:sz w:val="2"/>
                <w:szCs w:val="2"/>
              </w:rPr>
            </w:pPr>
          </w:p>
        </w:tc>
      </w:tr>
      <w:tr w:rsidR="00867317" w:rsidRPr="00511F28" w14:paraId="08284A7F" w14:textId="77777777" w:rsidTr="00511F28">
        <w:trPr>
          <w:trHeight w:val="197"/>
        </w:trPr>
        <w:tc>
          <w:tcPr>
            <w:tcW w:w="3041" w:type="dxa"/>
            <w:tcBorders>
              <w:top w:val="nil"/>
              <w:bottom w:val="nil"/>
            </w:tcBorders>
          </w:tcPr>
          <w:p w14:paraId="23424978"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41093378" w14:textId="77777777" w:rsidR="00867317" w:rsidRPr="00511F28" w:rsidRDefault="00867317" w:rsidP="008F6679">
            <w:pPr>
              <w:pStyle w:val="TableParagraph"/>
              <w:spacing w:line="190" w:lineRule="exact"/>
              <w:ind w:left="110"/>
              <w:rPr>
                <w:rFonts w:ascii="Times New Roman" w:hAnsi="Times New Roman" w:cs="Times New Roman"/>
                <w:sz w:val="20"/>
              </w:rPr>
            </w:pPr>
            <w:proofErr w:type="spellStart"/>
            <w:r w:rsidRPr="00511F28">
              <w:rPr>
                <w:rFonts w:ascii="Times New Roman" w:hAnsi="Times New Roman" w:cs="Times New Roman"/>
                <w:sz w:val="20"/>
              </w:rPr>
              <w:t>citazioni</w:t>
            </w:r>
            <w:proofErr w:type="spellEnd"/>
          </w:p>
        </w:tc>
        <w:tc>
          <w:tcPr>
            <w:tcW w:w="2410" w:type="dxa"/>
            <w:tcBorders>
              <w:top w:val="nil"/>
              <w:bottom w:val="nil"/>
            </w:tcBorders>
          </w:tcPr>
          <w:p w14:paraId="19086940"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72BA69E1" w14:textId="77777777" w:rsidR="00867317" w:rsidRPr="00511F28" w:rsidRDefault="00867317" w:rsidP="008F6679">
            <w:pPr>
              <w:pStyle w:val="TableParagraph"/>
              <w:rPr>
                <w:rFonts w:ascii="Times New Roman" w:hAnsi="Times New Roman" w:cs="Times New Roman"/>
                <w:sz w:val="14"/>
              </w:rPr>
            </w:pPr>
          </w:p>
        </w:tc>
        <w:tc>
          <w:tcPr>
            <w:tcW w:w="2127" w:type="dxa"/>
            <w:tcBorders>
              <w:top w:val="nil"/>
              <w:bottom w:val="nil"/>
            </w:tcBorders>
          </w:tcPr>
          <w:p w14:paraId="747CCE54" w14:textId="77777777" w:rsidR="00867317" w:rsidRPr="00511F28" w:rsidRDefault="00867317" w:rsidP="008F6679">
            <w:pPr>
              <w:pStyle w:val="TableParagraph"/>
              <w:rPr>
                <w:rFonts w:ascii="Times New Roman" w:hAnsi="Times New Roman" w:cs="Times New Roman"/>
                <w:sz w:val="14"/>
              </w:rPr>
            </w:pPr>
          </w:p>
        </w:tc>
        <w:tc>
          <w:tcPr>
            <w:tcW w:w="1559" w:type="dxa"/>
            <w:vMerge/>
            <w:tcBorders>
              <w:top w:val="nil"/>
            </w:tcBorders>
          </w:tcPr>
          <w:p w14:paraId="73045470" w14:textId="77777777" w:rsidR="00867317" w:rsidRPr="00511F28" w:rsidRDefault="00867317" w:rsidP="008F6679">
            <w:pPr>
              <w:rPr>
                <w:rFonts w:cs="Times New Roman"/>
                <w:sz w:val="2"/>
                <w:szCs w:val="2"/>
              </w:rPr>
            </w:pPr>
          </w:p>
        </w:tc>
      </w:tr>
      <w:tr w:rsidR="00867317" w:rsidRPr="00511F28" w14:paraId="0417FABA" w14:textId="77777777" w:rsidTr="00511F28">
        <w:trPr>
          <w:trHeight w:val="294"/>
        </w:trPr>
        <w:tc>
          <w:tcPr>
            <w:tcW w:w="3041" w:type="dxa"/>
            <w:tcBorders>
              <w:top w:val="nil"/>
            </w:tcBorders>
          </w:tcPr>
          <w:p w14:paraId="0CBE9CB7" w14:textId="77777777" w:rsidR="00867317" w:rsidRPr="00511F28" w:rsidRDefault="00867317" w:rsidP="008F6679">
            <w:pPr>
              <w:pStyle w:val="TableParagraph"/>
              <w:rPr>
                <w:rFonts w:ascii="Times New Roman" w:hAnsi="Times New Roman" w:cs="Times New Roman"/>
                <w:sz w:val="20"/>
              </w:rPr>
            </w:pPr>
          </w:p>
        </w:tc>
        <w:tc>
          <w:tcPr>
            <w:tcW w:w="2551" w:type="dxa"/>
            <w:tcBorders>
              <w:top w:val="nil"/>
            </w:tcBorders>
          </w:tcPr>
          <w:p w14:paraId="078EE343" w14:textId="77777777" w:rsidR="00867317" w:rsidRPr="00511F28" w:rsidRDefault="00867317" w:rsidP="008F6679">
            <w:pPr>
              <w:pStyle w:val="TableParagraph"/>
              <w:spacing w:line="216" w:lineRule="exact"/>
              <w:ind w:left="110"/>
              <w:rPr>
                <w:rFonts w:ascii="Times New Roman" w:hAnsi="Times New Roman" w:cs="Times New Roman"/>
                <w:sz w:val="20"/>
              </w:rPr>
            </w:pPr>
            <w:proofErr w:type="spellStart"/>
            <w:r w:rsidRPr="00511F28">
              <w:rPr>
                <w:rFonts w:ascii="Times New Roman" w:hAnsi="Times New Roman" w:cs="Times New Roman"/>
                <w:sz w:val="20"/>
              </w:rPr>
              <w:t>dell’autore</w:t>
            </w:r>
            <w:proofErr w:type="spellEnd"/>
            <w:r w:rsidRPr="00511F28">
              <w:rPr>
                <w:rFonts w:ascii="Times New Roman" w:hAnsi="Times New Roman" w:cs="Times New Roman"/>
                <w:sz w:val="20"/>
              </w:rPr>
              <w:t>.</w:t>
            </w:r>
          </w:p>
        </w:tc>
        <w:tc>
          <w:tcPr>
            <w:tcW w:w="2410" w:type="dxa"/>
            <w:tcBorders>
              <w:top w:val="nil"/>
            </w:tcBorders>
          </w:tcPr>
          <w:p w14:paraId="0FB13F75" w14:textId="77777777" w:rsidR="00867317" w:rsidRPr="00511F28" w:rsidRDefault="00867317" w:rsidP="008F6679">
            <w:pPr>
              <w:pStyle w:val="TableParagraph"/>
              <w:rPr>
                <w:rFonts w:ascii="Times New Roman" w:hAnsi="Times New Roman" w:cs="Times New Roman"/>
                <w:sz w:val="20"/>
              </w:rPr>
            </w:pPr>
          </w:p>
        </w:tc>
        <w:tc>
          <w:tcPr>
            <w:tcW w:w="2551" w:type="dxa"/>
            <w:tcBorders>
              <w:top w:val="nil"/>
            </w:tcBorders>
          </w:tcPr>
          <w:p w14:paraId="1DDC353C" w14:textId="77777777" w:rsidR="00867317" w:rsidRPr="00511F28" w:rsidRDefault="00867317" w:rsidP="008F6679">
            <w:pPr>
              <w:pStyle w:val="TableParagraph"/>
              <w:rPr>
                <w:rFonts w:ascii="Times New Roman" w:hAnsi="Times New Roman" w:cs="Times New Roman"/>
                <w:sz w:val="20"/>
              </w:rPr>
            </w:pPr>
          </w:p>
        </w:tc>
        <w:tc>
          <w:tcPr>
            <w:tcW w:w="2127" w:type="dxa"/>
            <w:tcBorders>
              <w:top w:val="nil"/>
            </w:tcBorders>
          </w:tcPr>
          <w:p w14:paraId="23F30E73" w14:textId="77777777" w:rsidR="00867317" w:rsidRPr="00511F28" w:rsidRDefault="00867317" w:rsidP="008F6679">
            <w:pPr>
              <w:pStyle w:val="TableParagraph"/>
              <w:rPr>
                <w:rFonts w:ascii="Times New Roman" w:hAnsi="Times New Roman" w:cs="Times New Roman"/>
                <w:sz w:val="20"/>
              </w:rPr>
            </w:pPr>
          </w:p>
        </w:tc>
        <w:tc>
          <w:tcPr>
            <w:tcW w:w="1559" w:type="dxa"/>
            <w:vMerge/>
            <w:tcBorders>
              <w:top w:val="nil"/>
            </w:tcBorders>
          </w:tcPr>
          <w:p w14:paraId="3E7E087A" w14:textId="77777777" w:rsidR="00867317" w:rsidRPr="00511F28" w:rsidRDefault="00867317" w:rsidP="008F6679">
            <w:pPr>
              <w:rPr>
                <w:rFonts w:cs="Times New Roman"/>
                <w:sz w:val="2"/>
                <w:szCs w:val="2"/>
              </w:rPr>
            </w:pPr>
          </w:p>
        </w:tc>
      </w:tr>
      <w:tr w:rsidR="00867317" w:rsidRPr="00511F28" w14:paraId="60873266" w14:textId="77777777" w:rsidTr="00511F28">
        <w:trPr>
          <w:trHeight w:val="305"/>
        </w:trPr>
        <w:tc>
          <w:tcPr>
            <w:tcW w:w="3041" w:type="dxa"/>
            <w:tcBorders>
              <w:bottom w:val="nil"/>
            </w:tcBorders>
          </w:tcPr>
          <w:p w14:paraId="26FA7336" w14:textId="77777777" w:rsidR="00867317" w:rsidRPr="00511F28" w:rsidRDefault="00867317" w:rsidP="008F6679">
            <w:pPr>
              <w:pStyle w:val="TableParagraph"/>
              <w:rPr>
                <w:rFonts w:ascii="Times New Roman" w:hAnsi="Times New Roman" w:cs="Times New Roman"/>
                <w:sz w:val="20"/>
              </w:rPr>
            </w:pPr>
          </w:p>
        </w:tc>
        <w:tc>
          <w:tcPr>
            <w:tcW w:w="2551" w:type="dxa"/>
            <w:tcBorders>
              <w:bottom w:val="nil"/>
            </w:tcBorders>
          </w:tcPr>
          <w:p w14:paraId="71229696" w14:textId="77777777" w:rsidR="00867317" w:rsidRPr="00511F28" w:rsidRDefault="00867317" w:rsidP="008F6679">
            <w:pPr>
              <w:pStyle w:val="TableParagraph"/>
              <w:spacing w:before="101" w:line="204" w:lineRule="exact"/>
              <w:ind w:left="110"/>
              <w:rPr>
                <w:rFonts w:ascii="Times New Roman" w:hAnsi="Times New Roman" w:cs="Times New Roman"/>
                <w:sz w:val="20"/>
              </w:rPr>
            </w:pPr>
            <w:r w:rsidRPr="00511F28">
              <w:rPr>
                <w:rFonts w:ascii="Times New Roman" w:hAnsi="Times New Roman" w:cs="Times New Roman"/>
                <w:sz w:val="20"/>
              </w:rPr>
              <w:t>Non</w:t>
            </w:r>
            <w:r w:rsidRPr="00511F28">
              <w:rPr>
                <w:rFonts w:ascii="Times New Roman" w:hAnsi="Times New Roman" w:cs="Times New Roman"/>
                <w:spacing w:val="-2"/>
                <w:sz w:val="20"/>
              </w:rPr>
              <w:t xml:space="preserve"> </w:t>
            </w:r>
            <w:proofErr w:type="spellStart"/>
            <w:r w:rsidRPr="00511F28">
              <w:rPr>
                <w:rFonts w:ascii="Times New Roman" w:hAnsi="Times New Roman" w:cs="Times New Roman"/>
                <w:sz w:val="20"/>
              </w:rPr>
              <w:t>inseriti</w:t>
            </w:r>
            <w:proofErr w:type="spellEnd"/>
            <w:r w:rsidRPr="00511F28">
              <w:rPr>
                <w:rFonts w:ascii="Times New Roman" w:hAnsi="Times New Roman" w:cs="Times New Roman"/>
                <w:sz w:val="20"/>
              </w:rPr>
              <w:t>/</w:t>
            </w:r>
            <w:r w:rsidRPr="00511F28">
              <w:rPr>
                <w:rFonts w:ascii="Times New Roman" w:hAnsi="Times New Roman" w:cs="Times New Roman"/>
                <w:spacing w:val="-2"/>
                <w:sz w:val="20"/>
              </w:rPr>
              <w:t xml:space="preserve"> </w:t>
            </w:r>
            <w:r w:rsidRPr="00511F28">
              <w:rPr>
                <w:rFonts w:ascii="Times New Roman" w:hAnsi="Times New Roman" w:cs="Times New Roman"/>
                <w:sz w:val="20"/>
              </w:rPr>
              <w:t>non</w:t>
            </w:r>
          </w:p>
        </w:tc>
        <w:tc>
          <w:tcPr>
            <w:tcW w:w="2410" w:type="dxa"/>
            <w:tcBorders>
              <w:bottom w:val="nil"/>
            </w:tcBorders>
          </w:tcPr>
          <w:p w14:paraId="56F7ECA1" w14:textId="77777777" w:rsidR="00867317" w:rsidRPr="00511F28" w:rsidRDefault="00867317" w:rsidP="008F6679">
            <w:pPr>
              <w:pStyle w:val="TableParagraph"/>
              <w:spacing w:before="101" w:line="204" w:lineRule="exact"/>
              <w:ind w:left="109"/>
              <w:rPr>
                <w:rFonts w:ascii="Times New Roman" w:hAnsi="Times New Roman" w:cs="Times New Roman"/>
                <w:sz w:val="20"/>
              </w:rPr>
            </w:pPr>
            <w:proofErr w:type="spellStart"/>
            <w:r w:rsidRPr="00511F28">
              <w:rPr>
                <w:rFonts w:ascii="Times New Roman" w:hAnsi="Times New Roman" w:cs="Times New Roman"/>
                <w:sz w:val="20"/>
              </w:rPr>
              <w:t>Immagini</w:t>
            </w:r>
            <w:proofErr w:type="spellEnd"/>
          </w:p>
        </w:tc>
        <w:tc>
          <w:tcPr>
            <w:tcW w:w="2551" w:type="dxa"/>
            <w:tcBorders>
              <w:bottom w:val="nil"/>
            </w:tcBorders>
          </w:tcPr>
          <w:p w14:paraId="003DCB50" w14:textId="77777777" w:rsidR="00867317" w:rsidRPr="00511F28" w:rsidRDefault="00867317" w:rsidP="008F6679">
            <w:pPr>
              <w:pStyle w:val="TableParagraph"/>
              <w:spacing w:before="101" w:line="204" w:lineRule="exact"/>
              <w:ind w:left="109"/>
              <w:rPr>
                <w:rFonts w:ascii="Times New Roman" w:hAnsi="Times New Roman" w:cs="Times New Roman"/>
                <w:sz w:val="20"/>
              </w:rPr>
            </w:pPr>
            <w:proofErr w:type="spellStart"/>
            <w:r w:rsidRPr="00511F28">
              <w:rPr>
                <w:rFonts w:ascii="Times New Roman" w:hAnsi="Times New Roman" w:cs="Times New Roman"/>
                <w:sz w:val="20"/>
              </w:rPr>
              <w:t>Immagini</w:t>
            </w:r>
            <w:proofErr w:type="spellEnd"/>
            <w:r w:rsidRPr="00511F28">
              <w:rPr>
                <w:rFonts w:ascii="Times New Roman" w:hAnsi="Times New Roman" w:cs="Times New Roman"/>
                <w:spacing w:val="-2"/>
                <w:sz w:val="20"/>
              </w:rPr>
              <w:t xml:space="preserve"> </w:t>
            </w:r>
            <w:r w:rsidRPr="00511F28">
              <w:rPr>
                <w:rFonts w:ascii="Times New Roman" w:hAnsi="Times New Roman" w:cs="Times New Roman"/>
                <w:sz w:val="20"/>
              </w:rPr>
              <w:t>e</w:t>
            </w:r>
            <w:r w:rsidRPr="00511F28">
              <w:rPr>
                <w:rFonts w:ascii="Times New Roman" w:hAnsi="Times New Roman" w:cs="Times New Roman"/>
                <w:spacing w:val="-2"/>
                <w:sz w:val="20"/>
              </w:rPr>
              <w:t xml:space="preserve"> </w:t>
            </w:r>
            <w:r w:rsidRPr="00511F28">
              <w:rPr>
                <w:rFonts w:ascii="Times New Roman" w:hAnsi="Times New Roman" w:cs="Times New Roman"/>
                <w:sz w:val="20"/>
              </w:rPr>
              <w:t>video</w:t>
            </w:r>
          </w:p>
        </w:tc>
        <w:tc>
          <w:tcPr>
            <w:tcW w:w="2127" w:type="dxa"/>
            <w:tcBorders>
              <w:bottom w:val="nil"/>
            </w:tcBorders>
          </w:tcPr>
          <w:p w14:paraId="5DAD61FA" w14:textId="77777777" w:rsidR="00867317" w:rsidRPr="00511F28" w:rsidRDefault="00867317" w:rsidP="008F6679">
            <w:pPr>
              <w:pStyle w:val="TableParagraph"/>
              <w:spacing w:before="101" w:line="204" w:lineRule="exact"/>
              <w:ind w:left="109"/>
              <w:rPr>
                <w:rFonts w:ascii="Times New Roman" w:hAnsi="Times New Roman" w:cs="Times New Roman"/>
                <w:sz w:val="20"/>
              </w:rPr>
            </w:pPr>
            <w:proofErr w:type="spellStart"/>
            <w:r w:rsidRPr="00511F28">
              <w:rPr>
                <w:rFonts w:ascii="Times New Roman" w:hAnsi="Times New Roman" w:cs="Times New Roman"/>
                <w:sz w:val="20"/>
              </w:rPr>
              <w:t>Immagini</w:t>
            </w:r>
            <w:proofErr w:type="spellEnd"/>
            <w:r w:rsidRPr="00511F28">
              <w:rPr>
                <w:rFonts w:ascii="Times New Roman" w:hAnsi="Times New Roman" w:cs="Times New Roman"/>
                <w:spacing w:val="-2"/>
                <w:sz w:val="20"/>
              </w:rPr>
              <w:t xml:space="preserve"> </w:t>
            </w:r>
            <w:r w:rsidRPr="00511F28">
              <w:rPr>
                <w:rFonts w:ascii="Times New Roman" w:hAnsi="Times New Roman" w:cs="Times New Roman"/>
                <w:sz w:val="20"/>
              </w:rPr>
              <w:t>e</w:t>
            </w:r>
          </w:p>
        </w:tc>
        <w:tc>
          <w:tcPr>
            <w:tcW w:w="1559" w:type="dxa"/>
            <w:vMerge w:val="restart"/>
          </w:tcPr>
          <w:p w14:paraId="5F948A36" w14:textId="77777777" w:rsidR="00867317" w:rsidRPr="00511F28" w:rsidRDefault="00867317" w:rsidP="008F6679">
            <w:pPr>
              <w:pStyle w:val="TableParagraph"/>
              <w:rPr>
                <w:rFonts w:ascii="Times New Roman" w:hAnsi="Times New Roman" w:cs="Times New Roman"/>
                <w:sz w:val="20"/>
              </w:rPr>
            </w:pPr>
          </w:p>
        </w:tc>
      </w:tr>
      <w:tr w:rsidR="00867317" w:rsidRPr="00511F28" w14:paraId="19D0EC5D" w14:textId="77777777" w:rsidTr="00511F28">
        <w:trPr>
          <w:trHeight w:val="632"/>
        </w:trPr>
        <w:tc>
          <w:tcPr>
            <w:tcW w:w="3041" w:type="dxa"/>
            <w:tcBorders>
              <w:top w:val="nil"/>
              <w:bottom w:val="nil"/>
            </w:tcBorders>
          </w:tcPr>
          <w:p w14:paraId="3DA56BC4" w14:textId="77777777" w:rsidR="00867317" w:rsidRPr="00511F28" w:rsidRDefault="00867317" w:rsidP="008F6679">
            <w:pPr>
              <w:pStyle w:val="TableParagraph"/>
              <w:spacing w:before="11" w:line="251" w:lineRule="exact"/>
              <w:ind w:right="78"/>
              <w:jc w:val="right"/>
              <w:rPr>
                <w:rFonts w:ascii="Times New Roman" w:hAnsi="Times New Roman" w:cs="Times New Roman"/>
              </w:rPr>
            </w:pPr>
            <w:proofErr w:type="spellStart"/>
            <w:r w:rsidRPr="00511F28">
              <w:rPr>
                <w:rFonts w:ascii="Times New Roman" w:hAnsi="Times New Roman" w:cs="Times New Roman"/>
              </w:rPr>
              <w:t>Immagini</w:t>
            </w:r>
            <w:proofErr w:type="spellEnd"/>
            <w:r w:rsidRPr="00511F28">
              <w:rPr>
                <w:rFonts w:ascii="Times New Roman" w:hAnsi="Times New Roman" w:cs="Times New Roman"/>
                <w:spacing w:val="-4"/>
              </w:rPr>
              <w:t xml:space="preserve"> </w:t>
            </w:r>
            <w:r w:rsidRPr="00511F28">
              <w:rPr>
                <w:rFonts w:ascii="Times New Roman" w:hAnsi="Times New Roman" w:cs="Times New Roman"/>
              </w:rPr>
              <w:t>e</w:t>
            </w:r>
            <w:r w:rsidRPr="00511F28">
              <w:rPr>
                <w:rFonts w:ascii="Times New Roman" w:hAnsi="Times New Roman" w:cs="Times New Roman"/>
                <w:spacing w:val="-4"/>
              </w:rPr>
              <w:t xml:space="preserve"> </w:t>
            </w:r>
            <w:r w:rsidRPr="00511F28">
              <w:rPr>
                <w:rFonts w:ascii="Times New Roman" w:hAnsi="Times New Roman" w:cs="Times New Roman"/>
              </w:rPr>
              <w:t>video</w:t>
            </w:r>
          </w:p>
          <w:p w14:paraId="0E240996" w14:textId="77777777" w:rsidR="00867317" w:rsidRPr="00511F28" w:rsidRDefault="00867317" w:rsidP="008F6679">
            <w:pPr>
              <w:pStyle w:val="TableParagraph"/>
              <w:spacing w:line="251" w:lineRule="exact"/>
              <w:ind w:right="77"/>
              <w:jc w:val="right"/>
              <w:rPr>
                <w:rFonts w:ascii="Times New Roman" w:hAnsi="Times New Roman" w:cs="Times New Roman"/>
              </w:rPr>
            </w:pPr>
            <w:proofErr w:type="spellStart"/>
            <w:r w:rsidRPr="00511F28">
              <w:rPr>
                <w:rFonts w:ascii="Times New Roman" w:hAnsi="Times New Roman" w:cs="Times New Roman"/>
              </w:rPr>
              <w:t>inseriti</w:t>
            </w:r>
            <w:proofErr w:type="spellEnd"/>
          </w:p>
        </w:tc>
        <w:tc>
          <w:tcPr>
            <w:tcW w:w="2551" w:type="dxa"/>
            <w:tcBorders>
              <w:top w:val="nil"/>
              <w:bottom w:val="nil"/>
            </w:tcBorders>
          </w:tcPr>
          <w:p w14:paraId="179068A1" w14:textId="77777777" w:rsidR="00867317" w:rsidRPr="00511F28" w:rsidRDefault="00867317" w:rsidP="008F6679">
            <w:pPr>
              <w:pStyle w:val="TableParagraph"/>
              <w:spacing w:line="216" w:lineRule="exact"/>
              <w:ind w:left="110"/>
              <w:rPr>
                <w:rFonts w:ascii="Times New Roman" w:hAnsi="Times New Roman" w:cs="Times New Roman"/>
                <w:sz w:val="20"/>
              </w:rPr>
            </w:pPr>
            <w:proofErr w:type="spellStart"/>
            <w:r w:rsidRPr="00511F28">
              <w:rPr>
                <w:rFonts w:ascii="Times New Roman" w:hAnsi="Times New Roman" w:cs="Times New Roman"/>
                <w:sz w:val="20"/>
              </w:rPr>
              <w:t>pertinenti</w:t>
            </w:r>
            <w:proofErr w:type="spellEnd"/>
            <w:r w:rsidRPr="00511F28">
              <w:rPr>
                <w:rFonts w:ascii="Times New Roman" w:hAnsi="Times New Roman" w:cs="Times New Roman"/>
                <w:sz w:val="20"/>
              </w:rPr>
              <w:t>.</w:t>
            </w:r>
          </w:p>
        </w:tc>
        <w:tc>
          <w:tcPr>
            <w:tcW w:w="2410" w:type="dxa"/>
            <w:tcBorders>
              <w:top w:val="nil"/>
              <w:bottom w:val="nil"/>
            </w:tcBorders>
          </w:tcPr>
          <w:p w14:paraId="1A0AB79D" w14:textId="77777777" w:rsidR="00867317" w:rsidRPr="00511F28" w:rsidRDefault="00867317" w:rsidP="008F6679">
            <w:pPr>
              <w:pStyle w:val="TableParagraph"/>
              <w:spacing w:line="216" w:lineRule="exact"/>
              <w:ind w:left="109"/>
              <w:rPr>
                <w:rFonts w:ascii="Times New Roman" w:hAnsi="Times New Roman" w:cs="Times New Roman"/>
                <w:sz w:val="20"/>
                <w:lang w:val="it-IT"/>
              </w:rPr>
            </w:pPr>
            <w:r w:rsidRPr="00511F28">
              <w:rPr>
                <w:rFonts w:ascii="Times New Roman" w:hAnsi="Times New Roman" w:cs="Times New Roman"/>
                <w:sz w:val="20"/>
                <w:lang w:val="it-IT"/>
              </w:rPr>
              <w:t>pertinenti</w:t>
            </w:r>
            <w:r w:rsidRPr="00511F28">
              <w:rPr>
                <w:rFonts w:ascii="Times New Roman" w:hAnsi="Times New Roman" w:cs="Times New Roman"/>
                <w:spacing w:val="-4"/>
                <w:sz w:val="20"/>
                <w:lang w:val="it-IT"/>
              </w:rPr>
              <w:t xml:space="preserve"> </w:t>
            </w:r>
            <w:r w:rsidRPr="00511F28">
              <w:rPr>
                <w:rFonts w:ascii="Times New Roman" w:hAnsi="Times New Roman" w:cs="Times New Roman"/>
                <w:sz w:val="20"/>
                <w:lang w:val="it-IT"/>
              </w:rPr>
              <w:t>Video</w:t>
            </w:r>
          </w:p>
          <w:p w14:paraId="2832D4AF" w14:textId="77777777" w:rsidR="00867317" w:rsidRPr="00511F28" w:rsidRDefault="00867317" w:rsidP="008F6679">
            <w:pPr>
              <w:pStyle w:val="TableParagraph"/>
              <w:spacing w:line="230" w:lineRule="atLeast"/>
              <w:ind w:left="109" w:right="486"/>
              <w:rPr>
                <w:rFonts w:ascii="Times New Roman" w:hAnsi="Times New Roman" w:cs="Times New Roman"/>
                <w:sz w:val="20"/>
                <w:lang w:val="it-IT"/>
              </w:rPr>
            </w:pPr>
            <w:r w:rsidRPr="00511F28">
              <w:rPr>
                <w:rFonts w:ascii="Times New Roman" w:hAnsi="Times New Roman" w:cs="Times New Roman"/>
                <w:spacing w:val="-1"/>
                <w:sz w:val="20"/>
                <w:lang w:val="it-IT"/>
              </w:rPr>
              <w:t xml:space="preserve">non </w:t>
            </w:r>
            <w:r w:rsidRPr="00511F28">
              <w:rPr>
                <w:rFonts w:ascii="Times New Roman" w:hAnsi="Times New Roman" w:cs="Times New Roman"/>
                <w:sz w:val="20"/>
                <w:lang w:val="it-IT"/>
              </w:rPr>
              <w:t>inserito/</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pertinente.</w:t>
            </w:r>
          </w:p>
        </w:tc>
        <w:tc>
          <w:tcPr>
            <w:tcW w:w="2551" w:type="dxa"/>
            <w:tcBorders>
              <w:top w:val="nil"/>
              <w:bottom w:val="nil"/>
            </w:tcBorders>
          </w:tcPr>
          <w:p w14:paraId="4115FE76" w14:textId="77777777" w:rsidR="00867317" w:rsidRPr="00511F28" w:rsidRDefault="00867317" w:rsidP="008F6679">
            <w:pPr>
              <w:pStyle w:val="TableParagraph"/>
              <w:spacing w:line="216" w:lineRule="exact"/>
              <w:ind w:left="109"/>
              <w:rPr>
                <w:rFonts w:ascii="Times New Roman" w:hAnsi="Times New Roman" w:cs="Times New Roman"/>
                <w:sz w:val="20"/>
              </w:rPr>
            </w:pPr>
            <w:proofErr w:type="spellStart"/>
            <w:r w:rsidRPr="00511F28">
              <w:rPr>
                <w:rFonts w:ascii="Times New Roman" w:hAnsi="Times New Roman" w:cs="Times New Roman"/>
                <w:sz w:val="20"/>
              </w:rPr>
              <w:t>pertinenti</w:t>
            </w:r>
            <w:proofErr w:type="spellEnd"/>
            <w:r w:rsidRPr="00511F28">
              <w:rPr>
                <w:rFonts w:ascii="Times New Roman" w:hAnsi="Times New Roman" w:cs="Times New Roman"/>
                <w:sz w:val="20"/>
              </w:rPr>
              <w:t>.</w:t>
            </w:r>
          </w:p>
        </w:tc>
        <w:tc>
          <w:tcPr>
            <w:tcW w:w="2127" w:type="dxa"/>
            <w:tcBorders>
              <w:top w:val="nil"/>
              <w:bottom w:val="nil"/>
            </w:tcBorders>
          </w:tcPr>
          <w:p w14:paraId="03CFDA40" w14:textId="77777777" w:rsidR="00867317" w:rsidRPr="00511F28" w:rsidRDefault="00867317" w:rsidP="008F6679">
            <w:pPr>
              <w:pStyle w:val="TableParagraph"/>
              <w:spacing w:line="216" w:lineRule="exact"/>
              <w:ind w:left="109"/>
              <w:rPr>
                <w:rFonts w:ascii="Times New Roman" w:hAnsi="Times New Roman" w:cs="Times New Roman"/>
                <w:sz w:val="20"/>
              </w:rPr>
            </w:pPr>
            <w:r w:rsidRPr="00511F28">
              <w:rPr>
                <w:rFonts w:ascii="Times New Roman" w:hAnsi="Times New Roman" w:cs="Times New Roman"/>
                <w:sz w:val="20"/>
              </w:rPr>
              <w:t>video</w:t>
            </w:r>
          </w:p>
          <w:p w14:paraId="57F47382" w14:textId="77777777" w:rsidR="00867317" w:rsidRPr="00511F28" w:rsidRDefault="00867317" w:rsidP="008F6679">
            <w:pPr>
              <w:pStyle w:val="TableParagraph"/>
              <w:spacing w:line="230" w:lineRule="atLeast"/>
              <w:ind w:left="109" w:right="150"/>
              <w:rPr>
                <w:rFonts w:ascii="Times New Roman" w:hAnsi="Times New Roman" w:cs="Times New Roman"/>
                <w:sz w:val="20"/>
              </w:rPr>
            </w:pPr>
            <w:proofErr w:type="spellStart"/>
            <w:r w:rsidRPr="00511F28">
              <w:rPr>
                <w:rFonts w:ascii="Times New Roman" w:hAnsi="Times New Roman" w:cs="Times New Roman"/>
                <w:sz w:val="20"/>
              </w:rPr>
              <w:t>comunicativa</w:t>
            </w:r>
            <w:proofErr w:type="spellEnd"/>
            <w:r w:rsidRPr="00511F28">
              <w:rPr>
                <w:rFonts w:ascii="Times New Roman" w:hAnsi="Times New Roman" w:cs="Times New Roman"/>
                <w:spacing w:val="1"/>
                <w:sz w:val="20"/>
              </w:rPr>
              <w:t xml:space="preserve"> </w:t>
            </w:r>
            <w:proofErr w:type="spellStart"/>
            <w:r w:rsidRPr="00511F28">
              <w:rPr>
                <w:rFonts w:ascii="Times New Roman" w:hAnsi="Times New Roman" w:cs="Times New Roman"/>
                <w:sz w:val="20"/>
              </w:rPr>
              <w:t>mente</w:t>
            </w:r>
            <w:proofErr w:type="spellEnd"/>
            <w:r w:rsidRPr="00511F28">
              <w:rPr>
                <w:rFonts w:ascii="Times New Roman" w:hAnsi="Times New Roman" w:cs="Times New Roman"/>
                <w:spacing w:val="-12"/>
                <w:sz w:val="20"/>
              </w:rPr>
              <w:t xml:space="preserve"> </w:t>
            </w:r>
            <w:proofErr w:type="spellStart"/>
            <w:r w:rsidRPr="00511F28">
              <w:rPr>
                <w:rFonts w:ascii="Times New Roman" w:hAnsi="Times New Roman" w:cs="Times New Roman"/>
                <w:sz w:val="20"/>
              </w:rPr>
              <w:t>efficaci</w:t>
            </w:r>
            <w:proofErr w:type="spellEnd"/>
          </w:p>
        </w:tc>
        <w:tc>
          <w:tcPr>
            <w:tcW w:w="1559" w:type="dxa"/>
            <w:vMerge/>
            <w:tcBorders>
              <w:top w:val="nil"/>
            </w:tcBorders>
          </w:tcPr>
          <w:p w14:paraId="58002D26" w14:textId="77777777" w:rsidR="00867317" w:rsidRPr="00511F28" w:rsidRDefault="00867317" w:rsidP="008F6679">
            <w:pPr>
              <w:rPr>
                <w:rFonts w:cs="Times New Roman"/>
                <w:sz w:val="2"/>
                <w:szCs w:val="2"/>
              </w:rPr>
            </w:pPr>
          </w:p>
        </w:tc>
      </w:tr>
      <w:tr w:rsidR="00867317" w:rsidRPr="00511F28" w14:paraId="1FE16975" w14:textId="77777777" w:rsidTr="00511F28">
        <w:trPr>
          <w:trHeight w:val="193"/>
        </w:trPr>
        <w:tc>
          <w:tcPr>
            <w:tcW w:w="3041" w:type="dxa"/>
            <w:tcBorders>
              <w:top w:val="nil"/>
              <w:bottom w:val="nil"/>
            </w:tcBorders>
          </w:tcPr>
          <w:p w14:paraId="7F08724A"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02157E2B" w14:textId="77777777" w:rsidR="00867317" w:rsidRPr="00511F28" w:rsidRDefault="00867317" w:rsidP="008F6679">
            <w:pPr>
              <w:pStyle w:val="TableParagraph"/>
              <w:rPr>
                <w:rFonts w:ascii="Times New Roman" w:hAnsi="Times New Roman" w:cs="Times New Roman"/>
                <w:sz w:val="14"/>
              </w:rPr>
            </w:pPr>
          </w:p>
        </w:tc>
        <w:tc>
          <w:tcPr>
            <w:tcW w:w="2410" w:type="dxa"/>
            <w:tcBorders>
              <w:top w:val="nil"/>
              <w:bottom w:val="nil"/>
            </w:tcBorders>
          </w:tcPr>
          <w:p w14:paraId="0D95DFB6"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49B4036A" w14:textId="77777777" w:rsidR="00867317" w:rsidRPr="00511F28" w:rsidRDefault="00867317" w:rsidP="008F6679">
            <w:pPr>
              <w:pStyle w:val="TableParagraph"/>
              <w:rPr>
                <w:rFonts w:ascii="Times New Roman" w:hAnsi="Times New Roman" w:cs="Times New Roman"/>
                <w:sz w:val="14"/>
              </w:rPr>
            </w:pPr>
          </w:p>
        </w:tc>
        <w:tc>
          <w:tcPr>
            <w:tcW w:w="2127" w:type="dxa"/>
            <w:tcBorders>
              <w:top w:val="nil"/>
              <w:bottom w:val="nil"/>
            </w:tcBorders>
          </w:tcPr>
          <w:p w14:paraId="19F3D021" w14:textId="77777777" w:rsidR="00867317" w:rsidRPr="00511F28" w:rsidRDefault="00867317" w:rsidP="008F6679">
            <w:pPr>
              <w:pStyle w:val="TableParagraph"/>
              <w:spacing w:line="185" w:lineRule="exact"/>
              <w:ind w:left="109"/>
              <w:rPr>
                <w:rFonts w:ascii="Times New Roman" w:hAnsi="Times New Roman" w:cs="Times New Roman"/>
                <w:sz w:val="20"/>
              </w:rPr>
            </w:pPr>
            <w:r w:rsidRPr="00511F28">
              <w:rPr>
                <w:rFonts w:ascii="Times New Roman" w:hAnsi="Times New Roman" w:cs="Times New Roman"/>
                <w:sz w:val="20"/>
              </w:rPr>
              <w:t>(</w:t>
            </w:r>
            <w:proofErr w:type="spellStart"/>
            <w:r w:rsidRPr="00511F28">
              <w:rPr>
                <w:rFonts w:ascii="Times New Roman" w:hAnsi="Times New Roman" w:cs="Times New Roman"/>
                <w:sz w:val="20"/>
              </w:rPr>
              <w:t>contribuiscon</w:t>
            </w:r>
            <w:proofErr w:type="spellEnd"/>
          </w:p>
        </w:tc>
        <w:tc>
          <w:tcPr>
            <w:tcW w:w="1559" w:type="dxa"/>
            <w:vMerge/>
            <w:tcBorders>
              <w:top w:val="nil"/>
            </w:tcBorders>
          </w:tcPr>
          <w:p w14:paraId="39843491" w14:textId="77777777" w:rsidR="00867317" w:rsidRPr="00511F28" w:rsidRDefault="00867317" w:rsidP="008F6679">
            <w:pPr>
              <w:rPr>
                <w:rFonts w:cs="Times New Roman"/>
                <w:sz w:val="2"/>
                <w:szCs w:val="2"/>
              </w:rPr>
            </w:pPr>
          </w:p>
        </w:tc>
      </w:tr>
      <w:tr w:rsidR="00867317" w:rsidRPr="00511F28" w14:paraId="025106B2" w14:textId="77777777" w:rsidTr="00511F28">
        <w:trPr>
          <w:trHeight w:val="197"/>
        </w:trPr>
        <w:tc>
          <w:tcPr>
            <w:tcW w:w="3041" w:type="dxa"/>
            <w:tcBorders>
              <w:top w:val="nil"/>
              <w:bottom w:val="nil"/>
            </w:tcBorders>
          </w:tcPr>
          <w:p w14:paraId="25976B9F"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3D087C7E" w14:textId="77777777" w:rsidR="00867317" w:rsidRPr="00511F28" w:rsidRDefault="00867317" w:rsidP="008F6679">
            <w:pPr>
              <w:pStyle w:val="TableParagraph"/>
              <w:rPr>
                <w:rFonts w:ascii="Times New Roman" w:hAnsi="Times New Roman" w:cs="Times New Roman"/>
                <w:sz w:val="14"/>
              </w:rPr>
            </w:pPr>
          </w:p>
        </w:tc>
        <w:tc>
          <w:tcPr>
            <w:tcW w:w="2410" w:type="dxa"/>
            <w:tcBorders>
              <w:top w:val="nil"/>
              <w:bottom w:val="nil"/>
            </w:tcBorders>
          </w:tcPr>
          <w:p w14:paraId="099CBD6D"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5D1BB54B" w14:textId="77777777" w:rsidR="00867317" w:rsidRPr="00511F28" w:rsidRDefault="00867317" w:rsidP="008F6679">
            <w:pPr>
              <w:pStyle w:val="TableParagraph"/>
              <w:rPr>
                <w:rFonts w:ascii="Times New Roman" w:hAnsi="Times New Roman" w:cs="Times New Roman"/>
                <w:sz w:val="14"/>
              </w:rPr>
            </w:pPr>
          </w:p>
        </w:tc>
        <w:tc>
          <w:tcPr>
            <w:tcW w:w="2127" w:type="dxa"/>
            <w:tcBorders>
              <w:top w:val="nil"/>
              <w:bottom w:val="nil"/>
            </w:tcBorders>
          </w:tcPr>
          <w:p w14:paraId="0B06EF04" w14:textId="77777777" w:rsidR="00867317" w:rsidRPr="00511F28" w:rsidRDefault="00867317" w:rsidP="008F6679">
            <w:pPr>
              <w:pStyle w:val="TableParagraph"/>
              <w:spacing w:line="190" w:lineRule="exact"/>
              <w:ind w:left="109"/>
              <w:rPr>
                <w:rFonts w:ascii="Times New Roman" w:hAnsi="Times New Roman" w:cs="Times New Roman"/>
                <w:sz w:val="20"/>
              </w:rPr>
            </w:pPr>
            <w:r w:rsidRPr="00511F28">
              <w:rPr>
                <w:rFonts w:ascii="Times New Roman" w:hAnsi="Times New Roman" w:cs="Times New Roman"/>
                <w:sz w:val="20"/>
              </w:rPr>
              <w:t>o</w:t>
            </w:r>
            <w:r w:rsidRPr="00511F28">
              <w:rPr>
                <w:rFonts w:ascii="Times New Roman" w:hAnsi="Times New Roman" w:cs="Times New Roman"/>
                <w:spacing w:val="-1"/>
                <w:sz w:val="20"/>
              </w:rPr>
              <w:t xml:space="preserve"> </w:t>
            </w:r>
            <w:proofErr w:type="spellStart"/>
            <w:r w:rsidRPr="00511F28">
              <w:rPr>
                <w:rFonts w:ascii="Times New Roman" w:hAnsi="Times New Roman" w:cs="Times New Roman"/>
                <w:sz w:val="20"/>
              </w:rPr>
              <w:t>alla</w:t>
            </w:r>
            <w:proofErr w:type="spellEnd"/>
          </w:p>
        </w:tc>
        <w:tc>
          <w:tcPr>
            <w:tcW w:w="1559" w:type="dxa"/>
            <w:vMerge/>
            <w:tcBorders>
              <w:top w:val="nil"/>
            </w:tcBorders>
          </w:tcPr>
          <w:p w14:paraId="240C2E18" w14:textId="77777777" w:rsidR="00867317" w:rsidRPr="00511F28" w:rsidRDefault="00867317" w:rsidP="008F6679">
            <w:pPr>
              <w:rPr>
                <w:rFonts w:cs="Times New Roman"/>
                <w:sz w:val="2"/>
                <w:szCs w:val="2"/>
              </w:rPr>
            </w:pPr>
          </w:p>
        </w:tc>
      </w:tr>
      <w:tr w:rsidR="00867317" w:rsidRPr="00511F28" w14:paraId="331DE761" w14:textId="77777777" w:rsidTr="00511F28">
        <w:trPr>
          <w:trHeight w:val="197"/>
        </w:trPr>
        <w:tc>
          <w:tcPr>
            <w:tcW w:w="3041" w:type="dxa"/>
            <w:tcBorders>
              <w:top w:val="nil"/>
              <w:bottom w:val="nil"/>
            </w:tcBorders>
          </w:tcPr>
          <w:p w14:paraId="797A8213"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6BDD0192" w14:textId="77777777" w:rsidR="00867317" w:rsidRPr="00511F28" w:rsidRDefault="00867317" w:rsidP="008F6679">
            <w:pPr>
              <w:pStyle w:val="TableParagraph"/>
              <w:rPr>
                <w:rFonts w:ascii="Times New Roman" w:hAnsi="Times New Roman" w:cs="Times New Roman"/>
                <w:sz w:val="14"/>
              </w:rPr>
            </w:pPr>
          </w:p>
        </w:tc>
        <w:tc>
          <w:tcPr>
            <w:tcW w:w="2410" w:type="dxa"/>
            <w:tcBorders>
              <w:top w:val="nil"/>
              <w:bottom w:val="nil"/>
            </w:tcBorders>
          </w:tcPr>
          <w:p w14:paraId="189239C0" w14:textId="77777777" w:rsidR="00867317" w:rsidRPr="00511F28" w:rsidRDefault="00867317" w:rsidP="008F6679">
            <w:pPr>
              <w:pStyle w:val="TableParagraph"/>
              <w:rPr>
                <w:rFonts w:ascii="Times New Roman" w:hAnsi="Times New Roman" w:cs="Times New Roman"/>
                <w:sz w:val="14"/>
              </w:rPr>
            </w:pPr>
          </w:p>
        </w:tc>
        <w:tc>
          <w:tcPr>
            <w:tcW w:w="2551" w:type="dxa"/>
            <w:tcBorders>
              <w:top w:val="nil"/>
              <w:bottom w:val="nil"/>
            </w:tcBorders>
          </w:tcPr>
          <w:p w14:paraId="3CBE2A08" w14:textId="77777777" w:rsidR="00867317" w:rsidRPr="00511F28" w:rsidRDefault="00867317" w:rsidP="008F6679">
            <w:pPr>
              <w:pStyle w:val="TableParagraph"/>
              <w:rPr>
                <w:rFonts w:ascii="Times New Roman" w:hAnsi="Times New Roman" w:cs="Times New Roman"/>
                <w:sz w:val="14"/>
              </w:rPr>
            </w:pPr>
          </w:p>
        </w:tc>
        <w:tc>
          <w:tcPr>
            <w:tcW w:w="2127" w:type="dxa"/>
            <w:tcBorders>
              <w:top w:val="nil"/>
              <w:bottom w:val="nil"/>
            </w:tcBorders>
          </w:tcPr>
          <w:p w14:paraId="665F3FFB" w14:textId="77777777" w:rsidR="00867317" w:rsidRPr="00511F28" w:rsidRDefault="00867317" w:rsidP="008F6679">
            <w:pPr>
              <w:pStyle w:val="TableParagraph"/>
              <w:spacing w:line="190" w:lineRule="exact"/>
              <w:ind w:left="109"/>
              <w:rPr>
                <w:rFonts w:ascii="Times New Roman" w:hAnsi="Times New Roman" w:cs="Times New Roman"/>
                <w:sz w:val="20"/>
              </w:rPr>
            </w:pPr>
            <w:proofErr w:type="spellStart"/>
            <w:r w:rsidRPr="00511F28">
              <w:rPr>
                <w:rFonts w:ascii="Times New Roman" w:hAnsi="Times New Roman" w:cs="Times New Roman"/>
                <w:sz w:val="20"/>
              </w:rPr>
              <w:t>rispondenza</w:t>
            </w:r>
            <w:proofErr w:type="spellEnd"/>
          </w:p>
        </w:tc>
        <w:tc>
          <w:tcPr>
            <w:tcW w:w="1559" w:type="dxa"/>
            <w:vMerge/>
            <w:tcBorders>
              <w:top w:val="nil"/>
            </w:tcBorders>
          </w:tcPr>
          <w:p w14:paraId="6F268088" w14:textId="77777777" w:rsidR="00867317" w:rsidRPr="00511F28" w:rsidRDefault="00867317" w:rsidP="008F6679">
            <w:pPr>
              <w:rPr>
                <w:rFonts w:cs="Times New Roman"/>
                <w:sz w:val="2"/>
                <w:szCs w:val="2"/>
              </w:rPr>
            </w:pPr>
          </w:p>
        </w:tc>
      </w:tr>
      <w:tr w:rsidR="00867317" w:rsidRPr="00511F28" w14:paraId="21B9E1BF" w14:textId="77777777" w:rsidTr="00511F28">
        <w:trPr>
          <w:trHeight w:val="297"/>
        </w:trPr>
        <w:tc>
          <w:tcPr>
            <w:tcW w:w="3041" w:type="dxa"/>
            <w:tcBorders>
              <w:top w:val="nil"/>
            </w:tcBorders>
          </w:tcPr>
          <w:p w14:paraId="1D424563" w14:textId="77777777" w:rsidR="00867317" w:rsidRPr="00511F28" w:rsidRDefault="00867317" w:rsidP="008F6679">
            <w:pPr>
              <w:pStyle w:val="TableParagraph"/>
              <w:rPr>
                <w:rFonts w:ascii="Times New Roman" w:hAnsi="Times New Roman" w:cs="Times New Roman"/>
                <w:sz w:val="20"/>
              </w:rPr>
            </w:pPr>
          </w:p>
        </w:tc>
        <w:tc>
          <w:tcPr>
            <w:tcW w:w="2551" w:type="dxa"/>
            <w:tcBorders>
              <w:top w:val="nil"/>
            </w:tcBorders>
          </w:tcPr>
          <w:p w14:paraId="126CB5F1" w14:textId="77777777" w:rsidR="00867317" w:rsidRPr="00511F28" w:rsidRDefault="00867317" w:rsidP="008F6679">
            <w:pPr>
              <w:pStyle w:val="TableParagraph"/>
              <w:rPr>
                <w:rFonts w:ascii="Times New Roman" w:hAnsi="Times New Roman" w:cs="Times New Roman"/>
                <w:sz w:val="20"/>
              </w:rPr>
            </w:pPr>
          </w:p>
        </w:tc>
        <w:tc>
          <w:tcPr>
            <w:tcW w:w="2410" w:type="dxa"/>
            <w:tcBorders>
              <w:top w:val="nil"/>
            </w:tcBorders>
          </w:tcPr>
          <w:p w14:paraId="6F8CA342" w14:textId="77777777" w:rsidR="00867317" w:rsidRPr="00511F28" w:rsidRDefault="00867317" w:rsidP="008F6679">
            <w:pPr>
              <w:pStyle w:val="TableParagraph"/>
              <w:rPr>
                <w:rFonts w:ascii="Times New Roman" w:hAnsi="Times New Roman" w:cs="Times New Roman"/>
                <w:sz w:val="20"/>
              </w:rPr>
            </w:pPr>
          </w:p>
        </w:tc>
        <w:tc>
          <w:tcPr>
            <w:tcW w:w="2551" w:type="dxa"/>
            <w:tcBorders>
              <w:top w:val="nil"/>
            </w:tcBorders>
          </w:tcPr>
          <w:p w14:paraId="01600A79" w14:textId="77777777" w:rsidR="00867317" w:rsidRPr="00511F28" w:rsidRDefault="00867317" w:rsidP="008F6679">
            <w:pPr>
              <w:pStyle w:val="TableParagraph"/>
              <w:rPr>
                <w:rFonts w:ascii="Times New Roman" w:hAnsi="Times New Roman" w:cs="Times New Roman"/>
                <w:sz w:val="20"/>
              </w:rPr>
            </w:pPr>
          </w:p>
        </w:tc>
        <w:tc>
          <w:tcPr>
            <w:tcW w:w="2127" w:type="dxa"/>
            <w:tcBorders>
              <w:top w:val="nil"/>
            </w:tcBorders>
          </w:tcPr>
          <w:p w14:paraId="5C7E8239" w14:textId="77777777" w:rsidR="00867317" w:rsidRPr="00511F28" w:rsidRDefault="00867317" w:rsidP="008F6679">
            <w:pPr>
              <w:pStyle w:val="TableParagraph"/>
              <w:spacing w:line="216" w:lineRule="exact"/>
              <w:ind w:left="109"/>
              <w:rPr>
                <w:rFonts w:ascii="Times New Roman" w:hAnsi="Times New Roman" w:cs="Times New Roman"/>
                <w:sz w:val="20"/>
              </w:rPr>
            </w:pPr>
            <w:proofErr w:type="spellStart"/>
            <w:r w:rsidRPr="00511F28">
              <w:rPr>
                <w:rFonts w:ascii="Times New Roman" w:hAnsi="Times New Roman" w:cs="Times New Roman"/>
                <w:sz w:val="20"/>
              </w:rPr>
              <w:t>alla</w:t>
            </w:r>
            <w:proofErr w:type="spellEnd"/>
            <w:r w:rsidRPr="00511F28">
              <w:rPr>
                <w:rFonts w:ascii="Times New Roman" w:hAnsi="Times New Roman" w:cs="Times New Roman"/>
                <w:spacing w:val="-3"/>
                <w:sz w:val="20"/>
              </w:rPr>
              <w:t xml:space="preserve"> </w:t>
            </w:r>
            <w:proofErr w:type="spellStart"/>
            <w:r w:rsidRPr="00511F28">
              <w:rPr>
                <w:rFonts w:ascii="Times New Roman" w:hAnsi="Times New Roman" w:cs="Times New Roman"/>
                <w:sz w:val="20"/>
              </w:rPr>
              <w:t>consegna</w:t>
            </w:r>
            <w:proofErr w:type="spellEnd"/>
            <w:r w:rsidRPr="00511F28">
              <w:rPr>
                <w:rFonts w:ascii="Times New Roman" w:hAnsi="Times New Roman" w:cs="Times New Roman"/>
                <w:sz w:val="20"/>
              </w:rPr>
              <w:t>).</w:t>
            </w:r>
          </w:p>
        </w:tc>
        <w:tc>
          <w:tcPr>
            <w:tcW w:w="1559" w:type="dxa"/>
            <w:vMerge/>
            <w:tcBorders>
              <w:top w:val="nil"/>
            </w:tcBorders>
          </w:tcPr>
          <w:p w14:paraId="7C569C5F" w14:textId="77777777" w:rsidR="00867317" w:rsidRPr="00511F28" w:rsidRDefault="00867317" w:rsidP="008F6679">
            <w:pPr>
              <w:rPr>
                <w:rFonts w:cs="Times New Roman"/>
                <w:sz w:val="2"/>
                <w:szCs w:val="2"/>
              </w:rPr>
            </w:pPr>
          </w:p>
        </w:tc>
      </w:tr>
      <w:tr w:rsidR="00867317" w:rsidRPr="00511F28" w14:paraId="663A1A9D" w14:textId="77777777" w:rsidTr="00511F28">
        <w:trPr>
          <w:trHeight w:val="300"/>
        </w:trPr>
        <w:tc>
          <w:tcPr>
            <w:tcW w:w="3041" w:type="dxa"/>
            <w:tcBorders>
              <w:bottom w:val="nil"/>
            </w:tcBorders>
          </w:tcPr>
          <w:p w14:paraId="73163254" w14:textId="77777777" w:rsidR="00867317" w:rsidRPr="00511F28" w:rsidRDefault="00867317" w:rsidP="008F6679">
            <w:pPr>
              <w:pStyle w:val="TableParagraph"/>
              <w:rPr>
                <w:rFonts w:ascii="Times New Roman" w:hAnsi="Times New Roman" w:cs="Times New Roman"/>
                <w:sz w:val="20"/>
              </w:rPr>
            </w:pPr>
          </w:p>
        </w:tc>
        <w:tc>
          <w:tcPr>
            <w:tcW w:w="2551" w:type="dxa"/>
            <w:tcBorders>
              <w:bottom w:val="nil"/>
            </w:tcBorders>
          </w:tcPr>
          <w:p w14:paraId="3595A778" w14:textId="77777777" w:rsidR="00867317" w:rsidRPr="00511F28" w:rsidRDefault="00867317" w:rsidP="008F6679">
            <w:pPr>
              <w:pStyle w:val="TableParagraph"/>
              <w:spacing w:before="96" w:line="204" w:lineRule="exact"/>
              <w:ind w:left="110"/>
              <w:rPr>
                <w:rFonts w:ascii="Times New Roman" w:hAnsi="Times New Roman" w:cs="Times New Roman"/>
                <w:sz w:val="20"/>
              </w:rPr>
            </w:pPr>
            <w:r w:rsidRPr="00511F28">
              <w:rPr>
                <w:rFonts w:ascii="Times New Roman" w:hAnsi="Times New Roman" w:cs="Times New Roman"/>
                <w:sz w:val="20"/>
              </w:rPr>
              <w:t>Non</w:t>
            </w:r>
            <w:r w:rsidRPr="00511F28">
              <w:rPr>
                <w:rFonts w:ascii="Times New Roman" w:hAnsi="Times New Roman" w:cs="Times New Roman"/>
                <w:spacing w:val="-2"/>
                <w:sz w:val="20"/>
              </w:rPr>
              <w:t xml:space="preserve"> </w:t>
            </w:r>
            <w:proofErr w:type="spellStart"/>
            <w:r w:rsidRPr="00511F28">
              <w:rPr>
                <w:rFonts w:ascii="Times New Roman" w:hAnsi="Times New Roman" w:cs="Times New Roman"/>
                <w:sz w:val="20"/>
              </w:rPr>
              <w:t>inseriti</w:t>
            </w:r>
            <w:proofErr w:type="spellEnd"/>
            <w:r w:rsidRPr="00511F28">
              <w:rPr>
                <w:rFonts w:ascii="Times New Roman" w:hAnsi="Times New Roman" w:cs="Times New Roman"/>
                <w:sz w:val="20"/>
              </w:rPr>
              <w:t>/</w:t>
            </w:r>
            <w:r w:rsidRPr="00511F28">
              <w:rPr>
                <w:rFonts w:ascii="Times New Roman" w:hAnsi="Times New Roman" w:cs="Times New Roman"/>
                <w:spacing w:val="-2"/>
                <w:sz w:val="20"/>
              </w:rPr>
              <w:t xml:space="preserve"> </w:t>
            </w:r>
            <w:r w:rsidRPr="00511F28">
              <w:rPr>
                <w:rFonts w:ascii="Times New Roman" w:hAnsi="Times New Roman" w:cs="Times New Roman"/>
                <w:sz w:val="20"/>
              </w:rPr>
              <w:t>non</w:t>
            </w:r>
          </w:p>
        </w:tc>
        <w:tc>
          <w:tcPr>
            <w:tcW w:w="2410" w:type="dxa"/>
            <w:tcBorders>
              <w:bottom w:val="nil"/>
            </w:tcBorders>
          </w:tcPr>
          <w:p w14:paraId="4946703F" w14:textId="77777777" w:rsidR="00867317" w:rsidRPr="00511F28" w:rsidRDefault="00867317" w:rsidP="008F6679">
            <w:pPr>
              <w:pStyle w:val="TableParagraph"/>
              <w:spacing w:before="96" w:line="204" w:lineRule="exact"/>
              <w:ind w:left="109"/>
              <w:rPr>
                <w:rFonts w:ascii="Times New Roman" w:hAnsi="Times New Roman" w:cs="Times New Roman"/>
                <w:sz w:val="20"/>
              </w:rPr>
            </w:pPr>
            <w:proofErr w:type="spellStart"/>
            <w:r w:rsidRPr="00511F28">
              <w:rPr>
                <w:rFonts w:ascii="Times New Roman" w:hAnsi="Times New Roman" w:cs="Times New Roman"/>
                <w:sz w:val="20"/>
              </w:rPr>
              <w:t>Commenti</w:t>
            </w:r>
            <w:proofErr w:type="spellEnd"/>
            <w:r w:rsidRPr="00511F28">
              <w:rPr>
                <w:rFonts w:ascii="Times New Roman" w:hAnsi="Times New Roman" w:cs="Times New Roman"/>
                <w:spacing w:val="-3"/>
                <w:sz w:val="20"/>
              </w:rPr>
              <w:t xml:space="preserve"> </w:t>
            </w:r>
            <w:proofErr w:type="spellStart"/>
            <w:r w:rsidRPr="00511F28">
              <w:rPr>
                <w:rFonts w:ascii="Times New Roman" w:hAnsi="Times New Roman" w:cs="Times New Roman"/>
                <w:sz w:val="20"/>
              </w:rPr>
              <w:t>orali</w:t>
            </w:r>
            <w:proofErr w:type="spellEnd"/>
          </w:p>
        </w:tc>
        <w:tc>
          <w:tcPr>
            <w:tcW w:w="2551" w:type="dxa"/>
            <w:tcBorders>
              <w:bottom w:val="nil"/>
            </w:tcBorders>
          </w:tcPr>
          <w:p w14:paraId="2E4D0FEF" w14:textId="77777777" w:rsidR="00867317" w:rsidRPr="00511F28" w:rsidRDefault="00867317" w:rsidP="008F6679">
            <w:pPr>
              <w:pStyle w:val="TableParagraph"/>
              <w:spacing w:before="96" w:line="204" w:lineRule="exact"/>
              <w:ind w:left="109"/>
              <w:rPr>
                <w:rFonts w:ascii="Times New Roman" w:hAnsi="Times New Roman" w:cs="Times New Roman"/>
                <w:sz w:val="20"/>
              </w:rPr>
            </w:pPr>
            <w:proofErr w:type="spellStart"/>
            <w:r w:rsidRPr="00511F28">
              <w:rPr>
                <w:rFonts w:ascii="Times New Roman" w:hAnsi="Times New Roman" w:cs="Times New Roman"/>
                <w:sz w:val="20"/>
              </w:rPr>
              <w:t>Commento</w:t>
            </w:r>
            <w:proofErr w:type="spellEnd"/>
            <w:r w:rsidRPr="00511F28">
              <w:rPr>
                <w:rFonts w:ascii="Times New Roman" w:hAnsi="Times New Roman" w:cs="Times New Roman"/>
                <w:spacing w:val="-3"/>
                <w:sz w:val="20"/>
              </w:rPr>
              <w:t xml:space="preserve"> </w:t>
            </w:r>
            <w:proofErr w:type="spellStart"/>
            <w:r w:rsidRPr="00511F28">
              <w:rPr>
                <w:rFonts w:ascii="Times New Roman" w:hAnsi="Times New Roman" w:cs="Times New Roman"/>
                <w:sz w:val="20"/>
              </w:rPr>
              <w:t>orale</w:t>
            </w:r>
            <w:proofErr w:type="spellEnd"/>
          </w:p>
        </w:tc>
        <w:tc>
          <w:tcPr>
            <w:tcW w:w="2127" w:type="dxa"/>
            <w:tcBorders>
              <w:bottom w:val="nil"/>
            </w:tcBorders>
          </w:tcPr>
          <w:p w14:paraId="5D68FEA4" w14:textId="77777777" w:rsidR="00867317" w:rsidRPr="00511F28" w:rsidRDefault="00867317" w:rsidP="008F6679">
            <w:pPr>
              <w:pStyle w:val="TableParagraph"/>
              <w:spacing w:before="96" w:line="204" w:lineRule="exact"/>
              <w:ind w:left="109"/>
              <w:rPr>
                <w:rFonts w:ascii="Times New Roman" w:hAnsi="Times New Roman" w:cs="Times New Roman"/>
                <w:sz w:val="20"/>
              </w:rPr>
            </w:pPr>
            <w:proofErr w:type="spellStart"/>
            <w:r w:rsidRPr="00511F28">
              <w:rPr>
                <w:rFonts w:ascii="Times New Roman" w:hAnsi="Times New Roman" w:cs="Times New Roman"/>
                <w:sz w:val="20"/>
              </w:rPr>
              <w:t>Commenti</w:t>
            </w:r>
            <w:proofErr w:type="spellEnd"/>
          </w:p>
        </w:tc>
        <w:tc>
          <w:tcPr>
            <w:tcW w:w="1559" w:type="dxa"/>
            <w:vMerge w:val="restart"/>
          </w:tcPr>
          <w:p w14:paraId="1FFDC9F9" w14:textId="77777777" w:rsidR="00867317" w:rsidRPr="00511F28" w:rsidRDefault="00867317" w:rsidP="008F6679">
            <w:pPr>
              <w:pStyle w:val="TableParagraph"/>
              <w:rPr>
                <w:rFonts w:ascii="Times New Roman" w:hAnsi="Times New Roman" w:cs="Times New Roman"/>
                <w:sz w:val="20"/>
              </w:rPr>
            </w:pPr>
          </w:p>
        </w:tc>
      </w:tr>
      <w:tr w:rsidR="00867317" w:rsidRPr="00511F28" w14:paraId="2B29DF51" w14:textId="77777777" w:rsidTr="00511F28">
        <w:trPr>
          <w:trHeight w:val="849"/>
        </w:trPr>
        <w:tc>
          <w:tcPr>
            <w:tcW w:w="3041" w:type="dxa"/>
            <w:tcBorders>
              <w:top w:val="nil"/>
              <w:bottom w:val="nil"/>
            </w:tcBorders>
          </w:tcPr>
          <w:p w14:paraId="5E1BEBF9" w14:textId="77777777" w:rsidR="00867317" w:rsidRPr="00511F28" w:rsidRDefault="00867317" w:rsidP="008F6679">
            <w:pPr>
              <w:pStyle w:val="TableParagraph"/>
              <w:spacing w:before="11"/>
              <w:ind w:left="415" w:right="76" w:firstLine="427"/>
              <w:jc w:val="right"/>
              <w:rPr>
                <w:rFonts w:ascii="Times New Roman" w:hAnsi="Times New Roman" w:cs="Times New Roman"/>
              </w:rPr>
            </w:pPr>
            <w:proofErr w:type="spellStart"/>
            <w:r w:rsidRPr="00511F28">
              <w:rPr>
                <w:rFonts w:ascii="Times New Roman" w:hAnsi="Times New Roman" w:cs="Times New Roman"/>
              </w:rPr>
              <w:lastRenderedPageBreak/>
              <w:t>Commento</w:t>
            </w:r>
            <w:proofErr w:type="spellEnd"/>
            <w:r w:rsidRPr="00511F28">
              <w:rPr>
                <w:rFonts w:ascii="Times New Roman" w:hAnsi="Times New Roman" w:cs="Times New Roman"/>
                <w:spacing w:val="-52"/>
              </w:rPr>
              <w:t xml:space="preserve"> </w:t>
            </w:r>
            <w:proofErr w:type="spellStart"/>
            <w:r w:rsidRPr="00511F28">
              <w:rPr>
                <w:rFonts w:ascii="Times New Roman" w:hAnsi="Times New Roman" w:cs="Times New Roman"/>
                <w:spacing w:val="-1"/>
              </w:rPr>
              <w:t>orale</w:t>
            </w:r>
            <w:proofErr w:type="spellEnd"/>
            <w:r w:rsidRPr="00511F28">
              <w:rPr>
                <w:rFonts w:ascii="Times New Roman" w:hAnsi="Times New Roman" w:cs="Times New Roman"/>
                <w:spacing w:val="-1"/>
              </w:rPr>
              <w:t>/</w:t>
            </w:r>
            <w:proofErr w:type="spellStart"/>
            <w:r w:rsidRPr="00511F28">
              <w:rPr>
                <w:rFonts w:ascii="Times New Roman" w:hAnsi="Times New Roman" w:cs="Times New Roman"/>
                <w:spacing w:val="-1"/>
              </w:rPr>
              <w:t>contributo</w:t>
            </w:r>
            <w:proofErr w:type="spellEnd"/>
          </w:p>
          <w:p w14:paraId="7038A1B8" w14:textId="77777777" w:rsidR="00867317" w:rsidRPr="00511F28" w:rsidRDefault="00867317" w:rsidP="008F6679">
            <w:pPr>
              <w:pStyle w:val="TableParagraph"/>
              <w:spacing w:line="251" w:lineRule="exact"/>
              <w:ind w:right="77"/>
              <w:jc w:val="right"/>
              <w:rPr>
                <w:rFonts w:ascii="Times New Roman" w:hAnsi="Times New Roman" w:cs="Times New Roman"/>
              </w:rPr>
            </w:pPr>
            <w:r w:rsidRPr="00511F28">
              <w:rPr>
                <w:rFonts w:ascii="Times New Roman" w:hAnsi="Times New Roman" w:cs="Times New Roman"/>
              </w:rPr>
              <w:t>audio</w:t>
            </w:r>
          </w:p>
        </w:tc>
        <w:tc>
          <w:tcPr>
            <w:tcW w:w="2551" w:type="dxa"/>
            <w:tcBorders>
              <w:top w:val="nil"/>
              <w:bottom w:val="nil"/>
            </w:tcBorders>
          </w:tcPr>
          <w:p w14:paraId="47A1101F" w14:textId="77777777" w:rsidR="00867317" w:rsidRPr="00511F28" w:rsidRDefault="00867317" w:rsidP="008F6679">
            <w:pPr>
              <w:pStyle w:val="TableParagraph"/>
              <w:spacing w:line="216" w:lineRule="exact"/>
              <w:ind w:left="110"/>
              <w:rPr>
                <w:rFonts w:ascii="Times New Roman" w:hAnsi="Times New Roman" w:cs="Times New Roman"/>
                <w:sz w:val="20"/>
              </w:rPr>
            </w:pPr>
            <w:proofErr w:type="spellStart"/>
            <w:r w:rsidRPr="00511F28">
              <w:rPr>
                <w:rFonts w:ascii="Times New Roman" w:hAnsi="Times New Roman" w:cs="Times New Roman"/>
                <w:sz w:val="20"/>
              </w:rPr>
              <w:t>pertinenti</w:t>
            </w:r>
            <w:proofErr w:type="spellEnd"/>
            <w:r w:rsidRPr="00511F28">
              <w:rPr>
                <w:rFonts w:ascii="Times New Roman" w:hAnsi="Times New Roman" w:cs="Times New Roman"/>
                <w:sz w:val="20"/>
              </w:rPr>
              <w:t>.</w:t>
            </w:r>
          </w:p>
        </w:tc>
        <w:tc>
          <w:tcPr>
            <w:tcW w:w="2410" w:type="dxa"/>
            <w:tcBorders>
              <w:top w:val="nil"/>
              <w:bottom w:val="nil"/>
            </w:tcBorders>
          </w:tcPr>
          <w:p w14:paraId="08F44DE8" w14:textId="77777777" w:rsidR="00867317" w:rsidRPr="00511F28" w:rsidRDefault="00867317" w:rsidP="008F6679">
            <w:pPr>
              <w:pStyle w:val="TableParagraph"/>
              <w:spacing w:line="216" w:lineRule="exact"/>
              <w:ind w:left="109"/>
              <w:rPr>
                <w:rFonts w:ascii="Times New Roman" w:hAnsi="Times New Roman" w:cs="Times New Roman"/>
                <w:sz w:val="20"/>
                <w:lang w:val="it-IT"/>
              </w:rPr>
            </w:pPr>
            <w:r w:rsidRPr="00511F28">
              <w:rPr>
                <w:rFonts w:ascii="Times New Roman" w:hAnsi="Times New Roman" w:cs="Times New Roman"/>
                <w:sz w:val="20"/>
                <w:lang w:val="it-IT"/>
              </w:rPr>
              <w:t>non</w:t>
            </w:r>
            <w:r w:rsidRPr="00511F28">
              <w:rPr>
                <w:rFonts w:ascii="Times New Roman" w:hAnsi="Times New Roman" w:cs="Times New Roman"/>
                <w:spacing w:val="-2"/>
                <w:sz w:val="20"/>
                <w:lang w:val="it-IT"/>
              </w:rPr>
              <w:t xml:space="preserve"> </w:t>
            </w:r>
            <w:r w:rsidRPr="00511F28">
              <w:rPr>
                <w:rFonts w:ascii="Times New Roman" w:hAnsi="Times New Roman" w:cs="Times New Roman"/>
                <w:sz w:val="20"/>
                <w:lang w:val="it-IT"/>
              </w:rPr>
              <w:t>sempre</w:t>
            </w:r>
          </w:p>
          <w:p w14:paraId="1F5D6C30" w14:textId="77777777" w:rsidR="00867317" w:rsidRPr="00511F28" w:rsidRDefault="00867317" w:rsidP="008F6679">
            <w:pPr>
              <w:pStyle w:val="TableParagraph"/>
              <w:ind w:left="109" w:right="671"/>
              <w:rPr>
                <w:rFonts w:ascii="Times New Roman" w:hAnsi="Times New Roman" w:cs="Times New Roman"/>
                <w:sz w:val="20"/>
                <w:lang w:val="it-IT"/>
              </w:rPr>
            </w:pPr>
            <w:r w:rsidRPr="00511F28">
              <w:rPr>
                <w:rFonts w:ascii="Times New Roman" w:hAnsi="Times New Roman" w:cs="Times New Roman"/>
                <w:sz w:val="20"/>
                <w:lang w:val="it-IT"/>
              </w:rPr>
              <w:t>chiari 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pertinenti.</w:t>
            </w:r>
          </w:p>
        </w:tc>
        <w:tc>
          <w:tcPr>
            <w:tcW w:w="2551" w:type="dxa"/>
            <w:tcBorders>
              <w:top w:val="nil"/>
              <w:bottom w:val="nil"/>
            </w:tcBorders>
          </w:tcPr>
          <w:p w14:paraId="5E0C3C09" w14:textId="77777777" w:rsidR="00867317" w:rsidRPr="00511F28" w:rsidRDefault="00867317" w:rsidP="008F6679">
            <w:pPr>
              <w:pStyle w:val="TableParagraph"/>
              <w:spacing w:line="216" w:lineRule="exact"/>
              <w:ind w:left="109"/>
              <w:rPr>
                <w:rFonts w:ascii="Times New Roman" w:hAnsi="Times New Roman" w:cs="Times New Roman"/>
                <w:sz w:val="20"/>
              </w:rPr>
            </w:pPr>
            <w:proofErr w:type="spellStart"/>
            <w:r w:rsidRPr="00511F28">
              <w:rPr>
                <w:rFonts w:ascii="Times New Roman" w:hAnsi="Times New Roman" w:cs="Times New Roman"/>
                <w:sz w:val="20"/>
              </w:rPr>
              <w:t>pertinente</w:t>
            </w:r>
            <w:proofErr w:type="spellEnd"/>
            <w:r w:rsidRPr="00511F28">
              <w:rPr>
                <w:rFonts w:ascii="Times New Roman" w:hAnsi="Times New Roman" w:cs="Times New Roman"/>
                <w:sz w:val="20"/>
              </w:rPr>
              <w:t>.</w:t>
            </w:r>
          </w:p>
        </w:tc>
        <w:tc>
          <w:tcPr>
            <w:tcW w:w="2127" w:type="dxa"/>
            <w:tcBorders>
              <w:top w:val="nil"/>
              <w:bottom w:val="nil"/>
            </w:tcBorders>
          </w:tcPr>
          <w:p w14:paraId="166813DE" w14:textId="77777777" w:rsidR="00867317" w:rsidRPr="00511F28" w:rsidRDefault="00867317" w:rsidP="008F6679">
            <w:pPr>
              <w:pStyle w:val="TableParagraph"/>
              <w:spacing w:line="216" w:lineRule="exact"/>
              <w:ind w:left="109"/>
              <w:rPr>
                <w:rFonts w:ascii="Times New Roman" w:hAnsi="Times New Roman" w:cs="Times New Roman"/>
                <w:sz w:val="20"/>
                <w:lang w:val="it-IT"/>
              </w:rPr>
            </w:pPr>
            <w:r w:rsidRPr="00511F28">
              <w:rPr>
                <w:rFonts w:ascii="Times New Roman" w:hAnsi="Times New Roman" w:cs="Times New Roman"/>
                <w:sz w:val="20"/>
                <w:lang w:val="it-IT"/>
              </w:rPr>
              <w:t>orali</w:t>
            </w:r>
            <w:r w:rsidRPr="00511F28">
              <w:rPr>
                <w:rFonts w:ascii="Times New Roman" w:hAnsi="Times New Roman" w:cs="Times New Roman"/>
                <w:spacing w:val="-3"/>
                <w:sz w:val="20"/>
                <w:lang w:val="it-IT"/>
              </w:rPr>
              <w:t xml:space="preserve"> </w:t>
            </w:r>
            <w:r w:rsidRPr="00511F28">
              <w:rPr>
                <w:rFonts w:ascii="Times New Roman" w:hAnsi="Times New Roman" w:cs="Times New Roman"/>
                <w:sz w:val="20"/>
                <w:lang w:val="it-IT"/>
              </w:rPr>
              <w:t>efficaci</w:t>
            </w:r>
          </w:p>
          <w:p w14:paraId="31CEE306" w14:textId="77777777" w:rsidR="00867317" w:rsidRPr="00511F28" w:rsidRDefault="00867317" w:rsidP="008F6679">
            <w:pPr>
              <w:pStyle w:val="TableParagraph"/>
              <w:spacing w:line="230" w:lineRule="atLeast"/>
              <w:ind w:left="109" w:right="121"/>
              <w:rPr>
                <w:rFonts w:ascii="Times New Roman" w:hAnsi="Times New Roman" w:cs="Times New Roman"/>
                <w:sz w:val="20"/>
                <w:lang w:val="it-IT"/>
              </w:rPr>
            </w:pPr>
            <w:r w:rsidRPr="00511F28">
              <w:rPr>
                <w:rFonts w:ascii="Times New Roman" w:hAnsi="Times New Roman" w:cs="Times New Roman"/>
                <w:sz w:val="20"/>
                <w:lang w:val="it-IT"/>
              </w:rPr>
              <w:t>(</w:t>
            </w:r>
            <w:proofErr w:type="spellStart"/>
            <w:r w:rsidRPr="00511F28">
              <w:rPr>
                <w:rFonts w:ascii="Times New Roman" w:hAnsi="Times New Roman" w:cs="Times New Roman"/>
                <w:sz w:val="20"/>
                <w:lang w:val="it-IT"/>
              </w:rPr>
              <w:t>contribuiscon</w:t>
            </w:r>
            <w:proofErr w:type="spellEnd"/>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o alla</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rispondenza</w:t>
            </w:r>
          </w:p>
        </w:tc>
        <w:tc>
          <w:tcPr>
            <w:tcW w:w="1559" w:type="dxa"/>
            <w:vMerge/>
            <w:tcBorders>
              <w:top w:val="nil"/>
            </w:tcBorders>
          </w:tcPr>
          <w:p w14:paraId="68E81992" w14:textId="77777777" w:rsidR="00867317" w:rsidRPr="00511F28" w:rsidRDefault="00867317" w:rsidP="008F6679">
            <w:pPr>
              <w:rPr>
                <w:rFonts w:cs="Times New Roman"/>
                <w:sz w:val="2"/>
                <w:szCs w:val="2"/>
                <w:lang w:val="it-IT"/>
              </w:rPr>
            </w:pPr>
          </w:p>
        </w:tc>
      </w:tr>
      <w:tr w:rsidR="00867317" w:rsidRPr="00511F28" w14:paraId="24DDF6F5" w14:textId="77777777" w:rsidTr="00511F28">
        <w:trPr>
          <w:trHeight w:val="193"/>
        </w:trPr>
        <w:tc>
          <w:tcPr>
            <w:tcW w:w="3041" w:type="dxa"/>
            <w:tcBorders>
              <w:top w:val="nil"/>
              <w:bottom w:val="nil"/>
            </w:tcBorders>
          </w:tcPr>
          <w:p w14:paraId="0068E1C6" w14:textId="77777777" w:rsidR="00867317" w:rsidRPr="00511F28" w:rsidRDefault="00867317" w:rsidP="008F6679">
            <w:pPr>
              <w:pStyle w:val="TableParagraph"/>
              <w:rPr>
                <w:rFonts w:ascii="Times New Roman" w:hAnsi="Times New Roman" w:cs="Times New Roman"/>
                <w:sz w:val="14"/>
                <w:lang w:val="it-IT"/>
              </w:rPr>
            </w:pPr>
          </w:p>
        </w:tc>
        <w:tc>
          <w:tcPr>
            <w:tcW w:w="2551" w:type="dxa"/>
            <w:tcBorders>
              <w:top w:val="nil"/>
              <w:bottom w:val="nil"/>
            </w:tcBorders>
          </w:tcPr>
          <w:p w14:paraId="52AA1703" w14:textId="77777777" w:rsidR="00867317" w:rsidRPr="00511F28" w:rsidRDefault="00867317" w:rsidP="008F6679">
            <w:pPr>
              <w:pStyle w:val="TableParagraph"/>
              <w:rPr>
                <w:rFonts w:ascii="Times New Roman" w:hAnsi="Times New Roman" w:cs="Times New Roman"/>
                <w:sz w:val="14"/>
                <w:lang w:val="it-IT"/>
              </w:rPr>
            </w:pPr>
          </w:p>
        </w:tc>
        <w:tc>
          <w:tcPr>
            <w:tcW w:w="2410" w:type="dxa"/>
            <w:tcBorders>
              <w:top w:val="nil"/>
              <w:bottom w:val="nil"/>
            </w:tcBorders>
          </w:tcPr>
          <w:p w14:paraId="62419CC4" w14:textId="77777777" w:rsidR="00867317" w:rsidRPr="00511F28" w:rsidRDefault="00867317" w:rsidP="008F6679">
            <w:pPr>
              <w:pStyle w:val="TableParagraph"/>
              <w:rPr>
                <w:rFonts w:ascii="Times New Roman" w:hAnsi="Times New Roman" w:cs="Times New Roman"/>
                <w:sz w:val="14"/>
                <w:lang w:val="it-IT"/>
              </w:rPr>
            </w:pPr>
          </w:p>
        </w:tc>
        <w:tc>
          <w:tcPr>
            <w:tcW w:w="2551" w:type="dxa"/>
            <w:tcBorders>
              <w:top w:val="nil"/>
              <w:bottom w:val="nil"/>
            </w:tcBorders>
          </w:tcPr>
          <w:p w14:paraId="0A27E8CB" w14:textId="77777777" w:rsidR="00867317" w:rsidRPr="00511F28" w:rsidRDefault="00867317" w:rsidP="008F6679">
            <w:pPr>
              <w:pStyle w:val="TableParagraph"/>
              <w:rPr>
                <w:rFonts w:ascii="Times New Roman" w:hAnsi="Times New Roman" w:cs="Times New Roman"/>
                <w:sz w:val="14"/>
                <w:lang w:val="it-IT"/>
              </w:rPr>
            </w:pPr>
          </w:p>
        </w:tc>
        <w:tc>
          <w:tcPr>
            <w:tcW w:w="2127" w:type="dxa"/>
            <w:tcBorders>
              <w:top w:val="nil"/>
              <w:bottom w:val="nil"/>
            </w:tcBorders>
          </w:tcPr>
          <w:p w14:paraId="381A6234" w14:textId="77777777" w:rsidR="00867317" w:rsidRPr="00511F28" w:rsidRDefault="00867317" w:rsidP="008F6679">
            <w:pPr>
              <w:pStyle w:val="TableParagraph"/>
              <w:spacing w:line="186" w:lineRule="exact"/>
              <w:ind w:left="109"/>
              <w:rPr>
                <w:rFonts w:ascii="Times New Roman" w:hAnsi="Times New Roman" w:cs="Times New Roman"/>
                <w:sz w:val="20"/>
              </w:rPr>
            </w:pPr>
            <w:proofErr w:type="spellStart"/>
            <w:r w:rsidRPr="00511F28">
              <w:rPr>
                <w:rFonts w:ascii="Times New Roman" w:hAnsi="Times New Roman" w:cs="Times New Roman"/>
                <w:sz w:val="20"/>
              </w:rPr>
              <w:t>della</w:t>
            </w:r>
            <w:proofErr w:type="spellEnd"/>
          </w:p>
        </w:tc>
        <w:tc>
          <w:tcPr>
            <w:tcW w:w="1559" w:type="dxa"/>
            <w:vMerge/>
            <w:tcBorders>
              <w:top w:val="nil"/>
            </w:tcBorders>
          </w:tcPr>
          <w:p w14:paraId="6736300B" w14:textId="77777777" w:rsidR="00867317" w:rsidRPr="00511F28" w:rsidRDefault="00867317" w:rsidP="008F6679">
            <w:pPr>
              <w:rPr>
                <w:rFonts w:cs="Times New Roman"/>
                <w:sz w:val="2"/>
                <w:szCs w:val="2"/>
              </w:rPr>
            </w:pPr>
          </w:p>
        </w:tc>
      </w:tr>
      <w:tr w:rsidR="00867317" w:rsidRPr="00511F28" w14:paraId="68FBEF86" w14:textId="77777777" w:rsidTr="00511F28">
        <w:trPr>
          <w:trHeight w:val="297"/>
        </w:trPr>
        <w:tc>
          <w:tcPr>
            <w:tcW w:w="3041" w:type="dxa"/>
            <w:tcBorders>
              <w:top w:val="nil"/>
            </w:tcBorders>
          </w:tcPr>
          <w:p w14:paraId="7257CA20" w14:textId="77777777" w:rsidR="00867317" w:rsidRPr="00511F28" w:rsidRDefault="00867317" w:rsidP="008F6679">
            <w:pPr>
              <w:pStyle w:val="TableParagraph"/>
              <w:rPr>
                <w:rFonts w:ascii="Times New Roman" w:hAnsi="Times New Roman" w:cs="Times New Roman"/>
                <w:sz w:val="20"/>
              </w:rPr>
            </w:pPr>
          </w:p>
        </w:tc>
        <w:tc>
          <w:tcPr>
            <w:tcW w:w="2551" w:type="dxa"/>
            <w:tcBorders>
              <w:top w:val="nil"/>
            </w:tcBorders>
          </w:tcPr>
          <w:p w14:paraId="2CF22583" w14:textId="77777777" w:rsidR="00867317" w:rsidRPr="00511F28" w:rsidRDefault="00867317" w:rsidP="008F6679">
            <w:pPr>
              <w:pStyle w:val="TableParagraph"/>
              <w:rPr>
                <w:rFonts w:ascii="Times New Roman" w:hAnsi="Times New Roman" w:cs="Times New Roman"/>
                <w:sz w:val="20"/>
              </w:rPr>
            </w:pPr>
          </w:p>
        </w:tc>
        <w:tc>
          <w:tcPr>
            <w:tcW w:w="2410" w:type="dxa"/>
            <w:tcBorders>
              <w:top w:val="nil"/>
            </w:tcBorders>
          </w:tcPr>
          <w:p w14:paraId="6095DE0A" w14:textId="77777777" w:rsidR="00867317" w:rsidRPr="00511F28" w:rsidRDefault="00867317" w:rsidP="008F6679">
            <w:pPr>
              <w:pStyle w:val="TableParagraph"/>
              <w:rPr>
                <w:rFonts w:ascii="Times New Roman" w:hAnsi="Times New Roman" w:cs="Times New Roman"/>
                <w:sz w:val="20"/>
              </w:rPr>
            </w:pPr>
          </w:p>
        </w:tc>
        <w:tc>
          <w:tcPr>
            <w:tcW w:w="2551" w:type="dxa"/>
            <w:tcBorders>
              <w:top w:val="nil"/>
            </w:tcBorders>
          </w:tcPr>
          <w:p w14:paraId="70742276" w14:textId="77777777" w:rsidR="00867317" w:rsidRPr="00511F28" w:rsidRDefault="00867317" w:rsidP="008F6679">
            <w:pPr>
              <w:pStyle w:val="TableParagraph"/>
              <w:rPr>
                <w:rFonts w:ascii="Times New Roman" w:hAnsi="Times New Roman" w:cs="Times New Roman"/>
                <w:sz w:val="20"/>
              </w:rPr>
            </w:pPr>
          </w:p>
        </w:tc>
        <w:tc>
          <w:tcPr>
            <w:tcW w:w="2127" w:type="dxa"/>
            <w:tcBorders>
              <w:top w:val="nil"/>
            </w:tcBorders>
          </w:tcPr>
          <w:p w14:paraId="325AFA3C" w14:textId="77777777" w:rsidR="00867317" w:rsidRPr="00511F28" w:rsidRDefault="00867317" w:rsidP="008F6679">
            <w:pPr>
              <w:pStyle w:val="TableParagraph"/>
              <w:spacing w:line="216" w:lineRule="exact"/>
              <w:ind w:left="109"/>
              <w:rPr>
                <w:rFonts w:ascii="Times New Roman" w:hAnsi="Times New Roman" w:cs="Times New Roman"/>
                <w:sz w:val="20"/>
              </w:rPr>
            </w:pPr>
            <w:proofErr w:type="spellStart"/>
            <w:r w:rsidRPr="00511F28">
              <w:rPr>
                <w:rFonts w:ascii="Times New Roman" w:hAnsi="Times New Roman" w:cs="Times New Roman"/>
                <w:sz w:val="20"/>
              </w:rPr>
              <w:t>consegna</w:t>
            </w:r>
            <w:proofErr w:type="spellEnd"/>
            <w:r w:rsidRPr="00511F28">
              <w:rPr>
                <w:rFonts w:ascii="Times New Roman" w:hAnsi="Times New Roman" w:cs="Times New Roman"/>
                <w:sz w:val="20"/>
              </w:rPr>
              <w:t>).</w:t>
            </w:r>
          </w:p>
        </w:tc>
        <w:tc>
          <w:tcPr>
            <w:tcW w:w="1559" w:type="dxa"/>
            <w:vMerge/>
            <w:tcBorders>
              <w:top w:val="nil"/>
            </w:tcBorders>
          </w:tcPr>
          <w:p w14:paraId="673EA2E4" w14:textId="77777777" w:rsidR="00867317" w:rsidRPr="00511F28" w:rsidRDefault="00867317" w:rsidP="008F6679">
            <w:pPr>
              <w:rPr>
                <w:rFonts w:cs="Times New Roman"/>
                <w:sz w:val="2"/>
                <w:szCs w:val="2"/>
              </w:rPr>
            </w:pPr>
          </w:p>
        </w:tc>
      </w:tr>
      <w:tr w:rsidR="00867317" w:rsidRPr="00511F28" w14:paraId="0070CE39" w14:textId="77777777" w:rsidTr="00511F28">
        <w:trPr>
          <w:trHeight w:val="1052"/>
        </w:trPr>
        <w:tc>
          <w:tcPr>
            <w:tcW w:w="3041" w:type="dxa"/>
          </w:tcPr>
          <w:p w14:paraId="2420DAB2" w14:textId="77777777" w:rsidR="00867317" w:rsidRPr="00511F28" w:rsidRDefault="00867317" w:rsidP="008F6679">
            <w:pPr>
              <w:pStyle w:val="TableParagraph"/>
              <w:spacing w:before="6"/>
              <w:rPr>
                <w:rFonts w:ascii="Times New Roman" w:hAnsi="Times New Roman" w:cs="Times New Roman"/>
                <w:sz w:val="30"/>
              </w:rPr>
            </w:pPr>
          </w:p>
          <w:p w14:paraId="1B72B18A" w14:textId="77777777" w:rsidR="00867317" w:rsidRPr="00511F28" w:rsidRDefault="00867317" w:rsidP="008F6679">
            <w:pPr>
              <w:pStyle w:val="TableParagraph"/>
              <w:ind w:right="77"/>
              <w:jc w:val="right"/>
              <w:rPr>
                <w:rFonts w:ascii="Times New Roman" w:hAnsi="Times New Roman" w:cs="Times New Roman"/>
              </w:rPr>
            </w:pPr>
            <w:proofErr w:type="spellStart"/>
            <w:r w:rsidRPr="00511F28">
              <w:rPr>
                <w:rFonts w:ascii="Times New Roman" w:hAnsi="Times New Roman" w:cs="Times New Roman"/>
              </w:rPr>
              <w:t>Grafica</w:t>
            </w:r>
            <w:proofErr w:type="spellEnd"/>
            <w:r w:rsidRPr="00511F28">
              <w:rPr>
                <w:rFonts w:ascii="Times New Roman" w:hAnsi="Times New Roman" w:cs="Times New Roman"/>
                <w:spacing w:val="-4"/>
              </w:rPr>
              <w:t xml:space="preserve"> </w:t>
            </w:r>
            <w:r w:rsidRPr="00511F28">
              <w:rPr>
                <w:rFonts w:ascii="Times New Roman" w:hAnsi="Times New Roman" w:cs="Times New Roman"/>
              </w:rPr>
              <w:t>slide</w:t>
            </w:r>
          </w:p>
        </w:tc>
        <w:tc>
          <w:tcPr>
            <w:tcW w:w="2551" w:type="dxa"/>
          </w:tcPr>
          <w:p w14:paraId="1A11AA91" w14:textId="77777777" w:rsidR="00867317" w:rsidRPr="00511F28" w:rsidRDefault="00867317" w:rsidP="008F6679">
            <w:pPr>
              <w:pStyle w:val="TableParagraph"/>
              <w:spacing w:before="102" w:line="237" w:lineRule="auto"/>
              <w:ind w:left="110" w:right="87"/>
              <w:rPr>
                <w:rFonts w:ascii="Times New Roman" w:hAnsi="Times New Roman" w:cs="Times New Roman"/>
                <w:sz w:val="20"/>
                <w:lang w:val="it-IT"/>
              </w:rPr>
            </w:pPr>
            <w:r w:rsidRPr="00511F28">
              <w:rPr>
                <w:rFonts w:ascii="Times New Roman" w:hAnsi="Times New Roman" w:cs="Times New Roman"/>
                <w:sz w:val="20"/>
                <w:lang w:val="it-IT"/>
              </w:rPr>
              <w:t>Impressione di</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confusione (effetti</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casuali),</w:t>
            </w:r>
            <w:r w:rsidRPr="00511F28">
              <w:rPr>
                <w:rFonts w:ascii="Times New Roman" w:hAnsi="Times New Roman" w:cs="Times New Roman"/>
                <w:spacing w:val="-5"/>
                <w:sz w:val="20"/>
                <w:lang w:val="it-IT"/>
              </w:rPr>
              <w:t xml:space="preserve"> </w:t>
            </w:r>
            <w:r w:rsidRPr="00511F28">
              <w:rPr>
                <w:rFonts w:ascii="Times New Roman" w:hAnsi="Times New Roman" w:cs="Times New Roman"/>
                <w:sz w:val="20"/>
                <w:lang w:val="it-IT"/>
              </w:rPr>
              <w:t>difficoltà</w:t>
            </w:r>
          </w:p>
        </w:tc>
        <w:tc>
          <w:tcPr>
            <w:tcW w:w="2410" w:type="dxa"/>
          </w:tcPr>
          <w:p w14:paraId="32C92F54" w14:textId="77777777" w:rsidR="00867317" w:rsidRPr="00511F28" w:rsidRDefault="00867317" w:rsidP="008F6679">
            <w:pPr>
              <w:pStyle w:val="TableParagraph"/>
              <w:spacing w:before="102" w:line="237" w:lineRule="auto"/>
              <w:ind w:left="109" w:right="454"/>
              <w:rPr>
                <w:rFonts w:ascii="Times New Roman" w:hAnsi="Times New Roman" w:cs="Times New Roman"/>
                <w:sz w:val="20"/>
                <w:lang w:val="it-IT"/>
              </w:rPr>
            </w:pPr>
            <w:r w:rsidRPr="00511F28">
              <w:rPr>
                <w:rFonts w:ascii="Times New Roman" w:hAnsi="Times New Roman" w:cs="Times New Roman"/>
                <w:sz w:val="20"/>
                <w:lang w:val="it-IT"/>
              </w:rPr>
              <w:t>Complessiva</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chiarezza,</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mancanza di</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originalità.</w:t>
            </w:r>
          </w:p>
        </w:tc>
        <w:tc>
          <w:tcPr>
            <w:tcW w:w="2551" w:type="dxa"/>
          </w:tcPr>
          <w:p w14:paraId="6B297B43" w14:textId="77777777" w:rsidR="00867317" w:rsidRPr="00511F28" w:rsidRDefault="00867317" w:rsidP="008F6679">
            <w:pPr>
              <w:pStyle w:val="TableParagraph"/>
              <w:spacing w:before="101"/>
              <w:ind w:left="109" w:right="389"/>
              <w:rPr>
                <w:rFonts w:ascii="Times New Roman" w:hAnsi="Times New Roman" w:cs="Times New Roman"/>
                <w:sz w:val="20"/>
              </w:rPr>
            </w:pPr>
            <w:proofErr w:type="spellStart"/>
            <w:r w:rsidRPr="00511F28">
              <w:rPr>
                <w:rFonts w:ascii="Times New Roman" w:hAnsi="Times New Roman" w:cs="Times New Roman"/>
                <w:sz w:val="20"/>
              </w:rPr>
              <w:t>Efficacia</w:t>
            </w:r>
            <w:proofErr w:type="spellEnd"/>
            <w:r w:rsidRPr="00511F28">
              <w:rPr>
                <w:rFonts w:ascii="Times New Roman" w:hAnsi="Times New Roman" w:cs="Times New Roman"/>
                <w:spacing w:val="1"/>
                <w:sz w:val="20"/>
              </w:rPr>
              <w:t xml:space="preserve"> </w:t>
            </w:r>
            <w:proofErr w:type="spellStart"/>
            <w:r w:rsidRPr="00511F28">
              <w:rPr>
                <w:rFonts w:ascii="Times New Roman" w:hAnsi="Times New Roman" w:cs="Times New Roman"/>
                <w:sz w:val="20"/>
              </w:rPr>
              <w:t>comunicativa</w:t>
            </w:r>
            <w:proofErr w:type="spellEnd"/>
            <w:r w:rsidRPr="00511F28">
              <w:rPr>
                <w:rFonts w:ascii="Times New Roman" w:hAnsi="Times New Roman" w:cs="Times New Roman"/>
                <w:sz w:val="20"/>
              </w:rPr>
              <w:t>.</w:t>
            </w:r>
          </w:p>
        </w:tc>
        <w:tc>
          <w:tcPr>
            <w:tcW w:w="2127" w:type="dxa"/>
          </w:tcPr>
          <w:p w14:paraId="316A99B3" w14:textId="77777777" w:rsidR="00867317" w:rsidRPr="00511F28" w:rsidRDefault="00867317" w:rsidP="008F6679">
            <w:pPr>
              <w:pStyle w:val="TableParagraph"/>
              <w:spacing w:before="102" w:line="237" w:lineRule="auto"/>
              <w:ind w:left="109" w:right="171"/>
              <w:rPr>
                <w:rFonts w:ascii="Times New Roman" w:hAnsi="Times New Roman" w:cs="Times New Roman"/>
                <w:sz w:val="20"/>
              </w:rPr>
            </w:pPr>
            <w:proofErr w:type="spellStart"/>
            <w:r w:rsidRPr="00511F28">
              <w:rPr>
                <w:rFonts w:ascii="Times New Roman" w:hAnsi="Times New Roman" w:cs="Times New Roman"/>
                <w:sz w:val="20"/>
              </w:rPr>
              <w:t>Originalità</w:t>
            </w:r>
            <w:proofErr w:type="spellEnd"/>
            <w:r w:rsidRPr="00511F28">
              <w:rPr>
                <w:rFonts w:ascii="Times New Roman" w:hAnsi="Times New Roman" w:cs="Times New Roman"/>
                <w:sz w:val="20"/>
              </w:rPr>
              <w:t xml:space="preserve"> ed</w:t>
            </w:r>
            <w:r w:rsidRPr="00511F28">
              <w:rPr>
                <w:rFonts w:ascii="Times New Roman" w:hAnsi="Times New Roman" w:cs="Times New Roman"/>
                <w:spacing w:val="-47"/>
                <w:sz w:val="20"/>
              </w:rPr>
              <w:t xml:space="preserve"> </w:t>
            </w:r>
            <w:proofErr w:type="spellStart"/>
            <w:r w:rsidRPr="00511F28">
              <w:rPr>
                <w:rFonts w:ascii="Times New Roman" w:hAnsi="Times New Roman" w:cs="Times New Roman"/>
                <w:sz w:val="20"/>
              </w:rPr>
              <w:t>efficacia</w:t>
            </w:r>
            <w:proofErr w:type="spellEnd"/>
            <w:r w:rsidRPr="00511F28">
              <w:rPr>
                <w:rFonts w:ascii="Times New Roman" w:hAnsi="Times New Roman" w:cs="Times New Roman"/>
                <w:spacing w:val="1"/>
                <w:sz w:val="20"/>
              </w:rPr>
              <w:t xml:space="preserve"> </w:t>
            </w:r>
            <w:proofErr w:type="spellStart"/>
            <w:r w:rsidRPr="00511F28">
              <w:rPr>
                <w:rFonts w:ascii="Times New Roman" w:hAnsi="Times New Roman" w:cs="Times New Roman"/>
                <w:sz w:val="20"/>
              </w:rPr>
              <w:t>comunicativa</w:t>
            </w:r>
            <w:proofErr w:type="spellEnd"/>
          </w:p>
        </w:tc>
        <w:tc>
          <w:tcPr>
            <w:tcW w:w="1559" w:type="dxa"/>
          </w:tcPr>
          <w:p w14:paraId="61973248" w14:textId="77777777" w:rsidR="00867317" w:rsidRPr="00511F28" w:rsidRDefault="00867317" w:rsidP="008F6679">
            <w:pPr>
              <w:pStyle w:val="TableParagraph"/>
              <w:rPr>
                <w:rFonts w:ascii="Times New Roman" w:hAnsi="Times New Roman" w:cs="Times New Roman"/>
                <w:sz w:val="20"/>
              </w:rPr>
            </w:pPr>
          </w:p>
        </w:tc>
      </w:tr>
      <w:tr w:rsidR="00511F28" w:rsidRPr="00511F28" w14:paraId="0F739CD9" w14:textId="77777777" w:rsidTr="00511F28">
        <w:trPr>
          <w:trHeight w:val="668"/>
        </w:trPr>
        <w:tc>
          <w:tcPr>
            <w:tcW w:w="3041" w:type="dxa"/>
          </w:tcPr>
          <w:p w14:paraId="6F06F843" w14:textId="77777777" w:rsidR="00867317" w:rsidRPr="00511F28" w:rsidRDefault="00867317" w:rsidP="008F6679">
            <w:pPr>
              <w:pStyle w:val="TableParagraph"/>
              <w:rPr>
                <w:rFonts w:ascii="Times New Roman" w:hAnsi="Times New Roman" w:cs="Times New Roman"/>
                <w:sz w:val="20"/>
              </w:rPr>
            </w:pPr>
          </w:p>
        </w:tc>
        <w:tc>
          <w:tcPr>
            <w:tcW w:w="2551" w:type="dxa"/>
          </w:tcPr>
          <w:p w14:paraId="796F2191" w14:textId="77777777" w:rsidR="00867317" w:rsidRPr="00511F28" w:rsidRDefault="00867317" w:rsidP="008F6679">
            <w:pPr>
              <w:pStyle w:val="TableParagraph"/>
              <w:spacing w:before="101"/>
              <w:ind w:left="110" w:right="270"/>
              <w:rPr>
                <w:rFonts w:ascii="Times New Roman" w:hAnsi="Times New Roman" w:cs="Times New Roman"/>
                <w:sz w:val="20"/>
                <w:lang w:val="it-IT"/>
              </w:rPr>
            </w:pPr>
            <w:r w:rsidRPr="00511F28">
              <w:rPr>
                <w:rFonts w:ascii="Times New Roman" w:hAnsi="Times New Roman" w:cs="Times New Roman"/>
                <w:sz w:val="20"/>
                <w:lang w:val="it-IT"/>
              </w:rPr>
              <w:t>di lettura (scelta</w:t>
            </w:r>
            <w:r w:rsidRPr="00511F28">
              <w:rPr>
                <w:rFonts w:ascii="Times New Roman" w:hAnsi="Times New Roman" w:cs="Times New Roman"/>
                <w:spacing w:val="-48"/>
                <w:sz w:val="20"/>
                <w:lang w:val="it-IT"/>
              </w:rPr>
              <w:t xml:space="preserve"> </w:t>
            </w:r>
            <w:r w:rsidRPr="00511F28">
              <w:rPr>
                <w:rFonts w:ascii="Times New Roman" w:hAnsi="Times New Roman" w:cs="Times New Roman"/>
                <w:sz w:val="20"/>
                <w:lang w:val="it-IT"/>
              </w:rPr>
              <w:t>colori,</w:t>
            </w:r>
            <w:r w:rsidRPr="00511F28">
              <w:rPr>
                <w:rFonts w:ascii="Times New Roman" w:hAnsi="Times New Roman" w:cs="Times New Roman"/>
                <w:spacing w:val="-2"/>
                <w:sz w:val="20"/>
                <w:lang w:val="it-IT"/>
              </w:rPr>
              <w:t xml:space="preserve"> </w:t>
            </w:r>
            <w:r w:rsidRPr="00511F28">
              <w:rPr>
                <w:rFonts w:ascii="Times New Roman" w:hAnsi="Times New Roman" w:cs="Times New Roman"/>
                <w:sz w:val="20"/>
                <w:lang w:val="it-IT"/>
              </w:rPr>
              <w:t>font..).</w:t>
            </w:r>
          </w:p>
        </w:tc>
        <w:tc>
          <w:tcPr>
            <w:tcW w:w="2401" w:type="dxa"/>
          </w:tcPr>
          <w:p w14:paraId="3767A200" w14:textId="77777777" w:rsidR="00867317" w:rsidRPr="00511F28" w:rsidRDefault="00867317" w:rsidP="008F6679">
            <w:pPr>
              <w:pStyle w:val="TableParagraph"/>
              <w:rPr>
                <w:rFonts w:ascii="Times New Roman" w:hAnsi="Times New Roman" w:cs="Times New Roman"/>
                <w:sz w:val="20"/>
                <w:lang w:val="it-IT"/>
              </w:rPr>
            </w:pPr>
          </w:p>
        </w:tc>
        <w:tc>
          <w:tcPr>
            <w:tcW w:w="2560" w:type="dxa"/>
          </w:tcPr>
          <w:p w14:paraId="1DBEAA40" w14:textId="77777777" w:rsidR="00867317" w:rsidRPr="00511F28" w:rsidRDefault="00867317" w:rsidP="008F6679">
            <w:pPr>
              <w:pStyle w:val="TableParagraph"/>
              <w:rPr>
                <w:rFonts w:ascii="Times New Roman" w:hAnsi="Times New Roman" w:cs="Times New Roman"/>
                <w:sz w:val="20"/>
                <w:lang w:val="it-IT"/>
              </w:rPr>
            </w:pPr>
          </w:p>
        </w:tc>
        <w:tc>
          <w:tcPr>
            <w:tcW w:w="2136" w:type="dxa"/>
          </w:tcPr>
          <w:p w14:paraId="36962155" w14:textId="77777777" w:rsidR="00867317" w:rsidRPr="00511F28" w:rsidRDefault="00867317" w:rsidP="008F6679">
            <w:pPr>
              <w:pStyle w:val="TableParagraph"/>
              <w:rPr>
                <w:rFonts w:ascii="Times New Roman" w:hAnsi="Times New Roman" w:cs="Times New Roman"/>
                <w:sz w:val="20"/>
                <w:lang w:val="it-IT"/>
              </w:rPr>
            </w:pPr>
          </w:p>
        </w:tc>
        <w:tc>
          <w:tcPr>
            <w:tcW w:w="1550" w:type="dxa"/>
          </w:tcPr>
          <w:p w14:paraId="388989AE" w14:textId="77777777" w:rsidR="00867317" w:rsidRPr="00511F28" w:rsidRDefault="00867317" w:rsidP="008F6679">
            <w:pPr>
              <w:pStyle w:val="TableParagraph"/>
              <w:rPr>
                <w:rFonts w:ascii="Times New Roman" w:hAnsi="Times New Roman" w:cs="Times New Roman"/>
                <w:sz w:val="20"/>
                <w:lang w:val="it-IT"/>
              </w:rPr>
            </w:pPr>
          </w:p>
        </w:tc>
      </w:tr>
      <w:tr w:rsidR="00511F28" w:rsidRPr="00511F28" w14:paraId="4E3D8C85" w14:textId="77777777" w:rsidTr="00511F28">
        <w:trPr>
          <w:trHeight w:val="2648"/>
        </w:trPr>
        <w:tc>
          <w:tcPr>
            <w:tcW w:w="3041" w:type="dxa"/>
          </w:tcPr>
          <w:p w14:paraId="6154F2FE" w14:textId="77777777" w:rsidR="00867317" w:rsidRPr="00511F28" w:rsidRDefault="00867317" w:rsidP="008F6679">
            <w:pPr>
              <w:pStyle w:val="TableParagraph"/>
              <w:spacing w:before="101"/>
              <w:ind w:left="100" w:right="513"/>
              <w:rPr>
                <w:rFonts w:ascii="Times New Roman" w:hAnsi="Times New Roman" w:cs="Times New Roman"/>
                <w:sz w:val="20"/>
              </w:rPr>
            </w:pPr>
            <w:r w:rsidRPr="00511F28">
              <w:rPr>
                <w:rFonts w:ascii="Times New Roman" w:hAnsi="Times New Roman" w:cs="Times New Roman"/>
                <w:sz w:val="20"/>
              </w:rPr>
              <w:t>ESPOSIZIONE</w:t>
            </w:r>
            <w:r w:rsidRPr="00511F28">
              <w:rPr>
                <w:rFonts w:ascii="Times New Roman" w:hAnsi="Times New Roman" w:cs="Times New Roman"/>
                <w:spacing w:val="-47"/>
                <w:sz w:val="20"/>
              </w:rPr>
              <w:t xml:space="preserve"> </w:t>
            </w:r>
            <w:r w:rsidRPr="00511F28">
              <w:rPr>
                <w:rFonts w:ascii="Times New Roman" w:hAnsi="Times New Roman" w:cs="Times New Roman"/>
                <w:sz w:val="20"/>
              </w:rPr>
              <w:t>ORALE</w:t>
            </w:r>
          </w:p>
        </w:tc>
        <w:tc>
          <w:tcPr>
            <w:tcW w:w="2551" w:type="dxa"/>
          </w:tcPr>
          <w:p w14:paraId="12FAE307" w14:textId="77777777" w:rsidR="00867317" w:rsidRPr="00511F28" w:rsidRDefault="00867317" w:rsidP="008F6679">
            <w:pPr>
              <w:pStyle w:val="TableParagraph"/>
              <w:spacing w:before="101"/>
              <w:ind w:left="110" w:right="231"/>
              <w:rPr>
                <w:rFonts w:ascii="Times New Roman" w:hAnsi="Times New Roman" w:cs="Times New Roman"/>
                <w:sz w:val="20"/>
                <w:lang w:val="it-IT"/>
              </w:rPr>
            </w:pPr>
            <w:r w:rsidRPr="00511F28">
              <w:rPr>
                <w:rFonts w:ascii="Times New Roman" w:hAnsi="Times New Roman" w:cs="Times New Roman"/>
                <w:sz w:val="20"/>
                <w:lang w:val="it-IT"/>
              </w:rPr>
              <w:t>Lo studente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evidenzia grandi</w:t>
            </w:r>
            <w:r w:rsidRPr="00511F28">
              <w:rPr>
                <w:rFonts w:ascii="Times New Roman" w:hAnsi="Times New Roman" w:cs="Times New Roman"/>
                <w:spacing w:val="-48"/>
                <w:sz w:val="20"/>
                <w:lang w:val="it-IT"/>
              </w:rPr>
              <w:t xml:space="preserve"> </w:t>
            </w:r>
            <w:r w:rsidRPr="00511F28">
              <w:rPr>
                <w:rFonts w:ascii="Times New Roman" w:hAnsi="Times New Roman" w:cs="Times New Roman"/>
                <w:sz w:val="20"/>
                <w:lang w:val="it-IT"/>
              </w:rPr>
              <w:t>difficoltà nel</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comunicare le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idee.</w:t>
            </w:r>
          </w:p>
          <w:p w14:paraId="3DE43479" w14:textId="77777777" w:rsidR="00867317" w:rsidRPr="00511F28" w:rsidRDefault="00867317" w:rsidP="008F6679">
            <w:pPr>
              <w:pStyle w:val="TableParagraph"/>
              <w:ind w:left="110" w:right="214"/>
              <w:rPr>
                <w:rFonts w:ascii="Times New Roman" w:hAnsi="Times New Roman" w:cs="Times New Roman"/>
                <w:sz w:val="20"/>
                <w:lang w:val="it-IT"/>
              </w:rPr>
            </w:pPr>
            <w:r w:rsidRPr="00511F28">
              <w:rPr>
                <w:rFonts w:ascii="Times New Roman" w:hAnsi="Times New Roman" w:cs="Times New Roman"/>
                <w:sz w:val="20"/>
                <w:lang w:val="it-IT"/>
              </w:rPr>
              <w:t>Il linguaggio è</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spesso confuso e</w:t>
            </w:r>
            <w:r w:rsidRPr="00511F28">
              <w:rPr>
                <w:rFonts w:ascii="Times New Roman" w:hAnsi="Times New Roman" w:cs="Times New Roman"/>
                <w:spacing w:val="-48"/>
                <w:sz w:val="20"/>
                <w:lang w:val="it-IT"/>
              </w:rPr>
              <w:t xml:space="preserve"> </w:t>
            </w:r>
            <w:r w:rsidRPr="00511F28">
              <w:rPr>
                <w:rFonts w:ascii="Times New Roman" w:hAnsi="Times New Roman" w:cs="Times New Roman"/>
                <w:sz w:val="20"/>
                <w:lang w:val="it-IT"/>
              </w:rPr>
              <w:t>l'esposizione è</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frammentaria 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non segue una</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struttura</w:t>
            </w:r>
            <w:r w:rsidRPr="00511F28">
              <w:rPr>
                <w:rFonts w:ascii="Times New Roman" w:hAnsi="Times New Roman" w:cs="Times New Roman"/>
                <w:spacing w:val="-3"/>
                <w:sz w:val="20"/>
                <w:lang w:val="it-IT"/>
              </w:rPr>
              <w:t xml:space="preserve"> </w:t>
            </w:r>
            <w:r w:rsidRPr="00511F28">
              <w:rPr>
                <w:rFonts w:ascii="Times New Roman" w:hAnsi="Times New Roman" w:cs="Times New Roman"/>
                <w:sz w:val="20"/>
                <w:lang w:val="it-IT"/>
              </w:rPr>
              <w:t>logica.</w:t>
            </w:r>
          </w:p>
        </w:tc>
        <w:tc>
          <w:tcPr>
            <w:tcW w:w="2401" w:type="dxa"/>
          </w:tcPr>
          <w:p w14:paraId="76BDD0E2" w14:textId="77777777" w:rsidR="00867317" w:rsidRPr="00511F28" w:rsidRDefault="00867317" w:rsidP="008F6679">
            <w:pPr>
              <w:pStyle w:val="TableParagraph"/>
              <w:spacing w:before="101"/>
              <w:ind w:left="109" w:right="149"/>
              <w:rPr>
                <w:rFonts w:ascii="Times New Roman" w:hAnsi="Times New Roman" w:cs="Times New Roman"/>
                <w:sz w:val="20"/>
                <w:lang w:val="it-IT"/>
              </w:rPr>
            </w:pPr>
            <w:r w:rsidRPr="00511F28">
              <w:rPr>
                <w:rFonts w:ascii="Times New Roman" w:hAnsi="Times New Roman" w:cs="Times New Roman"/>
                <w:sz w:val="20"/>
                <w:lang w:val="it-IT"/>
              </w:rPr>
              <w:t>Lo studente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evidenzia alcune</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difficoltà nella</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comunicazione.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L'esposizione è</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frammentata in</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varie parti tra le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quali è difficile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cogliere i</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collegamenti.</w:t>
            </w:r>
          </w:p>
        </w:tc>
        <w:tc>
          <w:tcPr>
            <w:tcW w:w="2560" w:type="dxa"/>
          </w:tcPr>
          <w:p w14:paraId="6B036084" w14:textId="77777777" w:rsidR="00867317" w:rsidRPr="00511F28" w:rsidRDefault="00867317" w:rsidP="008F6679">
            <w:pPr>
              <w:pStyle w:val="TableParagraph"/>
              <w:spacing w:before="101"/>
              <w:ind w:left="109" w:right="162"/>
              <w:rPr>
                <w:rFonts w:ascii="Times New Roman" w:hAnsi="Times New Roman" w:cs="Times New Roman"/>
                <w:sz w:val="20"/>
                <w:lang w:val="it-IT"/>
              </w:rPr>
            </w:pPr>
            <w:r w:rsidRPr="00511F28">
              <w:rPr>
                <w:rFonts w:ascii="Times New Roman" w:hAnsi="Times New Roman" w:cs="Times New Roman"/>
                <w:sz w:val="20"/>
                <w:lang w:val="it-IT"/>
              </w:rPr>
              <w:t>Lo studente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comunica le idee</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in modo chiaro e</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semplice.</w:t>
            </w:r>
          </w:p>
          <w:p w14:paraId="7B9A8FE0" w14:textId="77777777" w:rsidR="00867317" w:rsidRPr="00511F28" w:rsidRDefault="00867317" w:rsidP="008F6679">
            <w:pPr>
              <w:pStyle w:val="TableParagraph"/>
              <w:ind w:left="109" w:right="72"/>
              <w:rPr>
                <w:rFonts w:ascii="Times New Roman" w:hAnsi="Times New Roman" w:cs="Times New Roman"/>
                <w:sz w:val="20"/>
                <w:lang w:val="it-IT"/>
              </w:rPr>
            </w:pPr>
            <w:r w:rsidRPr="00511F28">
              <w:rPr>
                <w:rFonts w:ascii="Times New Roman" w:hAnsi="Times New Roman" w:cs="Times New Roman"/>
                <w:sz w:val="20"/>
                <w:lang w:val="it-IT"/>
              </w:rPr>
              <w:t>I termini specifici</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sono appropriati e</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adeguati al</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contesto.</w:t>
            </w:r>
          </w:p>
        </w:tc>
        <w:tc>
          <w:tcPr>
            <w:tcW w:w="2136" w:type="dxa"/>
          </w:tcPr>
          <w:p w14:paraId="738E822D" w14:textId="77777777" w:rsidR="00867317" w:rsidRPr="00511F28" w:rsidRDefault="00867317" w:rsidP="008F6679">
            <w:pPr>
              <w:pStyle w:val="TableParagraph"/>
              <w:spacing w:before="101"/>
              <w:ind w:left="109" w:right="132"/>
              <w:rPr>
                <w:rFonts w:ascii="Times New Roman" w:hAnsi="Times New Roman" w:cs="Times New Roman"/>
                <w:sz w:val="20"/>
                <w:lang w:val="it-IT"/>
              </w:rPr>
            </w:pPr>
            <w:r w:rsidRPr="00511F28">
              <w:rPr>
                <w:rFonts w:ascii="Times New Roman" w:hAnsi="Times New Roman" w:cs="Times New Roman"/>
                <w:sz w:val="20"/>
                <w:lang w:val="it-IT"/>
              </w:rPr>
              <w:t>Lo studente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comunica le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idee in modo</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chiaro 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sintetico 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l'esposizione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segue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rigorosamente</w:t>
            </w:r>
            <w:r w:rsidRPr="00511F28">
              <w:rPr>
                <w:rFonts w:ascii="Times New Roman" w:hAnsi="Times New Roman" w:cs="Times New Roman"/>
                <w:spacing w:val="-48"/>
                <w:sz w:val="20"/>
                <w:lang w:val="it-IT"/>
              </w:rPr>
              <w:t xml:space="preserve"> </w:t>
            </w:r>
            <w:r w:rsidRPr="00511F28">
              <w:rPr>
                <w:rFonts w:ascii="Times New Roman" w:hAnsi="Times New Roman" w:cs="Times New Roman"/>
                <w:sz w:val="20"/>
                <w:lang w:val="it-IT"/>
              </w:rPr>
              <w:t>un percorso</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logico</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predefinito; i</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termini</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specifici sono</w:t>
            </w:r>
            <w:r w:rsidRPr="00511F28">
              <w:rPr>
                <w:rFonts w:ascii="Times New Roman" w:hAnsi="Times New Roman" w:cs="Times New Roman"/>
                <w:spacing w:val="-47"/>
                <w:sz w:val="20"/>
                <w:lang w:val="it-IT"/>
              </w:rPr>
              <w:t xml:space="preserve"> </w:t>
            </w:r>
            <w:r w:rsidRPr="00511F28">
              <w:rPr>
                <w:rFonts w:ascii="Times New Roman" w:hAnsi="Times New Roman" w:cs="Times New Roman"/>
                <w:sz w:val="20"/>
                <w:lang w:val="it-IT"/>
              </w:rPr>
              <w:t>appropriati e</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adeguati al</w:t>
            </w:r>
            <w:r w:rsidRPr="00511F28">
              <w:rPr>
                <w:rFonts w:ascii="Times New Roman" w:hAnsi="Times New Roman" w:cs="Times New Roman"/>
                <w:spacing w:val="1"/>
                <w:sz w:val="20"/>
                <w:lang w:val="it-IT"/>
              </w:rPr>
              <w:t xml:space="preserve"> </w:t>
            </w:r>
            <w:r w:rsidRPr="00511F28">
              <w:rPr>
                <w:rFonts w:ascii="Times New Roman" w:hAnsi="Times New Roman" w:cs="Times New Roman"/>
                <w:sz w:val="20"/>
                <w:lang w:val="it-IT"/>
              </w:rPr>
              <w:t>contesto.</w:t>
            </w:r>
          </w:p>
        </w:tc>
        <w:tc>
          <w:tcPr>
            <w:tcW w:w="1550" w:type="dxa"/>
          </w:tcPr>
          <w:p w14:paraId="3D24F7A7" w14:textId="77777777" w:rsidR="00867317" w:rsidRPr="00511F28" w:rsidRDefault="00867317" w:rsidP="008F6679">
            <w:pPr>
              <w:pStyle w:val="TableParagraph"/>
              <w:rPr>
                <w:rFonts w:ascii="Times New Roman" w:hAnsi="Times New Roman" w:cs="Times New Roman"/>
                <w:sz w:val="20"/>
                <w:lang w:val="it-IT"/>
              </w:rPr>
            </w:pPr>
          </w:p>
        </w:tc>
      </w:tr>
      <w:tr w:rsidR="00867317" w:rsidRPr="00511F28" w14:paraId="2F662C96" w14:textId="77777777" w:rsidTr="00511F28">
        <w:trPr>
          <w:trHeight w:val="404"/>
        </w:trPr>
        <w:tc>
          <w:tcPr>
            <w:tcW w:w="12689" w:type="dxa"/>
            <w:gridSpan w:val="5"/>
          </w:tcPr>
          <w:p w14:paraId="2A44B5C4" w14:textId="77777777" w:rsidR="00867317" w:rsidRPr="00511F28" w:rsidRDefault="00867317" w:rsidP="008F6679">
            <w:pPr>
              <w:pStyle w:val="TableParagraph"/>
              <w:spacing w:before="101"/>
              <w:ind w:left="100"/>
              <w:rPr>
                <w:rFonts w:ascii="Times New Roman" w:hAnsi="Times New Roman" w:cs="Times New Roman"/>
                <w:sz w:val="20"/>
              </w:rPr>
            </w:pPr>
            <w:r w:rsidRPr="00511F28">
              <w:rPr>
                <w:rFonts w:ascii="Times New Roman" w:hAnsi="Times New Roman" w:cs="Times New Roman"/>
                <w:sz w:val="20"/>
              </w:rPr>
              <w:t>PUNTEGGIO</w:t>
            </w:r>
            <w:r w:rsidRPr="00511F28">
              <w:rPr>
                <w:rFonts w:ascii="Times New Roman" w:hAnsi="Times New Roman" w:cs="Times New Roman"/>
                <w:spacing w:val="-6"/>
                <w:sz w:val="20"/>
              </w:rPr>
              <w:t xml:space="preserve"> </w:t>
            </w:r>
            <w:r w:rsidRPr="00511F28">
              <w:rPr>
                <w:rFonts w:ascii="Times New Roman" w:hAnsi="Times New Roman" w:cs="Times New Roman"/>
                <w:sz w:val="20"/>
              </w:rPr>
              <w:t>TOTALE</w:t>
            </w:r>
          </w:p>
        </w:tc>
        <w:tc>
          <w:tcPr>
            <w:tcW w:w="1550" w:type="dxa"/>
          </w:tcPr>
          <w:p w14:paraId="28FDE5D0" w14:textId="77777777" w:rsidR="00867317" w:rsidRPr="00511F28" w:rsidRDefault="00867317" w:rsidP="008F6679">
            <w:pPr>
              <w:pStyle w:val="TableParagraph"/>
              <w:rPr>
                <w:rFonts w:ascii="Times New Roman" w:hAnsi="Times New Roman" w:cs="Times New Roman"/>
                <w:sz w:val="20"/>
              </w:rPr>
            </w:pPr>
          </w:p>
        </w:tc>
      </w:tr>
    </w:tbl>
    <w:p w14:paraId="7DC95007" w14:textId="77777777" w:rsidR="00867317" w:rsidRPr="00511F28" w:rsidRDefault="00867317" w:rsidP="00867317">
      <w:pPr>
        <w:pStyle w:val="Corpotesto"/>
        <w:rPr>
          <w:sz w:val="20"/>
        </w:rPr>
      </w:pPr>
    </w:p>
    <w:p w14:paraId="36C1B431" w14:textId="77777777" w:rsidR="00867317" w:rsidRPr="00511F28" w:rsidRDefault="00867317" w:rsidP="00511F28">
      <w:pPr>
        <w:widowControl w:val="0"/>
        <w:autoSpaceDE w:val="0"/>
        <w:autoSpaceDN w:val="0"/>
        <w:jc w:val="center"/>
        <w:rPr>
          <w:b/>
          <w:sz w:val="20"/>
          <w:szCs w:val="20"/>
        </w:rPr>
      </w:pPr>
      <w:r w:rsidRPr="00511F28">
        <w:rPr>
          <w:b/>
          <w:sz w:val="20"/>
          <w:szCs w:val="20"/>
        </w:rPr>
        <w:t xml:space="preserve">  GRIGLIA CONVERSIONE PUNTEGGIO ELABORATO (IN DECIMI)</w:t>
      </w:r>
      <w:r w:rsidRPr="00511F28">
        <w:rPr>
          <w:b/>
          <w:sz w:val="20"/>
          <w:szCs w:val="20"/>
        </w:rPr>
        <w:tab/>
      </w:r>
    </w:p>
    <w:tbl>
      <w:tblPr>
        <w:tblStyle w:val="TableNormal"/>
        <w:tblW w:w="0" w:type="auto"/>
        <w:tblInd w:w="22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565"/>
        <w:gridCol w:w="7074"/>
      </w:tblGrid>
      <w:tr w:rsidR="00867317" w14:paraId="48342E33" w14:textId="77777777" w:rsidTr="00511F28">
        <w:trPr>
          <w:trHeight w:val="511"/>
        </w:trPr>
        <w:tc>
          <w:tcPr>
            <w:tcW w:w="4565" w:type="dxa"/>
            <w:tcBorders>
              <w:right w:val="single" w:sz="4" w:space="0" w:color="000000"/>
            </w:tcBorders>
            <w:shd w:val="clear" w:color="auto" w:fill="auto"/>
          </w:tcPr>
          <w:p w14:paraId="774BD17F" w14:textId="77777777" w:rsidR="00867317" w:rsidRPr="00511F28" w:rsidRDefault="00867317" w:rsidP="00511F28">
            <w:pPr>
              <w:jc w:val="center"/>
              <w:rPr>
                <w:rFonts w:cs="Times New Roman"/>
                <w:b/>
                <w:sz w:val="20"/>
                <w:szCs w:val="20"/>
                <w:lang w:val="it-IT" w:eastAsia="it-IT"/>
              </w:rPr>
            </w:pPr>
            <w:r w:rsidRPr="00511F28">
              <w:rPr>
                <w:rFonts w:cs="Times New Roman"/>
                <w:b/>
                <w:sz w:val="20"/>
                <w:szCs w:val="20"/>
                <w:lang w:val="it-IT" w:eastAsia="it-IT"/>
              </w:rPr>
              <w:t>PUNTEGGI</w:t>
            </w:r>
          </w:p>
        </w:tc>
        <w:tc>
          <w:tcPr>
            <w:tcW w:w="7074" w:type="dxa"/>
            <w:tcBorders>
              <w:left w:val="single" w:sz="4" w:space="0" w:color="000000"/>
            </w:tcBorders>
            <w:shd w:val="clear" w:color="auto" w:fill="auto"/>
          </w:tcPr>
          <w:p w14:paraId="32B0EB00" w14:textId="77777777" w:rsidR="00867317" w:rsidRPr="00511F28" w:rsidRDefault="00867317" w:rsidP="00511F28">
            <w:pPr>
              <w:jc w:val="center"/>
              <w:rPr>
                <w:rFonts w:cs="Times New Roman"/>
                <w:b/>
                <w:sz w:val="20"/>
                <w:szCs w:val="20"/>
                <w:lang w:val="it-IT" w:eastAsia="it-IT"/>
              </w:rPr>
            </w:pPr>
            <w:r w:rsidRPr="00511F28">
              <w:rPr>
                <w:rFonts w:cs="Times New Roman"/>
                <w:b/>
                <w:sz w:val="20"/>
                <w:szCs w:val="20"/>
                <w:lang w:val="it-IT" w:eastAsia="it-IT"/>
              </w:rPr>
              <w:t>VOTO IN DECIMI</w:t>
            </w:r>
          </w:p>
        </w:tc>
      </w:tr>
      <w:tr w:rsidR="00867317" w14:paraId="247AD302" w14:textId="77777777" w:rsidTr="00511F28">
        <w:trPr>
          <w:trHeight w:val="511"/>
        </w:trPr>
        <w:tc>
          <w:tcPr>
            <w:tcW w:w="4565" w:type="dxa"/>
            <w:tcBorders>
              <w:left w:val="single" w:sz="4" w:space="0" w:color="000000"/>
              <w:bottom w:val="single" w:sz="4" w:space="0" w:color="000000"/>
              <w:right w:val="single" w:sz="4" w:space="0" w:color="000000"/>
            </w:tcBorders>
          </w:tcPr>
          <w:p w14:paraId="14DD3425" w14:textId="77777777" w:rsidR="00867317" w:rsidRDefault="00867317" w:rsidP="00511F28">
            <w:pPr>
              <w:pStyle w:val="TableParagraph"/>
              <w:spacing w:before="145"/>
              <w:ind w:left="479" w:right="444"/>
              <w:jc w:val="center"/>
              <w:rPr>
                <w:sz w:val="24"/>
              </w:rPr>
            </w:pPr>
            <w:r>
              <w:rPr>
                <w:sz w:val="24"/>
              </w:rPr>
              <w:t>24</w:t>
            </w:r>
          </w:p>
        </w:tc>
        <w:tc>
          <w:tcPr>
            <w:tcW w:w="7074" w:type="dxa"/>
            <w:tcBorders>
              <w:left w:val="single" w:sz="4" w:space="0" w:color="000000"/>
              <w:bottom w:val="single" w:sz="4" w:space="0" w:color="000000"/>
              <w:right w:val="single" w:sz="4" w:space="0" w:color="000000"/>
            </w:tcBorders>
          </w:tcPr>
          <w:p w14:paraId="05262C36" w14:textId="77777777" w:rsidR="00867317" w:rsidRDefault="00867317" w:rsidP="00511F28">
            <w:pPr>
              <w:pStyle w:val="TableParagraph"/>
              <w:spacing w:before="145"/>
              <w:ind w:left="1213" w:right="1121"/>
              <w:jc w:val="center"/>
              <w:rPr>
                <w:sz w:val="24"/>
              </w:rPr>
            </w:pPr>
            <w:r>
              <w:rPr>
                <w:sz w:val="24"/>
              </w:rPr>
              <w:t>10</w:t>
            </w:r>
          </w:p>
        </w:tc>
      </w:tr>
      <w:tr w:rsidR="00867317" w14:paraId="3D4BAF4F" w14:textId="77777777" w:rsidTr="00511F28">
        <w:trPr>
          <w:trHeight w:val="515"/>
        </w:trPr>
        <w:tc>
          <w:tcPr>
            <w:tcW w:w="4565" w:type="dxa"/>
            <w:tcBorders>
              <w:top w:val="single" w:sz="4" w:space="0" w:color="000000"/>
              <w:left w:val="single" w:sz="4" w:space="0" w:color="000000"/>
              <w:bottom w:val="single" w:sz="4" w:space="0" w:color="000000"/>
              <w:right w:val="single" w:sz="4" w:space="0" w:color="000000"/>
            </w:tcBorders>
          </w:tcPr>
          <w:p w14:paraId="16FDC0D5" w14:textId="77777777" w:rsidR="00867317" w:rsidRDefault="00867317" w:rsidP="00511F28">
            <w:pPr>
              <w:pStyle w:val="TableParagraph"/>
              <w:spacing w:before="145"/>
              <w:ind w:left="479" w:right="444"/>
              <w:jc w:val="center"/>
              <w:rPr>
                <w:sz w:val="24"/>
              </w:rPr>
            </w:pPr>
            <w:r>
              <w:rPr>
                <w:sz w:val="24"/>
              </w:rPr>
              <w:t>22 - 23</w:t>
            </w:r>
          </w:p>
        </w:tc>
        <w:tc>
          <w:tcPr>
            <w:tcW w:w="7074" w:type="dxa"/>
            <w:tcBorders>
              <w:top w:val="single" w:sz="4" w:space="0" w:color="000000"/>
              <w:left w:val="single" w:sz="4" w:space="0" w:color="000000"/>
              <w:bottom w:val="single" w:sz="4" w:space="0" w:color="000000"/>
              <w:right w:val="single" w:sz="4" w:space="0" w:color="000000"/>
            </w:tcBorders>
          </w:tcPr>
          <w:p w14:paraId="1FDB5B56" w14:textId="77777777" w:rsidR="00867317" w:rsidRDefault="00867317" w:rsidP="00511F28">
            <w:pPr>
              <w:pStyle w:val="TableParagraph"/>
              <w:spacing w:before="145"/>
              <w:ind w:left="32"/>
              <w:jc w:val="center"/>
              <w:rPr>
                <w:sz w:val="24"/>
              </w:rPr>
            </w:pPr>
            <w:r>
              <w:rPr>
                <w:sz w:val="24"/>
              </w:rPr>
              <w:t>9</w:t>
            </w:r>
          </w:p>
        </w:tc>
      </w:tr>
      <w:tr w:rsidR="00867317" w14:paraId="7EEF5225" w14:textId="77777777" w:rsidTr="00511F28">
        <w:trPr>
          <w:trHeight w:val="511"/>
        </w:trPr>
        <w:tc>
          <w:tcPr>
            <w:tcW w:w="4565" w:type="dxa"/>
            <w:tcBorders>
              <w:top w:val="single" w:sz="4" w:space="0" w:color="000000"/>
              <w:left w:val="single" w:sz="4" w:space="0" w:color="000000"/>
              <w:bottom w:val="single" w:sz="4" w:space="0" w:color="000000"/>
              <w:right w:val="single" w:sz="4" w:space="0" w:color="000000"/>
            </w:tcBorders>
          </w:tcPr>
          <w:p w14:paraId="1B9144F7" w14:textId="77777777" w:rsidR="00867317" w:rsidRDefault="00867317" w:rsidP="00511F28">
            <w:pPr>
              <w:pStyle w:val="TableParagraph"/>
              <w:spacing w:before="140"/>
              <w:ind w:left="479" w:right="444"/>
              <w:jc w:val="center"/>
              <w:rPr>
                <w:sz w:val="24"/>
              </w:rPr>
            </w:pPr>
            <w:r>
              <w:rPr>
                <w:sz w:val="24"/>
              </w:rPr>
              <w:t>20 – 21</w:t>
            </w:r>
          </w:p>
        </w:tc>
        <w:tc>
          <w:tcPr>
            <w:tcW w:w="7074" w:type="dxa"/>
            <w:tcBorders>
              <w:top w:val="single" w:sz="4" w:space="0" w:color="000000"/>
              <w:left w:val="single" w:sz="4" w:space="0" w:color="000000"/>
              <w:bottom w:val="single" w:sz="4" w:space="0" w:color="000000"/>
              <w:right w:val="single" w:sz="4" w:space="0" w:color="000000"/>
            </w:tcBorders>
          </w:tcPr>
          <w:p w14:paraId="2F0F7459" w14:textId="77777777" w:rsidR="00867317" w:rsidRDefault="00867317" w:rsidP="00511F28">
            <w:pPr>
              <w:pStyle w:val="TableParagraph"/>
              <w:spacing w:before="140"/>
              <w:ind w:left="32"/>
              <w:jc w:val="center"/>
              <w:rPr>
                <w:sz w:val="24"/>
              </w:rPr>
            </w:pPr>
            <w:r>
              <w:rPr>
                <w:sz w:val="24"/>
              </w:rPr>
              <w:t>8</w:t>
            </w:r>
          </w:p>
        </w:tc>
      </w:tr>
      <w:tr w:rsidR="00867317" w14:paraId="61D6AADB" w14:textId="77777777" w:rsidTr="00511F28">
        <w:trPr>
          <w:trHeight w:val="511"/>
        </w:trPr>
        <w:tc>
          <w:tcPr>
            <w:tcW w:w="4565" w:type="dxa"/>
            <w:tcBorders>
              <w:top w:val="single" w:sz="4" w:space="0" w:color="000000"/>
              <w:left w:val="single" w:sz="4" w:space="0" w:color="000000"/>
              <w:bottom w:val="single" w:sz="4" w:space="0" w:color="000000"/>
              <w:right w:val="single" w:sz="4" w:space="0" w:color="000000"/>
            </w:tcBorders>
          </w:tcPr>
          <w:p w14:paraId="3E2F5126" w14:textId="77777777" w:rsidR="00867317" w:rsidRDefault="00867317" w:rsidP="00511F28">
            <w:pPr>
              <w:pStyle w:val="TableParagraph"/>
              <w:spacing w:before="140"/>
              <w:ind w:left="479" w:right="444"/>
              <w:jc w:val="center"/>
              <w:rPr>
                <w:sz w:val="24"/>
              </w:rPr>
            </w:pPr>
            <w:r>
              <w:rPr>
                <w:sz w:val="24"/>
              </w:rPr>
              <w:t>16 – 19</w:t>
            </w:r>
          </w:p>
        </w:tc>
        <w:tc>
          <w:tcPr>
            <w:tcW w:w="7074" w:type="dxa"/>
            <w:tcBorders>
              <w:top w:val="single" w:sz="4" w:space="0" w:color="000000"/>
              <w:left w:val="single" w:sz="4" w:space="0" w:color="000000"/>
              <w:bottom w:val="single" w:sz="4" w:space="0" w:color="000000"/>
              <w:right w:val="single" w:sz="4" w:space="0" w:color="000000"/>
            </w:tcBorders>
          </w:tcPr>
          <w:p w14:paraId="3848F473" w14:textId="77777777" w:rsidR="00867317" w:rsidRDefault="00867317" w:rsidP="00511F28">
            <w:pPr>
              <w:pStyle w:val="TableParagraph"/>
              <w:spacing w:before="140"/>
              <w:ind w:left="32"/>
              <w:jc w:val="center"/>
              <w:rPr>
                <w:sz w:val="24"/>
              </w:rPr>
            </w:pPr>
            <w:r>
              <w:rPr>
                <w:sz w:val="24"/>
              </w:rPr>
              <w:t>7</w:t>
            </w:r>
          </w:p>
        </w:tc>
      </w:tr>
      <w:tr w:rsidR="00867317" w14:paraId="5BE293BD" w14:textId="77777777" w:rsidTr="00511F28">
        <w:trPr>
          <w:trHeight w:val="511"/>
        </w:trPr>
        <w:tc>
          <w:tcPr>
            <w:tcW w:w="4565" w:type="dxa"/>
            <w:tcBorders>
              <w:top w:val="single" w:sz="4" w:space="0" w:color="000000"/>
              <w:left w:val="single" w:sz="4" w:space="0" w:color="000000"/>
              <w:bottom w:val="single" w:sz="4" w:space="0" w:color="000000"/>
              <w:right w:val="single" w:sz="4" w:space="0" w:color="000000"/>
            </w:tcBorders>
          </w:tcPr>
          <w:p w14:paraId="03656D8D" w14:textId="77777777" w:rsidR="00867317" w:rsidRDefault="00867317" w:rsidP="00511F28">
            <w:pPr>
              <w:pStyle w:val="TableParagraph"/>
              <w:spacing w:before="140"/>
              <w:ind w:left="479" w:right="444"/>
              <w:jc w:val="center"/>
              <w:rPr>
                <w:sz w:val="24"/>
              </w:rPr>
            </w:pPr>
            <w:r>
              <w:rPr>
                <w:sz w:val="24"/>
              </w:rPr>
              <w:lastRenderedPageBreak/>
              <w:t>13 – 15</w:t>
            </w:r>
          </w:p>
        </w:tc>
        <w:tc>
          <w:tcPr>
            <w:tcW w:w="7074" w:type="dxa"/>
            <w:tcBorders>
              <w:top w:val="single" w:sz="4" w:space="0" w:color="000000"/>
              <w:left w:val="single" w:sz="4" w:space="0" w:color="000000"/>
              <w:bottom w:val="single" w:sz="4" w:space="0" w:color="000000"/>
              <w:right w:val="single" w:sz="4" w:space="0" w:color="000000"/>
            </w:tcBorders>
          </w:tcPr>
          <w:p w14:paraId="65287377" w14:textId="77777777" w:rsidR="00867317" w:rsidRDefault="00867317" w:rsidP="00511F28">
            <w:pPr>
              <w:pStyle w:val="TableParagraph"/>
              <w:spacing w:before="140"/>
              <w:ind w:left="32"/>
              <w:jc w:val="center"/>
              <w:rPr>
                <w:sz w:val="24"/>
              </w:rPr>
            </w:pPr>
            <w:r>
              <w:rPr>
                <w:sz w:val="24"/>
              </w:rPr>
              <w:t>6</w:t>
            </w:r>
          </w:p>
        </w:tc>
      </w:tr>
      <w:tr w:rsidR="00867317" w14:paraId="50B9AA3F" w14:textId="77777777" w:rsidTr="00511F28">
        <w:trPr>
          <w:trHeight w:val="515"/>
        </w:trPr>
        <w:tc>
          <w:tcPr>
            <w:tcW w:w="4565" w:type="dxa"/>
            <w:tcBorders>
              <w:top w:val="single" w:sz="4" w:space="0" w:color="000000"/>
              <w:left w:val="single" w:sz="4" w:space="0" w:color="000000"/>
              <w:bottom w:val="single" w:sz="4" w:space="0" w:color="000000"/>
              <w:right w:val="single" w:sz="4" w:space="0" w:color="000000"/>
            </w:tcBorders>
          </w:tcPr>
          <w:p w14:paraId="1E4AAF00" w14:textId="77777777" w:rsidR="00867317" w:rsidRDefault="00867317" w:rsidP="00511F28">
            <w:pPr>
              <w:pStyle w:val="TableParagraph"/>
              <w:spacing w:before="145"/>
              <w:ind w:left="479" w:right="444"/>
              <w:jc w:val="center"/>
              <w:rPr>
                <w:sz w:val="24"/>
              </w:rPr>
            </w:pPr>
            <w:r>
              <w:rPr>
                <w:sz w:val="24"/>
              </w:rPr>
              <w:t>6 - 12</w:t>
            </w:r>
          </w:p>
        </w:tc>
        <w:tc>
          <w:tcPr>
            <w:tcW w:w="7074" w:type="dxa"/>
            <w:tcBorders>
              <w:top w:val="single" w:sz="4" w:space="0" w:color="000000"/>
              <w:left w:val="single" w:sz="4" w:space="0" w:color="000000"/>
              <w:bottom w:val="single" w:sz="4" w:space="0" w:color="000000"/>
              <w:right w:val="single" w:sz="4" w:space="0" w:color="000000"/>
            </w:tcBorders>
          </w:tcPr>
          <w:p w14:paraId="322857B6" w14:textId="77777777" w:rsidR="00867317" w:rsidRDefault="00867317" w:rsidP="00511F28">
            <w:pPr>
              <w:pStyle w:val="TableParagraph"/>
              <w:spacing w:before="145"/>
              <w:ind w:left="32"/>
              <w:jc w:val="center"/>
              <w:rPr>
                <w:sz w:val="24"/>
              </w:rPr>
            </w:pPr>
            <w:r>
              <w:rPr>
                <w:sz w:val="24"/>
              </w:rPr>
              <w:t>5</w:t>
            </w:r>
          </w:p>
        </w:tc>
      </w:tr>
    </w:tbl>
    <w:p w14:paraId="7DC51783" w14:textId="77777777" w:rsidR="00867317" w:rsidRDefault="00867317" w:rsidP="00867317"/>
    <w:p w14:paraId="24C4ECE5" w14:textId="77777777" w:rsidR="00677B6A" w:rsidRDefault="00677B6A" w:rsidP="00677B6A">
      <w:pPr>
        <w:rPr>
          <w:sz w:val="20"/>
          <w:szCs w:val="20"/>
        </w:rPr>
      </w:pPr>
    </w:p>
    <w:p w14:paraId="350F3410" w14:textId="77777777" w:rsidR="00677B6A" w:rsidRDefault="00677B6A" w:rsidP="00677B6A">
      <w:pPr>
        <w:rPr>
          <w:sz w:val="20"/>
          <w:szCs w:val="20"/>
        </w:rPr>
      </w:pPr>
    </w:p>
    <w:p w14:paraId="234D1378" w14:textId="77777777" w:rsidR="00677B6A" w:rsidRDefault="00677B6A" w:rsidP="00677B6A">
      <w:pPr>
        <w:rPr>
          <w:sz w:val="20"/>
          <w:szCs w:val="20"/>
        </w:rPr>
      </w:pPr>
    </w:p>
    <w:p w14:paraId="5EF0B6C6" w14:textId="77777777" w:rsidR="00677B6A" w:rsidRDefault="00677B6A" w:rsidP="00677B6A">
      <w:pPr>
        <w:rPr>
          <w:sz w:val="20"/>
          <w:szCs w:val="20"/>
        </w:rPr>
      </w:pPr>
    </w:p>
    <w:p w14:paraId="53A0B9C2" w14:textId="77777777" w:rsidR="00677B6A" w:rsidRDefault="00677B6A" w:rsidP="00677B6A">
      <w:pPr>
        <w:rPr>
          <w:sz w:val="20"/>
          <w:szCs w:val="20"/>
        </w:rPr>
      </w:pPr>
    </w:p>
    <w:p w14:paraId="58033851" w14:textId="77777777" w:rsidR="00677B6A" w:rsidRDefault="00677B6A" w:rsidP="00677B6A">
      <w:pPr>
        <w:rPr>
          <w:sz w:val="20"/>
          <w:szCs w:val="20"/>
        </w:rPr>
      </w:pPr>
    </w:p>
    <w:p w14:paraId="0E946A66" w14:textId="77777777" w:rsidR="00677B6A" w:rsidRDefault="00677B6A" w:rsidP="00677B6A">
      <w:pPr>
        <w:rPr>
          <w:sz w:val="20"/>
          <w:szCs w:val="20"/>
        </w:rPr>
      </w:pPr>
    </w:p>
    <w:p w14:paraId="6EC27EE7" w14:textId="77777777" w:rsidR="00677B6A" w:rsidRDefault="00677B6A" w:rsidP="00677B6A">
      <w:pPr>
        <w:rPr>
          <w:sz w:val="20"/>
          <w:szCs w:val="20"/>
        </w:rPr>
      </w:pPr>
    </w:p>
    <w:p w14:paraId="368B586F" w14:textId="77777777" w:rsidR="00677B6A" w:rsidRDefault="00677B6A" w:rsidP="00677B6A">
      <w:pPr>
        <w:rPr>
          <w:sz w:val="20"/>
          <w:szCs w:val="20"/>
        </w:rPr>
      </w:pPr>
    </w:p>
    <w:p w14:paraId="1ACC5F30" w14:textId="77777777" w:rsidR="00677B6A" w:rsidRDefault="00677B6A" w:rsidP="00677B6A">
      <w:pPr>
        <w:rPr>
          <w:sz w:val="20"/>
          <w:szCs w:val="20"/>
        </w:rPr>
      </w:pPr>
    </w:p>
    <w:p w14:paraId="2D6C6524" w14:textId="77777777" w:rsidR="00677B6A" w:rsidRDefault="00677B6A" w:rsidP="00677B6A">
      <w:pPr>
        <w:rPr>
          <w:sz w:val="20"/>
          <w:szCs w:val="20"/>
        </w:rPr>
      </w:pPr>
    </w:p>
    <w:p w14:paraId="680D0B79" w14:textId="1AFB7E55" w:rsidR="00B76412" w:rsidRPr="00015F57" w:rsidRDefault="00B76412" w:rsidP="00AA0FA1">
      <w:pPr>
        <w:rPr>
          <w:sz w:val="20"/>
          <w:szCs w:val="20"/>
        </w:rPr>
        <w:sectPr w:rsidR="00B76412" w:rsidRPr="00015F57" w:rsidSect="007E549F">
          <w:footerReference w:type="default" r:id="rId8"/>
          <w:pgSz w:w="16838" w:h="11906" w:orient="landscape"/>
          <w:pgMar w:top="568" w:right="1418" w:bottom="1134" w:left="1134" w:header="709" w:footer="709" w:gutter="0"/>
          <w:cols w:space="708"/>
          <w:docGrid w:linePitch="360"/>
        </w:sectPr>
      </w:pPr>
    </w:p>
    <w:p w14:paraId="577E21AF" w14:textId="77777777" w:rsidR="00AA0FA1" w:rsidRPr="00015F57" w:rsidRDefault="00AA0FA1" w:rsidP="00AA0FA1">
      <w:pPr>
        <w:rPr>
          <w:sz w:val="20"/>
          <w:szCs w:val="20"/>
        </w:rPr>
      </w:pPr>
    </w:p>
    <w:p w14:paraId="5B1750EC" w14:textId="77777777" w:rsidR="00B76412" w:rsidRPr="00B76412" w:rsidRDefault="000713A5" w:rsidP="00B76412">
      <w:pPr>
        <w:jc w:val="center"/>
        <w:rPr>
          <w:sz w:val="24"/>
        </w:rPr>
      </w:pPr>
      <w:r w:rsidRPr="00B76412">
        <w:rPr>
          <w:sz w:val="24"/>
        </w:rPr>
        <w:t>Tipologie</w:t>
      </w:r>
      <w:r w:rsidR="00B76412" w:rsidRPr="00B76412">
        <w:rPr>
          <w:sz w:val="24"/>
        </w:rPr>
        <w:t xml:space="preserve">, struttura e griglia di valutazione </w:t>
      </w:r>
      <w:r w:rsidRPr="00B76412">
        <w:rPr>
          <w:sz w:val="24"/>
        </w:rPr>
        <w:t xml:space="preserve"> d</w:t>
      </w:r>
      <w:r w:rsidR="00B76412" w:rsidRPr="00B76412">
        <w:rPr>
          <w:sz w:val="24"/>
        </w:rPr>
        <w:t xml:space="preserve">elle </w:t>
      </w:r>
      <w:r w:rsidRPr="00B76412">
        <w:rPr>
          <w:sz w:val="24"/>
        </w:rPr>
        <w:t>prove comuni</w:t>
      </w:r>
    </w:p>
    <w:p w14:paraId="34DBC04D" w14:textId="50B21688" w:rsidR="00ED5FB5" w:rsidRDefault="000713A5" w:rsidP="00B76412">
      <w:pPr>
        <w:jc w:val="center"/>
        <w:rPr>
          <w:sz w:val="20"/>
          <w:szCs w:val="20"/>
        </w:rPr>
      </w:pPr>
      <w:r w:rsidRPr="00B76412">
        <w:rPr>
          <w:sz w:val="24"/>
        </w:rPr>
        <w:t xml:space="preserve"> per disciplina  per il superamento delle carenze formative</w:t>
      </w:r>
    </w:p>
    <w:p w14:paraId="1DF58FA3" w14:textId="70942525" w:rsidR="00B76412" w:rsidRDefault="00B76412" w:rsidP="00B76412">
      <w:pPr>
        <w:jc w:val="center"/>
        <w:rPr>
          <w:sz w:val="20"/>
          <w:szCs w:val="20"/>
        </w:rPr>
      </w:pPr>
    </w:p>
    <w:p w14:paraId="7E6200D6" w14:textId="77777777" w:rsidR="00B76412" w:rsidRDefault="00B76412" w:rsidP="00B76412">
      <w:pPr>
        <w:jc w:val="center"/>
        <w:rPr>
          <w:sz w:val="20"/>
          <w:szCs w:val="20"/>
        </w:rPr>
      </w:pPr>
    </w:p>
    <w:tbl>
      <w:tblPr>
        <w:tblW w:w="1340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37"/>
        <w:gridCol w:w="3377"/>
        <w:gridCol w:w="3070"/>
        <w:gridCol w:w="3123"/>
      </w:tblGrid>
      <w:tr w:rsidR="00B76412" w:rsidRPr="00B76412" w14:paraId="4ED3690F" w14:textId="77777777" w:rsidTr="00B76412">
        <w:trPr>
          <w:trHeight w:val="616"/>
        </w:trPr>
        <w:tc>
          <w:tcPr>
            <w:tcW w:w="3837" w:type="dxa"/>
          </w:tcPr>
          <w:p w14:paraId="6BCC7907" w14:textId="77777777" w:rsidR="00B76412" w:rsidRPr="00B76412" w:rsidRDefault="00B76412" w:rsidP="00B76412">
            <w:pPr>
              <w:rPr>
                <w:sz w:val="24"/>
                <w:lang w:eastAsia="en-US"/>
              </w:rPr>
            </w:pPr>
            <w:bookmarkStart w:id="0" w:name="_Hlk113225688"/>
            <w:r w:rsidRPr="00B76412">
              <w:rPr>
                <w:sz w:val="24"/>
                <w:lang w:eastAsia="en-US"/>
              </w:rPr>
              <w:t>Disciplina</w:t>
            </w:r>
          </w:p>
        </w:tc>
        <w:tc>
          <w:tcPr>
            <w:tcW w:w="3377" w:type="dxa"/>
          </w:tcPr>
          <w:p w14:paraId="1E4BEFB1" w14:textId="77777777" w:rsidR="00B76412" w:rsidRPr="00B76412" w:rsidRDefault="00B76412" w:rsidP="00B76412">
            <w:pPr>
              <w:rPr>
                <w:sz w:val="24"/>
                <w:lang w:eastAsia="en-US"/>
              </w:rPr>
            </w:pPr>
            <w:r w:rsidRPr="00B76412">
              <w:rPr>
                <w:sz w:val="24"/>
                <w:lang w:eastAsia="en-US"/>
              </w:rPr>
              <w:t>Tipologia</w:t>
            </w:r>
          </w:p>
        </w:tc>
        <w:tc>
          <w:tcPr>
            <w:tcW w:w="3070" w:type="dxa"/>
          </w:tcPr>
          <w:p w14:paraId="62370D60" w14:textId="77777777" w:rsidR="00B76412" w:rsidRPr="00B76412" w:rsidRDefault="00B76412" w:rsidP="00B76412">
            <w:pPr>
              <w:jc w:val="center"/>
              <w:rPr>
                <w:sz w:val="24"/>
                <w:lang w:eastAsia="en-US"/>
              </w:rPr>
            </w:pPr>
            <w:r w:rsidRPr="00B76412">
              <w:rPr>
                <w:sz w:val="24"/>
                <w:lang w:eastAsia="en-US"/>
              </w:rPr>
              <w:t>Tempi</w:t>
            </w:r>
          </w:p>
          <w:p w14:paraId="7508FEED" w14:textId="77777777" w:rsidR="00B76412" w:rsidRPr="00B76412" w:rsidRDefault="00B76412" w:rsidP="00B76412">
            <w:pPr>
              <w:jc w:val="center"/>
              <w:rPr>
                <w:sz w:val="24"/>
                <w:lang w:eastAsia="en-US"/>
              </w:rPr>
            </w:pPr>
            <w:r w:rsidRPr="00B76412">
              <w:rPr>
                <w:sz w:val="24"/>
                <w:lang w:eastAsia="en-US"/>
              </w:rPr>
              <w:t>I quadrimestre</w:t>
            </w:r>
          </w:p>
        </w:tc>
        <w:tc>
          <w:tcPr>
            <w:tcW w:w="3123" w:type="dxa"/>
          </w:tcPr>
          <w:p w14:paraId="7528CF3E" w14:textId="77777777" w:rsidR="00B76412" w:rsidRPr="00B76412" w:rsidRDefault="00B76412" w:rsidP="00B76412">
            <w:pPr>
              <w:jc w:val="center"/>
              <w:rPr>
                <w:sz w:val="24"/>
                <w:lang w:eastAsia="en-US"/>
              </w:rPr>
            </w:pPr>
            <w:r w:rsidRPr="00B76412">
              <w:rPr>
                <w:sz w:val="24"/>
                <w:lang w:eastAsia="en-US"/>
              </w:rPr>
              <w:t>Tempi</w:t>
            </w:r>
          </w:p>
          <w:p w14:paraId="39A3752F" w14:textId="77777777" w:rsidR="00B76412" w:rsidRPr="00B76412" w:rsidRDefault="00B76412" w:rsidP="00B76412">
            <w:pPr>
              <w:jc w:val="center"/>
              <w:rPr>
                <w:sz w:val="24"/>
                <w:lang w:eastAsia="en-US"/>
              </w:rPr>
            </w:pPr>
            <w:r w:rsidRPr="00B76412">
              <w:rPr>
                <w:sz w:val="24"/>
                <w:lang w:eastAsia="en-US"/>
              </w:rPr>
              <w:t>II quadrimestre</w:t>
            </w:r>
          </w:p>
        </w:tc>
      </w:tr>
      <w:bookmarkEnd w:id="0"/>
      <w:tr w:rsidR="00B76412" w:rsidRPr="00B76412" w14:paraId="19CC765E" w14:textId="77777777" w:rsidTr="00B76412">
        <w:trPr>
          <w:trHeight w:val="1267"/>
        </w:trPr>
        <w:tc>
          <w:tcPr>
            <w:tcW w:w="3837" w:type="dxa"/>
          </w:tcPr>
          <w:p w14:paraId="1F724E40" w14:textId="77777777" w:rsidR="00B76412" w:rsidRPr="00B76412" w:rsidRDefault="00B76412" w:rsidP="00B76412">
            <w:pPr>
              <w:rPr>
                <w:b/>
                <w:sz w:val="24"/>
                <w:lang w:eastAsia="en-US"/>
              </w:rPr>
            </w:pPr>
            <w:r w:rsidRPr="00B76412">
              <w:rPr>
                <w:b/>
                <w:sz w:val="24"/>
                <w:lang w:eastAsia="en-US"/>
              </w:rPr>
              <w:t>Tecnologie, Disegno e progettazione</w:t>
            </w:r>
          </w:p>
          <w:p w14:paraId="7F30B301" w14:textId="77777777" w:rsidR="00B76412" w:rsidRPr="00B76412" w:rsidRDefault="00B76412" w:rsidP="00B76412">
            <w:pPr>
              <w:rPr>
                <w:b/>
                <w:sz w:val="24"/>
                <w:lang w:eastAsia="en-US"/>
              </w:rPr>
            </w:pPr>
          </w:p>
        </w:tc>
        <w:tc>
          <w:tcPr>
            <w:tcW w:w="3377" w:type="dxa"/>
          </w:tcPr>
          <w:p w14:paraId="0A5031B1" w14:textId="77777777" w:rsidR="00B76412" w:rsidRPr="00B76412" w:rsidRDefault="00B76412" w:rsidP="00B76412">
            <w:pPr>
              <w:rPr>
                <w:sz w:val="24"/>
                <w:lang w:eastAsia="en-US"/>
              </w:rPr>
            </w:pPr>
            <w:r w:rsidRPr="00B76412">
              <w:rPr>
                <w:sz w:val="24"/>
                <w:lang w:eastAsia="en-US"/>
              </w:rPr>
              <w:t>Scritto-grafica  e orale</w:t>
            </w:r>
          </w:p>
        </w:tc>
        <w:tc>
          <w:tcPr>
            <w:tcW w:w="3070" w:type="dxa"/>
          </w:tcPr>
          <w:p w14:paraId="418EFE63" w14:textId="77777777" w:rsidR="00B76412" w:rsidRPr="00B76412" w:rsidRDefault="00B76412" w:rsidP="00B76412">
            <w:pPr>
              <w:rPr>
                <w:sz w:val="24"/>
                <w:lang w:eastAsia="en-US"/>
              </w:rPr>
            </w:pPr>
            <w:r w:rsidRPr="00B76412">
              <w:rPr>
                <w:sz w:val="24"/>
                <w:lang w:eastAsia="en-US"/>
              </w:rPr>
              <w:t>1 ora scritto-grafica+10 minuti orale</w:t>
            </w:r>
          </w:p>
        </w:tc>
        <w:tc>
          <w:tcPr>
            <w:tcW w:w="3123" w:type="dxa"/>
          </w:tcPr>
          <w:p w14:paraId="25C1E074" w14:textId="77777777" w:rsidR="00B76412" w:rsidRPr="00B76412" w:rsidRDefault="00B76412" w:rsidP="00B76412">
            <w:pPr>
              <w:rPr>
                <w:sz w:val="24"/>
                <w:lang w:eastAsia="en-US"/>
              </w:rPr>
            </w:pPr>
            <w:r w:rsidRPr="00B76412">
              <w:rPr>
                <w:sz w:val="24"/>
                <w:lang w:eastAsia="en-US"/>
              </w:rPr>
              <w:t>1 ora scritto-grafica+10 minuti orale</w:t>
            </w:r>
          </w:p>
        </w:tc>
      </w:tr>
      <w:tr w:rsidR="00B76412" w:rsidRPr="00B76412" w14:paraId="49677D58" w14:textId="77777777" w:rsidTr="00B76412">
        <w:trPr>
          <w:trHeight w:val="1249"/>
        </w:trPr>
        <w:tc>
          <w:tcPr>
            <w:tcW w:w="3837" w:type="dxa"/>
          </w:tcPr>
          <w:p w14:paraId="53E5BEC7" w14:textId="77777777" w:rsidR="00B76412" w:rsidRPr="00B76412" w:rsidRDefault="00B76412" w:rsidP="00B76412">
            <w:pPr>
              <w:rPr>
                <w:b/>
                <w:sz w:val="24"/>
                <w:lang w:eastAsia="en-US"/>
              </w:rPr>
            </w:pPr>
            <w:r w:rsidRPr="00B76412">
              <w:rPr>
                <w:b/>
                <w:sz w:val="24"/>
                <w:lang w:eastAsia="en-US"/>
              </w:rPr>
              <w:t>Progettazione e produzione</w:t>
            </w:r>
          </w:p>
        </w:tc>
        <w:tc>
          <w:tcPr>
            <w:tcW w:w="3377" w:type="dxa"/>
          </w:tcPr>
          <w:p w14:paraId="2FD4AED6" w14:textId="77777777" w:rsidR="00B76412" w:rsidRPr="00B76412" w:rsidRDefault="00B76412" w:rsidP="00B76412">
            <w:pPr>
              <w:rPr>
                <w:sz w:val="24"/>
                <w:lang w:eastAsia="en-US"/>
              </w:rPr>
            </w:pPr>
            <w:r w:rsidRPr="00B76412">
              <w:rPr>
                <w:sz w:val="24"/>
                <w:lang w:eastAsia="en-US"/>
              </w:rPr>
              <w:t>Scritto-grafica  e orale</w:t>
            </w:r>
          </w:p>
        </w:tc>
        <w:tc>
          <w:tcPr>
            <w:tcW w:w="3070" w:type="dxa"/>
          </w:tcPr>
          <w:p w14:paraId="0D4419B8" w14:textId="77777777" w:rsidR="00B76412" w:rsidRPr="00B76412" w:rsidRDefault="00B76412" w:rsidP="00B76412">
            <w:pPr>
              <w:rPr>
                <w:sz w:val="24"/>
                <w:lang w:eastAsia="en-US"/>
              </w:rPr>
            </w:pPr>
            <w:r w:rsidRPr="00B76412">
              <w:rPr>
                <w:sz w:val="24"/>
                <w:lang w:eastAsia="en-US"/>
              </w:rPr>
              <w:t>2 ora scritto-grafica+10 minuti orale</w:t>
            </w:r>
          </w:p>
        </w:tc>
        <w:tc>
          <w:tcPr>
            <w:tcW w:w="3123" w:type="dxa"/>
          </w:tcPr>
          <w:p w14:paraId="089B5062" w14:textId="77777777" w:rsidR="00B76412" w:rsidRPr="00B76412" w:rsidRDefault="00B76412" w:rsidP="00B76412">
            <w:pPr>
              <w:rPr>
                <w:sz w:val="24"/>
                <w:lang w:eastAsia="en-US"/>
              </w:rPr>
            </w:pPr>
            <w:r w:rsidRPr="00B76412">
              <w:rPr>
                <w:sz w:val="24"/>
                <w:lang w:eastAsia="en-US"/>
              </w:rPr>
              <w:t>2 ora scritto-grafica+10 minuti orale</w:t>
            </w:r>
          </w:p>
        </w:tc>
      </w:tr>
    </w:tbl>
    <w:p w14:paraId="22406639" w14:textId="77777777" w:rsidR="00B76412" w:rsidRPr="00B76412" w:rsidRDefault="00B76412" w:rsidP="00B76412">
      <w:pPr>
        <w:ind w:left="284"/>
        <w:rPr>
          <w:b/>
          <w:bCs/>
          <w:sz w:val="24"/>
        </w:rPr>
      </w:pPr>
    </w:p>
    <w:p w14:paraId="3A44387E" w14:textId="77777777" w:rsidR="00B76412" w:rsidRDefault="00B76412" w:rsidP="00B76412">
      <w:pPr>
        <w:ind w:left="284"/>
        <w:jc w:val="center"/>
        <w:rPr>
          <w:b/>
          <w:bCs/>
          <w:sz w:val="24"/>
        </w:rPr>
      </w:pPr>
    </w:p>
    <w:p w14:paraId="0F1C04CF" w14:textId="77777777" w:rsidR="00B76412" w:rsidRDefault="00B76412" w:rsidP="00B76412">
      <w:pPr>
        <w:ind w:left="284"/>
        <w:jc w:val="center"/>
        <w:rPr>
          <w:b/>
          <w:bCs/>
          <w:sz w:val="24"/>
        </w:rPr>
      </w:pPr>
    </w:p>
    <w:p w14:paraId="01F21C01" w14:textId="77777777" w:rsidR="00B76412" w:rsidRDefault="00B76412" w:rsidP="00B76412">
      <w:pPr>
        <w:ind w:left="284"/>
        <w:jc w:val="center"/>
        <w:rPr>
          <w:b/>
          <w:bCs/>
          <w:sz w:val="24"/>
        </w:rPr>
      </w:pPr>
    </w:p>
    <w:p w14:paraId="1B9E569A" w14:textId="4028F7E7" w:rsidR="00B76412" w:rsidRDefault="00B76412" w:rsidP="00B76412">
      <w:pPr>
        <w:ind w:left="284"/>
        <w:jc w:val="center"/>
        <w:rPr>
          <w:b/>
          <w:bCs/>
          <w:sz w:val="24"/>
        </w:rPr>
      </w:pPr>
      <w:r w:rsidRPr="00B76412">
        <w:rPr>
          <w:b/>
          <w:bCs/>
          <w:sz w:val="24"/>
        </w:rPr>
        <w:t>STRUTTURA:</w:t>
      </w:r>
    </w:p>
    <w:p w14:paraId="7EBB32D5" w14:textId="6E9A0505" w:rsidR="00B76412" w:rsidRDefault="00B76412" w:rsidP="00B76412">
      <w:pPr>
        <w:ind w:left="284"/>
        <w:jc w:val="center"/>
        <w:rPr>
          <w:b/>
          <w:bCs/>
          <w:sz w:val="24"/>
        </w:rPr>
      </w:pPr>
    </w:p>
    <w:p w14:paraId="25BF8389" w14:textId="77777777" w:rsidR="00B76412" w:rsidRPr="00B76412" w:rsidRDefault="00B76412" w:rsidP="00B76412">
      <w:pPr>
        <w:ind w:left="284"/>
        <w:jc w:val="center"/>
        <w:rPr>
          <w:b/>
          <w:bCs/>
          <w:sz w:val="24"/>
        </w:rPr>
      </w:pPr>
    </w:p>
    <w:p w14:paraId="246D06C6" w14:textId="77777777" w:rsidR="00B76412" w:rsidRPr="00B76412" w:rsidRDefault="00B76412" w:rsidP="00B76412">
      <w:pPr>
        <w:ind w:left="284"/>
        <w:rPr>
          <w:b/>
          <w:bCs/>
          <w:sz w:val="24"/>
        </w:rPr>
      </w:pPr>
    </w:p>
    <w:p w14:paraId="05A98F95" w14:textId="77777777" w:rsidR="00B76412" w:rsidRPr="00B76412" w:rsidRDefault="00B76412" w:rsidP="00B76412">
      <w:pPr>
        <w:ind w:left="284"/>
        <w:rPr>
          <w:b/>
          <w:bCs/>
          <w:sz w:val="24"/>
        </w:rPr>
      </w:pPr>
      <w:r w:rsidRPr="00B76412">
        <w:rPr>
          <w:b/>
          <w:bCs/>
          <w:sz w:val="24"/>
        </w:rPr>
        <w:t>Analisi ed elaborazione di un tema relativo al percorso professionale sulla base di documenti, tabelle e dati;</w:t>
      </w:r>
    </w:p>
    <w:p w14:paraId="54F5FCB4" w14:textId="77777777" w:rsidR="00B76412" w:rsidRPr="00B76412" w:rsidRDefault="00B76412" w:rsidP="00B76412">
      <w:pPr>
        <w:ind w:left="284"/>
        <w:rPr>
          <w:b/>
          <w:bCs/>
          <w:sz w:val="24"/>
        </w:rPr>
      </w:pPr>
    </w:p>
    <w:p w14:paraId="7BEC5A5B" w14:textId="77777777" w:rsidR="00B76412" w:rsidRPr="00B76412" w:rsidRDefault="00B76412" w:rsidP="00B76412">
      <w:pPr>
        <w:rPr>
          <w:sz w:val="24"/>
          <w:lang w:eastAsia="en-US"/>
        </w:rPr>
      </w:pPr>
    </w:p>
    <w:p w14:paraId="19D72779" w14:textId="77777777" w:rsidR="00B76412" w:rsidRDefault="00B76412" w:rsidP="00B76412">
      <w:pPr>
        <w:ind w:left="284"/>
        <w:jc w:val="center"/>
        <w:rPr>
          <w:b/>
          <w:bCs/>
          <w:sz w:val="24"/>
        </w:rPr>
      </w:pPr>
    </w:p>
    <w:p w14:paraId="4592FDE2" w14:textId="77777777" w:rsidR="00B76412" w:rsidRDefault="00B76412" w:rsidP="00B76412">
      <w:pPr>
        <w:ind w:left="284"/>
        <w:jc w:val="center"/>
        <w:rPr>
          <w:b/>
          <w:bCs/>
          <w:sz w:val="24"/>
        </w:rPr>
      </w:pPr>
    </w:p>
    <w:p w14:paraId="50576850" w14:textId="77777777" w:rsidR="00B76412" w:rsidRDefault="00B76412" w:rsidP="00B76412">
      <w:pPr>
        <w:ind w:left="284"/>
        <w:jc w:val="center"/>
        <w:rPr>
          <w:b/>
          <w:bCs/>
          <w:sz w:val="24"/>
        </w:rPr>
      </w:pPr>
    </w:p>
    <w:p w14:paraId="5664E0F8" w14:textId="77777777" w:rsidR="00B76412" w:rsidRDefault="00B76412" w:rsidP="00B76412">
      <w:pPr>
        <w:ind w:left="284"/>
        <w:jc w:val="center"/>
        <w:rPr>
          <w:b/>
          <w:bCs/>
          <w:sz w:val="24"/>
        </w:rPr>
      </w:pPr>
    </w:p>
    <w:p w14:paraId="59EB3C44" w14:textId="77777777" w:rsidR="00B76412" w:rsidRDefault="00B76412" w:rsidP="00B76412">
      <w:pPr>
        <w:ind w:left="284"/>
        <w:jc w:val="center"/>
        <w:rPr>
          <w:b/>
          <w:bCs/>
          <w:sz w:val="24"/>
        </w:rPr>
      </w:pPr>
    </w:p>
    <w:p w14:paraId="6B10B517" w14:textId="77777777" w:rsidR="00B76412" w:rsidRDefault="00B76412" w:rsidP="00B76412">
      <w:pPr>
        <w:ind w:left="284"/>
        <w:jc w:val="center"/>
        <w:rPr>
          <w:b/>
          <w:bCs/>
          <w:sz w:val="24"/>
        </w:rPr>
      </w:pPr>
    </w:p>
    <w:p w14:paraId="51200E32" w14:textId="77777777" w:rsidR="00B76412" w:rsidRDefault="00B76412" w:rsidP="00B76412">
      <w:pPr>
        <w:ind w:left="284"/>
        <w:jc w:val="center"/>
        <w:rPr>
          <w:b/>
          <w:bCs/>
          <w:sz w:val="24"/>
        </w:rPr>
      </w:pPr>
    </w:p>
    <w:p w14:paraId="47521365" w14:textId="77777777" w:rsidR="00B76412" w:rsidRDefault="00B76412" w:rsidP="00B76412">
      <w:pPr>
        <w:ind w:left="284"/>
        <w:jc w:val="center"/>
        <w:rPr>
          <w:b/>
          <w:bCs/>
          <w:sz w:val="24"/>
        </w:rPr>
      </w:pPr>
    </w:p>
    <w:p w14:paraId="61A14256" w14:textId="77777777" w:rsidR="00B76412" w:rsidRDefault="00B76412" w:rsidP="00B76412">
      <w:pPr>
        <w:ind w:left="284"/>
        <w:jc w:val="center"/>
        <w:rPr>
          <w:b/>
          <w:bCs/>
          <w:sz w:val="24"/>
        </w:rPr>
      </w:pPr>
    </w:p>
    <w:p w14:paraId="35535483" w14:textId="030493A8" w:rsidR="00B76412" w:rsidRDefault="00B76412" w:rsidP="00B76412">
      <w:pPr>
        <w:ind w:left="284"/>
        <w:jc w:val="center"/>
        <w:rPr>
          <w:b/>
          <w:bCs/>
          <w:sz w:val="24"/>
        </w:rPr>
      </w:pPr>
      <w:r w:rsidRPr="00B76412">
        <w:rPr>
          <w:b/>
          <w:bCs/>
          <w:sz w:val="24"/>
        </w:rPr>
        <w:t>GRIGLIA DI VALUTAZIONE</w:t>
      </w:r>
    </w:p>
    <w:p w14:paraId="5AA52129" w14:textId="0BF5F644" w:rsidR="00B76412" w:rsidRDefault="00B76412" w:rsidP="00B76412">
      <w:pPr>
        <w:ind w:left="284"/>
        <w:jc w:val="center"/>
        <w:rPr>
          <w:b/>
          <w:bCs/>
          <w:sz w:val="24"/>
        </w:rPr>
      </w:pPr>
    </w:p>
    <w:p w14:paraId="75F55668" w14:textId="77777777" w:rsidR="00B76412" w:rsidRPr="00B76412" w:rsidRDefault="00B76412" w:rsidP="00B76412">
      <w:pPr>
        <w:ind w:left="284"/>
        <w:jc w:val="center"/>
        <w:rPr>
          <w:b/>
          <w:bCs/>
          <w:sz w:val="24"/>
        </w:rPr>
      </w:pPr>
    </w:p>
    <w:tbl>
      <w:tblPr>
        <w:tblpPr w:leftFromText="141" w:rightFromText="141" w:vertAnchor="text" w:tblpX="421" w:tblpY="81"/>
        <w:tblW w:w="12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6"/>
        <w:gridCol w:w="4005"/>
        <w:gridCol w:w="3204"/>
        <w:gridCol w:w="800"/>
        <w:gridCol w:w="1202"/>
      </w:tblGrid>
      <w:tr w:rsidR="00B76412" w:rsidRPr="00B76412" w14:paraId="3FA28D27" w14:textId="77777777" w:rsidTr="00B76412">
        <w:trPr>
          <w:trHeight w:val="445"/>
        </w:trPr>
        <w:tc>
          <w:tcPr>
            <w:tcW w:w="3356" w:type="dxa"/>
            <w:shd w:val="clear" w:color="auto" w:fill="auto"/>
          </w:tcPr>
          <w:p w14:paraId="58DDFE61" w14:textId="77777777" w:rsidR="00B76412" w:rsidRPr="00B76412" w:rsidRDefault="00B76412" w:rsidP="00B76412">
            <w:pPr>
              <w:spacing w:after="200" w:line="288" w:lineRule="auto"/>
              <w:ind w:left="164" w:firstLine="142"/>
              <w:jc w:val="center"/>
              <w:rPr>
                <w:rFonts w:eastAsia="Calibri"/>
                <w:b/>
                <w:sz w:val="20"/>
                <w:szCs w:val="20"/>
                <w:lang w:val="en-US" w:eastAsia="en-US" w:bidi="en-US"/>
              </w:rPr>
            </w:pPr>
            <w:r w:rsidRPr="00B76412">
              <w:rPr>
                <w:rFonts w:eastAsia="Calibri"/>
                <w:b/>
                <w:sz w:val="20"/>
                <w:szCs w:val="20"/>
                <w:lang w:val="en-US" w:eastAsia="en-US" w:bidi="en-US"/>
              </w:rPr>
              <w:t>INDICATORI</w:t>
            </w:r>
          </w:p>
        </w:tc>
        <w:tc>
          <w:tcPr>
            <w:tcW w:w="4005" w:type="dxa"/>
            <w:shd w:val="clear" w:color="auto" w:fill="auto"/>
          </w:tcPr>
          <w:p w14:paraId="5774B271"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DESCRITTORI</w:t>
            </w:r>
          </w:p>
        </w:tc>
        <w:tc>
          <w:tcPr>
            <w:tcW w:w="3204" w:type="dxa"/>
            <w:shd w:val="clear" w:color="auto" w:fill="auto"/>
          </w:tcPr>
          <w:p w14:paraId="32EE85C6"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LIVELLI</w:t>
            </w:r>
          </w:p>
        </w:tc>
        <w:tc>
          <w:tcPr>
            <w:tcW w:w="800" w:type="dxa"/>
            <w:shd w:val="clear" w:color="auto" w:fill="auto"/>
          </w:tcPr>
          <w:p w14:paraId="038EC5EA"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VOTI</w:t>
            </w:r>
          </w:p>
        </w:tc>
        <w:tc>
          <w:tcPr>
            <w:tcW w:w="1202" w:type="dxa"/>
            <w:shd w:val="clear" w:color="auto" w:fill="auto"/>
          </w:tcPr>
          <w:p w14:paraId="174B5257"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PUNT.MAX</w:t>
            </w:r>
          </w:p>
        </w:tc>
      </w:tr>
      <w:tr w:rsidR="00B76412" w:rsidRPr="00B76412" w14:paraId="3BA87B4B" w14:textId="77777777" w:rsidTr="00B76412">
        <w:trPr>
          <w:trHeight w:val="422"/>
        </w:trPr>
        <w:tc>
          <w:tcPr>
            <w:tcW w:w="3356" w:type="dxa"/>
            <w:shd w:val="clear" w:color="auto" w:fill="auto"/>
          </w:tcPr>
          <w:p w14:paraId="5A0DD7D3"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COSTRUZIONE PROPORZIONATA DEL FIGURINO DI MODA</w:t>
            </w:r>
          </w:p>
          <w:p w14:paraId="601D9E81"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APPLICANDO LA TECNICA DEL CHIAROSCURO</w:t>
            </w:r>
          </w:p>
          <w:p w14:paraId="6B56A76F"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1 ANNO</w:t>
            </w:r>
          </w:p>
        </w:tc>
        <w:tc>
          <w:tcPr>
            <w:tcW w:w="4005" w:type="dxa"/>
            <w:shd w:val="clear" w:color="auto" w:fill="auto"/>
          </w:tcPr>
          <w:p w14:paraId="76622EBA"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Quasi </w:t>
            </w:r>
            <w:proofErr w:type="spellStart"/>
            <w:r w:rsidRPr="00B76412">
              <w:rPr>
                <w:rFonts w:eastAsia="Calibri"/>
                <w:b/>
                <w:bCs/>
                <w:sz w:val="20"/>
                <w:szCs w:val="20"/>
                <w:lang w:val="en-US" w:eastAsia="en-US" w:bidi="en-US"/>
              </w:rPr>
              <w:t>nulla</w:t>
            </w:r>
            <w:proofErr w:type="spellEnd"/>
          </w:p>
          <w:p w14:paraId="2FA79ADE"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Frammentaria</w:t>
            </w:r>
            <w:proofErr w:type="spellEnd"/>
            <w:r w:rsidRPr="00B76412">
              <w:rPr>
                <w:rFonts w:eastAsia="Calibri"/>
                <w:b/>
                <w:bCs/>
                <w:sz w:val="20"/>
                <w:szCs w:val="20"/>
                <w:lang w:val="en-US" w:eastAsia="en-US" w:bidi="en-US"/>
              </w:rPr>
              <w:t>/</w:t>
            </w:r>
            <w:proofErr w:type="spellStart"/>
            <w:r w:rsidRPr="00B76412">
              <w:rPr>
                <w:rFonts w:eastAsia="Calibri"/>
                <w:b/>
                <w:bCs/>
                <w:sz w:val="20"/>
                <w:szCs w:val="20"/>
                <w:lang w:val="en-US" w:eastAsia="en-US" w:bidi="en-US"/>
              </w:rPr>
              <w:t>incompleta</w:t>
            </w:r>
            <w:proofErr w:type="spellEnd"/>
          </w:p>
          <w:p w14:paraId="4BED15E2"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Parziale/</w:t>
            </w:r>
            <w:proofErr w:type="spellStart"/>
            <w:r w:rsidRPr="00B76412">
              <w:rPr>
                <w:rFonts w:eastAsia="Calibri"/>
                <w:b/>
                <w:bCs/>
                <w:sz w:val="20"/>
                <w:szCs w:val="20"/>
                <w:lang w:val="en-US" w:eastAsia="en-US" w:bidi="en-US"/>
              </w:rPr>
              <w:t>superficiale</w:t>
            </w:r>
            <w:proofErr w:type="spellEnd"/>
          </w:p>
          <w:p w14:paraId="616D53C5"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Essenziale</w:t>
            </w:r>
            <w:proofErr w:type="spellEnd"/>
          </w:p>
          <w:p w14:paraId="3A339026"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ma non</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completa</w:t>
            </w:r>
            <w:proofErr w:type="spellEnd"/>
          </w:p>
          <w:p w14:paraId="672DC4A3"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p>
          <w:p w14:paraId="61DDA251"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Completa</w:t>
            </w:r>
            <w:proofErr w:type="spellEnd"/>
          </w:p>
          <w:p w14:paraId="0EA8D5FF" w14:textId="77777777" w:rsidR="00B76412" w:rsidRPr="00B76412" w:rsidRDefault="00B76412" w:rsidP="00B76412">
            <w:pPr>
              <w:numPr>
                <w:ilvl w:val="0"/>
                <w:numId w:val="22"/>
              </w:numPr>
              <w:contextualSpacing/>
              <w:rPr>
                <w:rFonts w:eastAsia="Calibri"/>
                <w:sz w:val="20"/>
                <w:szCs w:val="20"/>
                <w:lang w:val="en-US" w:eastAsia="en-US" w:bidi="en-US"/>
              </w:rPr>
            </w:pPr>
            <w:proofErr w:type="spellStart"/>
            <w:r w:rsidRPr="00B76412">
              <w:rPr>
                <w:rFonts w:eastAsia="Calibri"/>
                <w:b/>
                <w:bCs/>
                <w:sz w:val="20"/>
                <w:szCs w:val="20"/>
                <w:lang w:val="en-US" w:eastAsia="en-US" w:bidi="en-US"/>
              </w:rPr>
              <w:t>Completa</w:t>
            </w:r>
            <w:proofErr w:type="spellEnd"/>
            <w:r w:rsidRPr="00B76412">
              <w:rPr>
                <w:rFonts w:eastAsia="Calibri"/>
                <w:b/>
                <w:bCs/>
                <w:sz w:val="20"/>
                <w:szCs w:val="20"/>
                <w:lang w:val="en-US" w:eastAsia="en-US" w:bidi="en-US"/>
              </w:rPr>
              <w:t xml:space="preserve"> e </w:t>
            </w:r>
            <w:proofErr w:type="spellStart"/>
            <w:r w:rsidRPr="00B76412">
              <w:rPr>
                <w:rFonts w:eastAsia="Calibri"/>
                <w:b/>
                <w:bCs/>
                <w:sz w:val="20"/>
                <w:szCs w:val="20"/>
                <w:lang w:val="en-US" w:eastAsia="en-US" w:bidi="en-US"/>
              </w:rPr>
              <w:t>particolareggiata</w:t>
            </w:r>
            <w:proofErr w:type="spellEnd"/>
          </w:p>
        </w:tc>
        <w:tc>
          <w:tcPr>
            <w:tcW w:w="3204" w:type="dxa"/>
            <w:shd w:val="clear" w:color="auto" w:fill="auto"/>
          </w:tcPr>
          <w:p w14:paraId="7E263F92"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Nettamente </w:t>
            </w:r>
            <w:proofErr w:type="spellStart"/>
            <w:r w:rsidRPr="00B76412">
              <w:rPr>
                <w:rFonts w:eastAsia="Calibri"/>
                <w:b/>
                <w:bCs/>
                <w:sz w:val="20"/>
                <w:szCs w:val="20"/>
                <w:lang w:val="en-US" w:eastAsia="en-US" w:bidi="en-US"/>
              </w:rPr>
              <w:t>scarso</w:t>
            </w:r>
            <w:proofErr w:type="spellEnd"/>
          </w:p>
          <w:p w14:paraId="1C61BD20"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Scarso</w:t>
            </w:r>
          </w:p>
          <w:p w14:paraId="6CA13C7B"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Mediocre</w:t>
            </w:r>
          </w:p>
          <w:p w14:paraId="009A1BF2"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Sufficiente</w:t>
            </w:r>
            <w:proofErr w:type="spellEnd"/>
          </w:p>
          <w:p w14:paraId="332EBDB3"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Discreto</w:t>
            </w:r>
            <w:proofErr w:type="spellEnd"/>
          </w:p>
          <w:p w14:paraId="23304B01"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Buono</w:t>
            </w:r>
          </w:p>
          <w:p w14:paraId="0EBA3594"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Distinto</w:t>
            </w:r>
            <w:proofErr w:type="spellEnd"/>
          </w:p>
          <w:p w14:paraId="18A6202F" w14:textId="77777777" w:rsidR="00B76412" w:rsidRPr="00B76412" w:rsidRDefault="00B76412" w:rsidP="00B76412">
            <w:pPr>
              <w:numPr>
                <w:ilvl w:val="0"/>
                <w:numId w:val="23"/>
              </w:numPr>
              <w:contextualSpacing/>
              <w:rPr>
                <w:rFonts w:eastAsia="Calibri"/>
                <w:sz w:val="20"/>
                <w:szCs w:val="20"/>
                <w:lang w:val="en-US" w:eastAsia="en-US" w:bidi="en-US"/>
              </w:rPr>
            </w:pPr>
            <w:r w:rsidRPr="00B76412">
              <w:rPr>
                <w:rFonts w:eastAsia="Calibri"/>
                <w:b/>
                <w:bCs/>
                <w:sz w:val="20"/>
                <w:szCs w:val="20"/>
                <w:lang w:val="en-US" w:eastAsia="en-US" w:bidi="en-US"/>
              </w:rPr>
              <w:t>Ottimo</w:t>
            </w:r>
          </w:p>
        </w:tc>
        <w:tc>
          <w:tcPr>
            <w:tcW w:w="800" w:type="dxa"/>
            <w:shd w:val="clear" w:color="auto" w:fill="auto"/>
          </w:tcPr>
          <w:p w14:paraId="382D69C1"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0</w:t>
            </w:r>
          </w:p>
          <w:p w14:paraId="413ED58F"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3</w:t>
            </w:r>
          </w:p>
          <w:p w14:paraId="2293B933"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5</w:t>
            </w:r>
          </w:p>
          <w:p w14:paraId="1834A2BC"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6</w:t>
            </w:r>
          </w:p>
          <w:p w14:paraId="3653CB88"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7</w:t>
            </w:r>
          </w:p>
          <w:p w14:paraId="47B3F3F3"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8</w:t>
            </w:r>
          </w:p>
          <w:p w14:paraId="5DA29F6C"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9</w:t>
            </w:r>
          </w:p>
          <w:p w14:paraId="42CACC86" w14:textId="77777777" w:rsidR="00B76412" w:rsidRPr="00B76412" w:rsidRDefault="00B76412" w:rsidP="00B76412">
            <w:pPr>
              <w:jc w:val="left"/>
              <w:rPr>
                <w:rFonts w:eastAsia="Calibri"/>
                <w:sz w:val="20"/>
                <w:szCs w:val="20"/>
                <w:lang w:val="en-US" w:eastAsia="en-US" w:bidi="en-US"/>
              </w:rPr>
            </w:pPr>
            <w:r w:rsidRPr="00B76412">
              <w:rPr>
                <w:rFonts w:eastAsia="Calibri"/>
                <w:b/>
                <w:bCs/>
                <w:sz w:val="20"/>
                <w:szCs w:val="20"/>
                <w:lang w:val="en-US" w:eastAsia="en-US" w:bidi="en-US"/>
              </w:rPr>
              <w:t>10</w:t>
            </w:r>
          </w:p>
        </w:tc>
        <w:tc>
          <w:tcPr>
            <w:tcW w:w="1202" w:type="dxa"/>
            <w:shd w:val="clear" w:color="auto" w:fill="auto"/>
          </w:tcPr>
          <w:p w14:paraId="791505CC" w14:textId="77777777" w:rsidR="00B76412" w:rsidRPr="00B76412" w:rsidRDefault="00B76412" w:rsidP="00B76412">
            <w:pPr>
              <w:spacing w:after="200" w:line="288" w:lineRule="auto"/>
              <w:jc w:val="center"/>
              <w:rPr>
                <w:rFonts w:eastAsia="Calibri"/>
                <w:b/>
                <w:bCs/>
                <w:sz w:val="20"/>
                <w:szCs w:val="20"/>
                <w:lang w:val="en-US" w:eastAsia="en-US" w:bidi="en-US"/>
              </w:rPr>
            </w:pPr>
          </w:p>
          <w:p w14:paraId="368C4A23" w14:textId="77777777" w:rsidR="00B76412" w:rsidRPr="00B76412" w:rsidRDefault="00B76412" w:rsidP="00B76412">
            <w:pPr>
              <w:spacing w:after="200" w:line="288" w:lineRule="auto"/>
              <w:jc w:val="center"/>
              <w:rPr>
                <w:rFonts w:eastAsia="Calibri"/>
                <w:b/>
                <w:bCs/>
                <w:sz w:val="20"/>
                <w:szCs w:val="20"/>
                <w:lang w:val="en-US" w:eastAsia="en-US" w:bidi="en-US"/>
              </w:rPr>
            </w:pPr>
            <w:r w:rsidRPr="00B76412">
              <w:rPr>
                <w:rFonts w:eastAsia="Calibri"/>
                <w:b/>
                <w:bCs/>
                <w:sz w:val="20"/>
                <w:szCs w:val="20"/>
                <w:lang w:val="en-US" w:eastAsia="en-US" w:bidi="en-US"/>
              </w:rPr>
              <w:t>10</w:t>
            </w:r>
          </w:p>
          <w:p w14:paraId="3F04F143" w14:textId="77777777" w:rsidR="00B76412" w:rsidRPr="00B76412" w:rsidRDefault="00B76412" w:rsidP="00B76412">
            <w:pPr>
              <w:spacing w:after="200" w:line="288" w:lineRule="auto"/>
              <w:jc w:val="center"/>
              <w:rPr>
                <w:rFonts w:eastAsia="Calibri"/>
                <w:sz w:val="20"/>
                <w:szCs w:val="20"/>
                <w:lang w:val="en-US" w:eastAsia="en-US" w:bidi="en-US"/>
              </w:rPr>
            </w:pPr>
          </w:p>
        </w:tc>
      </w:tr>
      <w:tr w:rsidR="00B76412" w:rsidRPr="00B76412" w14:paraId="6938FBF3" w14:textId="77777777" w:rsidTr="00B76412">
        <w:trPr>
          <w:trHeight w:val="1279"/>
        </w:trPr>
        <w:tc>
          <w:tcPr>
            <w:tcW w:w="3356" w:type="dxa"/>
            <w:shd w:val="clear" w:color="auto" w:fill="auto"/>
          </w:tcPr>
          <w:p w14:paraId="498ED1EC"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COSTRUZIONE PROPORZIONATA DEL FIGURINO DI MODA</w:t>
            </w:r>
          </w:p>
          <w:p w14:paraId="0718373C"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APPLICANDO IL  CHIAROSCURO E LE TECNICHE DI PANNEGGIO</w:t>
            </w:r>
          </w:p>
          <w:p w14:paraId="470BACDF" w14:textId="77777777" w:rsidR="00B76412" w:rsidRPr="00B76412" w:rsidRDefault="00B76412" w:rsidP="00B76412">
            <w:pPr>
              <w:autoSpaceDE w:val="0"/>
              <w:autoSpaceDN w:val="0"/>
              <w:adjustRightInd w:val="0"/>
              <w:spacing w:after="200" w:line="288" w:lineRule="auto"/>
              <w:jc w:val="left"/>
              <w:rPr>
                <w:rFonts w:eastAsia="Calibri"/>
                <w:sz w:val="20"/>
                <w:szCs w:val="20"/>
                <w:lang w:val="en-US" w:eastAsia="en-US" w:bidi="en-US"/>
              </w:rPr>
            </w:pPr>
            <w:r w:rsidRPr="00B76412">
              <w:rPr>
                <w:rFonts w:eastAsia="Calibri"/>
                <w:b/>
                <w:bCs/>
                <w:sz w:val="20"/>
                <w:szCs w:val="20"/>
                <w:lang w:eastAsia="en-US" w:bidi="en-US"/>
              </w:rPr>
              <w:t>2 ANNO</w:t>
            </w:r>
          </w:p>
        </w:tc>
        <w:tc>
          <w:tcPr>
            <w:tcW w:w="4005" w:type="dxa"/>
            <w:shd w:val="clear" w:color="auto" w:fill="auto"/>
          </w:tcPr>
          <w:p w14:paraId="25F3CA12"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Quasi </w:t>
            </w:r>
            <w:proofErr w:type="spellStart"/>
            <w:r w:rsidRPr="00B76412">
              <w:rPr>
                <w:rFonts w:eastAsia="Calibri"/>
                <w:b/>
                <w:bCs/>
                <w:sz w:val="20"/>
                <w:szCs w:val="20"/>
                <w:lang w:val="en-US" w:eastAsia="en-US" w:bidi="en-US"/>
              </w:rPr>
              <w:t>nulla</w:t>
            </w:r>
            <w:proofErr w:type="spellEnd"/>
          </w:p>
          <w:p w14:paraId="149BCCF7"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Frammentaria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incompleta</w:t>
            </w:r>
            <w:proofErr w:type="spellEnd"/>
          </w:p>
          <w:p w14:paraId="3812CA97"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Parziale/</w:t>
            </w:r>
            <w:proofErr w:type="spellStart"/>
            <w:r w:rsidRPr="00B76412">
              <w:rPr>
                <w:rFonts w:eastAsia="Calibri"/>
                <w:b/>
                <w:bCs/>
                <w:sz w:val="20"/>
                <w:szCs w:val="20"/>
                <w:lang w:val="en-US" w:eastAsia="en-US" w:bidi="en-US"/>
              </w:rPr>
              <w:t>superficiale</w:t>
            </w:r>
            <w:proofErr w:type="spellEnd"/>
          </w:p>
          <w:p w14:paraId="43F2D8CC"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Essenziale</w:t>
            </w:r>
            <w:proofErr w:type="spellEnd"/>
          </w:p>
          <w:p w14:paraId="5673F10F"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ma non</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completa</w:t>
            </w:r>
            <w:proofErr w:type="spellEnd"/>
          </w:p>
          <w:p w14:paraId="38F3BC51"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p>
          <w:p w14:paraId="798C5088"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Completa</w:t>
            </w:r>
            <w:proofErr w:type="spellEnd"/>
          </w:p>
          <w:p w14:paraId="16FA5AD5" w14:textId="77777777" w:rsidR="00B76412" w:rsidRPr="00B76412" w:rsidRDefault="00B76412" w:rsidP="00B76412">
            <w:pPr>
              <w:numPr>
                <w:ilvl w:val="0"/>
                <w:numId w:val="22"/>
              </w:numPr>
              <w:contextualSpacing/>
              <w:rPr>
                <w:rFonts w:eastAsia="Calibri"/>
                <w:sz w:val="20"/>
                <w:szCs w:val="20"/>
                <w:lang w:val="en-US" w:eastAsia="en-US" w:bidi="en-US"/>
              </w:rPr>
            </w:pPr>
            <w:proofErr w:type="spellStart"/>
            <w:r w:rsidRPr="00B76412">
              <w:rPr>
                <w:rFonts w:eastAsia="Calibri"/>
                <w:b/>
                <w:bCs/>
                <w:sz w:val="20"/>
                <w:szCs w:val="20"/>
                <w:lang w:val="en-US" w:eastAsia="en-US" w:bidi="en-US"/>
              </w:rPr>
              <w:t>Completa</w:t>
            </w:r>
            <w:proofErr w:type="spellEnd"/>
            <w:r w:rsidRPr="00B76412">
              <w:rPr>
                <w:rFonts w:eastAsia="Calibri"/>
                <w:b/>
                <w:bCs/>
                <w:sz w:val="20"/>
                <w:szCs w:val="20"/>
                <w:lang w:val="en-US" w:eastAsia="en-US" w:bidi="en-US"/>
              </w:rPr>
              <w:t xml:space="preserve"> e </w:t>
            </w:r>
            <w:proofErr w:type="spellStart"/>
            <w:r w:rsidRPr="00B76412">
              <w:rPr>
                <w:rFonts w:eastAsia="Calibri"/>
                <w:b/>
                <w:bCs/>
                <w:sz w:val="20"/>
                <w:szCs w:val="20"/>
                <w:lang w:val="en-US" w:eastAsia="en-US" w:bidi="en-US"/>
              </w:rPr>
              <w:t>particolareggiata</w:t>
            </w:r>
            <w:proofErr w:type="spellEnd"/>
          </w:p>
        </w:tc>
        <w:tc>
          <w:tcPr>
            <w:tcW w:w="3204" w:type="dxa"/>
            <w:shd w:val="clear" w:color="auto" w:fill="auto"/>
          </w:tcPr>
          <w:p w14:paraId="1D7B66BC"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Nettamente </w:t>
            </w:r>
            <w:proofErr w:type="spellStart"/>
            <w:r w:rsidRPr="00B76412">
              <w:rPr>
                <w:rFonts w:eastAsia="Calibri"/>
                <w:b/>
                <w:bCs/>
                <w:sz w:val="20"/>
                <w:szCs w:val="20"/>
                <w:lang w:val="en-US" w:eastAsia="en-US" w:bidi="en-US"/>
              </w:rPr>
              <w:t>scarso</w:t>
            </w:r>
            <w:proofErr w:type="spellEnd"/>
          </w:p>
          <w:p w14:paraId="22210D78"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Scarso</w:t>
            </w:r>
          </w:p>
          <w:p w14:paraId="690E7FE5"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Mediocre</w:t>
            </w:r>
          </w:p>
          <w:p w14:paraId="6C4D6315"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Sufficiente</w:t>
            </w:r>
            <w:proofErr w:type="spellEnd"/>
          </w:p>
          <w:p w14:paraId="6FDF163C"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Discreto</w:t>
            </w:r>
            <w:proofErr w:type="spellEnd"/>
          </w:p>
          <w:p w14:paraId="5C64F481"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Buono</w:t>
            </w:r>
          </w:p>
          <w:p w14:paraId="2804EAAE"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Distinto</w:t>
            </w:r>
            <w:proofErr w:type="spellEnd"/>
          </w:p>
          <w:p w14:paraId="5FABEBAD" w14:textId="77777777" w:rsidR="00B76412" w:rsidRPr="00B76412" w:rsidRDefault="00B76412" w:rsidP="00B76412">
            <w:pPr>
              <w:numPr>
                <w:ilvl w:val="0"/>
                <w:numId w:val="23"/>
              </w:numPr>
              <w:contextualSpacing/>
              <w:rPr>
                <w:rFonts w:eastAsia="Calibri"/>
                <w:sz w:val="20"/>
                <w:szCs w:val="20"/>
                <w:lang w:val="en-US" w:eastAsia="en-US" w:bidi="en-US"/>
              </w:rPr>
            </w:pPr>
            <w:r w:rsidRPr="00B76412">
              <w:rPr>
                <w:rFonts w:eastAsia="Calibri"/>
                <w:b/>
                <w:bCs/>
                <w:sz w:val="20"/>
                <w:szCs w:val="20"/>
                <w:lang w:val="en-US" w:eastAsia="en-US" w:bidi="en-US"/>
              </w:rPr>
              <w:t>Ottimo</w:t>
            </w:r>
          </w:p>
        </w:tc>
        <w:tc>
          <w:tcPr>
            <w:tcW w:w="800" w:type="dxa"/>
            <w:shd w:val="clear" w:color="auto" w:fill="auto"/>
          </w:tcPr>
          <w:p w14:paraId="617D3D36"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0</w:t>
            </w:r>
          </w:p>
          <w:p w14:paraId="1CA23A01"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3</w:t>
            </w:r>
          </w:p>
          <w:p w14:paraId="1697F5BB"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5</w:t>
            </w:r>
          </w:p>
          <w:p w14:paraId="5EBAD7B4"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6</w:t>
            </w:r>
          </w:p>
          <w:p w14:paraId="40F20D40"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7</w:t>
            </w:r>
          </w:p>
          <w:p w14:paraId="20F32991"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8</w:t>
            </w:r>
          </w:p>
          <w:p w14:paraId="2B8E66EF"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9</w:t>
            </w:r>
          </w:p>
          <w:p w14:paraId="110FAEB3" w14:textId="77777777" w:rsidR="00B76412" w:rsidRPr="00B76412" w:rsidRDefault="00B76412" w:rsidP="00B76412">
            <w:pPr>
              <w:autoSpaceDE w:val="0"/>
              <w:autoSpaceDN w:val="0"/>
              <w:adjustRightInd w:val="0"/>
              <w:jc w:val="left"/>
              <w:rPr>
                <w:rFonts w:eastAsia="Calibri"/>
                <w:sz w:val="20"/>
                <w:szCs w:val="20"/>
                <w:lang w:val="en-US" w:eastAsia="en-US" w:bidi="en-US"/>
              </w:rPr>
            </w:pPr>
            <w:r w:rsidRPr="00B76412">
              <w:rPr>
                <w:rFonts w:eastAsia="Calibri"/>
                <w:b/>
                <w:bCs/>
                <w:sz w:val="20"/>
                <w:szCs w:val="20"/>
                <w:lang w:val="en-US" w:eastAsia="en-US" w:bidi="en-US"/>
              </w:rPr>
              <w:t>10</w:t>
            </w:r>
          </w:p>
        </w:tc>
        <w:tc>
          <w:tcPr>
            <w:tcW w:w="1202" w:type="dxa"/>
            <w:shd w:val="clear" w:color="auto" w:fill="auto"/>
          </w:tcPr>
          <w:p w14:paraId="21ADD4A2" w14:textId="77777777" w:rsidR="00B76412" w:rsidRPr="00B76412" w:rsidRDefault="00B76412" w:rsidP="00B76412">
            <w:pPr>
              <w:spacing w:after="200" w:line="288" w:lineRule="auto"/>
              <w:jc w:val="center"/>
              <w:rPr>
                <w:rFonts w:eastAsia="Calibri"/>
                <w:sz w:val="20"/>
                <w:szCs w:val="20"/>
                <w:lang w:val="en-US" w:eastAsia="en-US" w:bidi="en-US"/>
              </w:rPr>
            </w:pPr>
          </w:p>
          <w:p w14:paraId="24C308E5"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10</w:t>
            </w:r>
          </w:p>
        </w:tc>
      </w:tr>
      <w:tr w:rsidR="00B76412" w:rsidRPr="00B76412" w14:paraId="6530B1B4" w14:textId="77777777" w:rsidTr="00B76412">
        <w:trPr>
          <w:trHeight w:val="280"/>
        </w:trPr>
        <w:tc>
          <w:tcPr>
            <w:tcW w:w="3356" w:type="dxa"/>
            <w:shd w:val="clear" w:color="auto" w:fill="auto"/>
          </w:tcPr>
          <w:p w14:paraId="4A269369" w14:textId="77777777" w:rsidR="00B76412" w:rsidRPr="00B76412" w:rsidRDefault="00B76412" w:rsidP="00B76412">
            <w:pPr>
              <w:autoSpaceDE w:val="0"/>
              <w:autoSpaceDN w:val="0"/>
              <w:adjustRightInd w:val="0"/>
              <w:spacing w:after="200" w:line="288" w:lineRule="auto"/>
              <w:jc w:val="left"/>
              <w:rPr>
                <w:rFonts w:eastAsia="Calibri"/>
                <w:b/>
                <w:bCs/>
                <w:sz w:val="20"/>
                <w:szCs w:val="20"/>
                <w:lang w:val="en-US" w:eastAsia="en-US" w:bidi="en-US"/>
              </w:rPr>
            </w:pPr>
          </w:p>
          <w:p w14:paraId="44F1FFD5"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STILIZZAZIONE DEL FIGURINO DI MODA VESTITO,  DISEGNO IN PIANO E SCHEDA TECNICA</w:t>
            </w:r>
          </w:p>
          <w:p w14:paraId="12F05C4F" w14:textId="77777777" w:rsidR="00B76412" w:rsidRPr="00B76412" w:rsidRDefault="00B76412" w:rsidP="00B76412">
            <w:pPr>
              <w:autoSpaceDE w:val="0"/>
              <w:autoSpaceDN w:val="0"/>
              <w:adjustRightInd w:val="0"/>
              <w:spacing w:after="200" w:line="288" w:lineRule="auto"/>
              <w:jc w:val="left"/>
              <w:rPr>
                <w:rFonts w:eastAsia="Calibri"/>
                <w:sz w:val="20"/>
                <w:szCs w:val="20"/>
                <w:lang w:val="en-US" w:eastAsia="en-US" w:bidi="en-US"/>
              </w:rPr>
            </w:pPr>
            <w:r w:rsidRPr="00B76412">
              <w:rPr>
                <w:rFonts w:eastAsia="Calibri"/>
                <w:b/>
                <w:bCs/>
                <w:sz w:val="20"/>
                <w:szCs w:val="20"/>
                <w:lang w:val="en-US" w:eastAsia="en-US" w:bidi="en-US"/>
              </w:rPr>
              <w:t>3 ANNO</w:t>
            </w:r>
          </w:p>
          <w:p w14:paraId="2A11F294" w14:textId="77777777" w:rsidR="00B76412" w:rsidRPr="00B76412" w:rsidRDefault="00B76412" w:rsidP="00B76412">
            <w:pPr>
              <w:spacing w:after="200" w:line="288" w:lineRule="auto"/>
              <w:jc w:val="left"/>
              <w:rPr>
                <w:rFonts w:eastAsia="Calibri"/>
                <w:sz w:val="20"/>
                <w:szCs w:val="20"/>
                <w:lang w:val="en-US" w:eastAsia="en-US" w:bidi="en-US"/>
              </w:rPr>
            </w:pPr>
          </w:p>
        </w:tc>
        <w:tc>
          <w:tcPr>
            <w:tcW w:w="4005" w:type="dxa"/>
            <w:shd w:val="clear" w:color="auto" w:fill="auto"/>
          </w:tcPr>
          <w:p w14:paraId="0D93F43B"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lastRenderedPageBreak/>
              <w:t xml:space="preserve">Quasi </w:t>
            </w:r>
            <w:proofErr w:type="spellStart"/>
            <w:r w:rsidRPr="00B76412">
              <w:rPr>
                <w:rFonts w:eastAsia="Calibri"/>
                <w:b/>
                <w:bCs/>
                <w:sz w:val="20"/>
                <w:szCs w:val="20"/>
                <w:lang w:val="en-US" w:eastAsia="en-US" w:bidi="en-US"/>
              </w:rPr>
              <w:t>nulla</w:t>
            </w:r>
            <w:proofErr w:type="spellEnd"/>
          </w:p>
          <w:p w14:paraId="000D3475"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Frammentaria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incompleta</w:t>
            </w:r>
            <w:proofErr w:type="spellEnd"/>
          </w:p>
          <w:p w14:paraId="15A228C0"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Parziale/</w:t>
            </w:r>
            <w:proofErr w:type="spellStart"/>
            <w:r w:rsidRPr="00B76412">
              <w:rPr>
                <w:rFonts w:eastAsia="Calibri"/>
                <w:b/>
                <w:bCs/>
                <w:sz w:val="20"/>
                <w:szCs w:val="20"/>
                <w:lang w:val="en-US" w:eastAsia="en-US" w:bidi="en-US"/>
              </w:rPr>
              <w:t>superficiale</w:t>
            </w:r>
            <w:proofErr w:type="spellEnd"/>
          </w:p>
          <w:p w14:paraId="090202BB"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Essenziale</w:t>
            </w:r>
            <w:proofErr w:type="spellEnd"/>
          </w:p>
          <w:p w14:paraId="2D2F6AD0"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ma non</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completa</w:t>
            </w:r>
            <w:proofErr w:type="spellEnd"/>
          </w:p>
          <w:p w14:paraId="0F217BA9"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p>
          <w:p w14:paraId="1291B859"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Completa</w:t>
            </w:r>
            <w:proofErr w:type="spellEnd"/>
          </w:p>
          <w:p w14:paraId="7B59D96A" w14:textId="77777777" w:rsidR="00B76412" w:rsidRPr="00B76412" w:rsidRDefault="00B76412" w:rsidP="00B76412">
            <w:pPr>
              <w:numPr>
                <w:ilvl w:val="0"/>
                <w:numId w:val="22"/>
              </w:numPr>
              <w:contextualSpacing/>
              <w:rPr>
                <w:rFonts w:eastAsia="Calibri"/>
                <w:sz w:val="20"/>
                <w:szCs w:val="20"/>
                <w:lang w:val="en-US" w:eastAsia="en-US" w:bidi="en-US"/>
              </w:rPr>
            </w:pPr>
            <w:proofErr w:type="spellStart"/>
            <w:r w:rsidRPr="00B76412">
              <w:rPr>
                <w:rFonts w:eastAsia="Calibri"/>
                <w:b/>
                <w:bCs/>
                <w:sz w:val="20"/>
                <w:szCs w:val="20"/>
                <w:lang w:val="en-US" w:eastAsia="en-US" w:bidi="en-US"/>
              </w:rPr>
              <w:t>Completa</w:t>
            </w:r>
            <w:proofErr w:type="spellEnd"/>
            <w:r w:rsidRPr="00B76412">
              <w:rPr>
                <w:rFonts w:eastAsia="Calibri"/>
                <w:b/>
                <w:bCs/>
                <w:sz w:val="20"/>
                <w:szCs w:val="20"/>
                <w:lang w:val="en-US" w:eastAsia="en-US" w:bidi="en-US"/>
              </w:rPr>
              <w:t xml:space="preserve"> e </w:t>
            </w:r>
            <w:proofErr w:type="spellStart"/>
            <w:r w:rsidRPr="00B76412">
              <w:rPr>
                <w:rFonts w:eastAsia="Calibri"/>
                <w:b/>
                <w:bCs/>
                <w:sz w:val="20"/>
                <w:szCs w:val="20"/>
                <w:lang w:val="en-US" w:eastAsia="en-US" w:bidi="en-US"/>
              </w:rPr>
              <w:t>particolareggiata</w:t>
            </w:r>
            <w:proofErr w:type="spellEnd"/>
          </w:p>
        </w:tc>
        <w:tc>
          <w:tcPr>
            <w:tcW w:w="3204" w:type="dxa"/>
            <w:shd w:val="clear" w:color="auto" w:fill="auto"/>
          </w:tcPr>
          <w:p w14:paraId="40F6A25B"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Nettamente </w:t>
            </w:r>
            <w:proofErr w:type="spellStart"/>
            <w:r w:rsidRPr="00B76412">
              <w:rPr>
                <w:rFonts w:eastAsia="Calibri"/>
                <w:b/>
                <w:bCs/>
                <w:sz w:val="20"/>
                <w:szCs w:val="20"/>
                <w:lang w:val="en-US" w:eastAsia="en-US" w:bidi="en-US"/>
              </w:rPr>
              <w:t>scarso</w:t>
            </w:r>
            <w:proofErr w:type="spellEnd"/>
          </w:p>
          <w:p w14:paraId="50BF57CC"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Scarso</w:t>
            </w:r>
          </w:p>
          <w:p w14:paraId="579805AC"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Mediocre</w:t>
            </w:r>
          </w:p>
          <w:p w14:paraId="7E1E8C25"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Sufficiente</w:t>
            </w:r>
            <w:proofErr w:type="spellEnd"/>
          </w:p>
          <w:p w14:paraId="74F36086"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Discreto</w:t>
            </w:r>
            <w:proofErr w:type="spellEnd"/>
          </w:p>
          <w:p w14:paraId="37CAE2E6"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Buono</w:t>
            </w:r>
          </w:p>
          <w:p w14:paraId="7D6F72E2"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Distinto</w:t>
            </w:r>
            <w:proofErr w:type="spellEnd"/>
          </w:p>
          <w:p w14:paraId="3797466E" w14:textId="77777777" w:rsidR="00B76412" w:rsidRPr="00B76412" w:rsidRDefault="00B76412" w:rsidP="00B76412">
            <w:pPr>
              <w:numPr>
                <w:ilvl w:val="0"/>
                <w:numId w:val="23"/>
              </w:numPr>
              <w:contextualSpacing/>
              <w:rPr>
                <w:rFonts w:eastAsia="Calibri"/>
                <w:sz w:val="20"/>
                <w:szCs w:val="20"/>
                <w:lang w:val="en-US" w:eastAsia="en-US" w:bidi="en-US"/>
              </w:rPr>
            </w:pPr>
            <w:r w:rsidRPr="00B76412">
              <w:rPr>
                <w:rFonts w:eastAsia="Calibri"/>
                <w:b/>
                <w:bCs/>
                <w:sz w:val="20"/>
                <w:szCs w:val="20"/>
                <w:lang w:val="en-US" w:eastAsia="en-US" w:bidi="en-US"/>
              </w:rPr>
              <w:t>Ottimo</w:t>
            </w:r>
          </w:p>
        </w:tc>
        <w:tc>
          <w:tcPr>
            <w:tcW w:w="800" w:type="dxa"/>
            <w:shd w:val="clear" w:color="auto" w:fill="auto"/>
          </w:tcPr>
          <w:p w14:paraId="4175CD64"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0</w:t>
            </w:r>
          </w:p>
          <w:p w14:paraId="5F555097"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3</w:t>
            </w:r>
          </w:p>
          <w:p w14:paraId="670193D5"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5</w:t>
            </w:r>
          </w:p>
          <w:p w14:paraId="4291508F"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6</w:t>
            </w:r>
          </w:p>
          <w:p w14:paraId="5BCC534B"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7</w:t>
            </w:r>
          </w:p>
          <w:p w14:paraId="48A439D0"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8</w:t>
            </w:r>
          </w:p>
          <w:p w14:paraId="5F4ACB09"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9</w:t>
            </w:r>
          </w:p>
          <w:p w14:paraId="535BF661" w14:textId="77777777" w:rsidR="00B76412" w:rsidRPr="00B76412" w:rsidRDefault="00B76412" w:rsidP="00B76412">
            <w:pPr>
              <w:spacing w:after="200" w:line="288" w:lineRule="auto"/>
              <w:jc w:val="left"/>
              <w:rPr>
                <w:rFonts w:eastAsia="Calibri"/>
                <w:sz w:val="20"/>
                <w:szCs w:val="20"/>
                <w:lang w:val="en-US" w:eastAsia="en-US" w:bidi="en-US"/>
              </w:rPr>
            </w:pPr>
            <w:r w:rsidRPr="00B76412">
              <w:rPr>
                <w:rFonts w:eastAsia="Calibri"/>
                <w:b/>
                <w:bCs/>
                <w:sz w:val="20"/>
                <w:szCs w:val="20"/>
                <w:lang w:val="en-US" w:eastAsia="en-US" w:bidi="en-US"/>
              </w:rPr>
              <w:t>10</w:t>
            </w:r>
          </w:p>
        </w:tc>
        <w:tc>
          <w:tcPr>
            <w:tcW w:w="1202" w:type="dxa"/>
            <w:shd w:val="clear" w:color="auto" w:fill="auto"/>
          </w:tcPr>
          <w:p w14:paraId="0A07C67A" w14:textId="77777777" w:rsidR="00B76412" w:rsidRPr="00B76412" w:rsidRDefault="00B76412" w:rsidP="00B76412">
            <w:pPr>
              <w:spacing w:after="200" w:line="288" w:lineRule="auto"/>
              <w:jc w:val="center"/>
              <w:rPr>
                <w:rFonts w:eastAsia="Calibri"/>
                <w:sz w:val="20"/>
                <w:szCs w:val="20"/>
                <w:lang w:val="en-US" w:eastAsia="en-US" w:bidi="en-US"/>
              </w:rPr>
            </w:pPr>
          </w:p>
          <w:p w14:paraId="6755E4A0"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10</w:t>
            </w:r>
          </w:p>
        </w:tc>
      </w:tr>
      <w:tr w:rsidR="00B76412" w:rsidRPr="00B76412" w14:paraId="658DD40E" w14:textId="77777777" w:rsidTr="00B76412">
        <w:trPr>
          <w:trHeight w:val="407"/>
        </w:trPr>
        <w:tc>
          <w:tcPr>
            <w:tcW w:w="3356" w:type="dxa"/>
            <w:shd w:val="clear" w:color="auto" w:fill="auto"/>
          </w:tcPr>
          <w:p w14:paraId="181E2F98"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IL FIGURINO PERSONALIZZATO CON CARTELLA COLORI APPROPRIATA E ITER PROGETTUALE DEL CAPO</w:t>
            </w:r>
          </w:p>
          <w:p w14:paraId="59148E98" w14:textId="77777777" w:rsidR="00B76412" w:rsidRPr="00B76412" w:rsidRDefault="00B76412" w:rsidP="00B76412">
            <w:pPr>
              <w:autoSpaceDE w:val="0"/>
              <w:autoSpaceDN w:val="0"/>
              <w:adjustRightInd w:val="0"/>
              <w:spacing w:after="200" w:line="288" w:lineRule="auto"/>
              <w:jc w:val="left"/>
              <w:rPr>
                <w:rFonts w:eastAsia="Calibri"/>
                <w:sz w:val="20"/>
                <w:szCs w:val="20"/>
                <w:lang w:val="en-US" w:eastAsia="en-US" w:bidi="en-US"/>
              </w:rPr>
            </w:pPr>
            <w:r w:rsidRPr="00B76412">
              <w:rPr>
                <w:rFonts w:eastAsia="Calibri"/>
                <w:b/>
                <w:bCs/>
                <w:sz w:val="20"/>
                <w:szCs w:val="20"/>
                <w:lang w:val="en-US" w:eastAsia="en-US" w:bidi="en-US"/>
              </w:rPr>
              <w:t>4 ANNO</w:t>
            </w:r>
          </w:p>
        </w:tc>
        <w:tc>
          <w:tcPr>
            <w:tcW w:w="4005" w:type="dxa"/>
            <w:shd w:val="clear" w:color="auto" w:fill="auto"/>
          </w:tcPr>
          <w:p w14:paraId="04AF35CA"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Quasi </w:t>
            </w:r>
            <w:proofErr w:type="spellStart"/>
            <w:r w:rsidRPr="00B76412">
              <w:rPr>
                <w:rFonts w:eastAsia="Calibri"/>
                <w:b/>
                <w:bCs/>
                <w:sz w:val="20"/>
                <w:szCs w:val="20"/>
                <w:lang w:val="en-US" w:eastAsia="en-US" w:bidi="en-US"/>
              </w:rPr>
              <w:t>nulla</w:t>
            </w:r>
            <w:proofErr w:type="spellEnd"/>
          </w:p>
          <w:p w14:paraId="50AF2E52"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Frammentaria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incompleta</w:t>
            </w:r>
            <w:proofErr w:type="spellEnd"/>
          </w:p>
          <w:p w14:paraId="6B90D282"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Parziale/</w:t>
            </w:r>
            <w:proofErr w:type="spellStart"/>
            <w:r w:rsidRPr="00B76412">
              <w:rPr>
                <w:rFonts w:eastAsia="Calibri"/>
                <w:b/>
                <w:bCs/>
                <w:sz w:val="20"/>
                <w:szCs w:val="20"/>
                <w:lang w:val="en-US" w:eastAsia="en-US" w:bidi="en-US"/>
              </w:rPr>
              <w:t>superficiale</w:t>
            </w:r>
            <w:proofErr w:type="spellEnd"/>
          </w:p>
          <w:p w14:paraId="2DE8B373"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Essenziale</w:t>
            </w:r>
            <w:proofErr w:type="spellEnd"/>
          </w:p>
          <w:p w14:paraId="5338FDBF"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ma non</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completa</w:t>
            </w:r>
            <w:proofErr w:type="spellEnd"/>
          </w:p>
          <w:p w14:paraId="4C6B605A"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p>
          <w:p w14:paraId="4E5C3FFA"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Completa</w:t>
            </w:r>
            <w:proofErr w:type="spellEnd"/>
          </w:p>
          <w:p w14:paraId="440F2725" w14:textId="77777777" w:rsidR="00B76412" w:rsidRPr="00B76412" w:rsidRDefault="00B76412" w:rsidP="00B76412">
            <w:pPr>
              <w:numPr>
                <w:ilvl w:val="0"/>
                <w:numId w:val="22"/>
              </w:numPr>
              <w:contextualSpacing/>
              <w:rPr>
                <w:rFonts w:eastAsia="Calibri"/>
                <w:sz w:val="20"/>
                <w:szCs w:val="20"/>
                <w:lang w:val="en-US" w:eastAsia="en-US" w:bidi="en-US"/>
              </w:rPr>
            </w:pPr>
            <w:proofErr w:type="spellStart"/>
            <w:r w:rsidRPr="00B76412">
              <w:rPr>
                <w:rFonts w:eastAsia="Calibri"/>
                <w:b/>
                <w:bCs/>
                <w:sz w:val="20"/>
                <w:szCs w:val="20"/>
                <w:lang w:val="en-US" w:eastAsia="en-US" w:bidi="en-US"/>
              </w:rPr>
              <w:t>Completa</w:t>
            </w:r>
            <w:proofErr w:type="spellEnd"/>
            <w:r w:rsidRPr="00B76412">
              <w:rPr>
                <w:rFonts w:eastAsia="Calibri"/>
                <w:b/>
                <w:bCs/>
                <w:sz w:val="20"/>
                <w:szCs w:val="20"/>
                <w:lang w:val="en-US" w:eastAsia="en-US" w:bidi="en-US"/>
              </w:rPr>
              <w:t xml:space="preserve"> e </w:t>
            </w:r>
            <w:proofErr w:type="spellStart"/>
            <w:r w:rsidRPr="00B76412">
              <w:rPr>
                <w:rFonts w:eastAsia="Calibri"/>
                <w:b/>
                <w:bCs/>
                <w:sz w:val="20"/>
                <w:szCs w:val="20"/>
                <w:lang w:val="en-US" w:eastAsia="en-US" w:bidi="en-US"/>
              </w:rPr>
              <w:t>particolareggiata</w:t>
            </w:r>
            <w:proofErr w:type="spellEnd"/>
          </w:p>
        </w:tc>
        <w:tc>
          <w:tcPr>
            <w:tcW w:w="3204" w:type="dxa"/>
            <w:shd w:val="clear" w:color="auto" w:fill="auto"/>
          </w:tcPr>
          <w:p w14:paraId="145DA1AB"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Nettamente </w:t>
            </w:r>
            <w:proofErr w:type="spellStart"/>
            <w:r w:rsidRPr="00B76412">
              <w:rPr>
                <w:rFonts w:eastAsia="Calibri"/>
                <w:b/>
                <w:bCs/>
                <w:sz w:val="20"/>
                <w:szCs w:val="20"/>
                <w:lang w:val="en-US" w:eastAsia="en-US" w:bidi="en-US"/>
              </w:rPr>
              <w:t>scarso</w:t>
            </w:r>
            <w:proofErr w:type="spellEnd"/>
          </w:p>
          <w:p w14:paraId="670FCDD3"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Scarso</w:t>
            </w:r>
          </w:p>
          <w:p w14:paraId="6457F409"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Mediocre</w:t>
            </w:r>
          </w:p>
          <w:p w14:paraId="1D39FC0D"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Sufficiente</w:t>
            </w:r>
            <w:proofErr w:type="spellEnd"/>
          </w:p>
          <w:p w14:paraId="54873F16"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Discreto</w:t>
            </w:r>
            <w:proofErr w:type="spellEnd"/>
          </w:p>
          <w:p w14:paraId="638C09F4"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Buono</w:t>
            </w:r>
          </w:p>
          <w:p w14:paraId="0E66C31D"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Distinto</w:t>
            </w:r>
            <w:proofErr w:type="spellEnd"/>
          </w:p>
          <w:p w14:paraId="1757F17A" w14:textId="77777777" w:rsidR="00B76412" w:rsidRPr="00B76412" w:rsidRDefault="00B76412" w:rsidP="00B76412">
            <w:pPr>
              <w:numPr>
                <w:ilvl w:val="0"/>
                <w:numId w:val="23"/>
              </w:numPr>
              <w:contextualSpacing/>
              <w:rPr>
                <w:rFonts w:eastAsia="Calibri"/>
                <w:sz w:val="20"/>
                <w:szCs w:val="20"/>
                <w:lang w:val="en-US" w:eastAsia="en-US" w:bidi="en-US"/>
              </w:rPr>
            </w:pPr>
            <w:r w:rsidRPr="00B76412">
              <w:rPr>
                <w:rFonts w:eastAsia="Calibri"/>
                <w:b/>
                <w:bCs/>
                <w:sz w:val="20"/>
                <w:szCs w:val="20"/>
                <w:lang w:val="en-US" w:eastAsia="en-US" w:bidi="en-US"/>
              </w:rPr>
              <w:t>Ottimo</w:t>
            </w:r>
          </w:p>
        </w:tc>
        <w:tc>
          <w:tcPr>
            <w:tcW w:w="800" w:type="dxa"/>
            <w:shd w:val="clear" w:color="auto" w:fill="auto"/>
          </w:tcPr>
          <w:p w14:paraId="23D782CE"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0</w:t>
            </w:r>
          </w:p>
          <w:p w14:paraId="1DC1D621"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3</w:t>
            </w:r>
          </w:p>
          <w:p w14:paraId="304079CB"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5</w:t>
            </w:r>
          </w:p>
          <w:p w14:paraId="348D375D"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6</w:t>
            </w:r>
          </w:p>
          <w:p w14:paraId="2891C3BA"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7</w:t>
            </w:r>
          </w:p>
          <w:p w14:paraId="7B0E8158"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8</w:t>
            </w:r>
          </w:p>
          <w:p w14:paraId="768517CF"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9</w:t>
            </w:r>
          </w:p>
          <w:p w14:paraId="6AEF505D" w14:textId="77777777" w:rsidR="00B76412" w:rsidRPr="00B76412" w:rsidRDefault="00B76412" w:rsidP="00B76412">
            <w:pPr>
              <w:autoSpaceDE w:val="0"/>
              <w:autoSpaceDN w:val="0"/>
              <w:adjustRightInd w:val="0"/>
              <w:jc w:val="left"/>
              <w:rPr>
                <w:rFonts w:eastAsia="Calibri"/>
                <w:sz w:val="20"/>
                <w:szCs w:val="20"/>
                <w:lang w:val="en-US" w:eastAsia="en-US" w:bidi="en-US"/>
              </w:rPr>
            </w:pPr>
            <w:r w:rsidRPr="00B76412">
              <w:rPr>
                <w:rFonts w:eastAsia="Calibri"/>
                <w:b/>
                <w:bCs/>
                <w:sz w:val="20"/>
                <w:szCs w:val="20"/>
                <w:lang w:val="en-US" w:eastAsia="en-US" w:bidi="en-US"/>
              </w:rPr>
              <w:t>10</w:t>
            </w:r>
          </w:p>
        </w:tc>
        <w:tc>
          <w:tcPr>
            <w:tcW w:w="1202" w:type="dxa"/>
            <w:shd w:val="clear" w:color="auto" w:fill="auto"/>
          </w:tcPr>
          <w:p w14:paraId="79EAFCD6" w14:textId="77777777" w:rsidR="00B76412" w:rsidRPr="00B76412" w:rsidRDefault="00B76412" w:rsidP="00B76412">
            <w:pPr>
              <w:spacing w:after="200" w:line="288" w:lineRule="auto"/>
              <w:jc w:val="left"/>
              <w:rPr>
                <w:rFonts w:eastAsia="Calibri"/>
                <w:sz w:val="20"/>
                <w:szCs w:val="20"/>
                <w:lang w:val="en-US" w:eastAsia="en-US" w:bidi="en-US"/>
              </w:rPr>
            </w:pPr>
          </w:p>
          <w:p w14:paraId="46F2A417"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10</w:t>
            </w:r>
          </w:p>
        </w:tc>
      </w:tr>
      <w:tr w:rsidR="00B76412" w:rsidRPr="00B76412" w14:paraId="7251E4F4" w14:textId="77777777" w:rsidTr="00B76412">
        <w:trPr>
          <w:trHeight w:val="1135"/>
        </w:trPr>
        <w:tc>
          <w:tcPr>
            <w:tcW w:w="3356" w:type="dxa"/>
            <w:shd w:val="clear" w:color="auto" w:fill="auto"/>
          </w:tcPr>
          <w:p w14:paraId="0D0D04CA" w14:textId="77777777" w:rsidR="00B76412" w:rsidRPr="00B76412" w:rsidRDefault="00B76412" w:rsidP="00B76412">
            <w:pPr>
              <w:autoSpaceDE w:val="0"/>
              <w:autoSpaceDN w:val="0"/>
              <w:adjustRightInd w:val="0"/>
              <w:spacing w:after="200" w:line="288" w:lineRule="auto"/>
              <w:jc w:val="left"/>
              <w:rPr>
                <w:rFonts w:eastAsia="Calibri"/>
                <w:b/>
                <w:bCs/>
                <w:sz w:val="20"/>
                <w:szCs w:val="20"/>
                <w:lang w:val="en-US" w:eastAsia="en-US" w:bidi="en-US"/>
              </w:rPr>
            </w:pPr>
            <w:r w:rsidRPr="00B76412">
              <w:rPr>
                <w:rFonts w:eastAsia="Calibri"/>
                <w:b/>
                <w:bCs/>
                <w:sz w:val="20"/>
                <w:szCs w:val="20"/>
                <w:lang w:val="en-US" w:eastAsia="en-US" w:bidi="en-US"/>
              </w:rPr>
              <w:t xml:space="preserve">L’ITER PROGETTUALE CON PROFESSIONALITA’, </w:t>
            </w:r>
          </w:p>
          <w:p w14:paraId="477D7BD8"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 xml:space="preserve">RISPONDE ALLA TRACCIA CON PROPOSTE ORIGINALI E FUNZIONALI </w:t>
            </w:r>
          </w:p>
          <w:p w14:paraId="3404EBBB" w14:textId="77777777" w:rsidR="00B76412" w:rsidRPr="00B76412" w:rsidRDefault="00B76412" w:rsidP="00B76412">
            <w:pPr>
              <w:autoSpaceDE w:val="0"/>
              <w:autoSpaceDN w:val="0"/>
              <w:adjustRightInd w:val="0"/>
              <w:spacing w:after="200" w:line="288" w:lineRule="auto"/>
              <w:jc w:val="left"/>
              <w:rPr>
                <w:rFonts w:eastAsia="Calibri"/>
                <w:b/>
                <w:bCs/>
                <w:sz w:val="20"/>
                <w:szCs w:val="20"/>
                <w:lang w:val="en-US" w:eastAsia="en-US" w:bidi="en-US"/>
              </w:rPr>
            </w:pPr>
            <w:r w:rsidRPr="00B76412">
              <w:rPr>
                <w:rFonts w:eastAsia="Calibri"/>
                <w:b/>
                <w:bCs/>
                <w:sz w:val="20"/>
                <w:szCs w:val="20"/>
                <w:lang w:eastAsia="en-US" w:bidi="en-US"/>
              </w:rPr>
              <w:t xml:space="preserve"> </w:t>
            </w:r>
            <w:r w:rsidRPr="00B76412">
              <w:rPr>
                <w:rFonts w:eastAsia="Calibri"/>
                <w:b/>
                <w:bCs/>
                <w:sz w:val="20"/>
                <w:szCs w:val="20"/>
                <w:lang w:val="en-US" w:eastAsia="en-US" w:bidi="en-US"/>
              </w:rPr>
              <w:t>5 ANNO</w:t>
            </w:r>
          </w:p>
        </w:tc>
        <w:tc>
          <w:tcPr>
            <w:tcW w:w="4005" w:type="dxa"/>
            <w:shd w:val="clear" w:color="auto" w:fill="auto"/>
          </w:tcPr>
          <w:p w14:paraId="3BD42BBE"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Quasi </w:t>
            </w:r>
            <w:proofErr w:type="spellStart"/>
            <w:r w:rsidRPr="00B76412">
              <w:rPr>
                <w:rFonts w:eastAsia="Calibri"/>
                <w:b/>
                <w:bCs/>
                <w:sz w:val="20"/>
                <w:szCs w:val="20"/>
                <w:lang w:val="en-US" w:eastAsia="en-US" w:bidi="en-US"/>
              </w:rPr>
              <w:t>nulla</w:t>
            </w:r>
            <w:proofErr w:type="spellEnd"/>
          </w:p>
          <w:p w14:paraId="559EE473"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Frammentaria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incompleta</w:t>
            </w:r>
            <w:proofErr w:type="spellEnd"/>
          </w:p>
          <w:p w14:paraId="4BAEF41B"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Parziale/</w:t>
            </w:r>
            <w:proofErr w:type="spellStart"/>
            <w:r w:rsidRPr="00B76412">
              <w:rPr>
                <w:rFonts w:eastAsia="Calibri"/>
                <w:b/>
                <w:bCs/>
                <w:sz w:val="20"/>
                <w:szCs w:val="20"/>
                <w:lang w:val="en-US" w:eastAsia="en-US" w:bidi="en-US"/>
              </w:rPr>
              <w:t>superficiale</w:t>
            </w:r>
            <w:proofErr w:type="spellEnd"/>
          </w:p>
          <w:p w14:paraId="11D791F8"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Essenziale</w:t>
            </w:r>
            <w:proofErr w:type="spellEnd"/>
          </w:p>
          <w:p w14:paraId="160788A0"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ma non</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completa</w:t>
            </w:r>
            <w:proofErr w:type="spellEnd"/>
          </w:p>
          <w:p w14:paraId="3A111813"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p>
          <w:p w14:paraId="3CD5625A"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Completa</w:t>
            </w:r>
            <w:proofErr w:type="spellEnd"/>
          </w:p>
          <w:p w14:paraId="612ADB2E" w14:textId="77777777" w:rsidR="00B76412" w:rsidRPr="00B76412" w:rsidRDefault="00B76412" w:rsidP="00B76412">
            <w:pPr>
              <w:numPr>
                <w:ilvl w:val="0"/>
                <w:numId w:val="22"/>
              </w:numPr>
              <w:contextualSpacing/>
              <w:rPr>
                <w:rFonts w:eastAsia="Calibri"/>
                <w:sz w:val="20"/>
                <w:szCs w:val="20"/>
                <w:lang w:val="en-US" w:eastAsia="en-US" w:bidi="en-US"/>
              </w:rPr>
            </w:pPr>
            <w:proofErr w:type="spellStart"/>
            <w:r w:rsidRPr="00B76412">
              <w:rPr>
                <w:rFonts w:eastAsia="Calibri"/>
                <w:b/>
                <w:bCs/>
                <w:sz w:val="20"/>
                <w:szCs w:val="20"/>
                <w:lang w:val="en-US" w:eastAsia="en-US" w:bidi="en-US"/>
              </w:rPr>
              <w:t>Completa</w:t>
            </w:r>
            <w:proofErr w:type="spellEnd"/>
            <w:r w:rsidRPr="00B76412">
              <w:rPr>
                <w:rFonts w:eastAsia="Calibri"/>
                <w:b/>
                <w:bCs/>
                <w:sz w:val="20"/>
                <w:szCs w:val="20"/>
                <w:lang w:val="en-US" w:eastAsia="en-US" w:bidi="en-US"/>
              </w:rPr>
              <w:t xml:space="preserve"> e </w:t>
            </w:r>
            <w:proofErr w:type="spellStart"/>
            <w:r w:rsidRPr="00B76412">
              <w:rPr>
                <w:rFonts w:eastAsia="Calibri"/>
                <w:b/>
                <w:bCs/>
                <w:sz w:val="20"/>
                <w:szCs w:val="20"/>
                <w:lang w:val="en-US" w:eastAsia="en-US" w:bidi="en-US"/>
              </w:rPr>
              <w:t>particolareggiata</w:t>
            </w:r>
            <w:proofErr w:type="spellEnd"/>
          </w:p>
        </w:tc>
        <w:tc>
          <w:tcPr>
            <w:tcW w:w="3204" w:type="dxa"/>
            <w:shd w:val="clear" w:color="auto" w:fill="auto"/>
          </w:tcPr>
          <w:p w14:paraId="44274E4D"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Nettamente </w:t>
            </w:r>
            <w:proofErr w:type="spellStart"/>
            <w:r w:rsidRPr="00B76412">
              <w:rPr>
                <w:rFonts w:eastAsia="Calibri"/>
                <w:b/>
                <w:bCs/>
                <w:sz w:val="20"/>
                <w:szCs w:val="20"/>
                <w:lang w:val="en-US" w:eastAsia="en-US" w:bidi="en-US"/>
              </w:rPr>
              <w:t>scarso</w:t>
            </w:r>
            <w:proofErr w:type="spellEnd"/>
          </w:p>
          <w:p w14:paraId="32F3AA9A"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Scarso</w:t>
            </w:r>
          </w:p>
          <w:p w14:paraId="48E4AC7D"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Mediocre</w:t>
            </w:r>
          </w:p>
          <w:p w14:paraId="07BA0963"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Sufficiente</w:t>
            </w:r>
            <w:proofErr w:type="spellEnd"/>
          </w:p>
          <w:p w14:paraId="0706C381"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Discreto</w:t>
            </w:r>
            <w:proofErr w:type="spellEnd"/>
          </w:p>
          <w:p w14:paraId="2986E99B"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Buono</w:t>
            </w:r>
          </w:p>
          <w:p w14:paraId="37BCAC8F"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Distinto</w:t>
            </w:r>
            <w:proofErr w:type="spellEnd"/>
          </w:p>
          <w:p w14:paraId="5C34CE34" w14:textId="77777777" w:rsidR="00B76412" w:rsidRPr="00B76412" w:rsidRDefault="00B76412" w:rsidP="00B76412">
            <w:pPr>
              <w:numPr>
                <w:ilvl w:val="0"/>
                <w:numId w:val="23"/>
              </w:numPr>
              <w:contextualSpacing/>
              <w:rPr>
                <w:rFonts w:eastAsia="Calibri"/>
                <w:sz w:val="20"/>
                <w:szCs w:val="20"/>
                <w:lang w:val="en-US" w:eastAsia="en-US" w:bidi="en-US"/>
              </w:rPr>
            </w:pPr>
            <w:r w:rsidRPr="00B76412">
              <w:rPr>
                <w:rFonts w:eastAsia="Calibri"/>
                <w:b/>
                <w:bCs/>
                <w:sz w:val="20"/>
                <w:szCs w:val="20"/>
                <w:lang w:val="en-US" w:eastAsia="en-US" w:bidi="en-US"/>
              </w:rPr>
              <w:t>Ottimo</w:t>
            </w:r>
          </w:p>
        </w:tc>
        <w:tc>
          <w:tcPr>
            <w:tcW w:w="800" w:type="dxa"/>
            <w:shd w:val="clear" w:color="auto" w:fill="auto"/>
          </w:tcPr>
          <w:p w14:paraId="70D77C13"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0</w:t>
            </w:r>
          </w:p>
          <w:p w14:paraId="15BFE748"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3</w:t>
            </w:r>
          </w:p>
          <w:p w14:paraId="7E186ABA"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5</w:t>
            </w:r>
          </w:p>
          <w:p w14:paraId="09C35CE8"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6</w:t>
            </w:r>
          </w:p>
          <w:p w14:paraId="26CFE329"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7</w:t>
            </w:r>
          </w:p>
          <w:p w14:paraId="104A5C30"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8</w:t>
            </w:r>
          </w:p>
          <w:p w14:paraId="0FBF4B12"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9</w:t>
            </w:r>
          </w:p>
          <w:p w14:paraId="38AFBCC5" w14:textId="77777777" w:rsidR="00B76412" w:rsidRPr="00B76412" w:rsidRDefault="00B76412" w:rsidP="00B76412">
            <w:pPr>
              <w:autoSpaceDE w:val="0"/>
              <w:autoSpaceDN w:val="0"/>
              <w:adjustRightInd w:val="0"/>
              <w:jc w:val="left"/>
              <w:rPr>
                <w:rFonts w:eastAsia="Calibri"/>
                <w:sz w:val="20"/>
                <w:szCs w:val="20"/>
                <w:lang w:val="en-US" w:eastAsia="en-US" w:bidi="en-US"/>
              </w:rPr>
            </w:pPr>
            <w:r w:rsidRPr="00B76412">
              <w:rPr>
                <w:rFonts w:eastAsia="Calibri"/>
                <w:b/>
                <w:bCs/>
                <w:sz w:val="20"/>
                <w:szCs w:val="20"/>
                <w:lang w:val="en-US" w:eastAsia="en-US" w:bidi="en-US"/>
              </w:rPr>
              <w:t>10</w:t>
            </w:r>
          </w:p>
        </w:tc>
        <w:tc>
          <w:tcPr>
            <w:tcW w:w="1202" w:type="dxa"/>
            <w:shd w:val="clear" w:color="auto" w:fill="auto"/>
          </w:tcPr>
          <w:p w14:paraId="48E99321" w14:textId="77777777" w:rsidR="00B76412" w:rsidRPr="00B76412" w:rsidRDefault="00B76412" w:rsidP="00B76412">
            <w:pPr>
              <w:spacing w:after="200" w:line="288" w:lineRule="auto"/>
              <w:jc w:val="center"/>
              <w:rPr>
                <w:rFonts w:eastAsia="Calibri"/>
                <w:b/>
                <w:sz w:val="20"/>
                <w:szCs w:val="20"/>
                <w:lang w:val="en-US" w:eastAsia="en-US" w:bidi="en-US"/>
              </w:rPr>
            </w:pPr>
          </w:p>
          <w:p w14:paraId="43BE305B"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10</w:t>
            </w:r>
          </w:p>
        </w:tc>
      </w:tr>
    </w:tbl>
    <w:p w14:paraId="4AC952EF" w14:textId="77777777" w:rsidR="00B76412" w:rsidRPr="00B76412" w:rsidRDefault="00B76412" w:rsidP="00B76412">
      <w:pPr>
        <w:spacing w:after="200" w:line="288" w:lineRule="auto"/>
        <w:rPr>
          <w:rFonts w:eastAsia="Calibri"/>
          <w:b/>
          <w:sz w:val="20"/>
          <w:szCs w:val="20"/>
          <w:lang w:eastAsia="en-US" w:bidi="en-US"/>
        </w:rPr>
      </w:pPr>
    </w:p>
    <w:p w14:paraId="59498788" w14:textId="4A6F67F5" w:rsidR="00B76412" w:rsidRDefault="00B76412"/>
    <w:p w14:paraId="2EF4067C" w14:textId="62A98CC6" w:rsidR="00B76412" w:rsidRDefault="00B76412"/>
    <w:p w14:paraId="1D8A7DF2" w14:textId="650E639C" w:rsidR="00B76412" w:rsidRDefault="00B76412"/>
    <w:p w14:paraId="74104870" w14:textId="2FB7D8B0" w:rsidR="00B76412" w:rsidRDefault="00B76412"/>
    <w:p w14:paraId="3B00B646" w14:textId="255D6935" w:rsidR="00B76412" w:rsidRDefault="00B76412"/>
    <w:p w14:paraId="0B99DE90" w14:textId="28FBF8A8" w:rsidR="00B76412" w:rsidRDefault="00B76412"/>
    <w:p w14:paraId="657EFD4D" w14:textId="53C85C9F" w:rsidR="00B76412" w:rsidRDefault="00B76412"/>
    <w:p w14:paraId="48961DF2" w14:textId="4207B31E" w:rsidR="00B76412" w:rsidRDefault="00B76412"/>
    <w:p w14:paraId="3C6F5672" w14:textId="1654375F" w:rsidR="00B76412" w:rsidRDefault="00B76412"/>
    <w:p w14:paraId="37DCF6D4" w14:textId="32F5E926" w:rsidR="00B76412" w:rsidRDefault="00B76412"/>
    <w:p w14:paraId="1EFE313F" w14:textId="18B3FA95" w:rsidR="00B76412" w:rsidRDefault="00B76412"/>
    <w:p w14:paraId="4BA0DE8D" w14:textId="75869871" w:rsidR="00B76412" w:rsidRDefault="00B76412"/>
    <w:p w14:paraId="4793235B" w14:textId="72C04115" w:rsidR="00B76412" w:rsidRDefault="00B76412"/>
    <w:p w14:paraId="548DB977" w14:textId="5C10E75D" w:rsidR="00B76412" w:rsidRDefault="00B76412"/>
    <w:p w14:paraId="0F88D286" w14:textId="0F011C33" w:rsidR="00B76412" w:rsidRDefault="00B76412"/>
    <w:p w14:paraId="38A388E0" w14:textId="74C6C3A0" w:rsidR="00B76412" w:rsidRDefault="00B76412"/>
    <w:p w14:paraId="084BD18E" w14:textId="5FB2F4F3" w:rsidR="00B76412" w:rsidRDefault="00B76412"/>
    <w:p w14:paraId="6F6BE93D" w14:textId="19DFB6A2" w:rsidR="00B76412" w:rsidRDefault="00B76412"/>
    <w:p w14:paraId="366E26DD" w14:textId="3AD5C719" w:rsidR="00B76412" w:rsidRDefault="00B76412"/>
    <w:p w14:paraId="3643E99E" w14:textId="66661C93" w:rsidR="00B76412" w:rsidRDefault="00B76412"/>
    <w:p w14:paraId="76632CDC" w14:textId="55BCDE9E" w:rsidR="00B76412" w:rsidRDefault="00B76412"/>
    <w:p w14:paraId="49B5466A" w14:textId="4A5B2361" w:rsidR="00B76412" w:rsidRDefault="00B76412"/>
    <w:p w14:paraId="25691608" w14:textId="4B7F09EC" w:rsidR="00B76412" w:rsidRDefault="00B76412"/>
    <w:p w14:paraId="63AC747B" w14:textId="69FD730A" w:rsidR="00B76412" w:rsidRDefault="00B76412"/>
    <w:p w14:paraId="3B33371A" w14:textId="36D5AC93" w:rsidR="00B76412" w:rsidRDefault="00B76412"/>
    <w:p w14:paraId="3E4A4BDC" w14:textId="434D0333" w:rsidR="00B76412" w:rsidRDefault="00B76412"/>
    <w:p w14:paraId="7C8091EB" w14:textId="6B6ACEC4" w:rsidR="00B76412" w:rsidRDefault="00B76412"/>
    <w:p w14:paraId="7B8B32B4" w14:textId="26252D30" w:rsidR="00B76412" w:rsidRDefault="00B76412"/>
    <w:p w14:paraId="7B433F69" w14:textId="77777777" w:rsidR="00B76412" w:rsidRDefault="00B76412"/>
    <w:tbl>
      <w:tblPr>
        <w:tblW w:w="1257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89"/>
        <w:gridCol w:w="3074"/>
        <w:gridCol w:w="2794"/>
        <w:gridCol w:w="3121"/>
      </w:tblGrid>
      <w:tr w:rsidR="00B76412" w:rsidRPr="00B76412" w14:paraId="12F1AA82" w14:textId="77777777" w:rsidTr="00B76412">
        <w:trPr>
          <w:trHeight w:val="619"/>
        </w:trPr>
        <w:tc>
          <w:tcPr>
            <w:tcW w:w="3589" w:type="dxa"/>
          </w:tcPr>
          <w:p w14:paraId="287F830D" w14:textId="77777777" w:rsidR="00B76412" w:rsidRPr="00B76412" w:rsidRDefault="00B76412" w:rsidP="00B76412">
            <w:pPr>
              <w:ind w:left="351" w:hanging="351"/>
              <w:rPr>
                <w:sz w:val="24"/>
                <w:lang w:eastAsia="en-US"/>
              </w:rPr>
            </w:pPr>
            <w:r w:rsidRPr="00B76412">
              <w:rPr>
                <w:sz w:val="24"/>
                <w:lang w:eastAsia="en-US"/>
              </w:rPr>
              <w:t>Disciplina</w:t>
            </w:r>
          </w:p>
        </w:tc>
        <w:tc>
          <w:tcPr>
            <w:tcW w:w="3074" w:type="dxa"/>
          </w:tcPr>
          <w:p w14:paraId="3ED35699" w14:textId="77777777" w:rsidR="00B76412" w:rsidRPr="00B76412" w:rsidRDefault="00B76412" w:rsidP="00B76412">
            <w:pPr>
              <w:rPr>
                <w:sz w:val="24"/>
                <w:lang w:eastAsia="en-US"/>
              </w:rPr>
            </w:pPr>
            <w:r w:rsidRPr="00B76412">
              <w:rPr>
                <w:sz w:val="24"/>
                <w:lang w:eastAsia="en-US"/>
              </w:rPr>
              <w:t>Tipologia</w:t>
            </w:r>
          </w:p>
        </w:tc>
        <w:tc>
          <w:tcPr>
            <w:tcW w:w="2794" w:type="dxa"/>
          </w:tcPr>
          <w:p w14:paraId="4CAE135B" w14:textId="77777777" w:rsidR="00B76412" w:rsidRPr="00B76412" w:rsidRDefault="00B76412" w:rsidP="00B76412">
            <w:pPr>
              <w:jc w:val="center"/>
              <w:rPr>
                <w:sz w:val="24"/>
                <w:lang w:eastAsia="en-US"/>
              </w:rPr>
            </w:pPr>
            <w:r w:rsidRPr="00B76412">
              <w:rPr>
                <w:sz w:val="24"/>
                <w:lang w:eastAsia="en-US"/>
              </w:rPr>
              <w:t>Tempi</w:t>
            </w:r>
          </w:p>
          <w:p w14:paraId="4D2979DA" w14:textId="77777777" w:rsidR="00B76412" w:rsidRPr="00B76412" w:rsidRDefault="00B76412" w:rsidP="00B76412">
            <w:pPr>
              <w:jc w:val="center"/>
              <w:rPr>
                <w:sz w:val="24"/>
                <w:lang w:eastAsia="en-US"/>
              </w:rPr>
            </w:pPr>
            <w:r w:rsidRPr="00B76412">
              <w:rPr>
                <w:sz w:val="24"/>
                <w:lang w:eastAsia="en-US"/>
              </w:rPr>
              <w:t>I quadrimestre</w:t>
            </w:r>
          </w:p>
        </w:tc>
        <w:tc>
          <w:tcPr>
            <w:tcW w:w="3121" w:type="dxa"/>
          </w:tcPr>
          <w:p w14:paraId="4B347A55" w14:textId="77777777" w:rsidR="00B76412" w:rsidRPr="00B76412" w:rsidRDefault="00B76412" w:rsidP="00B76412">
            <w:pPr>
              <w:jc w:val="center"/>
              <w:rPr>
                <w:sz w:val="24"/>
                <w:lang w:eastAsia="en-US"/>
              </w:rPr>
            </w:pPr>
            <w:r w:rsidRPr="00B76412">
              <w:rPr>
                <w:sz w:val="24"/>
                <w:lang w:eastAsia="en-US"/>
              </w:rPr>
              <w:t>Tempi</w:t>
            </w:r>
          </w:p>
          <w:p w14:paraId="3745FC6D" w14:textId="77777777" w:rsidR="00B76412" w:rsidRPr="00B76412" w:rsidRDefault="00B76412" w:rsidP="00B76412">
            <w:pPr>
              <w:jc w:val="center"/>
              <w:rPr>
                <w:sz w:val="24"/>
                <w:lang w:eastAsia="en-US"/>
              </w:rPr>
            </w:pPr>
            <w:r w:rsidRPr="00B76412">
              <w:rPr>
                <w:sz w:val="24"/>
                <w:lang w:eastAsia="en-US"/>
              </w:rPr>
              <w:t>II quadrimestre</w:t>
            </w:r>
          </w:p>
        </w:tc>
      </w:tr>
      <w:tr w:rsidR="00B76412" w:rsidRPr="00B76412" w14:paraId="58A5AAD6" w14:textId="77777777" w:rsidTr="00B76412">
        <w:trPr>
          <w:trHeight w:val="946"/>
        </w:trPr>
        <w:tc>
          <w:tcPr>
            <w:tcW w:w="3589" w:type="dxa"/>
          </w:tcPr>
          <w:p w14:paraId="5C26E696" w14:textId="77777777" w:rsidR="00B76412" w:rsidRPr="00B76412" w:rsidRDefault="00B76412" w:rsidP="00B76412">
            <w:pPr>
              <w:rPr>
                <w:b/>
                <w:sz w:val="24"/>
                <w:lang w:eastAsia="en-US"/>
              </w:rPr>
            </w:pPr>
            <w:r w:rsidRPr="00B76412">
              <w:rPr>
                <w:b/>
                <w:sz w:val="24"/>
                <w:lang w:eastAsia="en-US"/>
              </w:rPr>
              <w:t>Laboratori tecnologici ed esercitazioni</w:t>
            </w:r>
          </w:p>
        </w:tc>
        <w:tc>
          <w:tcPr>
            <w:tcW w:w="3074" w:type="dxa"/>
          </w:tcPr>
          <w:p w14:paraId="5B68EC85" w14:textId="77777777" w:rsidR="00B76412" w:rsidRPr="00B76412" w:rsidRDefault="00B76412" w:rsidP="00B76412">
            <w:pPr>
              <w:rPr>
                <w:sz w:val="24"/>
                <w:lang w:eastAsia="en-US"/>
              </w:rPr>
            </w:pPr>
            <w:r w:rsidRPr="00B76412">
              <w:rPr>
                <w:sz w:val="24"/>
                <w:lang w:eastAsia="en-US"/>
              </w:rPr>
              <w:t>Pratica e scritto-grafica</w:t>
            </w:r>
          </w:p>
        </w:tc>
        <w:tc>
          <w:tcPr>
            <w:tcW w:w="2794" w:type="dxa"/>
          </w:tcPr>
          <w:p w14:paraId="634696F6" w14:textId="77777777" w:rsidR="00B76412" w:rsidRPr="00B76412" w:rsidRDefault="00B76412" w:rsidP="00B76412">
            <w:pPr>
              <w:rPr>
                <w:sz w:val="24"/>
                <w:lang w:eastAsia="en-US"/>
              </w:rPr>
            </w:pPr>
            <w:r w:rsidRPr="00B76412">
              <w:rPr>
                <w:sz w:val="24"/>
                <w:lang w:eastAsia="en-US"/>
              </w:rPr>
              <w:t>2 ore pratica +1 ora scritto-grafica</w:t>
            </w:r>
          </w:p>
        </w:tc>
        <w:tc>
          <w:tcPr>
            <w:tcW w:w="3121" w:type="dxa"/>
          </w:tcPr>
          <w:p w14:paraId="261A43BF" w14:textId="77777777" w:rsidR="00B76412" w:rsidRPr="00B76412" w:rsidRDefault="00B76412" w:rsidP="00B76412">
            <w:pPr>
              <w:rPr>
                <w:sz w:val="24"/>
                <w:lang w:eastAsia="en-US"/>
              </w:rPr>
            </w:pPr>
            <w:r w:rsidRPr="00B76412">
              <w:rPr>
                <w:sz w:val="24"/>
                <w:lang w:eastAsia="en-US"/>
              </w:rPr>
              <w:t>2 ore pratica +1 ora scritto-grafica</w:t>
            </w:r>
          </w:p>
        </w:tc>
      </w:tr>
    </w:tbl>
    <w:p w14:paraId="6697B346" w14:textId="77777777" w:rsidR="00B76412" w:rsidRPr="00B76412" w:rsidRDefault="00B76412" w:rsidP="00B76412">
      <w:pPr>
        <w:rPr>
          <w:b/>
          <w:bCs/>
          <w:sz w:val="24"/>
        </w:rPr>
      </w:pPr>
    </w:p>
    <w:p w14:paraId="64C574F8" w14:textId="6BA77777" w:rsidR="00B76412" w:rsidRPr="00B76412" w:rsidRDefault="00B76412" w:rsidP="008F08A9">
      <w:pPr>
        <w:jc w:val="center"/>
        <w:rPr>
          <w:b/>
          <w:bCs/>
          <w:sz w:val="24"/>
        </w:rPr>
      </w:pPr>
      <w:r w:rsidRPr="00B76412">
        <w:rPr>
          <w:b/>
          <w:bCs/>
          <w:sz w:val="24"/>
        </w:rPr>
        <w:t>STRUTTURA:</w:t>
      </w:r>
    </w:p>
    <w:p w14:paraId="0625478E" w14:textId="77777777" w:rsidR="00B76412" w:rsidRPr="00B76412" w:rsidRDefault="00B76412" w:rsidP="00B76412">
      <w:pPr>
        <w:rPr>
          <w:b/>
          <w:bCs/>
          <w:sz w:val="24"/>
        </w:rPr>
      </w:pPr>
    </w:p>
    <w:p w14:paraId="5F36D6EB" w14:textId="77777777" w:rsidR="00B76412" w:rsidRPr="00B76412" w:rsidRDefault="00B76412" w:rsidP="00B76412">
      <w:pPr>
        <w:numPr>
          <w:ilvl w:val="0"/>
          <w:numId w:val="48"/>
        </w:numPr>
        <w:rPr>
          <w:b/>
          <w:bCs/>
          <w:sz w:val="24"/>
        </w:rPr>
      </w:pPr>
      <w:r w:rsidRPr="00B76412">
        <w:rPr>
          <w:b/>
          <w:bCs/>
          <w:sz w:val="24"/>
        </w:rPr>
        <w:t>Individuazione e predisposizione delle fasi per la realizzazione di un prodotto.</w:t>
      </w:r>
    </w:p>
    <w:p w14:paraId="55DFE863" w14:textId="77777777" w:rsidR="00B76412" w:rsidRPr="00B76412" w:rsidRDefault="00B76412" w:rsidP="00B76412">
      <w:pPr>
        <w:rPr>
          <w:b/>
          <w:bCs/>
          <w:sz w:val="24"/>
        </w:rPr>
      </w:pPr>
    </w:p>
    <w:p w14:paraId="09E2F0D7" w14:textId="77777777" w:rsidR="00B76412" w:rsidRPr="00B76412" w:rsidRDefault="00B76412" w:rsidP="00B76412">
      <w:pPr>
        <w:spacing w:after="200" w:line="288" w:lineRule="auto"/>
        <w:jc w:val="center"/>
        <w:rPr>
          <w:rFonts w:eastAsia="TrebuchetMS"/>
          <w:sz w:val="20"/>
          <w:szCs w:val="20"/>
          <w:lang w:eastAsia="en-US" w:bidi="en-US"/>
        </w:rPr>
      </w:pPr>
      <w:r w:rsidRPr="00B76412">
        <w:rPr>
          <w:rFonts w:eastAsia="Calibri"/>
          <w:b/>
          <w:bCs/>
          <w:sz w:val="20"/>
          <w:szCs w:val="20"/>
          <w:lang w:eastAsia="en-US" w:bidi="en-US"/>
        </w:rPr>
        <w:t>GRIGLIA DI VALUTAZIONE</w:t>
      </w:r>
    </w:p>
    <w:tbl>
      <w:tblPr>
        <w:tblpPr w:leftFromText="141" w:rightFromText="141" w:vertAnchor="text" w:tblpY="81"/>
        <w:tblW w:w="13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4397"/>
        <w:gridCol w:w="3517"/>
        <w:gridCol w:w="878"/>
        <w:gridCol w:w="1320"/>
      </w:tblGrid>
      <w:tr w:rsidR="00B76412" w:rsidRPr="00B76412" w14:paraId="3F42E949" w14:textId="77777777" w:rsidTr="008F08A9">
        <w:trPr>
          <w:trHeight w:val="438"/>
        </w:trPr>
        <w:tc>
          <w:tcPr>
            <w:tcW w:w="3685" w:type="dxa"/>
            <w:shd w:val="clear" w:color="auto" w:fill="auto"/>
          </w:tcPr>
          <w:p w14:paraId="623E1789"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INDICATORI</w:t>
            </w:r>
          </w:p>
        </w:tc>
        <w:tc>
          <w:tcPr>
            <w:tcW w:w="4397" w:type="dxa"/>
            <w:shd w:val="clear" w:color="auto" w:fill="auto"/>
          </w:tcPr>
          <w:p w14:paraId="0319BBCA"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DESCRITTORI</w:t>
            </w:r>
          </w:p>
        </w:tc>
        <w:tc>
          <w:tcPr>
            <w:tcW w:w="3517" w:type="dxa"/>
            <w:shd w:val="clear" w:color="auto" w:fill="auto"/>
          </w:tcPr>
          <w:p w14:paraId="0D45DFC5"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LIVELLI</w:t>
            </w:r>
          </w:p>
        </w:tc>
        <w:tc>
          <w:tcPr>
            <w:tcW w:w="878" w:type="dxa"/>
            <w:shd w:val="clear" w:color="auto" w:fill="auto"/>
          </w:tcPr>
          <w:p w14:paraId="4CA64290"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VOTI</w:t>
            </w:r>
          </w:p>
        </w:tc>
        <w:tc>
          <w:tcPr>
            <w:tcW w:w="1320" w:type="dxa"/>
            <w:shd w:val="clear" w:color="auto" w:fill="auto"/>
          </w:tcPr>
          <w:p w14:paraId="21546F6A"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PUNT.MAX</w:t>
            </w:r>
          </w:p>
        </w:tc>
      </w:tr>
      <w:tr w:rsidR="00B76412" w:rsidRPr="00B76412" w14:paraId="7DA98BE8" w14:textId="77777777" w:rsidTr="008F08A9">
        <w:trPr>
          <w:trHeight w:val="2153"/>
        </w:trPr>
        <w:tc>
          <w:tcPr>
            <w:tcW w:w="3685" w:type="dxa"/>
            <w:shd w:val="clear" w:color="auto" w:fill="auto"/>
          </w:tcPr>
          <w:p w14:paraId="04FC5CB5"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1 ANNO</w:t>
            </w:r>
          </w:p>
          <w:p w14:paraId="607D2E4B"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 xml:space="preserve">- CORRISPONDENZA DEL MODELLO TECNICO AL PLAT  - CONOSCENZA DELLE FASI PER LA COSTRUZIONE DI GRAFICI BASE    FACENDO RIFERIMENTO ALLE TABELLE TAGLIE                                                                            </w:t>
            </w:r>
          </w:p>
          <w:p w14:paraId="3D65E955"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p>
        </w:tc>
        <w:tc>
          <w:tcPr>
            <w:tcW w:w="4397" w:type="dxa"/>
            <w:shd w:val="clear" w:color="auto" w:fill="auto"/>
          </w:tcPr>
          <w:p w14:paraId="09B545E9"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Quasi </w:t>
            </w:r>
            <w:proofErr w:type="spellStart"/>
            <w:r w:rsidRPr="00B76412">
              <w:rPr>
                <w:rFonts w:eastAsia="Calibri"/>
                <w:b/>
                <w:bCs/>
                <w:sz w:val="20"/>
                <w:szCs w:val="20"/>
                <w:lang w:val="en-US" w:eastAsia="en-US" w:bidi="en-US"/>
              </w:rPr>
              <w:t>nulla</w:t>
            </w:r>
            <w:proofErr w:type="spellEnd"/>
          </w:p>
          <w:p w14:paraId="0A47C1EE"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Frammentaria</w:t>
            </w:r>
            <w:proofErr w:type="spellEnd"/>
            <w:r w:rsidRPr="00B76412">
              <w:rPr>
                <w:rFonts w:eastAsia="Calibri"/>
                <w:b/>
                <w:bCs/>
                <w:sz w:val="20"/>
                <w:szCs w:val="20"/>
                <w:lang w:val="en-US" w:eastAsia="en-US" w:bidi="en-US"/>
              </w:rPr>
              <w:t>/</w:t>
            </w:r>
            <w:proofErr w:type="spellStart"/>
            <w:r w:rsidRPr="00B76412">
              <w:rPr>
                <w:rFonts w:eastAsia="Calibri"/>
                <w:b/>
                <w:bCs/>
                <w:sz w:val="20"/>
                <w:szCs w:val="20"/>
                <w:lang w:val="en-US" w:eastAsia="en-US" w:bidi="en-US"/>
              </w:rPr>
              <w:t>incompleta</w:t>
            </w:r>
            <w:proofErr w:type="spellEnd"/>
          </w:p>
          <w:p w14:paraId="7DE78978"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Parziale/</w:t>
            </w:r>
            <w:proofErr w:type="spellStart"/>
            <w:r w:rsidRPr="00B76412">
              <w:rPr>
                <w:rFonts w:eastAsia="Calibri"/>
                <w:b/>
                <w:bCs/>
                <w:sz w:val="20"/>
                <w:szCs w:val="20"/>
                <w:lang w:val="en-US" w:eastAsia="en-US" w:bidi="en-US"/>
              </w:rPr>
              <w:t>superficiale</w:t>
            </w:r>
            <w:proofErr w:type="spellEnd"/>
          </w:p>
          <w:p w14:paraId="3691C1C5"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Essenziale</w:t>
            </w:r>
            <w:proofErr w:type="spellEnd"/>
          </w:p>
          <w:p w14:paraId="10C3821A"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ma non</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completa</w:t>
            </w:r>
            <w:proofErr w:type="spellEnd"/>
          </w:p>
          <w:p w14:paraId="3762E9A0"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p>
          <w:p w14:paraId="68A97238"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Completa</w:t>
            </w:r>
            <w:proofErr w:type="spellEnd"/>
          </w:p>
          <w:p w14:paraId="478FB90B" w14:textId="77777777" w:rsidR="00B76412" w:rsidRPr="00B76412" w:rsidRDefault="00B76412" w:rsidP="00B76412">
            <w:pPr>
              <w:numPr>
                <w:ilvl w:val="0"/>
                <w:numId w:val="22"/>
              </w:numPr>
              <w:contextualSpacing/>
              <w:rPr>
                <w:rFonts w:eastAsia="Calibri"/>
                <w:sz w:val="20"/>
                <w:szCs w:val="20"/>
                <w:lang w:val="en-US" w:eastAsia="en-US" w:bidi="en-US"/>
              </w:rPr>
            </w:pPr>
            <w:proofErr w:type="spellStart"/>
            <w:r w:rsidRPr="00B76412">
              <w:rPr>
                <w:rFonts w:eastAsia="Calibri"/>
                <w:b/>
                <w:bCs/>
                <w:sz w:val="20"/>
                <w:szCs w:val="20"/>
                <w:lang w:val="en-US" w:eastAsia="en-US" w:bidi="en-US"/>
              </w:rPr>
              <w:t>Completa</w:t>
            </w:r>
            <w:proofErr w:type="spellEnd"/>
            <w:r w:rsidRPr="00B76412">
              <w:rPr>
                <w:rFonts w:eastAsia="Calibri"/>
                <w:b/>
                <w:bCs/>
                <w:sz w:val="20"/>
                <w:szCs w:val="20"/>
                <w:lang w:val="en-US" w:eastAsia="en-US" w:bidi="en-US"/>
              </w:rPr>
              <w:t xml:space="preserve"> e </w:t>
            </w:r>
            <w:proofErr w:type="spellStart"/>
            <w:r w:rsidRPr="00B76412">
              <w:rPr>
                <w:rFonts w:eastAsia="Calibri"/>
                <w:b/>
                <w:bCs/>
                <w:sz w:val="20"/>
                <w:szCs w:val="20"/>
                <w:lang w:val="en-US" w:eastAsia="en-US" w:bidi="en-US"/>
              </w:rPr>
              <w:t>particolareggiata</w:t>
            </w:r>
            <w:proofErr w:type="spellEnd"/>
          </w:p>
        </w:tc>
        <w:tc>
          <w:tcPr>
            <w:tcW w:w="3517" w:type="dxa"/>
            <w:shd w:val="clear" w:color="auto" w:fill="auto"/>
          </w:tcPr>
          <w:p w14:paraId="6FBAA7A5"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Nettamente </w:t>
            </w:r>
            <w:proofErr w:type="spellStart"/>
            <w:r w:rsidRPr="00B76412">
              <w:rPr>
                <w:rFonts w:eastAsia="Calibri"/>
                <w:b/>
                <w:bCs/>
                <w:sz w:val="20"/>
                <w:szCs w:val="20"/>
                <w:lang w:val="en-US" w:eastAsia="en-US" w:bidi="en-US"/>
              </w:rPr>
              <w:t>scarso</w:t>
            </w:r>
            <w:proofErr w:type="spellEnd"/>
          </w:p>
          <w:p w14:paraId="66BE5E2C"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Scarso</w:t>
            </w:r>
          </w:p>
          <w:p w14:paraId="302FBA4B"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Mediocre</w:t>
            </w:r>
          </w:p>
          <w:p w14:paraId="320A8FD6"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Sufficiente</w:t>
            </w:r>
            <w:proofErr w:type="spellEnd"/>
          </w:p>
          <w:p w14:paraId="5A3CCE3F"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Discreto</w:t>
            </w:r>
            <w:proofErr w:type="spellEnd"/>
          </w:p>
          <w:p w14:paraId="69C127FE"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Buono</w:t>
            </w:r>
          </w:p>
          <w:p w14:paraId="322824B3"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Distinto</w:t>
            </w:r>
            <w:proofErr w:type="spellEnd"/>
          </w:p>
          <w:p w14:paraId="4914B04F" w14:textId="77777777" w:rsidR="00B76412" w:rsidRPr="00B76412" w:rsidRDefault="00B76412" w:rsidP="00B76412">
            <w:pPr>
              <w:numPr>
                <w:ilvl w:val="0"/>
                <w:numId w:val="23"/>
              </w:numPr>
              <w:contextualSpacing/>
              <w:rPr>
                <w:rFonts w:eastAsia="Calibri"/>
                <w:sz w:val="20"/>
                <w:szCs w:val="20"/>
                <w:lang w:val="en-US" w:eastAsia="en-US" w:bidi="en-US"/>
              </w:rPr>
            </w:pPr>
            <w:r w:rsidRPr="00B76412">
              <w:rPr>
                <w:rFonts w:eastAsia="Calibri"/>
                <w:b/>
                <w:bCs/>
                <w:sz w:val="20"/>
                <w:szCs w:val="20"/>
                <w:lang w:val="en-US" w:eastAsia="en-US" w:bidi="en-US"/>
              </w:rPr>
              <w:t>Ottimo</w:t>
            </w:r>
          </w:p>
        </w:tc>
        <w:tc>
          <w:tcPr>
            <w:tcW w:w="878" w:type="dxa"/>
            <w:shd w:val="clear" w:color="auto" w:fill="auto"/>
          </w:tcPr>
          <w:p w14:paraId="39BC92E7"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0</w:t>
            </w:r>
          </w:p>
          <w:p w14:paraId="125C7758"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3</w:t>
            </w:r>
          </w:p>
          <w:p w14:paraId="005B3321"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5</w:t>
            </w:r>
          </w:p>
          <w:p w14:paraId="45C52964"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6</w:t>
            </w:r>
          </w:p>
          <w:p w14:paraId="37D1C835"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7</w:t>
            </w:r>
          </w:p>
          <w:p w14:paraId="05FA6A2E"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8</w:t>
            </w:r>
          </w:p>
          <w:p w14:paraId="72C820C7"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9</w:t>
            </w:r>
          </w:p>
          <w:p w14:paraId="029E69BC" w14:textId="77777777" w:rsidR="00B76412" w:rsidRPr="00B76412" w:rsidRDefault="00B76412" w:rsidP="00B76412">
            <w:pPr>
              <w:jc w:val="left"/>
              <w:rPr>
                <w:rFonts w:eastAsia="Calibri"/>
                <w:sz w:val="20"/>
                <w:szCs w:val="20"/>
                <w:lang w:val="en-US" w:eastAsia="en-US" w:bidi="en-US"/>
              </w:rPr>
            </w:pPr>
            <w:r w:rsidRPr="00B76412">
              <w:rPr>
                <w:rFonts w:eastAsia="Calibri"/>
                <w:b/>
                <w:bCs/>
                <w:sz w:val="20"/>
                <w:szCs w:val="20"/>
                <w:lang w:val="en-US" w:eastAsia="en-US" w:bidi="en-US"/>
              </w:rPr>
              <w:t>10</w:t>
            </w:r>
          </w:p>
        </w:tc>
        <w:tc>
          <w:tcPr>
            <w:tcW w:w="1320" w:type="dxa"/>
            <w:shd w:val="clear" w:color="auto" w:fill="auto"/>
          </w:tcPr>
          <w:p w14:paraId="124AF318" w14:textId="77777777" w:rsidR="00B76412" w:rsidRPr="00B76412" w:rsidRDefault="00B76412" w:rsidP="00B76412">
            <w:pPr>
              <w:spacing w:after="200" w:line="288" w:lineRule="auto"/>
              <w:jc w:val="center"/>
              <w:rPr>
                <w:rFonts w:eastAsia="Calibri"/>
                <w:b/>
                <w:bCs/>
                <w:sz w:val="20"/>
                <w:szCs w:val="20"/>
                <w:lang w:val="en-US" w:eastAsia="en-US" w:bidi="en-US"/>
              </w:rPr>
            </w:pPr>
          </w:p>
          <w:p w14:paraId="605C9020" w14:textId="77777777" w:rsidR="00B76412" w:rsidRPr="00B76412" w:rsidRDefault="00B76412" w:rsidP="00B76412">
            <w:pPr>
              <w:spacing w:after="200" w:line="288" w:lineRule="auto"/>
              <w:jc w:val="center"/>
              <w:rPr>
                <w:rFonts w:eastAsia="Calibri"/>
                <w:b/>
                <w:bCs/>
                <w:sz w:val="20"/>
                <w:szCs w:val="20"/>
                <w:lang w:val="en-US" w:eastAsia="en-US" w:bidi="en-US"/>
              </w:rPr>
            </w:pPr>
            <w:r w:rsidRPr="00B76412">
              <w:rPr>
                <w:rFonts w:eastAsia="Calibri"/>
                <w:b/>
                <w:bCs/>
                <w:sz w:val="20"/>
                <w:szCs w:val="20"/>
                <w:lang w:val="en-US" w:eastAsia="en-US" w:bidi="en-US"/>
              </w:rPr>
              <w:t>10</w:t>
            </w:r>
          </w:p>
          <w:p w14:paraId="5A11F324" w14:textId="77777777" w:rsidR="00B76412" w:rsidRPr="00B76412" w:rsidRDefault="00B76412" w:rsidP="00B76412">
            <w:pPr>
              <w:spacing w:after="200" w:line="288" w:lineRule="auto"/>
              <w:jc w:val="center"/>
              <w:rPr>
                <w:rFonts w:eastAsia="Calibri"/>
                <w:sz w:val="20"/>
                <w:szCs w:val="20"/>
                <w:lang w:val="en-US" w:eastAsia="en-US" w:bidi="en-US"/>
              </w:rPr>
            </w:pPr>
          </w:p>
        </w:tc>
      </w:tr>
      <w:tr w:rsidR="00B76412" w:rsidRPr="00B76412" w14:paraId="5F8EE387" w14:textId="77777777" w:rsidTr="008F08A9">
        <w:trPr>
          <w:trHeight w:val="1258"/>
        </w:trPr>
        <w:tc>
          <w:tcPr>
            <w:tcW w:w="3685" w:type="dxa"/>
            <w:shd w:val="clear" w:color="auto" w:fill="auto"/>
          </w:tcPr>
          <w:p w14:paraId="6C694FB2"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2 ANNO</w:t>
            </w:r>
          </w:p>
          <w:p w14:paraId="1F2348CA"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 xml:space="preserve"> - CONOSCENZA  E PADRONANZA DELLE FASI DI COSTRUZIONE DI UN           CARTAMODELLO </w:t>
            </w:r>
          </w:p>
          <w:p w14:paraId="27AC413B" w14:textId="77777777" w:rsidR="00B76412" w:rsidRPr="00B76412" w:rsidRDefault="00B76412" w:rsidP="00B76412">
            <w:pPr>
              <w:autoSpaceDE w:val="0"/>
              <w:autoSpaceDN w:val="0"/>
              <w:adjustRightInd w:val="0"/>
              <w:spacing w:after="200" w:line="288" w:lineRule="auto"/>
              <w:jc w:val="left"/>
              <w:rPr>
                <w:rFonts w:eastAsia="Calibri"/>
                <w:sz w:val="20"/>
                <w:szCs w:val="20"/>
                <w:lang w:eastAsia="en-US" w:bidi="en-US"/>
              </w:rPr>
            </w:pPr>
            <w:r w:rsidRPr="00B76412">
              <w:rPr>
                <w:rFonts w:eastAsia="Calibri"/>
                <w:b/>
                <w:bCs/>
                <w:sz w:val="20"/>
                <w:szCs w:val="20"/>
                <w:lang w:eastAsia="en-US" w:bidi="en-US"/>
              </w:rPr>
              <w:lastRenderedPageBreak/>
              <w:t xml:space="preserve"> - CONOSCENZA ED APPLICAZIONE DELLA METODOLOGIA PER OTTENERE MISURE ANATOMICHE   COL SISTEMA PROPORZIONALE                                                                                                </w:t>
            </w:r>
          </w:p>
        </w:tc>
        <w:tc>
          <w:tcPr>
            <w:tcW w:w="4397" w:type="dxa"/>
            <w:shd w:val="clear" w:color="auto" w:fill="auto"/>
          </w:tcPr>
          <w:p w14:paraId="164F31BA"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lastRenderedPageBreak/>
              <w:t xml:space="preserve">Quasi </w:t>
            </w:r>
            <w:proofErr w:type="spellStart"/>
            <w:r w:rsidRPr="00B76412">
              <w:rPr>
                <w:rFonts w:eastAsia="Calibri"/>
                <w:b/>
                <w:bCs/>
                <w:sz w:val="20"/>
                <w:szCs w:val="20"/>
                <w:lang w:val="en-US" w:eastAsia="en-US" w:bidi="en-US"/>
              </w:rPr>
              <w:t>nulla</w:t>
            </w:r>
            <w:proofErr w:type="spellEnd"/>
          </w:p>
          <w:p w14:paraId="7733765F"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Frammentaria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incompleta</w:t>
            </w:r>
            <w:proofErr w:type="spellEnd"/>
          </w:p>
          <w:p w14:paraId="0C51177F"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Parziale/</w:t>
            </w:r>
            <w:proofErr w:type="spellStart"/>
            <w:r w:rsidRPr="00B76412">
              <w:rPr>
                <w:rFonts w:eastAsia="Calibri"/>
                <w:b/>
                <w:bCs/>
                <w:sz w:val="20"/>
                <w:szCs w:val="20"/>
                <w:lang w:val="en-US" w:eastAsia="en-US" w:bidi="en-US"/>
              </w:rPr>
              <w:t>superficiale</w:t>
            </w:r>
            <w:proofErr w:type="spellEnd"/>
          </w:p>
          <w:p w14:paraId="1DFF15B7"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Essenziale</w:t>
            </w:r>
            <w:proofErr w:type="spellEnd"/>
          </w:p>
          <w:p w14:paraId="5DF0D842"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ma non</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completa</w:t>
            </w:r>
            <w:proofErr w:type="spellEnd"/>
          </w:p>
          <w:p w14:paraId="7BA54074"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p>
          <w:p w14:paraId="0DA6923D"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Completa</w:t>
            </w:r>
            <w:proofErr w:type="spellEnd"/>
          </w:p>
          <w:p w14:paraId="4A44D772" w14:textId="77777777" w:rsidR="00B76412" w:rsidRPr="00B76412" w:rsidRDefault="00B76412" w:rsidP="00B76412">
            <w:pPr>
              <w:numPr>
                <w:ilvl w:val="0"/>
                <w:numId w:val="22"/>
              </w:numPr>
              <w:contextualSpacing/>
              <w:rPr>
                <w:rFonts w:eastAsia="Calibri"/>
                <w:sz w:val="20"/>
                <w:szCs w:val="20"/>
                <w:lang w:val="en-US" w:eastAsia="en-US" w:bidi="en-US"/>
              </w:rPr>
            </w:pPr>
            <w:proofErr w:type="spellStart"/>
            <w:r w:rsidRPr="00B76412">
              <w:rPr>
                <w:rFonts w:eastAsia="Calibri"/>
                <w:b/>
                <w:bCs/>
                <w:sz w:val="20"/>
                <w:szCs w:val="20"/>
                <w:lang w:val="en-US" w:eastAsia="en-US" w:bidi="en-US"/>
              </w:rPr>
              <w:lastRenderedPageBreak/>
              <w:t>Completa</w:t>
            </w:r>
            <w:proofErr w:type="spellEnd"/>
            <w:r w:rsidRPr="00B76412">
              <w:rPr>
                <w:rFonts w:eastAsia="Calibri"/>
                <w:b/>
                <w:bCs/>
                <w:sz w:val="20"/>
                <w:szCs w:val="20"/>
                <w:lang w:val="en-US" w:eastAsia="en-US" w:bidi="en-US"/>
              </w:rPr>
              <w:t xml:space="preserve"> e </w:t>
            </w:r>
            <w:proofErr w:type="spellStart"/>
            <w:r w:rsidRPr="00B76412">
              <w:rPr>
                <w:rFonts w:eastAsia="Calibri"/>
                <w:b/>
                <w:bCs/>
                <w:sz w:val="20"/>
                <w:szCs w:val="20"/>
                <w:lang w:val="en-US" w:eastAsia="en-US" w:bidi="en-US"/>
              </w:rPr>
              <w:t>particolareggiata</w:t>
            </w:r>
            <w:proofErr w:type="spellEnd"/>
          </w:p>
        </w:tc>
        <w:tc>
          <w:tcPr>
            <w:tcW w:w="3517" w:type="dxa"/>
            <w:shd w:val="clear" w:color="auto" w:fill="auto"/>
          </w:tcPr>
          <w:p w14:paraId="4E0A0D79"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lastRenderedPageBreak/>
              <w:t xml:space="preserve">Nettamente </w:t>
            </w:r>
            <w:proofErr w:type="spellStart"/>
            <w:r w:rsidRPr="00B76412">
              <w:rPr>
                <w:rFonts w:eastAsia="Calibri"/>
                <w:b/>
                <w:bCs/>
                <w:sz w:val="20"/>
                <w:szCs w:val="20"/>
                <w:lang w:val="en-US" w:eastAsia="en-US" w:bidi="en-US"/>
              </w:rPr>
              <w:t>scarso</w:t>
            </w:r>
            <w:proofErr w:type="spellEnd"/>
          </w:p>
          <w:p w14:paraId="72B3CBB9"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Scarso</w:t>
            </w:r>
          </w:p>
          <w:p w14:paraId="769B6034"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Mediocre</w:t>
            </w:r>
          </w:p>
          <w:p w14:paraId="41C6AF97"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Sufficiente</w:t>
            </w:r>
            <w:proofErr w:type="spellEnd"/>
          </w:p>
          <w:p w14:paraId="7E4B01B4"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Discreto</w:t>
            </w:r>
            <w:proofErr w:type="spellEnd"/>
          </w:p>
          <w:p w14:paraId="1E8D4C08"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Buono</w:t>
            </w:r>
          </w:p>
          <w:p w14:paraId="2DAA8947"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Distinto</w:t>
            </w:r>
            <w:proofErr w:type="spellEnd"/>
          </w:p>
          <w:p w14:paraId="02612F61" w14:textId="77777777" w:rsidR="00B76412" w:rsidRPr="00B76412" w:rsidRDefault="00B76412" w:rsidP="00B76412">
            <w:pPr>
              <w:numPr>
                <w:ilvl w:val="0"/>
                <w:numId w:val="23"/>
              </w:numPr>
              <w:contextualSpacing/>
              <w:rPr>
                <w:rFonts w:eastAsia="Calibri"/>
                <w:sz w:val="20"/>
                <w:szCs w:val="20"/>
                <w:lang w:val="en-US" w:eastAsia="en-US" w:bidi="en-US"/>
              </w:rPr>
            </w:pPr>
            <w:r w:rsidRPr="00B76412">
              <w:rPr>
                <w:rFonts w:eastAsia="Calibri"/>
                <w:b/>
                <w:bCs/>
                <w:sz w:val="20"/>
                <w:szCs w:val="20"/>
                <w:lang w:val="en-US" w:eastAsia="en-US" w:bidi="en-US"/>
              </w:rPr>
              <w:lastRenderedPageBreak/>
              <w:t>Ottimo</w:t>
            </w:r>
          </w:p>
        </w:tc>
        <w:tc>
          <w:tcPr>
            <w:tcW w:w="878" w:type="dxa"/>
            <w:shd w:val="clear" w:color="auto" w:fill="auto"/>
          </w:tcPr>
          <w:p w14:paraId="656353C2"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lastRenderedPageBreak/>
              <w:t>0</w:t>
            </w:r>
          </w:p>
          <w:p w14:paraId="2E912A2C"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3</w:t>
            </w:r>
          </w:p>
          <w:p w14:paraId="120BABA9"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5</w:t>
            </w:r>
          </w:p>
          <w:p w14:paraId="64C5256B"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6</w:t>
            </w:r>
          </w:p>
          <w:p w14:paraId="7A396E75"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7</w:t>
            </w:r>
          </w:p>
          <w:p w14:paraId="084F70A0"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8</w:t>
            </w:r>
          </w:p>
          <w:p w14:paraId="6AA04FD0"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9</w:t>
            </w:r>
          </w:p>
          <w:p w14:paraId="2322C66A" w14:textId="77777777" w:rsidR="00B76412" w:rsidRPr="00B76412" w:rsidRDefault="00B76412" w:rsidP="00B76412">
            <w:pPr>
              <w:autoSpaceDE w:val="0"/>
              <w:autoSpaceDN w:val="0"/>
              <w:adjustRightInd w:val="0"/>
              <w:jc w:val="left"/>
              <w:rPr>
                <w:rFonts w:eastAsia="Calibri"/>
                <w:sz w:val="20"/>
                <w:szCs w:val="20"/>
                <w:lang w:val="en-US" w:eastAsia="en-US" w:bidi="en-US"/>
              </w:rPr>
            </w:pPr>
            <w:r w:rsidRPr="00B76412">
              <w:rPr>
                <w:rFonts w:eastAsia="Calibri"/>
                <w:b/>
                <w:bCs/>
                <w:sz w:val="20"/>
                <w:szCs w:val="20"/>
                <w:lang w:val="en-US" w:eastAsia="en-US" w:bidi="en-US"/>
              </w:rPr>
              <w:t>10</w:t>
            </w:r>
          </w:p>
        </w:tc>
        <w:tc>
          <w:tcPr>
            <w:tcW w:w="1320" w:type="dxa"/>
            <w:shd w:val="clear" w:color="auto" w:fill="auto"/>
          </w:tcPr>
          <w:p w14:paraId="0822A0E9" w14:textId="77777777" w:rsidR="00B76412" w:rsidRPr="00B76412" w:rsidRDefault="00B76412" w:rsidP="00B76412">
            <w:pPr>
              <w:spacing w:after="200" w:line="288" w:lineRule="auto"/>
              <w:jc w:val="center"/>
              <w:rPr>
                <w:rFonts w:eastAsia="Calibri"/>
                <w:sz w:val="20"/>
                <w:szCs w:val="20"/>
                <w:lang w:val="en-US" w:eastAsia="en-US" w:bidi="en-US"/>
              </w:rPr>
            </w:pPr>
          </w:p>
          <w:p w14:paraId="3383BA4D"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10</w:t>
            </w:r>
          </w:p>
        </w:tc>
      </w:tr>
      <w:tr w:rsidR="00B76412" w:rsidRPr="00B76412" w14:paraId="34594F47" w14:textId="77777777" w:rsidTr="008F08A9">
        <w:trPr>
          <w:trHeight w:val="3505"/>
        </w:trPr>
        <w:tc>
          <w:tcPr>
            <w:tcW w:w="3685" w:type="dxa"/>
            <w:shd w:val="clear" w:color="auto" w:fill="auto"/>
          </w:tcPr>
          <w:p w14:paraId="07BB9DCB" w14:textId="77777777" w:rsidR="00B76412" w:rsidRPr="00B76412" w:rsidRDefault="00B76412" w:rsidP="00B76412">
            <w:pPr>
              <w:autoSpaceDE w:val="0"/>
              <w:autoSpaceDN w:val="0"/>
              <w:adjustRightInd w:val="0"/>
              <w:spacing w:after="200" w:line="288" w:lineRule="auto"/>
              <w:jc w:val="left"/>
              <w:rPr>
                <w:rFonts w:eastAsia="Calibri"/>
                <w:b/>
                <w:bCs/>
                <w:sz w:val="20"/>
                <w:szCs w:val="20"/>
                <w:lang w:val="en-US" w:eastAsia="en-US" w:bidi="en-US"/>
              </w:rPr>
            </w:pPr>
            <w:r w:rsidRPr="00B76412">
              <w:rPr>
                <w:rFonts w:eastAsia="Calibri"/>
                <w:b/>
                <w:bCs/>
                <w:sz w:val="20"/>
                <w:szCs w:val="20"/>
                <w:lang w:val="en-US" w:eastAsia="en-US" w:bidi="en-US"/>
              </w:rPr>
              <w:t>3 ANNO</w:t>
            </w:r>
          </w:p>
          <w:p w14:paraId="43A12FDD"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 xml:space="preserve">        - ESECUZIONE DEL  MODELLO TECNICO PROPORZIONATO ALLA TAGLIA  </w:t>
            </w:r>
          </w:p>
          <w:p w14:paraId="19B61731"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  APPLICAZIONE DELLE  TECNICHE SARTORIALI PER ESEGUIRE UN PIAZZAMENTO</w:t>
            </w:r>
          </w:p>
          <w:p w14:paraId="79A46779" w14:textId="109778C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 xml:space="preserve">- CONOSCENZA DELLE METODOLOGIE DI TRASFORMAZIONE                                               </w:t>
            </w:r>
          </w:p>
          <w:p w14:paraId="33228166" w14:textId="77777777" w:rsidR="00B76412" w:rsidRPr="00B76412" w:rsidRDefault="00B76412" w:rsidP="00B76412">
            <w:pPr>
              <w:spacing w:after="200" w:line="288" w:lineRule="auto"/>
              <w:jc w:val="left"/>
              <w:rPr>
                <w:rFonts w:eastAsia="Calibri"/>
                <w:sz w:val="20"/>
                <w:szCs w:val="20"/>
                <w:lang w:eastAsia="en-US" w:bidi="en-US"/>
              </w:rPr>
            </w:pPr>
          </w:p>
        </w:tc>
        <w:tc>
          <w:tcPr>
            <w:tcW w:w="4397" w:type="dxa"/>
            <w:shd w:val="clear" w:color="auto" w:fill="auto"/>
          </w:tcPr>
          <w:p w14:paraId="4DCAE405"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Quasi </w:t>
            </w:r>
            <w:proofErr w:type="spellStart"/>
            <w:r w:rsidRPr="00B76412">
              <w:rPr>
                <w:rFonts w:eastAsia="Calibri"/>
                <w:b/>
                <w:bCs/>
                <w:sz w:val="20"/>
                <w:szCs w:val="20"/>
                <w:lang w:val="en-US" w:eastAsia="en-US" w:bidi="en-US"/>
              </w:rPr>
              <w:t>nulla</w:t>
            </w:r>
            <w:proofErr w:type="spellEnd"/>
          </w:p>
          <w:p w14:paraId="7B9A75F8"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Frammentaria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incompleta</w:t>
            </w:r>
            <w:proofErr w:type="spellEnd"/>
          </w:p>
          <w:p w14:paraId="6FACA958"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Parziale/</w:t>
            </w:r>
            <w:proofErr w:type="spellStart"/>
            <w:r w:rsidRPr="00B76412">
              <w:rPr>
                <w:rFonts w:eastAsia="Calibri"/>
                <w:b/>
                <w:bCs/>
                <w:sz w:val="20"/>
                <w:szCs w:val="20"/>
                <w:lang w:val="en-US" w:eastAsia="en-US" w:bidi="en-US"/>
              </w:rPr>
              <w:t>superficiale</w:t>
            </w:r>
            <w:proofErr w:type="spellEnd"/>
          </w:p>
          <w:p w14:paraId="4DE997B8"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Essenziale</w:t>
            </w:r>
            <w:proofErr w:type="spellEnd"/>
          </w:p>
          <w:p w14:paraId="156E4656"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ma non</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completa</w:t>
            </w:r>
            <w:proofErr w:type="spellEnd"/>
          </w:p>
          <w:p w14:paraId="428D1893"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p>
          <w:p w14:paraId="39F4963F"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Completa</w:t>
            </w:r>
            <w:proofErr w:type="spellEnd"/>
          </w:p>
          <w:p w14:paraId="7734B65E" w14:textId="77777777" w:rsidR="00B76412" w:rsidRPr="00B76412" w:rsidRDefault="00B76412" w:rsidP="00B76412">
            <w:pPr>
              <w:numPr>
                <w:ilvl w:val="0"/>
                <w:numId w:val="22"/>
              </w:numPr>
              <w:contextualSpacing/>
              <w:rPr>
                <w:rFonts w:eastAsia="Calibri"/>
                <w:sz w:val="20"/>
                <w:szCs w:val="20"/>
                <w:lang w:val="en-US" w:eastAsia="en-US" w:bidi="en-US"/>
              </w:rPr>
            </w:pPr>
            <w:proofErr w:type="spellStart"/>
            <w:r w:rsidRPr="00B76412">
              <w:rPr>
                <w:rFonts w:eastAsia="Calibri"/>
                <w:b/>
                <w:bCs/>
                <w:sz w:val="20"/>
                <w:szCs w:val="20"/>
                <w:lang w:val="en-US" w:eastAsia="en-US" w:bidi="en-US"/>
              </w:rPr>
              <w:t>Completa</w:t>
            </w:r>
            <w:proofErr w:type="spellEnd"/>
            <w:r w:rsidRPr="00B76412">
              <w:rPr>
                <w:rFonts w:eastAsia="Calibri"/>
                <w:b/>
                <w:bCs/>
                <w:sz w:val="20"/>
                <w:szCs w:val="20"/>
                <w:lang w:val="en-US" w:eastAsia="en-US" w:bidi="en-US"/>
              </w:rPr>
              <w:t xml:space="preserve"> e </w:t>
            </w:r>
            <w:proofErr w:type="spellStart"/>
            <w:r w:rsidRPr="00B76412">
              <w:rPr>
                <w:rFonts w:eastAsia="Calibri"/>
                <w:b/>
                <w:bCs/>
                <w:sz w:val="20"/>
                <w:szCs w:val="20"/>
                <w:lang w:val="en-US" w:eastAsia="en-US" w:bidi="en-US"/>
              </w:rPr>
              <w:t>particolareggiata</w:t>
            </w:r>
            <w:proofErr w:type="spellEnd"/>
          </w:p>
        </w:tc>
        <w:tc>
          <w:tcPr>
            <w:tcW w:w="3517" w:type="dxa"/>
            <w:shd w:val="clear" w:color="auto" w:fill="auto"/>
          </w:tcPr>
          <w:p w14:paraId="3C4518ED"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Nettamente </w:t>
            </w:r>
            <w:proofErr w:type="spellStart"/>
            <w:r w:rsidRPr="00B76412">
              <w:rPr>
                <w:rFonts w:eastAsia="Calibri"/>
                <w:b/>
                <w:bCs/>
                <w:sz w:val="20"/>
                <w:szCs w:val="20"/>
                <w:lang w:val="en-US" w:eastAsia="en-US" w:bidi="en-US"/>
              </w:rPr>
              <w:t>scarso</w:t>
            </w:r>
            <w:proofErr w:type="spellEnd"/>
          </w:p>
          <w:p w14:paraId="41DA21C7"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Scarso</w:t>
            </w:r>
          </w:p>
          <w:p w14:paraId="684E956C"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Mediocre</w:t>
            </w:r>
          </w:p>
          <w:p w14:paraId="29C7510A"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Sufficiente</w:t>
            </w:r>
            <w:proofErr w:type="spellEnd"/>
          </w:p>
          <w:p w14:paraId="5E7CA953"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Discreto</w:t>
            </w:r>
            <w:proofErr w:type="spellEnd"/>
          </w:p>
          <w:p w14:paraId="6F78B3EF"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Buono</w:t>
            </w:r>
          </w:p>
          <w:p w14:paraId="049BCF6A"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Distinto</w:t>
            </w:r>
            <w:proofErr w:type="spellEnd"/>
          </w:p>
          <w:p w14:paraId="6870C516" w14:textId="77777777" w:rsidR="00B76412" w:rsidRPr="00B76412" w:rsidRDefault="00B76412" w:rsidP="00B76412">
            <w:pPr>
              <w:numPr>
                <w:ilvl w:val="0"/>
                <w:numId w:val="23"/>
              </w:numPr>
              <w:contextualSpacing/>
              <w:rPr>
                <w:rFonts w:eastAsia="Calibri"/>
                <w:sz w:val="20"/>
                <w:szCs w:val="20"/>
                <w:lang w:val="en-US" w:eastAsia="en-US" w:bidi="en-US"/>
              </w:rPr>
            </w:pPr>
            <w:r w:rsidRPr="00B76412">
              <w:rPr>
                <w:rFonts w:eastAsia="Calibri"/>
                <w:b/>
                <w:bCs/>
                <w:sz w:val="20"/>
                <w:szCs w:val="20"/>
                <w:lang w:val="en-US" w:eastAsia="en-US" w:bidi="en-US"/>
              </w:rPr>
              <w:t>Ottimo</w:t>
            </w:r>
          </w:p>
        </w:tc>
        <w:tc>
          <w:tcPr>
            <w:tcW w:w="878" w:type="dxa"/>
            <w:shd w:val="clear" w:color="auto" w:fill="auto"/>
          </w:tcPr>
          <w:p w14:paraId="4945C3F2"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0</w:t>
            </w:r>
          </w:p>
          <w:p w14:paraId="147AE46C"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3</w:t>
            </w:r>
          </w:p>
          <w:p w14:paraId="4999BDFA"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5</w:t>
            </w:r>
          </w:p>
          <w:p w14:paraId="2A1A093F"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6</w:t>
            </w:r>
          </w:p>
          <w:p w14:paraId="43E17F2B"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7</w:t>
            </w:r>
          </w:p>
          <w:p w14:paraId="3CD860D3"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8</w:t>
            </w:r>
          </w:p>
          <w:p w14:paraId="54074E13"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9</w:t>
            </w:r>
          </w:p>
          <w:p w14:paraId="374B1D6C" w14:textId="77777777" w:rsidR="00B76412" w:rsidRPr="00B76412" w:rsidRDefault="00B76412" w:rsidP="00B76412">
            <w:pPr>
              <w:spacing w:after="200" w:line="288" w:lineRule="auto"/>
              <w:jc w:val="left"/>
              <w:rPr>
                <w:rFonts w:eastAsia="Calibri"/>
                <w:sz w:val="20"/>
                <w:szCs w:val="20"/>
                <w:lang w:val="en-US" w:eastAsia="en-US" w:bidi="en-US"/>
              </w:rPr>
            </w:pPr>
            <w:r w:rsidRPr="00B76412">
              <w:rPr>
                <w:rFonts w:eastAsia="Calibri"/>
                <w:b/>
                <w:bCs/>
                <w:sz w:val="20"/>
                <w:szCs w:val="20"/>
                <w:lang w:val="en-US" w:eastAsia="en-US" w:bidi="en-US"/>
              </w:rPr>
              <w:t>10</w:t>
            </w:r>
          </w:p>
        </w:tc>
        <w:tc>
          <w:tcPr>
            <w:tcW w:w="1320" w:type="dxa"/>
            <w:shd w:val="clear" w:color="auto" w:fill="auto"/>
          </w:tcPr>
          <w:p w14:paraId="57B48F00" w14:textId="77777777" w:rsidR="00B76412" w:rsidRPr="00B76412" w:rsidRDefault="00B76412" w:rsidP="00B76412">
            <w:pPr>
              <w:spacing w:after="200" w:line="288" w:lineRule="auto"/>
              <w:jc w:val="center"/>
              <w:rPr>
                <w:rFonts w:eastAsia="Calibri"/>
                <w:sz w:val="20"/>
                <w:szCs w:val="20"/>
                <w:lang w:val="en-US" w:eastAsia="en-US" w:bidi="en-US"/>
              </w:rPr>
            </w:pPr>
          </w:p>
          <w:p w14:paraId="44DED9E0"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10</w:t>
            </w:r>
          </w:p>
        </w:tc>
      </w:tr>
      <w:tr w:rsidR="00B76412" w:rsidRPr="00B76412" w14:paraId="2444F011" w14:textId="77777777" w:rsidTr="008F08A9">
        <w:trPr>
          <w:trHeight w:val="401"/>
        </w:trPr>
        <w:tc>
          <w:tcPr>
            <w:tcW w:w="3685" w:type="dxa"/>
            <w:shd w:val="clear" w:color="auto" w:fill="auto"/>
          </w:tcPr>
          <w:p w14:paraId="614315A8" w14:textId="77777777" w:rsidR="00B76412" w:rsidRPr="00B76412" w:rsidRDefault="00B76412" w:rsidP="00B76412">
            <w:pPr>
              <w:autoSpaceDE w:val="0"/>
              <w:autoSpaceDN w:val="0"/>
              <w:adjustRightInd w:val="0"/>
              <w:spacing w:after="200" w:line="288" w:lineRule="auto"/>
              <w:jc w:val="left"/>
              <w:rPr>
                <w:rFonts w:eastAsia="Calibri"/>
                <w:b/>
                <w:bCs/>
                <w:sz w:val="20"/>
                <w:szCs w:val="20"/>
                <w:lang w:val="en-US" w:eastAsia="en-US" w:bidi="en-US"/>
              </w:rPr>
            </w:pPr>
            <w:r w:rsidRPr="00B76412">
              <w:rPr>
                <w:rFonts w:eastAsia="Calibri"/>
                <w:b/>
                <w:bCs/>
                <w:sz w:val="20"/>
                <w:szCs w:val="20"/>
                <w:lang w:val="en-US" w:eastAsia="en-US" w:bidi="en-US"/>
              </w:rPr>
              <w:t>4 ANNO</w:t>
            </w:r>
          </w:p>
          <w:p w14:paraId="65A2B714"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sz w:val="20"/>
                <w:szCs w:val="20"/>
                <w:lang w:eastAsia="en-US" w:bidi="en-US"/>
              </w:rPr>
              <w:t xml:space="preserve"> </w:t>
            </w:r>
            <w:r w:rsidRPr="00B76412">
              <w:rPr>
                <w:rFonts w:eastAsia="Calibri"/>
                <w:b/>
                <w:bCs/>
                <w:sz w:val="20"/>
                <w:szCs w:val="20"/>
                <w:lang w:eastAsia="en-US" w:bidi="en-US"/>
              </w:rPr>
              <w:t>- PREDISPOSIZIONE DI TECNICHE IDONEE ALLA TRASFORMAZIONE DEL TRACCIATO</w:t>
            </w:r>
          </w:p>
          <w:p w14:paraId="2E566D6F" w14:textId="77777777" w:rsidR="00B76412" w:rsidRPr="00B76412" w:rsidRDefault="00B76412" w:rsidP="00B76412">
            <w:pPr>
              <w:autoSpaceDE w:val="0"/>
              <w:autoSpaceDN w:val="0"/>
              <w:adjustRightInd w:val="0"/>
              <w:spacing w:after="200" w:line="288" w:lineRule="auto"/>
              <w:jc w:val="left"/>
              <w:rPr>
                <w:rFonts w:eastAsia="Calibri"/>
                <w:sz w:val="20"/>
                <w:szCs w:val="20"/>
                <w:lang w:eastAsia="en-US" w:bidi="en-US"/>
              </w:rPr>
            </w:pPr>
            <w:r w:rsidRPr="00B76412">
              <w:rPr>
                <w:rFonts w:eastAsia="Calibri"/>
                <w:b/>
                <w:bCs/>
                <w:sz w:val="20"/>
                <w:szCs w:val="20"/>
                <w:lang w:eastAsia="en-US" w:bidi="en-US"/>
              </w:rPr>
              <w:t>-  APPLICAZIONE DELLE METODOLOGIE DI TRASFORMAZIONE</w:t>
            </w:r>
            <w:r w:rsidRPr="00B76412">
              <w:rPr>
                <w:rFonts w:eastAsia="Calibri"/>
                <w:sz w:val="20"/>
                <w:szCs w:val="20"/>
                <w:lang w:eastAsia="en-US" w:bidi="en-US"/>
              </w:rPr>
              <w:t xml:space="preserve">                                      </w:t>
            </w:r>
          </w:p>
        </w:tc>
        <w:tc>
          <w:tcPr>
            <w:tcW w:w="4397" w:type="dxa"/>
            <w:shd w:val="clear" w:color="auto" w:fill="auto"/>
          </w:tcPr>
          <w:p w14:paraId="44B0F5C5"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Quasi </w:t>
            </w:r>
            <w:proofErr w:type="spellStart"/>
            <w:r w:rsidRPr="00B76412">
              <w:rPr>
                <w:rFonts w:eastAsia="Calibri"/>
                <w:b/>
                <w:bCs/>
                <w:sz w:val="20"/>
                <w:szCs w:val="20"/>
                <w:lang w:val="en-US" w:eastAsia="en-US" w:bidi="en-US"/>
              </w:rPr>
              <w:t>nulla</w:t>
            </w:r>
            <w:proofErr w:type="spellEnd"/>
          </w:p>
          <w:p w14:paraId="53D1541E"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Frammentaria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incompleta</w:t>
            </w:r>
            <w:proofErr w:type="spellEnd"/>
          </w:p>
          <w:p w14:paraId="2094DCAA"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Parziale/</w:t>
            </w:r>
            <w:proofErr w:type="spellStart"/>
            <w:r w:rsidRPr="00B76412">
              <w:rPr>
                <w:rFonts w:eastAsia="Calibri"/>
                <w:b/>
                <w:bCs/>
                <w:sz w:val="20"/>
                <w:szCs w:val="20"/>
                <w:lang w:val="en-US" w:eastAsia="en-US" w:bidi="en-US"/>
              </w:rPr>
              <w:t>superficiale</w:t>
            </w:r>
            <w:proofErr w:type="spellEnd"/>
          </w:p>
          <w:p w14:paraId="09E23077"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Essenziale</w:t>
            </w:r>
            <w:proofErr w:type="spellEnd"/>
          </w:p>
          <w:p w14:paraId="4569FC61"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ma non</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completa</w:t>
            </w:r>
            <w:proofErr w:type="spellEnd"/>
          </w:p>
          <w:p w14:paraId="0E03E318"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p>
          <w:p w14:paraId="462BB8A1"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Completa</w:t>
            </w:r>
            <w:proofErr w:type="spellEnd"/>
          </w:p>
          <w:p w14:paraId="1656D913" w14:textId="77777777" w:rsidR="00B76412" w:rsidRPr="00B76412" w:rsidRDefault="00B76412" w:rsidP="00B76412">
            <w:pPr>
              <w:numPr>
                <w:ilvl w:val="0"/>
                <w:numId w:val="22"/>
              </w:numPr>
              <w:contextualSpacing/>
              <w:rPr>
                <w:rFonts w:eastAsia="Calibri"/>
                <w:sz w:val="20"/>
                <w:szCs w:val="20"/>
                <w:lang w:val="en-US" w:eastAsia="en-US" w:bidi="en-US"/>
              </w:rPr>
            </w:pPr>
            <w:proofErr w:type="spellStart"/>
            <w:r w:rsidRPr="00B76412">
              <w:rPr>
                <w:rFonts w:eastAsia="Calibri"/>
                <w:b/>
                <w:bCs/>
                <w:sz w:val="20"/>
                <w:szCs w:val="20"/>
                <w:lang w:val="en-US" w:eastAsia="en-US" w:bidi="en-US"/>
              </w:rPr>
              <w:t>Completa</w:t>
            </w:r>
            <w:proofErr w:type="spellEnd"/>
            <w:r w:rsidRPr="00B76412">
              <w:rPr>
                <w:rFonts w:eastAsia="Calibri"/>
                <w:b/>
                <w:bCs/>
                <w:sz w:val="20"/>
                <w:szCs w:val="20"/>
                <w:lang w:val="en-US" w:eastAsia="en-US" w:bidi="en-US"/>
              </w:rPr>
              <w:t xml:space="preserve"> e </w:t>
            </w:r>
            <w:proofErr w:type="spellStart"/>
            <w:r w:rsidRPr="00B76412">
              <w:rPr>
                <w:rFonts w:eastAsia="Calibri"/>
                <w:b/>
                <w:bCs/>
                <w:sz w:val="20"/>
                <w:szCs w:val="20"/>
                <w:lang w:val="en-US" w:eastAsia="en-US" w:bidi="en-US"/>
              </w:rPr>
              <w:t>particolareggiata</w:t>
            </w:r>
            <w:proofErr w:type="spellEnd"/>
          </w:p>
        </w:tc>
        <w:tc>
          <w:tcPr>
            <w:tcW w:w="3517" w:type="dxa"/>
            <w:shd w:val="clear" w:color="auto" w:fill="auto"/>
          </w:tcPr>
          <w:p w14:paraId="1CD2668D"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 xml:space="preserve">Nettamente </w:t>
            </w:r>
            <w:proofErr w:type="spellStart"/>
            <w:r w:rsidRPr="00B76412">
              <w:rPr>
                <w:rFonts w:eastAsia="Calibri"/>
                <w:b/>
                <w:bCs/>
                <w:sz w:val="20"/>
                <w:szCs w:val="20"/>
                <w:lang w:val="en-US" w:eastAsia="en-US" w:bidi="en-US"/>
              </w:rPr>
              <w:t>scarso</w:t>
            </w:r>
            <w:proofErr w:type="spellEnd"/>
          </w:p>
          <w:p w14:paraId="4EB4EEFC"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Scarso</w:t>
            </w:r>
          </w:p>
          <w:p w14:paraId="0E41297E"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Mediocre</w:t>
            </w:r>
          </w:p>
          <w:p w14:paraId="74E1887C"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Sufficiente</w:t>
            </w:r>
            <w:proofErr w:type="spellEnd"/>
          </w:p>
          <w:p w14:paraId="0B3DE25A"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Discreto</w:t>
            </w:r>
            <w:proofErr w:type="spellEnd"/>
          </w:p>
          <w:p w14:paraId="60216059"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Buono</w:t>
            </w:r>
          </w:p>
          <w:p w14:paraId="7B7A255F"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Distinto</w:t>
            </w:r>
            <w:proofErr w:type="spellEnd"/>
          </w:p>
          <w:p w14:paraId="17F8B50F" w14:textId="77777777" w:rsidR="00B76412" w:rsidRPr="00B76412" w:rsidRDefault="00B76412" w:rsidP="00B76412">
            <w:pPr>
              <w:numPr>
                <w:ilvl w:val="0"/>
                <w:numId w:val="23"/>
              </w:numPr>
              <w:contextualSpacing/>
              <w:rPr>
                <w:rFonts w:eastAsia="Calibri"/>
                <w:sz w:val="20"/>
                <w:szCs w:val="20"/>
                <w:lang w:val="en-US" w:eastAsia="en-US" w:bidi="en-US"/>
              </w:rPr>
            </w:pPr>
            <w:r w:rsidRPr="00B76412">
              <w:rPr>
                <w:rFonts w:eastAsia="Calibri"/>
                <w:b/>
                <w:bCs/>
                <w:sz w:val="20"/>
                <w:szCs w:val="20"/>
                <w:lang w:val="en-US" w:eastAsia="en-US" w:bidi="en-US"/>
              </w:rPr>
              <w:t>Ottimo</w:t>
            </w:r>
          </w:p>
        </w:tc>
        <w:tc>
          <w:tcPr>
            <w:tcW w:w="878" w:type="dxa"/>
            <w:shd w:val="clear" w:color="auto" w:fill="auto"/>
          </w:tcPr>
          <w:p w14:paraId="3B46CA8E"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0</w:t>
            </w:r>
          </w:p>
          <w:p w14:paraId="25D575B7"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3</w:t>
            </w:r>
          </w:p>
          <w:p w14:paraId="0911B5F1"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5</w:t>
            </w:r>
          </w:p>
          <w:p w14:paraId="077D8478"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6</w:t>
            </w:r>
          </w:p>
          <w:p w14:paraId="754F9F9F"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7</w:t>
            </w:r>
          </w:p>
          <w:p w14:paraId="0AAB812A"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8</w:t>
            </w:r>
          </w:p>
          <w:p w14:paraId="7086D909"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9</w:t>
            </w:r>
          </w:p>
          <w:p w14:paraId="004111A1" w14:textId="77777777" w:rsidR="00B76412" w:rsidRPr="00B76412" w:rsidRDefault="00B76412" w:rsidP="00B76412">
            <w:pPr>
              <w:autoSpaceDE w:val="0"/>
              <w:autoSpaceDN w:val="0"/>
              <w:adjustRightInd w:val="0"/>
              <w:jc w:val="left"/>
              <w:rPr>
                <w:rFonts w:eastAsia="Calibri"/>
                <w:sz w:val="20"/>
                <w:szCs w:val="20"/>
                <w:lang w:val="en-US" w:eastAsia="en-US" w:bidi="en-US"/>
              </w:rPr>
            </w:pPr>
            <w:r w:rsidRPr="00B76412">
              <w:rPr>
                <w:rFonts w:eastAsia="Calibri"/>
                <w:b/>
                <w:bCs/>
                <w:sz w:val="20"/>
                <w:szCs w:val="20"/>
                <w:lang w:val="en-US" w:eastAsia="en-US" w:bidi="en-US"/>
              </w:rPr>
              <w:t>10</w:t>
            </w:r>
          </w:p>
        </w:tc>
        <w:tc>
          <w:tcPr>
            <w:tcW w:w="1320" w:type="dxa"/>
            <w:shd w:val="clear" w:color="auto" w:fill="auto"/>
          </w:tcPr>
          <w:p w14:paraId="5B4DFB91" w14:textId="77777777" w:rsidR="00B76412" w:rsidRPr="00B76412" w:rsidRDefault="00B76412" w:rsidP="00B76412">
            <w:pPr>
              <w:spacing w:after="200" w:line="288" w:lineRule="auto"/>
              <w:jc w:val="left"/>
              <w:rPr>
                <w:rFonts w:eastAsia="Calibri"/>
                <w:sz w:val="20"/>
                <w:szCs w:val="20"/>
                <w:lang w:val="en-US" w:eastAsia="en-US" w:bidi="en-US"/>
              </w:rPr>
            </w:pPr>
          </w:p>
          <w:p w14:paraId="59B8DEB7"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10</w:t>
            </w:r>
          </w:p>
        </w:tc>
      </w:tr>
      <w:tr w:rsidR="00B76412" w:rsidRPr="00B76412" w14:paraId="28A798D4" w14:textId="77777777" w:rsidTr="008F08A9">
        <w:trPr>
          <w:trHeight w:val="1117"/>
        </w:trPr>
        <w:tc>
          <w:tcPr>
            <w:tcW w:w="3685" w:type="dxa"/>
            <w:shd w:val="clear" w:color="auto" w:fill="auto"/>
          </w:tcPr>
          <w:p w14:paraId="03BA9100" w14:textId="77777777" w:rsidR="00B76412" w:rsidRPr="00B76412" w:rsidRDefault="00B76412" w:rsidP="00B76412">
            <w:pPr>
              <w:autoSpaceDE w:val="0"/>
              <w:autoSpaceDN w:val="0"/>
              <w:adjustRightInd w:val="0"/>
              <w:spacing w:after="200" w:line="288" w:lineRule="auto"/>
              <w:jc w:val="left"/>
              <w:rPr>
                <w:rFonts w:eastAsia="Calibri"/>
                <w:b/>
                <w:bCs/>
                <w:sz w:val="20"/>
                <w:szCs w:val="20"/>
                <w:lang w:val="en-US" w:eastAsia="en-US" w:bidi="en-US"/>
              </w:rPr>
            </w:pPr>
            <w:r w:rsidRPr="00B76412">
              <w:rPr>
                <w:rFonts w:eastAsia="Calibri"/>
                <w:b/>
                <w:bCs/>
                <w:sz w:val="20"/>
                <w:szCs w:val="20"/>
                <w:lang w:val="en-US" w:eastAsia="en-US" w:bidi="en-US"/>
              </w:rPr>
              <w:t>5 ANNO</w:t>
            </w:r>
          </w:p>
          <w:p w14:paraId="275951CB" w14:textId="77777777" w:rsidR="00B76412" w:rsidRPr="00B76412" w:rsidRDefault="00B76412" w:rsidP="00B76412">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lastRenderedPageBreak/>
              <w:t xml:space="preserve"> - ESECUZIONE DEI  TRACCIATI CON ESTREMA PRECISIONE E ORDINE</w:t>
            </w:r>
          </w:p>
          <w:p w14:paraId="26584C18" w14:textId="4D634E88" w:rsidR="00B76412" w:rsidRPr="00B76412" w:rsidRDefault="00B76412" w:rsidP="008F08A9">
            <w:pPr>
              <w:autoSpaceDE w:val="0"/>
              <w:autoSpaceDN w:val="0"/>
              <w:adjustRightInd w:val="0"/>
              <w:spacing w:after="200" w:line="288" w:lineRule="auto"/>
              <w:jc w:val="left"/>
              <w:rPr>
                <w:rFonts w:eastAsia="Calibri"/>
                <w:b/>
                <w:bCs/>
                <w:sz w:val="20"/>
                <w:szCs w:val="20"/>
                <w:lang w:eastAsia="en-US" w:bidi="en-US"/>
              </w:rPr>
            </w:pPr>
            <w:r w:rsidRPr="00B76412">
              <w:rPr>
                <w:rFonts w:eastAsia="Calibri"/>
                <w:b/>
                <w:bCs/>
                <w:sz w:val="20"/>
                <w:szCs w:val="20"/>
                <w:lang w:eastAsia="en-US" w:bidi="en-US"/>
              </w:rPr>
              <w:t xml:space="preserve">- ESECUZIONE DELLE SCHEDE CORRISPONDENTI AL MODELLO </w:t>
            </w:r>
          </w:p>
        </w:tc>
        <w:tc>
          <w:tcPr>
            <w:tcW w:w="4397" w:type="dxa"/>
            <w:shd w:val="clear" w:color="auto" w:fill="auto"/>
          </w:tcPr>
          <w:p w14:paraId="246C063E"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lastRenderedPageBreak/>
              <w:t xml:space="preserve">Quasi </w:t>
            </w:r>
            <w:proofErr w:type="spellStart"/>
            <w:r w:rsidRPr="00B76412">
              <w:rPr>
                <w:rFonts w:eastAsia="Calibri"/>
                <w:b/>
                <w:bCs/>
                <w:sz w:val="20"/>
                <w:szCs w:val="20"/>
                <w:lang w:val="en-US" w:eastAsia="en-US" w:bidi="en-US"/>
              </w:rPr>
              <w:t>nulla</w:t>
            </w:r>
            <w:proofErr w:type="spellEnd"/>
          </w:p>
          <w:p w14:paraId="5F3843FA"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Frammentaria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incompleta</w:t>
            </w:r>
            <w:proofErr w:type="spellEnd"/>
          </w:p>
          <w:p w14:paraId="0C94A44B"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Parziale/</w:t>
            </w:r>
            <w:proofErr w:type="spellStart"/>
            <w:r w:rsidRPr="00B76412">
              <w:rPr>
                <w:rFonts w:eastAsia="Calibri"/>
                <w:b/>
                <w:bCs/>
                <w:sz w:val="20"/>
                <w:szCs w:val="20"/>
                <w:lang w:val="en-US" w:eastAsia="en-US" w:bidi="en-US"/>
              </w:rPr>
              <w:t>superficiale</w:t>
            </w:r>
            <w:proofErr w:type="spellEnd"/>
          </w:p>
          <w:p w14:paraId="3D6F75E3"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Essenziale</w:t>
            </w:r>
            <w:proofErr w:type="spellEnd"/>
          </w:p>
          <w:p w14:paraId="780A587B"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lastRenderedPageBreak/>
              <w:t>Accurata</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ma non</w:t>
            </w:r>
            <w:proofErr w:type="spellEnd"/>
            <w:r w:rsidRPr="00B76412">
              <w:rPr>
                <w:rFonts w:eastAsia="Calibri"/>
                <w:b/>
                <w:bCs/>
                <w:sz w:val="20"/>
                <w:szCs w:val="20"/>
                <w:lang w:val="en-US" w:eastAsia="en-US" w:bidi="en-US"/>
              </w:rPr>
              <w:t xml:space="preserve"> </w:t>
            </w:r>
            <w:proofErr w:type="spellStart"/>
            <w:r w:rsidRPr="00B76412">
              <w:rPr>
                <w:rFonts w:eastAsia="Calibri"/>
                <w:b/>
                <w:bCs/>
                <w:sz w:val="20"/>
                <w:szCs w:val="20"/>
                <w:lang w:val="en-US" w:eastAsia="en-US" w:bidi="en-US"/>
              </w:rPr>
              <w:t>completa</w:t>
            </w:r>
            <w:proofErr w:type="spellEnd"/>
          </w:p>
          <w:p w14:paraId="3FF170C7"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Accurata</w:t>
            </w:r>
            <w:proofErr w:type="spellEnd"/>
          </w:p>
          <w:p w14:paraId="2C805324" w14:textId="77777777" w:rsidR="00B76412" w:rsidRPr="00B76412" w:rsidRDefault="00B76412" w:rsidP="00B76412">
            <w:pPr>
              <w:numPr>
                <w:ilvl w:val="0"/>
                <w:numId w:val="22"/>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Completa</w:t>
            </w:r>
            <w:proofErr w:type="spellEnd"/>
          </w:p>
          <w:p w14:paraId="5202658B" w14:textId="77777777" w:rsidR="00B76412" w:rsidRPr="00B76412" w:rsidRDefault="00B76412" w:rsidP="00B76412">
            <w:pPr>
              <w:numPr>
                <w:ilvl w:val="0"/>
                <w:numId w:val="22"/>
              </w:numPr>
              <w:contextualSpacing/>
              <w:rPr>
                <w:rFonts w:eastAsia="Calibri"/>
                <w:sz w:val="20"/>
                <w:szCs w:val="20"/>
                <w:lang w:val="en-US" w:eastAsia="en-US" w:bidi="en-US"/>
              </w:rPr>
            </w:pPr>
            <w:proofErr w:type="spellStart"/>
            <w:r w:rsidRPr="00B76412">
              <w:rPr>
                <w:rFonts w:eastAsia="Calibri"/>
                <w:b/>
                <w:bCs/>
                <w:sz w:val="20"/>
                <w:szCs w:val="20"/>
                <w:lang w:val="en-US" w:eastAsia="en-US" w:bidi="en-US"/>
              </w:rPr>
              <w:t>Completa</w:t>
            </w:r>
            <w:proofErr w:type="spellEnd"/>
            <w:r w:rsidRPr="00B76412">
              <w:rPr>
                <w:rFonts w:eastAsia="Calibri"/>
                <w:b/>
                <w:bCs/>
                <w:sz w:val="20"/>
                <w:szCs w:val="20"/>
                <w:lang w:val="en-US" w:eastAsia="en-US" w:bidi="en-US"/>
              </w:rPr>
              <w:t xml:space="preserve"> e </w:t>
            </w:r>
            <w:proofErr w:type="spellStart"/>
            <w:r w:rsidRPr="00B76412">
              <w:rPr>
                <w:rFonts w:eastAsia="Calibri"/>
                <w:b/>
                <w:bCs/>
                <w:sz w:val="20"/>
                <w:szCs w:val="20"/>
                <w:lang w:val="en-US" w:eastAsia="en-US" w:bidi="en-US"/>
              </w:rPr>
              <w:t>particolareggiata</w:t>
            </w:r>
            <w:proofErr w:type="spellEnd"/>
          </w:p>
        </w:tc>
        <w:tc>
          <w:tcPr>
            <w:tcW w:w="3517" w:type="dxa"/>
            <w:shd w:val="clear" w:color="auto" w:fill="auto"/>
          </w:tcPr>
          <w:p w14:paraId="40FE5AB1"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lastRenderedPageBreak/>
              <w:t xml:space="preserve">Nettamente </w:t>
            </w:r>
            <w:proofErr w:type="spellStart"/>
            <w:r w:rsidRPr="00B76412">
              <w:rPr>
                <w:rFonts w:eastAsia="Calibri"/>
                <w:b/>
                <w:bCs/>
                <w:sz w:val="20"/>
                <w:szCs w:val="20"/>
                <w:lang w:val="en-US" w:eastAsia="en-US" w:bidi="en-US"/>
              </w:rPr>
              <w:t>scarso</w:t>
            </w:r>
            <w:proofErr w:type="spellEnd"/>
          </w:p>
          <w:p w14:paraId="78E9FFEE"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Scarso</w:t>
            </w:r>
          </w:p>
          <w:p w14:paraId="440C402D"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Mediocre</w:t>
            </w:r>
          </w:p>
          <w:p w14:paraId="2506DBC9"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Sufficiente</w:t>
            </w:r>
            <w:proofErr w:type="spellEnd"/>
          </w:p>
          <w:p w14:paraId="132A74E8"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lastRenderedPageBreak/>
              <w:t>Discreto</w:t>
            </w:r>
            <w:proofErr w:type="spellEnd"/>
          </w:p>
          <w:p w14:paraId="5ED39550"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r w:rsidRPr="00B76412">
              <w:rPr>
                <w:rFonts w:eastAsia="Calibri"/>
                <w:b/>
                <w:bCs/>
                <w:sz w:val="20"/>
                <w:szCs w:val="20"/>
                <w:lang w:val="en-US" w:eastAsia="en-US" w:bidi="en-US"/>
              </w:rPr>
              <w:t>Buono</w:t>
            </w:r>
          </w:p>
          <w:p w14:paraId="7613FE44" w14:textId="77777777" w:rsidR="00B76412" w:rsidRPr="00B76412" w:rsidRDefault="00B76412" w:rsidP="00B76412">
            <w:pPr>
              <w:numPr>
                <w:ilvl w:val="0"/>
                <w:numId w:val="23"/>
              </w:numPr>
              <w:autoSpaceDE w:val="0"/>
              <w:autoSpaceDN w:val="0"/>
              <w:adjustRightInd w:val="0"/>
              <w:contextualSpacing/>
              <w:rPr>
                <w:rFonts w:eastAsia="Calibri"/>
                <w:b/>
                <w:bCs/>
                <w:sz w:val="20"/>
                <w:szCs w:val="20"/>
                <w:lang w:val="en-US" w:eastAsia="en-US" w:bidi="en-US"/>
              </w:rPr>
            </w:pPr>
            <w:proofErr w:type="spellStart"/>
            <w:r w:rsidRPr="00B76412">
              <w:rPr>
                <w:rFonts w:eastAsia="Calibri"/>
                <w:b/>
                <w:bCs/>
                <w:sz w:val="20"/>
                <w:szCs w:val="20"/>
                <w:lang w:val="en-US" w:eastAsia="en-US" w:bidi="en-US"/>
              </w:rPr>
              <w:t>Distinto</w:t>
            </w:r>
            <w:proofErr w:type="spellEnd"/>
          </w:p>
          <w:p w14:paraId="780E7F98" w14:textId="77777777" w:rsidR="00B76412" w:rsidRPr="00B76412" w:rsidRDefault="00B76412" w:rsidP="00B76412">
            <w:pPr>
              <w:numPr>
                <w:ilvl w:val="0"/>
                <w:numId w:val="23"/>
              </w:numPr>
              <w:contextualSpacing/>
              <w:rPr>
                <w:rFonts w:eastAsia="Calibri"/>
                <w:sz w:val="20"/>
                <w:szCs w:val="20"/>
                <w:lang w:val="en-US" w:eastAsia="en-US" w:bidi="en-US"/>
              </w:rPr>
            </w:pPr>
            <w:r w:rsidRPr="00B76412">
              <w:rPr>
                <w:rFonts w:eastAsia="Calibri"/>
                <w:b/>
                <w:bCs/>
                <w:sz w:val="20"/>
                <w:szCs w:val="20"/>
                <w:lang w:val="en-US" w:eastAsia="en-US" w:bidi="en-US"/>
              </w:rPr>
              <w:t>Ottimo</w:t>
            </w:r>
          </w:p>
        </w:tc>
        <w:tc>
          <w:tcPr>
            <w:tcW w:w="878" w:type="dxa"/>
            <w:shd w:val="clear" w:color="auto" w:fill="auto"/>
          </w:tcPr>
          <w:p w14:paraId="5F41E506"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lastRenderedPageBreak/>
              <w:t>0</w:t>
            </w:r>
          </w:p>
          <w:p w14:paraId="7DFC0C4A"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3</w:t>
            </w:r>
          </w:p>
          <w:p w14:paraId="49706F6A"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5</w:t>
            </w:r>
          </w:p>
          <w:p w14:paraId="796F0B26"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6</w:t>
            </w:r>
          </w:p>
          <w:p w14:paraId="340BA23F"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7</w:t>
            </w:r>
          </w:p>
          <w:p w14:paraId="3D5C2507"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lastRenderedPageBreak/>
              <w:t>8</w:t>
            </w:r>
          </w:p>
          <w:p w14:paraId="130544BA" w14:textId="77777777" w:rsidR="00B76412" w:rsidRPr="00B76412" w:rsidRDefault="00B76412" w:rsidP="00B76412">
            <w:pPr>
              <w:autoSpaceDE w:val="0"/>
              <w:autoSpaceDN w:val="0"/>
              <w:adjustRightInd w:val="0"/>
              <w:jc w:val="left"/>
              <w:rPr>
                <w:rFonts w:eastAsia="Calibri"/>
                <w:b/>
                <w:bCs/>
                <w:sz w:val="20"/>
                <w:szCs w:val="20"/>
                <w:lang w:val="en-US" w:eastAsia="en-US" w:bidi="en-US"/>
              </w:rPr>
            </w:pPr>
            <w:r w:rsidRPr="00B76412">
              <w:rPr>
                <w:rFonts w:eastAsia="Calibri"/>
                <w:b/>
                <w:bCs/>
                <w:sz w:val="20"/>
                <w:szCs w:val="20"/>
                <w:lang w:val="en-US" w:eastAsia="en-US" w:bidi="en-US"/>
              </w:rPr>
              <w:t>9</w:t>
            </w:r>
          </w:p>
          <w:p w14:paraId="4C2A5C7A" w14:textId="77777777" w:rsidR="00B76412" w:rsidRPr="00B76412" w:rsidRDefault="00B76412" w:rsidP="00B76412">
            <w:pPr>
              <w:autoSpaceDE w:val="0"/>
              <w:autoSpaceDN w:val="0"/>
              <w:adjustRightInd w:val="0"/>
              <w:jc w:val="left"/>
              <w:rPr>
                <w:rFonts w:eastAsia="Calibri"/>
                <w:sz w:val="20"/>
                <w:szCs w:val="20"/>
                <w:lang w:val="en-US" w:eastAsia="en-US" w:bidi="en-US"/>
              </w:rPr>
            </w:pPr>
            <w:r w:rsidRPr="00B76412">
              <w:rPr>
                <w:rFonts w:eastAsia="Calibri"/>
                <w:b/>
                <w:bCs/>
                <w:sz w:val="20"/>
                <w:szCs w:val="20"/>
                <w:lang w:val="en-US" w:eastAsia="en-US" w:bidi="en-US"/>
              </w:rPr>
              <w:t>10</w:t>
            </w:r>
          </w:p>
        </w:tc>
        <w:tc>
          <w:tcPr>
            <w:tcW w:w="1320" w:type="dxa"/>
            <w:shd w:val="clear" w:color="auto" w:fill="auto"/>
          </w:tcPr>
          <w:p w14:paraId="102A840C" w14:textId="77777777" w:rsidR="00B76412" w:rsidRPr="00B76412" w:rsidRDefault="00B76412" w:rsidP="00B76412">
            <w:pPr>
              <w:spacing w:after="200" w:line="288" w:lineRule="auto"/>
              <w:jc w:val="center"/>
              <w:rPr>
                <w:rFonts w:eastAsia="Calibri"/>
                <w:b/>
                <w:sz w:val="20"/>
                <w:szCs w:val="20"/>
                <w:lang w:val="en-US" w:eastAsia="en-US" w:bidi="en-US"/>
              </w:rPr>
            </w:pPr>
          </w:p>
          <w:p w14:paraId="4A187E06" w14:textId="77777777" w:rsidR="00B76412" w:rsidRPr="00B76412" w:rsidRDefault="00B76412" w:rsidP="00B76412">
            <w:pPr>
              <w:spacing w:after="200" w:line="288" w:lineRule="auto"/>
              <w:jc w:val="center"/>
              <w:rPr>
                <w:rFonts w:eastAsia="Calibri"/>
                <w:b/>
                <w:sz w:val="20"/>
                <w:szCs w:val="20"/>
                <w:lang w:val="en-US" w:eastAsia="en-US" w:bidi="en-US"/>
              </w:rPr>
            </w:pPr>
            <w:r w:rsidRPr="00B76412">
              <w:rPr>
                <w:rFonts w:eastAsia="Calibri"/>
                <w:b/>
                <w:sz w:val="20"/>
                <w:szCs w:val="20"/>
                <w:lang w:val="en-US" w:eastAsia="en-US" w:bidi="en-US"/>
              </w:rPr>
              <w:t>10</w:t>
            </w:r>
          </w:p>
        </w:tc>
      </w:tr>
    </w:tbl>
    <w:p w14:paraId="409EBF07" w14:textId="77777777" w:rsidR="00B76412" w:rsidRPr="00B76412" w:rsidRDefault="00B76412" w:rsidP="00B76412">
      <w:pPr>
        <w:spacing w:after="200" w:line="288" w:lineRule="auto"/>
        <w:jc w:val="left"/>
        <w:rPr>
          <w:rFonts w:eastAsia="Calibri"/>
          <w:i/>
          <w:iCs/>
          <w:sz w:val="20"/>
          <w:szCs w:val="20"/>
          <w:lang w:eastAsia="en-US" w:bidi="en-US"/>
        </w:rPr>
      </w:pPr>
    </w:p>
    <w:p w14:paraId="70186497" w14:textId="77777777" w:rsidR="00B76412" w:rsidRPr="00B76412" w:rsidRDefault="00B76412" w:rsidP="00B76412">
      <w:pPr>
        <w:spacing w:after="200" w:line="288" w:lineRule="auto"/>
        <w:jc w:val="left"/>
        <w:rPr>
          <w:rFonts w:eastAsia="Calibri"/>
          <w:i/>
          <w:iCs/>
          <w:sz w:val="20"/>
          <w:szCs w:val="20"/>
          <w:lang w:eastAsia="en-US" w:bidi="en-US"/>
        </w:rPr>
      </w:pPr>
    </w:p>
    <w:tbl>
      <w:tblPr>
        <w:tblW w:w="1386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8"/>
        <w:gridCol w:w="3364"/>
        <w:gridCol w:w="3058"/>
        <w:gridCol w:w="2610"/>
      </w:tblGrid>
      <w:tr w:rsidR="00B76412" w:rsidRPr="00B76412" w14:paraId="3A4DA39D" w14:textId="77777777" w:rsidTr="008F08A9">
        <w:trPr>
          <w:trHeight w:val="529"/>
        </w:trPr>
        <w:tc>
          <w:tcPr>
            <w:tcW w:w="4828" w:type="dxa"/>
          </w:tcPr>
          <w:p w14:paraId="72D7E565" w14:textId="77777777" w:rsidR="00B76412" w:rsidRPr="00B76412" w:rsidRDefault="00B76412" w:rsidP="00B76412">
            <w:pPr>
              <w:rPr>
                <w:sz w:val="24"/>
                <w:lang w:eastAsia="en-US"/>
              </w:rPr>
            </w:pPr>
            <w:r w:rsidRPr="00B76412">
              <w:rPr>
                <w:sz w:val="24"/>
                <w:lang w:eastAsia="en-US"/>
              </w:rPr>
              <w:t>Disciplina</w:t>
            </w:r>
          </w:p>
        </w:tc>
        <w:tc>
          <w:tcPr>
            <w:tcW w:w="3364" w:type="dxa"/>
          </w:tcPr>
          <w:p w14:paraId="5F884D4C" w14:textId="77777777" w:rsidR="00B76412" w:rsidRPr="00B76412" w:rsidRDefault="00B76412" w:rsidP="00B76412">
            <w:pPr>
              <w:rPr>
                <w:sz w:val="24"/>
                <w:lang w:eastAsia="en-US"/>
              </w:rPr>
            </w:pPr>
            <w:r w:rsidRPr="00B76412">
              <w:rPr>
                <w:sz w:val="24"/>
                <w:lang w:eastAsia="en-US"/>
              </w:rPr>
              <w:t>Tipologia</w:t>
            </w:r>
          </w:p>
        </w:tc>
        <w:tc>
          <w:tcPr>
            <w:tcW w:w="3058" w:type="dxa"/>
          </w:tcPr>
          <w:p w14:paraId="0B0A5553" w14:textId="77777777" w:rsidR="00B76412" w:rsidRPr="00B76412" w:rsidRDefault="00B76412" w:rsidP="00B76412">
            <w:pPr>
              <w:jc w:val="center"/>
              <w:rPr>
                <w:sz w:val="24"/>
                <w:lang w:eastAsia="en-US"/>
              </w:rPr>
            </w:pPr>
            <w:r w:rsidRPr="00B76412">
              <w:rPr>
                <w:sz w:val="24"/>
                <w:lang w:eastAsia="en-US"/>
              </w:rPr>
              <w:t>Tempi</w:t>
            </w:r>
          </w:p>
          <w:p w14:paraId="2677F62B" w14:textId="77777777" w:rsidR="00B76412" w:rsidRPr="00B76412" w:rsidRDefault="00B76412" w:rsidP="00B76412">
            <w:pPr>
              <w:jc w:val="center"/>
              <w:rPr>
                <w:sz w:val="24"/>
                <w:lang w:eastAsia="en-US"/>
              </w:rPr>
            </w:pPr>
            <w:r w:rsidRPr="00B76412">
              <w:rPr>
                <w:sz w:val="24"/>
                <w:lang w:eastAsia="en-US"/>
              </w:rPr>
              <w:t>I quadrimestre</w:t>
            </w:r>
          </w:p>
        </w:tc>
        <w:tc>
          <w:tcPr>
            <w:tcW w:w="2610" w:type="dxa"/>
          </w:tcPr>
          <w:p w14:paraId="632B9F1E" w14:textId="77777777" w:rsidR="00B76412" w:rsidRPr="00B76412" w:rsidRDefault="00B76412" w:rsidP="00B76412">
            <w:pPr>
              <w:jc w:val="center"/>
              <w:rPr>
                <w:sz w:val="24"/>
                <w:lang w:eastAsia="en-US"/>
              </w:rPr>
            </w:pPr>
            <w:r w:rsidRPr="00B76412">
              <w:rPr>
                <w:sz w:val="24"/>
                <w:lang w:eastAsia="en-US"/>
              </w:rPr>
              <w:t>Tempi</w:t>
            </w:r>
          </w:p>
          <w:p w14:paraId="1B843763" w14:textId="77777777" w:rsidR="00B76412" w:rsidRPr="00B76412" w:rsidRDefault="00B76412" w:rsidP="00B76412">
            <w:pPr>
              <w:jc w:val="center"/>
              <w:rPr>
                <w:sz w:val="24"/>
                <w:lang w:eastAsia="en-US"/>
              </w:rPr>
            </w:pPr>
            <w:r w:rsidRPr="00B76412">
              <w:rPr>
                <w:sz w:val="24"/>
                <w:lang w:eastAsia="en-US"/>
              </w:rPr>
              <w:t>II quadrimestre</w:t>
            </w:r>
          </w:p>
        </w:tc>
      </w:tr>
      <w:tr w:rsidR="00B76412" w:rsidRPr="00B76412" w14:paraId="205D46B3" w14:textId="77777777" w:rsidTr="008F08A9">
        <w:trPr>
          <w:trHeight w:val="808"/>
        </w:trPr>
        <w:tc>
          <w:tcPr>
            <w:tcW w:w="4828" w:type="dxa"/>
          </w:tcPr>
          <w:p w14:paraId="4F8A7EEC" w14:textId="77777777" w:rsidR="00B76412" w:rsidRPr="00B76412" w:rsidRDefault="00B76412" w:rsidP="00B76412">
            <w:pPr>
              <w:rPr>
                <w:b/>
                <w:sz w:val="24"/>
                <w:lang w:eastAsia="en-US"/>
              </w:rPr>
            </w:pPr>
            <w:proofErr w:type="spellStart"/>
            <w:r w:rsidRPr="00B76412">
              <w:rPr>
                <w:b/>
                <w:sz w:val="24"/>
                <w:lang w:eastAsia="en-US"/>
              </w:rPr>
              <w:t>Tecn</w:t>
            </w:r>
            <w:proofErr w:type="spellEnd"/>
            <w:r w:rsidRPr="00B76412">
              <w:rPr>
                <w:b/>
                <w:sz w:val="24"/>
                <w:lang w:eastAsia="en-US"/>
              </w:rPr>
              <w:t xml:space="preserve">. applicate ai materiali e   ai processi </w:t>
            </w:r>
            <w:proofErr w:type="spellStart"/>
            <w:r w:rsidRPr="00B76412">
              <w:rPr>
                <w:b/>
                <w:sz w:val="24"/>
                <w:lang w:eastAsia="en-US"/>
              </w:rPr>
              <w:t>prod</w:t>
            </w:r>
            <w:proofErr w:type="spellEnd"/>
            <w:r w:rsidRPr="00B76412">
              <w:rPr>
                <w:b/>
                <w:sz w:val="24"/>
                <w:lang w:eastAsia="en-US"/>
              </w:rPr>
              <w:t>.</w:t>
            </w:r>
          </w:p>
        </w:tc>
        <w:tc>
          <w:tcPr>
            <w:tcW w:w="3364" w:type="dxa"/>
          </w:tcPr>
          <w:p w14:paraId="0F34091E" w14:textId="77777777" w:rsidR="00B76412" w:rsidRPr="00B76412" w:rsidRDefault="00B76412" w:rsidP="00B76412">
            <w:pPr>
              <w:rPr>
                <w:sz w:val="24"/>
                <w:lang w:eastAsia="en-US"/>
              </w:rPr>
            </w:pPr>
            <w:r w:rsidRPr="00B76412">
              <w:rPr>
                <w:sz w:val="24"/>
                <w:lang w:eastAsia="en-US"/>
              </w:rPr>
              <w:t>Scritta e orale</w:t>
            </w:r>
          </w:p>
        </w:tc>
        <w:tc>
          <w:tcPr>
            <w:tcW w:w="3058" w:type="dxa"/>
          </w:tcPr>
          <w:p w14:paraId="5A4E6E28" w14:textId="77777777" w:rsidR="00B76412" w:rsidRPr="00B76412" w:rsidRDefault="00B76412" w:rsidP="00B76412">
            <w:pPr>
              <w:jc w:val="center"/>
              <w:rPr>
                <w:sz w:val="24"/>
                <w:lang w:eastAsia="en-US"/>
              </w:rPr>
            </w:pPr>
            <w:r w:rsidRPr="00B76412">
              <w:rPr>
                <w:sz w:val="24"/>
                <w:lang w:eastAsia="en-US"/>
              </w:rPr>
              <w:t xml:space="preserve">1 ora prova scritta+10 minuti orale </w:t>
            </w:r>
          </w:p>
        </w:tc>
        <w:tc>
          <w:tcPr>
            <w:tcW w:w="2610" w:type="dxa"/>
          </w:tcPr>
          <w:p w14:paraId="0DE4DF75" w14:textId="77777777" w:rsidR="00B76412" w:rsidRPr="00B76412" w:rsidRDefault="00B76412" w:rsidP="00B76412">
            <w:pPr>
              <w:jc w:val="center"/>
              <w:rPr>
                <w:sz w:val="24"/>
                <w:lang w:eastAsia="en-US"/>
              </w:rPr>
            </w:pPr>
            <w:r w:rsidRPr="00B76412">
              <w:rPr>
                <w:sz w:val="24"/>
                <w:lang w:eastAsia="en-US"/>
              </w:rPr>
              <w:t>1 ora prova scritta +10 minuti orale</w:t>
            </w:r>
          </w:p>
        </w:tc>
      </w:tr>
      <w:tr w:rsidR="00B76412" w:rsidRPr="00B76412" w14:paraId="78AE82BC" w14:textId="77777777" w:rsidTr="008F08A9">
        <w:trPr>
          <w:trHeight w:val="808"/>
        </w:trPr>
        <w:tc>
          <w:tcPr>
            <w:tcW w:w="4828" w:type="dxa"/>
          </w:tcPr>
          <w:p w14:paraId="356E0789" w14:textId="77777777" w:rsidR="00B76412" w:rsidRPr="00B76412" w:rsidRDefault="00B76412" w:rsidP="00B76412">
            <w:pPr>
              <w:rPr>
                <w:b/>
                <w:sz w:val="24"/>
                <w:lang w:eastAsia="en-US"/>
              </w:rPr>
            </w:pPr>
            <w:r w:rsidRPr="00B76412">
              <w:rPr>
                <w:b/>
                <w:sz w:val="24"/>
                <w:lang w:eastAsia="en-US"/>
              </w:rPr>
              <w:t>Tecniche di distribuzione e marketing</w:t>
            </w:r>
          </w:p>
        </w:tc>
        <w:tc>
          <w:tcPr>
            <w:tcW w:w="3364" w:type="dxa"/>
          </w:tcPr>
          <w:p w14:paraId="5923E9AF" w14:textId="77777777" w:rsidR="00B76412" w:rsidRPr="00B76412" w:rsidRDefault="00B76412" w:rsidP="00B76412">
            <w:pPr>
              <w:rPr>
                <w:sz w:val="24"/>
                <w:lang w:eastAsia="en-US"/>
              </w:rPr>
            </w:pPr>
            <w:r w:rsidRPr="00B76412">
              <w:rPr>
                <w:sz w:val="24"/>
                <w:lang w:eastAsia="en-US"/>
              </w:rPr>
              <w:t>Scritta e orale</w:t>
            </w:r>
          </w:p>
        </w:tc>
        <w:tc>
          <w:tcPr>
            <w:tcW w:w="3058" w:type="dxa"/>
          </w:tcPr>
          <w:p w14:paraId="51C8D363" w14:textId="77777777" w:rsidR="00B76412" w:rsidRPr="00B76412" w:rsidRDefault="00B76412" w:rsidP="00B76412">
            <w:pPr>
              <w:jc w:val="center"/>
              <w:rPr>
                <w:sz w:val="24"/>
                <w:lang w:eastAsia="en-US"/>
              </w:rPr>
            </w:pPr>
            <w:r w:rsidRPr="00B76412">
              <w:rPr>
                <w:sz w:val="24"/>
                <w:lang w:eastAsia="en-US"/>
              </w:rPr>
              <w:t>1 ora prova scritta +10 minuti orale</w:t>
            </w:r>
          </w:p>
        </w:tc>
        <w:tc>
          <w:tcPr>
            <w:tcW w:w="2610" w:type="dxa"/>
          </w:tcPr>
          <w:p w14:paraId="20625DA0" w14:textId="77777777" w:rsidR="00B76412" w:rsidRPr="00B76412" w:rsidRDefault="00B76412" w:rsidP="00B76412">
            <w:pPr>
              <w:jc w:val="center"/>
              <w:rPr>
                <w:sz w:val="24"/>
                <w:lang w:eastAsia="en-US"/>
              </w:rPr>
            </w:pPr>
            <w:r w:rsidRPr="00B76412">
              <w:rPr>
                <w:sz w:val="24"/>
                <w:lang w:eastAsia="en-US"/>
              </w:rPr>
              <w:t>1 ora prova scritta  +10 minuti orale</w:t>
            </w:r>
          </w:p>
        </w:tc>
      </w:tr>
    </w:tbl>
    <w:p w14:paraId="377D7388" w14:textId="77777777" w:rsidR="008F08A9" w:rsidRDefault="008F08A9" w:rsidP="00B76412">
      <w:pPr>
        <w:ind w:left="284"/>
        <w:rPr>
          <w:b/>
          <w:bCs/>
          <w:sz w:val="24"/>
        </w:rPr>
      </w:pPr>
    </w:p>
    <w:p w14:paraId="620BD427" w14:textId="77777777" w:rsidR="008F08A9" w:rsidRDefault="008F08A9" w:rsidP="00B76412">
      <w:pPr>
        <w:ind w:left="284"/>
        <w:rPr>
          <w:b/>
          <w:bCs/>
          <w:sz w:val="24"/>
        </w:rPr>
      </w:pPr>
    </w:p>
    <w:p w14:paraId="59DA6EAA" w14:textId="62C6071D" w:rsidR="00B76412" w:rsidRPr="00B76412" w:rsidRDefault="00B76412" w:rsidP="00B76412">
      <w:pPr>
        <w:ind w:left="284"/>
        <w:rPr>
          <w:b/>
          <w:bCs/>
          <w:sz w:val="24"/>
        </w:rPr>
      </w:pPr>
      <w:r w:rsidRPr="00B76412">
        <w:rPr>
          <w:b/>
          <w:bCs/>
          <w:sz w:val="24"/>
        </w:rPr>
        <w:t xml:space="preserve">STRUTTURA: </w:t>
      </w:r>
    </w:p>
    <w:p w14:paraId="2BD46014" w14:textId="77777777" w:rsidR="00B76412" w:rsidRPr="00B76412" w:rsidRDefault="00B76412" w:rsidP="00B76412">
      <w:pPr>
        <w:ind w:left="284"/>
        <w:rPr>
          <w:sz w:val="24"/>
        </w:rPr>
      </w:pPr>
      <w:r w:rsidRPr="00B76412">
        <w:rPr>
          <w:sz w:val="24"/>
        </w:rPr>
        <w:t>Esercizio 1    n.4 Items a scelta multipla</w:t>
      </w:r>
    </w:p>
    <w:p w14:paraId="1A836234" w14:textId="53236226" w:rsidR="00B76412" w:rsidRPr="00B76412" w:rsidRDefault="00B76412" w:rsidP="008F08A9">
      <w:pPr>
        <w:ind w:left="284"/>
        <w:rPr>
          <w:sz w:val="20"/>
          <w:szCs w:val="20"/>
        </w:rPr>
      </w:pPr>
      <w:r w:rsidRPr="00B76412">
        <w:rPr>
          <w:sz w:val="24"/>
        </w:rPr>
        <w:t>Esercizio  2   n.2 Quesiti a risposta aperta</w:t>
      </w:r>
    </w:p>
    <w:tbl>
      <w:tblPr>
        <w:tblW w:w="136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2"/>
        <w:gridCol w:w="2705"/>
        <w:gridCol w:w="2657"/>
        <w:gridCol w:w="2674"/>
        <w:gridCol w:w="2905"/>
      </w:tblGrid>
      <w:tr w:rsidR="00B76412" w:rsidRPr="00B76412" w14:paraId="234144C7" w14:textId="77777777" w:rsidTr="008F08A9">
        <w:trPr>
          <w:trHeight w:val="433"/>
        </w:trPr>
        <w:tc>
          <w:tcPr>
            <w:tcW w:w="2752" w:type="dxa"/>
            <w:vMerge w:val="restart"/>
            <w:tcBorders>
              <w:top w:val="single" w:sz="4" w:space="0" w:color="auto"/>
              <w:left w:val="single" w:sz="4" w:space="0" w:color="auto"/>
              <w:bottom w:val="single" w:sz="4" w:space="0" w:color="auto"/>
              <w:right w:val="single" w:sz="4" w:space="0" w:color="auto"/>
            </w:tcBorders>
            <w:hideMark/>
          </w:tcPr>
          <w:p w14:paraId="3D5B306B" w14:textId="77777777" w:rsidR="00B76412" w:rsidRPr="00B76412" w:rsidRDefault="00B76412" w:rsidP="00B76412">
            <w:pPr>
              <w:tabs>
                <w:tab w:val="center" w:pos="4819"/>
                <w:tab w:val="right" w:pos="9071"/>
              </w:tabs>
              <w:rPr>
                <w:sz w:val="20"/>
                <w:szCs w:val="20"/>
              </w:rPr>
            </w:pPr>
            <w:r w:rsidRPr="00B76412">
              <w:rPr>
                <w:sz w:val="20"/>
                <w:szCs w:val="20"/>
              </w:rPr>
              <w:t>Scelta multipla</w:t>
            </w:r>
          </w:p>
        </w:tc>
        <w:tc>
          <w:tcPr>
            <w:tcW w:w="2705" w:type="dxa"/>
            <w:tcBorders>
              <w:top w:val="single" w:sz="4" w:space="0" w:color="auto"/>
              <w:left w:val="single" w:sz="4" w:space="0" w:color="auto"/>
              <w:bottom w:val="single" w:sz="4" w:space="0" w:color="auto"/>
              <w:right w:val="single" w:sz="4" w:space="0" w:color="auto"/>
            </w:tcBorders>
            <w:hideMark/>
          </w:tcPr>
          <w:p w14:paraId="6E5D564E" w14:textId="77777777" w:rsidR="00B76412" w:rsidRPr="00B76412" w:rsidRDefault="00B76412" w:rsidP="00B76412">
            <w:pPr>
              <w:tabs>
                <w:tab w:val="center" w:pos="4819"/>
                <w:tab w:val="right" w:pos="9071"/>
              </w:tabs>
              <w:rPr>
                <w:sz w:val="20"/>
                <w:szCs w:val="20"/>
              </w:rPr>
            </w:pPr>
            <w:r w:rsidRPr="00B76412">
              <w:rPr>
                <w:sz w:val="20"/>
                <w:szCs w:val="20"/>
              </w:rPr>
              <w:t xml:space="preserve">Risposta sbagliata o non risposta </w:t>
            </w:r>
          </w:p>
        </w:tc>
        <w:tc>
          <w:tcPr>
            <w:tcW w:w="2657" w:type="dxa"/>
            <w:tcBorders>
              <w:top w:val="single" w:sz="4" w:space="0" w:color="auto"/>
              <w:left w:val="single" w:sz="4" w:space="0" w:color="auto"/>
              <w:bottom w:val="single" w:sz="4" w:space="0" w:color="auto"/>
              <w:right w:val="single" w:sz="4" w:space="0" w:color="auto"/>
            </w:tcBorders>
            <w:hideMark/>
          </w:tcPr>
          <w:p w14:paraId="0DC4DB96" w14:textId="77777777" w:rsidR="00B76412" w:rsidRPr="00B76412" w:rsidRDefault="00B76412" w:rsidP="00B76412">
            <w:pPr>
              <w:tabs>
                <w:tab w:val="center" w:pos="4819"/>
                <w:tab w:val="right" w:pos="9071"/>
              </w:tabs>
              <w:rPr>
                <w:sz w:val="20"/>
                <w:szCs w:val="20"/>
              </w:rPr>
            </w:pPr>
            <w:r w:rsidRPr="00B76412">
              <w:rPr>
                <w:sz w:val="20"/>
                <w:szCs w:val="20"/>
              </w:rPr>
              <w:t>Punti 0</w:t>
            </w:r>
          </w:p>
        </w:tc>
        <w:tc>
          <w:tcPr>
            <w:tcW w:w="2674" w:type="dxa"/>
            <w:tcBorders>
              <w:top w:val="single" w:sz="4" w:space="0" w:color="auto"/>
              <w:left w:val="single" w:sz="4" w:space="0" w:color="auto"/>
              <w:bottom w:val="single" w:sz="4" w:space="0" w:color="auto"/>
              <w:right w:val="single" w:sz="4" w:space="0" w:color="auto"/>
            </w:tcBorders>
            <w:hideMark/>
          </w:tcPr>
          <w:p w14:paraId="5428B6AC" w14:textId="77777777" w:rsidR="00B76412" w:rsidRPr="00B76412" w:rsidRDefault="00B76412" w:rsidP="00B76412">
            <w:pPr>
              <w:tabs>
                <w:tab w:val="center" w:pos="4819"/>
                <w:tab w:val="right" w:pos="9071"/>
              </w:tabs>
              <w:rPr>
                <w:sz w:val="20"/>
                <w:szCs w:val="20"/>
              </w:rPr>
            </w:pPr>
            <w:r w:rsidRPr="00B76412">
              <w:rPr>
                <w:sz w:val="20"/>
                <w:szCs w:val="20"/>
              </w:rPr>
              <w:t>4 ITEMS</w:t>
            </w:r>
          </w:p>
        </w:tc>
        <w:tc>
          <w:tcPr>
            <w:tcW w:w="2905" w:type="dxa"/>
            <w:tcBorders>
              <w:top w:val="single" w:sz="4" w:space="0" w:color="auto"/>
              <w:left w:val="single" w:sz="4" w:space="0" w:color="auto"/>
              <w:bottom w:val="single" w:sz="4" w:space="0" w:color="auto"/>
              <w:right w:val="single" w:sz="4" w:space="0" w:color="auto"/>
            </w:tcBorders>
            <w:hideMark/>
          </w:tcPr>
          <w:p w14:paraId="38F4D2A1" w14:textId="77777777" w:rsidR="00B76412" w:rsidRPr="00B76412" w:rsidRDefault="00B76412" w:rsidP="00B76412">
            <w:pPr>
              <w:tabs>
                <w:tab w:val="center" w:pos="4819"/>
                <w:tab w:val="right" w:pos="9071"/>
              </w:tabs>
              <w:rPr>
                <w:sz w:val="20"/>
                <w:szCs w:val="20"/>
              </w:rPr>
            </w:pPr>
            <w:r w:rsidRPr="00B76412">
              <w:rPr>
                <w:sz w:val="20"/>
                <w:szCs w:val="20"/>
              </w:rPr>
              <w:t>Tot. 2</w:t>
            </w:r>
          </w:p>
        </w:tc>
      </w:tr>
      <w:tr w:rsidR="00B76412" w:rsidRPr="00B76412" w14:paraId="76D7755F" w14:textId="77777777" w:rsidTr="008F08A9">
        <w:trPr>
          <w:trHeight w:val="231"/>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9F85B6A" w14:textId="77777777" w:rsidR="00B76412" w:rsidRPr="00B76412" w:rsidRDefault="00B76412" w:rsidP="00B76412">
            <w:pPr>
              <w:tabs>
                <w:tab w:val="center" w:pos="4819"/>
                <w:tab w:val="right" w:pos="9071"/>
              </w:tabs>
              <w:rPr>
                <w:sz w:val="20"/>
                <w:szCs w:val="20"/>
              </w:rPr>
            </w:pPr>
          </w:p>
        </w:tc>
        <w:tc>
          <w:tcPr>
            <w:tcW w:w="2705" w:type="dxa"/>
            <w:tcBorders>
              <w:top w:val="single" w:sz="4" w:space="0" w:color="auto"/>
              <w:left w:val="single" w:sz="4" w:space="0" w:color="auto"/>
              <w:bottom w:val="single" w:sz="4" w:space="0" w:color="auto"/>
              <w:right w:val="single" w:sz="4" w:space="0" w:color="auto"/>
            </w:tcBorders>
            <w:hideMark/>
          </w:tcPr>
          <w:p w14:paraId="67D7B22B" w14:textId="77777777" w:rsidR="00B76412" w:rsidRPr="00B76412" w:rsidRDefault="00B76412" w:rsidP="00B76412">
            <w:pPr>
              <w:tabs>
                <w:tab w:val="center" w:pos="4819"/>
                <w:tab w:val="right" w:pos="9071"/>
              </w:tabs>
              <w:rPr>
                <w:sz w:val="20"/>
                <w:szCs w:val="20"/>
              </w:rPr>
            </w:pPr>
            <w:r w:rsidRPr="00B76412">
              <w:rPr>
                <w:sz w:val="20"/>
                <w:szCs w:val="20"/>
              </w:rPr>
              <w:t>Risposta esatta</w:t>
            </w:r>
          </w:p>
        </w:tc>
        <w:tc>
          <w:tcPr>
            <w:tcW w:w="2657" w:type="dxa"/>
            <w:tcBorders>
              <w:top w:val="single" w:sz="4" w:space="0" w:color="auto"/>
              <w:left w:val="single" w:sz="4" w:space="0" w:color="auto"/>
              <w:bottom w:val="single" w:sz="4" w:space="0" w:color="auto"/>
              <w:right w:val="single" w:sz="4" w:space="0" w:color="auto"/>
            </w:tcBorders>
            <w:hideMark/>
          </w:tcPr>
          <w:p w14:paraId="58DB1275" w14:textId="77777777" w:rsidR="00B76412" w:rsidRPr="00B76412" w:rsidRDefault="00B76412" w:rsidP="00B76412">
            <w:pPr>
              <w:tabs>
                <w:tab w:val="center" w:pos="4819"/>
                <w:tab w:val="right" w:pos="9071"/>
              </w:tabs>
              <w:rPr>
                <w:sz w:val="20"/>
                <w:szCs w:val="20"/>
              </w:rPr>
            </w:pPr>
            <w:r w:rsidRPr="00B76412">
              <w:rPr>
                <w:sz w:val="20"/>
                <w:szCs w:val="20"/>
              </w:rPr>
              <w:t>Punti 0.50</w:t>
            </w:r>
          </w:p>
        </w:tc>
        <w:tc>
          <w:tcPr>
            <w:tcW w:w="2674" w:type="dxa"/>
            <w:tcBorders>
              <w:top w:val="single" w:sz="4" w:space="0" w:color="auto"/>
              <w:left w:val="single" w:sz="4" w:space="0" w:color="auto"/>
              <w:bottom w:val="single" w:sz="4" w:space="0" w:color="auto"/>
              <w:right w:val="single" w:sz="4" w:space="0" w:color="auto"/>
            </w:tcBorders>
          </w:tcPr>
          <w:p w14:paraId="675FEF7D" w14:textId="77777777" w:rsidR="00B76412" w:rsidRPr="00B76412" w:rsidRDefault="00B76412" w:rsidP="00B76412">
            <w:pPr>
              <w:tabs>
                <w:tab w:val="center" w:pos="4819"/>
                <w:tab w:val="right" w:pos="9071"/>
              </w:tabs>
              <w:rPr>
                <w:sz w:val="20"/>
                <w:szCs w:val="20"/>
              </w:rPr>
            </w:pPr>
          </w:p>
        </w:tc>
        <w:tc>
          <w:tcPr>
            <w:tcW w:w="2905" w:type="dxa"/>
            <w:tcBorders>
              <w:top w:val="single" w:sz="4" w:space="0" w:color="auto"/>
              <w:left w:val="single" w:sz="4" w:space="0" w:color="auto"/>
              <w:bottom w:val="single" w:sz="4" w:space="0" w:color="auto"/>
              <w:right w:val="single" w:sz="4" w:space="0" w:color="auto"/>
            </w:tcBorders>
          </w:tcPr>
          <w:p w14:paraId="66737835" w14:textId="77777777" w:rsidR="00B76412" w:rsidRPr="00B76412" w:rsidRDefault="00B76412" w:rsidP="00B76412">
            <w:pPr>
              <w:tabs>
                <w:tab w:val="center" w:pos="4819"/>
                <w:tab w:val="right" w:pos="9071"/>
              </w:tabs>
              <w:rPr>
                <w:sz w:val="20"/>
                <w:szCs w:val="20"/>
              </w:rPr>
            </w:pPr>
          </w:p>
        </w:tc>
      </w:tr>
      <w:tr w:rsidR="00B76412" w:rsidRPr="00B76412" w14:paraId="3FE00A04" w14:textId="77777777" w:rsidTr="008F08A9">
        <w:trPr>
          <w:trHeight w:val="448"/>
        </w:trPr>
        <w:tc>
          <w:tcPr>
            <w:tcW w:w="2752" w:type="dxa"/>
            <w:vMerge w:val="restart"/>
            <w:tcBorders>
              <w:top w:val="single" w:sz="4" w:space="0" w:color="auto"/>
              <w:left w:val="single" w:sz="4" w:space="0" w:color="auto"/>
              <w:right w:val="single" w:sz="4" w:space="0" w:color="auto"/>
            </w:tcBorders>
            <w:hideMark/>
          </w:tcPr>
          <w:p w14:paraId="42BEC1D6" w14:textId="77777777" w:rsidR="00B76412" w:rsidRPr="00B76412" w:rsidRDefault="00B76412" w:rsidP="00B76412">
            <w:pPr>
              <w:tabs>
                <w:tab w:val="center" w:pos="4819"/>
                <w:tab w:val="right" w:pos="9071"/>
              </w:tabs>
              <w:rPr>
                <w:sz w:val="20"/>
                <w:szCs w:val="20"/>
              </w:rPr>
            </w:pPr>
            <w:r w:rsidRPr="00B76412">
              <w:rPr>
                <w:sz w:val="20"/>
                <w:szCs w:val="20"/>
              </w:rPr>
              <w:t>Quesiti aperti</w:t>
            </w:r>
          </w:p>
        </w:tc>
        <w:tc>
          <w:tcPr>
            <w:tcW w:w="2705" w:type="dxa"/>
            <w:tcBorders>
              <w:top w:val="single" w:sz="4" w:space="0" w:color="auto"/>
              <w:left w:val="single" w:sz="4" w:space="0" w:color="auto"/>
              <w:bottom w:val="single" w:sz="4" w:space="0" w:color="auto"/>
              <w:right w:val="single" w:sz="4" w:space="0" w:color="auto"/>
            </w:tcBorders>
            <w:hideMark/>
          </w:tcPr>
          <w:p w14:paraId="2B1F0031" w14:textId="77777777" w:rsidR="00B76412" w:rsidRPr="00B76412" w:rsidRDefault="00B76412" w:rsidP="00B76412">
            <w:pPr>
              <w:tabs>
                <w:tab w:val="center" w:pos="4819"/>
                <w:tab w:val="right" w:pos="9071"/>
              </w:tabs>
              <w:rPr>
                <w:sz w:val="20"/>
                <w:szCs w:val="20"/>
              </w:rPr>
            </w:pPr>
            <w:r w:rsidRPr="00B76412">
              <w:rPr>
                <w:sz w:val="20"/>
                <w:szCs w:val="20"/>
              </w:rPr>
              <w:t>Ha risposto in modo completo</w:t>
            </w:r>
          </w:p>
        </w:tc>
        <w:tc>
          <w:tcPr>
            <w:tcW w:w="2657" w:type="dxa"/>
            <w:tcBorders>
              <w:top w:val="single" w:sz="4" w:space="0" w:color="auto"/>
              <w:left w:val="single" w:sz="4" w:space="0" w:color="auto"/>
              <w:bottom w:val="single" w:sz="4" w:space="0" w:color="auto"/>
              <w:right w:val="single" w:sz="4" w:space="0" w:color="auto"/>
            </w:tcBorders>
            <w:hideMark/>
          </w:tcPr>
          <w:p w14:paraId="5F571C49" w14:textId="77777777" w:rsidR="00B76412" w:rsidRPr="00B76412" w:rsidRDefault="00B76412" w:rsidP="00B76412">
            <w:pPr>
              <w:tabs>
                <w:tab w:val="center" w:pos="4819"/>
                <w:tab w:val="right" w:pos="9071"/>
              </w:tabs>
              <w:rPr>
                <w:sz w:val="20"/>
                <w:szCs w:val="20"/>
              </w:rPr>
            </w:pPr>
            <w:r w:rsidRPr="00B76412">
              <w:rPr>
                <w:sz w:val="20"/>
                <w:szCs w:val="20"/>
              </w:rPr>
              <w:t>Punti 4.00</w:t>
            </w:r>
          </w:p>
        </w:tc>
        <w:tc>
          <w:tcPr>
            <w:tcW w:w="2674" w:type="dxa"/>
            <w:tcBorders>
              <w:top w:val="single" w:sz="4" w:space="0" w:color="auto"/>
              <w:left w:val="single" w:sz="4" w:space="0" w:color="auto"/>
              <w:bottom w:val="single" w:sz="4" w:space="0" w:color="auto"/>
              <w:right w:val="single" w:sz="4" w:space="0" w:color="auto"/>
            </w:tcBorders>
            <w:hideMark/>
          </w:tcPr>
          <w:p w14:paraId="2BE4F71C" w14:textId="77777777" w:rsidR="00B76412" w:rsidRPr="00B76412" w:rsidRDefault="00B76412" w:rsidP="00B76412">
            <w:pPr>
              <w:tabs>
                <w:tab w:val="center" w:pos="4819"/>
                <w:tab w:val="right" w:pos="9071"/>
              </w:tabs>
              <w:rPr>
                <w:sz w:val="20"/>
                <w:szCs w:val="20"/>
              </w:rPr>
            </w:pPr>
            <w:r w:rsidRPr="00B76412">
              <w:rPr>
                <w:sz w:val="20"/>
                <w:szCs w:val="20"/>
              </w:rPr>
              <w:t>2 QUESITI</w:t>
            </w:r>
          </w:p>
        </w:tc>
        <w:tc>
          <w:tcPr>
            <w:tcW w:w="2905" w:type="dxa"/>
            <w:tcBorders>
              <w:top w:val="single" w:sz="4" w:space="0" w:color="auto"/>
              <w:left w:val="single" w:sz="4" w:space="0" w:color="auto"/>
              <w:bottom w:val="single" w:sz="4" w:space="0" w:color="auto"/>
              <w:right w:val="single" w:sz="4" w:space="0" w:color="auto"/>
            </w:tcBorders>
            <w:hideMark/>
          </w:tcPr>
          <w:p w14:paraId="09E8B7CE" w14:textId="77777777" w:rsidR="00B76412" w:rsidRPr="00B76412" w:rsidRDefault="00B76412" w:rsidP="00B76412">
            <w:pPr>
              <w:tabs>
                <w:tab w:val="center" w:pos="4819"/>
                <w:tab w:val="right" w:pos="9071"/>
              </w:tabs>
              <w:rPr>
                <w:sz w:val="20"/>
                <w:szCs w:val="20"/>
              </w:rPr>
            </w:pPr>
            <w:r w:rsidRPr="00B76412">
              <w:rPr>
                <w:sz w:val="20"/>
                <w:szCs w:val="20"/>
              </w:rPr>
              <w:t>Tot. 8</w:t>
            </w:r>
          </w:p>
        </w:tc>
      </w:tr>
      <w:tr w:rsidR="00B76412" w:rsidRPr="00B76412" w14:paraId="76844E42" w14:textId="77777777" w:rsidTr="008F08A9">
        <w:trPr>
          <w:trHeight w:val="664"/>
        </w:trPr>
        <w:tc>
          <w:tcPr>
            <w:tcW w:w="2752" w:type="dxa"/>
            <w:vMerge/>
            <w:tcBorders>
              <w:left w:val="single" w:sz="4" w:space="0" w:color="auto"/>
              <w:right w:val="single" w:sz="4" w:space="0" w:color="auto"/>
            </w:tcBorders>
            <w:vAlign w:val="center"/>
            <w:hideMark/>
          </w:tcPr>
          <w:p w14:paraId="10ED0D6E" w14:textId="77777777" w:rsidR="00B76412" w:rsidRPr="00B76412" w:rsidRDefault="00B76412" w:rsidP="00B76412">
            <w:pPr>
              <w:tabs>
                <w:tab w:val="center" w:pos="4819"/>
                <w:tab w:val="right" w:pos="9071"/>
              </w:tabs>
              <w:rPr>
                <w:sz w:val="20"/>
                <w:szCs w:val="20"/>
              </w:rPr>
            </w:pPr>
          </w:p>
        </w:tc>
        <w:tc>
          <w:tcPr>
            <w:tcW w:w="2705" w:type="dxa"/>
            <w:tcBorders>
              <w:top w:val="single" w:sz="4" w:space="0" w:color="auto"/>
              <w:left w:val="single" w:sz="4" w:space="0" w:color="auto"/>
              <w:bottom w:val="single" w:sz="4" w:space="0" w:color="auto"/>
              <w:right w:val="single" w:sz="4" w:space="0" w:color="auto"/>
            </w:tcBorders>
            <w:hideMark/>
          </w:tcPr>
          <w:p w14:paraId="7128DD7F" w14:textId="77777777" w:rsidR="00B76412" w:rsidRPr="00B76412" w:rsidRDefault="00B76412" w:rsidP="00B76412">
            <w:pPr>
              <w:tabs>
                <w:tab w:val="center" w:pos="4819"/>
                <w:tab w:val="right" w:pos="9071"/>
              </w:tabs>
              <w:rPr>
                <w:sz w:val="20"/>
                <w:szCs w:val="20"/>
              </w:rPr>
            </w:pPr>
            <w:r w:rsidRPr="00B76412">
              <w:rPr>
                <w:sz w:val="20"/>
                <w:szCs w:val="20"/>
              </w:rPr>
              <w:t>Ha risposto in modo parzialmente completo</w:t>
            </w:r>
          </w:p>
        </w:tc>
        <w:tc>
          <w:tcPr>
            <w:tcW w:w="2657" w:type="dxa"/>
            <w:tcBorders>
              <w:top w:val="single" w:sz="4" w:space="0" w:color="auto"/>
              <w:left w:val="single" w:sz="4" w:space="0" w:color="auto"/>
              <w:bottom w:val="single" w:sz="4" w:space="0" w:color="auto"/>
              <w:right w:val="single" w:sz="4" w:space="0" w:color="auto"/>
            </w:tcBorders>
            <w:hideMark/>
          </w:tcPr>
          <w:p w14:paraId="47C6353E" w14:textId="77777777" w:rsidR="00B76412" w:rsidRPr="00B76412" w:rsidRDefault="00B76412" w:rsidP="00B76412">
            <w:pPr>
              <w:tabs>
                <w:tab w:val="center" w:pos="4819"/>
                <w:tab w:val="right" w:pos="9071"/>
              </w:tabs>
              <w:rPr>
                <w:sz w:val="20"/>
                <w:szCs w:val="20"/>
              </w:rPr>
            </w:pPr>
            <w:r w:rsidRPr="00B76412">
              <w:rPr>
                <w:sz w:val="20"/>
                <w:szCs w:val="20"/>
              </w:rPr>
              <w:t>Punti 3.00</w:t>
            </w:r>
          </w:p>
        </w:tc>
        <w:tc>
          <w:tcPr>
            <w:tcW w:w="2674" w:type="dxa"/>
            <w:tcBorders>
              <w:top w:val="single" w:sz="4" w:space="0" w:color="auto"/>
              <w:left w:val="single" w:sz="4" w:space="0" w:color="auto"/>
              <w:bottom w:val="single" w:sz="4" w:space="0" w:color="auto"/>
              <w:right w:val="single" w:sz="4" w:space="0" w:color="auto"/>
            </w:tcBorders>
          </w:tcPr>
          <w:p w14:paraId="19F558C7" w14:textId="77777777" w:rsidR="00B76412" w:rsidRPr="00B76412" w:rsidRDefault="00B76412" w:rsidP="00B76412">
            <w:pPr>
              <w:tabs>
                <w:tab w:val="center" w:pos="4819"/>
                <w:tab w:val="right" w:pos="9071"/>
              </w:tabs>
              <w:rPr>
                <w:sz w:val="20"/>
                <w:szCs w:val="20"/>
              </w:rPr>
            </w:pPr>
          </w:p>
        </w:tc>
        <w:tc>
          <w:tcPr>
            <w:tcW w:w="2905" w:type="dxa"/>
            <w:tcBorders>
              <w:top w:val="single" w:sz="4" w:space="0" w:color="auto"/>
              <w:left w:val="single" w:sz="4" w:space="0" w:color="auto"/>
              <w:bottom w:val="single" w:sz="4" w:space="0" w:color="auto"/>
              <w:right w:val="single" w:sz="4" w:space="0" w:color="auto"/>
            </w:tcBorders>
          </w:tcPr>
          <w:p w14:paraId="745B882E" w14:textId="77777777" w:rsidR="00B76412" w:rsidRPr="00B76412" w:rsidRDefault="00B76412" w:rsidP="00B76412">
            <w:pPr>
              <w:tabs>
                <w:tab w:val="center" w:pos="4819"/>
                <w:tab w:val="right" w:pos="9071"/>
              </w:tabs>
              <w:rPr>
                <w:sz w:val="20"/>
                <w:szCs w:val="20"/>
              </w:rPr>
            </w:pPr>
          </w:p>
        </w:tc>
      </w:tr>
      <w:tr w:rsidR="00B76412" w:rsidRPr="00B76412" w14:paraId="214B4828" w14:textId="77777777" w:rsidTr="008F08A9">
        <w:trPr>
          <w:trHeight w:val="448"/>
        </w:trPr>
        <w:tc>
          <w:tcPr>
            <w:tcW w:w="2752" w:type="dxa"/>
            <w:vMerge/>
            <w:tcBorders>
              <w:left w:val="single" w:sz="4" w:space="0" w:color="auto"/>
              <w:right w:val="single" w:sz="4" w:space="0" w:color="auto"/>
            </w:tcBorders>
            <w:vAlign w:val="center"/>
            <w:hideMark/>
          </w:tcPr>
          <w:p w14:paraId="4CBB3C6D" w14:textId="77777777" w:rsidR="00B76412" w:rsidRPr="00B76412" w:rsidRDefault="00B76412" w:rsidP="00B76412">
            <w:pPr>
              <w:tabs>
                <w:tab w:val="center" w:pos="4819"/>
                <w:tab w:val="right" w:pos="9071"/>
              </w:tabs>
              <w:rPr>
                <w:sz w:val="20"/>
                <w:szCs w:val="20"/>
              </w:rPr>
            </w:pPr>
          </w:p>
        </w:tc>
        <w:tc>
          <w:tcPr>
            <w:tcW w:w="2705" w:type="dxa"/>
            <w:tcBorders>
              <w:top w:val="single" w:sz="4" w:space="0" w:color="auto"/>
              <w:left w:val="single" w:sz="4" w:space="0" w:color="auto"/>
              <w:bottom w:val="single" w:sz="4" w:space="0" w:color="auto"/>
              <w:right w:val="single" w:sz="4" w:space="0" w:color="auto"/>
            </w:tcBorders>
            <w:hideMark/>
          </w:tcPr>
          <w:p w14:paraId="460A0494" w14:textId="1191F1B0" w:rsidR="00B76412" w:rsidRPr="00B76412" w:rsidRDefault="008F08A9" w:rsidP="00B76412">
            <w:pPr>
              <w:tabs>
                <w:tab w:val="center" w:pos="4819"/>
                <w:tab w:val="right" w:pos="9071"/>
              </w:tabs>
              <w:rPr>
                <w:sz w:val="20"/>
                <w:szCs w:val="20"/>
              </w:rPr>
            </w:pPr>
            <w:r w:rsidRPr="008F08A9">
              <w:rPr>
                <w:sz w:val="20"/>
                <w:szCs w:val="20"/>
              </w:rPr>
              <w:t>Non ha fornito risposta interamente corretta</w:t>
            </w:r>
          </w:p>
        </w:tc>
        <w:tc>
          <w:tcPr>
            <w:tcW w:w="2657" w:type="dxa"/>
            <w:tcBorders>
              <w:top w:val="single" w:sz="4" w:space="0" w:color="auto"/>
              <w:left w:val="single" w:sz="4" w:space="0" w:color="auto"/>
              <w:bottom w:val="single" w:sz="4" w:space="0" w:color="auto"/>
              <w:right w:val="single" w:sz="4" w:space="0" w:color="auto"/>
            </w:tcBorders>
            <w:hideMark/>
          </w:tcPr>
          <w:p w14:paraId="095E7996" w14:textId="77777777" w:rsidR="00B76412" w:rsidRPr="00B76412" w:rsidRDefault="00B76412" w:rsidP="00B76412">
            <w:pPr>
              <w:tabs>
                <w:tab w:val="center" w:pos="4819"/>
                <w:tab w:val="right" w:pos="9071"/>
              </w:tabs>
              <w:rPr>
                <w:sz w:val="20"/>
                <w:szCs w:val="20"/>
              </w:rPr>
            </w:pPr>
            <w:r w:rsidRPr="00B76412">
              <w:rPr>
                <w:sz w:val="20"/>
                <w:szCs w:val="20"/>
              </w:rPr>
              <w:t>Punti 1.50</w:t>
            </w:r>
          </w:p>
        </w:tc>
        <w:tc>
          <w:tcPr>
            <w:tcW w:w="2674" w:type="dxa"/>
            <w:tcBorders>
              <w:top w:val="single" w:sz="4" w:space="0" w:color="auto"/>
              <w:left w:val="single" w:sz="4" w:space="0" w:color="auto"/>
              <w:bottom w:val="single" w:sz="4" w:space="0" w:color="auto"/>
              <w:right w:val="single" w:sz="4" w:space="0" w:color="auto"/>
            </w:tcBorders>
          </w:tcPr>
          <w:p w14:paraId="086B1E7A" w14:textId="77777777" w:rsidR="00B76412" w:rsidRPr="00B76412" w:rsidRDefault="00B76412" w:rsidP="00B76412">
            <w:pPr>
              <w:tabs>
                <w:tab w:val="center" w:pos="4819"/>
                <w:tab w:val="right" w:pos="9071"/>
              </w:tabs>
              <w:rPr>
                <w:sz w:val="20"/>
                <w:szCs w:val="20"/>
              </w:rPr>
            </w:pPr>
          </w:p>
        </w:tc>
        <w:tc>
          <w:tcPr>
            <w:tcW w:w="2905" w:type="dxa"/>
            <w:tcBorders>
              <w:top w:val="single" w:sz="4" w:space="0" w:color="auto"/>
              <w:left w:val="single" w:sz="4" w:space="0" w:color="auto"/>
              <w:bottom w:val="single" w:sz="4" w:space="0" w:color="auto"/>
              <w:right w:val="single" w:sz="4" w:space="0" w:color="auto"/>
            </w:tcBorders>
          </w:tcPr>
          <w:p w14:paraId="107CDD87" w14:textId="77777777" w:rsidR="00B76412" w:rsidRPr="00B76412" w:rsidRDefault="00B76412" w:rsidP="00B76412">
            <w:pPr>
              <w:tabs>
                <w:tab w:val="center" w:pos="4819"/>
                <w:tab w:val="right" w:pos="9071"/>
              </w:tabs>
              <w:rPr>
                <w:sz w:val="20"/>
                <w:szCs w:val="20"/>
              </w:rPr>
            </w:pPr>
          </w:p>
        </w:tc>
      </w:tr>
      <w:tr w:rsidR="00B76412" w:rsidRPr="00B76412" w14:paraId="195F2687" w14:textId="77777777" w:rsidTr="008F08A9">
        <w:trPr>
          <w:trHeight w:val="448"/>
        </w:trPr>
        <w:tc>
          <w:tcPr>
            <w:tcW w:w="2752" w:type="dxa"/>
            <w:vMerge/>
            <w:tcBorders>
              <w:left w:val="single" w:sz="4" w:space="0" w:color="auto"/>
              <w:bottom w:val="single" w:sz="4" w:space="0" w:color="auto"/>
              <w:right w:val="single" w:sz="4" w:space="0" w:color="auto"/>
            </w:tcBorders>
            <w:vAlign w:val="center"/>
          </w:tcPr>
          <w:p w14:paraId="601BDE47" w14:textId="77777777" w:rsidR="00B76412" w:rsidRPr="00B76412" w:rsidRDefault="00B76412" w:rsidP="00B76412">
            <w:pPr>
              <w:tabs>
                <w:tab w:val="center" w:pos="4819"/>
                <w:tab w:val="right" w:pos="9071"/>
              </w:tabs>
              <w:rPr>
                <w:sz w:val="20"/>
                <w:szCs w:val="20"/>
              </w:rPr>
            </w:pPr>
          </w:p>
        </w:tc>
        <w:tc>
          <w:tcPr>
            <w:tcW w:w="2705" w:type="dxa"/>
            <w:tcBorders>
              <w:top w:val="single" w:sz="4" w:space="0" w:color="auto"/>
              <w:left w:val="single" w:sz="4" w:space="0" w:color="auto"/>
              <w:bottom w:val="single" w:sz="4" w:space="0" w:color="auto"/>
              <w:right w:val="single" w:sz="4" w:space="0" w:color="auto"/>
            </w:tcBorders>
          </w:tcPr>
          <w:p w14:paraId="282B2907" w14:textId="77777777" w:rsidR="00B76412" w:rsidRPr="00B76412" w:rsidRDefault="00B76412" w:rsidP="00B76412">
            <w:pPr>
              <w:tabs>
                <w:tab w:val="center" w:pos="4819"/>
                <w:tab w:val="right" w:pos="9071"/>
              </w:tabs>
              <w:rPr>
                <w:sz w:val="20"/>
                <w:szCs w:val="20"/>
              </w:rPr>
            </w:pPr>
            <w:r w:rsidRPr="00B76412">
              <w:rPr>
                <w:sz w:val="20"/>
                <w:szCs w:val="20"/>
              </w:rPr>
              <w:t xml:space="preserve">Non ha fornito risposta </w:t>
            </w:r>
          </w:p>
        </w:tc>
        <w:tc>
          <w:tcPr>
            <w:tcW w:w="2657" w:type="dxa"/>
            <w:tcBorders>
              <w:top w:val="single" w:sz="4" w:space="0" w:color="auto"/>
              <w:left w:val="single" w:sz="4" w:space="0" w:color="auto"/>
              <w:bottom w:val="single" w:sz="4" w:space="0" w:color="auto"/>
              <w:right w:val="single" w:sz="4" w:space="0" w:color="auto"/>
            </w:tcBorders>
          </w:tcPr>
          <w:p w14:paraId="1AD1C637" w14:textId="77777777" w:rsidR="00B76412" w:rsidRPr="00B76412" w:rsidRDefault="00B76412" w:rsidP="00B76412">
            <w:pPr>
              <w:tabs>
                <w:tab w:val="center" w:pos="4819"/>
                <w:tab w:val="right" w:pos="9071"/>
              </w:tabs>
              <w:rPr>
                <w:sz w:val="20"/>
                <w:szCs w:val="20"/>
              </w:rPr>
            </w:pPr>
            <w:r w:rsidRPr="00B76412">
              <w:rPr>
                <w:sz w:val="20"/>
                <w:szCs w:val="20"/>
              </w:rPr>
              <w:t>Punti 0</w:t>
            </w:r>
          </w:p>
        </w:tc>
        <w:tc>
          <w:tcPr>
            <w:tcW w:w="2674" w:type="dxa"/>
            <w:tcBorders>
              <w:top w:val="single" w:sz="4" w:space="0" w:color="auto"/>
              <w:left w:val="single" w:sz="4" w:space="0" w:color="auto"/>
              <w:bottom w:val="single" w:sz="4" w:space="0" w:color="auto"/>
              <w:right w:val="single" w:sz="4" w:space="0" w:color="auto"/>
            </w:tcBorders>
          </w:tcPr>
          <w:p w14:paraId="7CADE932" w14:textId="77777777" w:rsidR="00B76412" w:rsidRPr="00B76412" w:rsidRDefault="00B76412" w:rsidP="00B76412">
            <w:pPr>
              <w:tabs>
                <w:tab w:val="center" w:pos="4819"/>
                <w:tab w:val="right" w:pos="9071"/>
              </w:tabs>
              <w:rPr>
                <w:sz w:val="20"/>
                <w:szCs w:val="20"/>
              </w:rPr>
            </w:pPr>
          </w:p>
        </w:tc>
        <w:tc>
          <w:tcPr>
            <w:tcW w:w="2905" w:type="dxa"/>
            <w:tcBorders>
              <w:top w:val="single" w:sz="4" w:space="0" w:color="auto"/>
              <w:left w:val="single" w:sz="4" w:space="0" w:color="auto"/>
              <w:bottom w:val="single" w:sz="4" w:space="0" w:color="auto"/>
              <w:right w:val="single" w:sz="4" w:space="0" w:color="auto"/>
            </w:tcBorders>
          </w:tcPr>
          <w:p w14:paraId="36D80C5D" w14:textId="77777777" w:rsidR="00B76412" w:rsidRPr="00B76412" w:rsidRDefault="00B76412" w:rsidP="00B76412">
            <w:pPr>
              <w:tabs>
                <w:tab w:val="center" w:pos="4819"/>
                <w:tab w:val="right" w:pos="9071"/>
              </w:tabs>
              <w:rPr>
                <w:sz w:val="20"/>
                <w:szCs w:val="20"/>
              </w:rPr>
            </w:pPr>
          </w:p>
        </w:tc>
      </w:tr>
      <w:tr w:rsidR="00B76412" w:rsidRPr="00B76412" w14:paraId="49150700" w14:textId="77777777" w:rsidTr="008F08A9">
        <w:trPr>
          <w:trHeight w:val="202"/>
        </w:trPr>
        <w:tc>
          <w:tcPr>
            <w:tcW w:w="2752" w:type="dxa"/>
            <w:tcBorders>
              <w:top w:val="single" w:sz="4" w:space="0" w:color="auto"/>
              <w:left w:val="single" w:sz="4" w:space="0" w:color="auto"/>
              <w:bottom w:val="single" w:sz="4" w:space="0" w:color="auto"/>
              <w:right w:val="single" w:sz="4" w:space="0" w:color="auto"/>
            </w:tcBorders>
            <w:vAlign w:val="center"/>
          </w:tcPr>
          <w:p w14:paraId="7255BB3E" w14:textId="77777777" w:rsidR="00B76412" w:rsidRPr="00B76412" w:rsidRDefault="00B76412" w:rsidP="00B76412">
            <w:pPr>
              <w:tabs>
                <w:tab w:val="center" w:pos="4819"/>
                <w:tab w:val="right" w:pos="9071"/>
              </w:tabs>
              <w:rPr>
                <w:sz w:val="20"/>
                <w:szCs w:val="20"/>
              </w:rPr>
            </w:pPr>
          </w:p>
        </w:tc>
        <w:tc>
          <w:tcPr>
            <w:tcW w:w="2705" w:type="dxa"/>
            <w:tcBorders>
              <w:top w:val="single" w:sz="4" w:space="0" w:color="auto"/>
              <w:left w:val="single" w:sz="4" w:space="0" w:color="auto"/>
              <w:bottom w:val="single" w:sz="4" w:space="0" w:color="auto"/>
              <w:right w:val="single" w:sz="4" w:space="0" w:color="auto"/>
            </w:tcBorders>
          </w:tcPr>
          <w:p w14:paraId="5DFD2E2F" w14:textId="77777777" w:rsidR="00B76412" w:rsidRPr="00B76412" w:rsidRDefault="00B76412" w:rsidP="00B76412">
            <w:pPr>
              <w:tabs>
                <w:tab w:val="center" w:pos="4819"/>
                <w:tab w:val="right" w:pos="9071"/>
              </w:tabs>
              <w:rPr>
                <w:sz w:val="20"/>
                <w:szCs w:val="20"/>
              </w:rPr>
            </w:pPr>
          </w:p>
        </w:tc>
        <w:tc>
          <w:tcPr>
            <w:tcW w:w="2657" w:type="dxa"/>
            <w:tcBorders>
              <w:top w:val="single" w:sz="4" w:space="0" w:color="auto"/>
              <w:left w:val="single" w:sz="4" w:space="0" w:color="auto"/>
              <w:bottom w:val="single" w:sz="4" w:space="0" w:color="auto"/>
              <w:right w:val="single" w:sz="4" w:space="0" w:color="auto"/>
            </w:tcBorders>
          </w:tcPr>
          <w:p w14:paraId="54E1BA3B" w14:textId="77777777" w:rsidR="00B76412" w:rsidRPr="00B76412" w:rsidRDefault="00B76412" w:rsidP="00B76412">
            <w:pPr>
              <w:tabs>
                <w:tab w:val="center" w:pos="4819"/>
                <w:tab w:val="right" w:pos="9071"/>
              </w:tabs>
              <w:rPr>
                <w:sz w:val="20"/>
                <w:szCs w:val="20"/>
              </w:rPr>
            </w:pPr>
          </w:p>
        </w:tc>
        <w:tc>
          <w:tcPr>
            <w:tcW w:w="2674" w:type="dxa"/>
            <w:tcBorders>
              <w:top w:val="single" w:sz="4" w:space="0" w:color="auto"/>
              <w:left w:val="single" w:sz="4" w:space="0" w:color="auto"/>
              <w:bottom w:val="single" w:sz="4" w:space="0" w:color="auto"/>
              <w:right w:val="single" w:sz="4" w:space="0" w:color="auto"/>
            </w:tcBorders>
          </w:tcPr>
          <w:p w14:paraId="72B25E9E" w14:textId="77777777" w:rsidR="00B76412" w:rsidRPr="00B76412" w:rsidRDefault="00B76412" w:rsidP="00B76412">
            <w:pPr>
              <w:tabs>
                <w:tab w:val="center" w:pos="4819"/>
                <w:tab w:val="right" w:pos="9071"/>
              </w:tabs>
              <w:rPr>
                <w:sz w:val="20"/>
                <w:szCs w:val="20"/>
              </w:rPr>
            </w:pPr>
          </w:p>
        </w:tc>
        <w:tc>
          <w:tcPr>
            <w:tcW w:w="2905" w:type="dxa"/>
            <w:tcBorders>
              <w:top w:val="single" w:sz="4" w:space="0" w:color="auto"/>
              <w:left w:val="single" w:sz="4" w:space="0" w:color="auto"/>
              <w:bottom w:val="single" w:sz="4" w:space="0" w:color="auto"/>
              <w:right w:val="single" w:sz="4" w:space="0" w:color="auto"/>
            </w:tcBorders>
          </w:tcPr>
          <w:p w14:paraId="3FE4D6E6" w14:textId="77777777" w:rsidR="00B76412" w:rsidRPr="00B76412" w:rsidRDefault="00B76412" w:rsidP="00B76412">
            <w:pPr>
              <w:tabs>
                <w:tab w:val="center" w:pos="4819"/>
                <w:tab w:val="right" w:pos="9071"/>
              </w:tabs>
              <w:rPr>
                <w:sz w:val="20"/>
                <w:szCs w:val="20"/>
              </w:rPr>
            </w:pPr>
            <w:r w:rsidRPr="00B76412">
              <w:rPr>
                <w:sz w:val="20"/>
                <w:szCs w:val="20"/>
              </w:rPr>
              <w:t>TOT. 10</w:t>
            </w:r>
          </w:p>
        </w:tc>
      </w:tr>
    </w:tbl>
    <w:p w14:paraId="2036E304" w14:textId="0C4B957C" w:rsidR="004716C3" w:rsidRPr="004716C3" w:rsidRDefault="004716C3" w:rsidP="004716C3">
      <w:pPr>
        <w:spacing w:after="200" w:line="288" w:lineRule="auto"/>
        <w:jc w:val="center"/>
        <w:rPr>
          <w:b/>
          <w:iCs/>
          <w:sz w:val="24"/>
        </w:rPr>
      </w:pPr>
      <w:r w:rsidRPr="004716C3">
        <w:rPr>
          <w:b/>
          <w:iCs/>
          <w:sz w:val="24"/>
        </w:rPr>
        <w:lastRenderedPageBreak/>
        <w:t>Esami integrativi e di idoneità</w:t>
      </w:r>
    </w:p>
    <w:p w14:paraId="0E099967" w14:textId="4AB25CEF" w:rsidR="004716C3" w:rsidRPr="004716C3" w:rsidRDefault="004716C3" w:rsidP="004716C3">
      <w:pPr>
        <w:spacing w:after="200" w:line="288" w:lineRule="auto"/>
        <w:jc w:val="center"/>
        <w:rPr>
          <w:rFonts w:eastAsia="Calibri"/>
          <w:b/>
          <w:iCs/>
          <w:sz w:val="24"/>
          <w:lang w:eastAsia="en-US" w:bidi="en-US"/>
        </w:rPr>
      </w:pPr>
      <w:r w:rsidRPr="004716C3">
        <w:rPr>
          <w:b/>
          <w:iCs/>
          <w:sz w:val="24"/>
        </w:rPr>
        <w:t>struttura  delle prove comuni per disciplina e la relativa  griglia di valutazione</w:t>
      </w:r>
    </w:p>
    <w:p w14:paraId="65F70695" w14:textId="77777777" w:rsidR="004716C3" w:rsidRDefault="004716C3" w:rsidP="004716C3">
      <w:pPr>
        <w:spacing w:after="200" w:line="288" w:lineRule="auto"/>
        <w:rPr>
          <w:rFonts w:eastAsia="Calibri"/>
          <w:b/>
          <w:bCs/>
          <w:iCs/>
          <w:sz w:val="24"/>
          <w:lang w:eastAsia="en-US" w:bidi="en-US"/>
        </w:rPr>
      </w:pPr>
    </w:p>
    <w:p w14:paraId="2FF678C0" w14:textId="214EC562" w:rsidR="004716C3" w:rsidRPr="004716C3" w:rsidRDefault="004716C3" w:rsidP="004716C3">
      <w:pPr>
        <w:spacing w:after="200" w:line="288" w:lineRule="auto"/>
        <w:rPr>
          <w:rFonts w:eastAsia="Calibri"/>
          <w:b/>
          <w:bCs/>
          <w:iCs/>
          <w:sz w:val="24"/>
          <w:lang w:eastAsia="en-US" w:bidi="en-US"/>
        </w:rPr>
      </w:pPr>
      <w:r w:rsidRPr="004716C3">
        <w:rPr>
          <w:rFonts w:eastAsia="Calibri"/>
          <w:b/>
          <w:bCs/>
          <w:iCs/>
          <w:sz w:val="24"/>
          <w:lang w:eastAsia="en-US" w:bidi="en-US"/>
        </w:rPr>
        <w:t>STRUTTURA:</w:t>
      </w:r>
    </w:p>
    <w:p w14:paraId="1D831DAB" w14:textId="77777777" w:rsidR="004716C3" w:rsidRPr="004716C3" w:rsidRDefault="004716C3" w:rsidP="004716C3">
      <w:pPr>
        <w:autoSpaceDE w:val="0"/>
        <w:autoSpaceDN w:val="0"/>
        <w:adjustRightInd w:val="0"/>
        <w:spacing w:line="360" w:lineRule="auto"/>
        <w:ind w:left="284"/>
        <w:contextualSpacing/>
        <w:rPr>
          <w:iCs/>
          <w:sz w:val="24"/>
          <w:lang w:bidi="en-US"/>
        </w:rPr>
      </w:pPr>
      <w:r w:rsidRPr="004716C3">
        <w:rPr>
          <w:iCs/>
          <w:sz w:val="24"/>
          <w:lang w:bidi="en-US"/>
        </w:rPr>
        <w:t xml:space="preserve">la prova è strutturata in 2 domande a risposta aperta per ciascuna annualità. </w:t>
      </w:r>
    </w:p>
    <w:p w14:paraId="4A15DA46" w14:textId="77777777" w:rsidR="004716C3" w:rsidRPr="004716C3" w:rsidRDefault="004716C3" w:rsidP="004716C3">
      <w:pPr>
        <w:autoSpaceDE w:val="0"/>
        <w:autoSpaceDN w:val="0"/>
        <w:adjustRightInd w:val="0"/>
        <w:spacing w:line="360" w:lineRule="auto"/>
        <w:ind w:left="284"/>
        <w:contextualSpacing/>
        <w:rPr>
          <w:iCs/>
          <w:sz w:val="24"/>
          <w:lang w:bidi="en-US"/>
        </w:rPr>
      </w:pPr>
      <w:r w:rsidRPr="004716C3">
        <w:rPr>
          <w:iCs/>
          <w:sz w:val="24"/>
          <w:lang w:bidi="en-US"/>
        </w:rPr>
        <w:t xml:space="preserve">Ogni domanda prevede l’attribuzione da ZERO a CINQUE punti secondo la griglia di Valutazione di seguito riportata: </w:t>
      </w:r>
    </w:p>
    <w:p w14:paraId="43638F43" w14:textId="77777777" w:rsidR="004716C3" w:rsidRPr="004716C3" w:rsidRDefault="004716C3" w:rsidP="004716C3">
      <w:pPr>
        <w:autoSpaceDE w:val="0"/>
        <w:autoSpaceDN w:val="0"/>
        <w:adjustRightInd w:val="0"/>
        <w:spacing w:line="360" w:lineRule="auto"/>
        <w:ind w:left="284"/>
        <w:contextualSpacing/>
        <w:rPr>
          <w:iCs/>
          <w:sz w:val="24"/>
          <w:highlight w:val="yellow"/>
          <w:lang w:bidi="en-US"/>
        </w:rPr>
      </w:pPr>
    </w:p>
    <w:tbl>
      <w:tblPr>
        <w:tblW w:w="13872" w:type="dxa"/>
        <w:tblInd w:w="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9"/>
        <w:gridCol w:w="2853"/>
      </w:tblGrid>
      <w:tr w:rsidR="004716C3" w:rsidRPr="004716C3" w14:paraId="5214E22B" w14:textId="77777777" w:rsidTr="004716C3">
        <w:trPr>
          <w:trHeight w:val="414"/>
        </w:trPr>
        <w:tc>
          <w:tcPr>
            <w:tcW w:w="11019" w:type="dxa"/>
            <w:tcBorders>
              <w:top w:val="single" w:sz="4" w:space="0" w:color="auto"/>
              <w:left w:val="single" w:sz="4" w:space="0" w:color="auto"/>
              <w:bottom w:val="single" w:sz="4" w:space="0" w:color="auto"/>
              <w:right w:val="single" w:sz="4" w:space="0" w:color="auto"/>
            </w:tcBorders>
            <w:hideMark/>
          </w:tcPr>
          <w:p w14:paraId="5D7BE364" w14:textId="77777777" w:rsidR="004716C3" w:rsidRPr="004716C3" w:rsidRDefault="004716C3" w:rsidP="004716C3">
            <w:pPr>
              <w:autoSpaceDE w:val="0"/>
              <w:autoSpaceDN w:val="0"/>
              <w:adjustRightInd w:val="0"/>
              <w:spacing w:line="360" w:lineRule="auto"/>
              <w:ind w:left="284"/>
              <w:contextualSpacing/>
              <w:rPr>
                <w:b/>
                <w:iCs/>
                <w:sz w:val="24"/>
                <w:lang w:val="en-US" w:bidi="en-US"/>
              </w:rPr>
            </w:pPr>
            <w:proofErr w:type="spellStart"/>
            <w:r w:rsidRPr="004716C3">
              <w:rPr>
                <w:b/>
                <w:iCs/>
                <w:sz w:val="24"/>
                <w:lang w:val="en-US" w:bidi="en-US"/>
              </w:rPr>
              <w:t>Quesiti</w:t>
            </w:r>
            <w:proofErr w:type="spellEnd"/>
            <w:r w:rsidRPr="004716C3">
              <w:rPr>
                <w:b/>
                <w:iCs/>
                <w:sz w:val="24"/>
                <w:lang w:val="en-US" w:bidi="en-US"/>
              </w:rPr>
              <w:t xml:space="preserve"> a </w:t>
            </w:r>
            <w:proofErr w:type="spellStart"/>
            <w:r w:rsidRPr="004716C3">
              <w:rPr>
                <w:b/>
                <w:iCs/>
                <w:sz w:val="24"/>
                <w:lang w:val="en-US" w:bidi="en-US"/>
              </w:rPr>
              <w:t>Risposta</w:t>
            </w:r>
            <w:proofErr w:type="spellEnd"/>
            <w:r w:rsidRPr="004716C3">
              <w:rPr>
                <w:b/>
                <w:iCs/>
                <w:sz w:val="24"/>
                <w:lang w:val="en-US" w:bidi="en-US"/>
              </w:rPr>
              <w:t xml:space="preserve"> Aperta</w:t>
            </w:r>
          </w:p>
        </w:tc>
        <w:tc>
          <w:tcPr>
            <w:tcW w:w="2853" w:type="dxa"/>
            <w:tcBorders>
              <w:top w:val="single" w:sz="4" w:space="0" w:color="auto"/>
              <w:left w:val="single" w:sz="4" w:space="0" w:color="auto"/>
              <w:bottom w:val="single" w:sz="4" w:space="0" w:color="auto"/>
              <w:right w:val="single" w:sz="4" w:space="0" w:color="auto"/>
            </w:tcBorders>
            <w:hideMark/>
          </w:tcPr>
          <w:p w14:paraId="74CF5C4D" w14:textId="77777777" w:rsidR="004716C3" w:rsidRPr="004716C3" w:rsidRDefault="004716C3" w:rsidP="004716C3">
            <w:pPr>
              <w:autoSpaceDE w:val="0"/>
              <w:autoSpaceDN w:val="0"/>
              <w:adjustRightInd w:val="0"/>
              <w:spacing w:line="360" w:lineRule="auto"/>
              <w:ind w:left="163"/>
              <w:contextualSpacing/>
              <w:rPr>
                <w:b/>
                <w:iCs/>
                <w:sz w:val="24"/>
                <w:lang w:val="en-US" w:bidi="en-US"/>
              </w:rPr>
            </w:pPr>
            <w:proofErr w:type="spellStart"/>
            <w:r w:rsidRPr="004716C3">
              <w:rPr>
                <w:b/>
                <w:iCs/>
                <w:sz w:val="24"/>
                <w:lang w:val="en-US" w:bidi="en-US"/>
              </w:rPr>
              <w:t>Punti</w:t>
            </w:r>
            <w:proofErr w:type="spellEnd"/>
          </w:p>
        </w:tc>
      </w:tr>
      <w:tr w:rsidR="004716C3" w:rsidRPr="004716C3" w14:paraId="63688C57" w14:textId="77777777" w:rsidTr="004716C3">
        <w:trPr>
          <w:trHeight w:val="429"/>
        </w:trPr>
        <w:tc>
          <w:tcPr>
            <w:tcW w:w="11019" w:type="dxa"/>
            <w:tcBorders>
              <w:top w:val="single" w:sz="4" w:space="0" w:color="auto"/>
              <w:left w:val="single" w:sz="4" w:space="0" w:color="auto"/>
              <w:bottom w:val="single" w:sz="4" w:space="0" w:color="auto"/>
              <w:right w:val="single" w:sz="4" w:space="0" w:color="auto"/>
            </w:tcBorders>
            <w:hideMark/>
          </w:tcPr>
          <w:p w14:paraId="0635708E" w14:textId="77777777" w:rsidR="004716C3" w:rsidRPr="004716C3" w:rsidRDefault="004716C3" w:rsidP="004716C3">
            <w:pPr>
              <w:autoSpaceDE w:val="0"/>
              <w:autoSpaceDN w:val="0"/>
              <w:adjustRightInd w:val="0"/>
              <w:spacing w:line="276" w:lineRule="auto"/>
              <w:ind w:left="284"/>
              <w:contextualSpacing/>
              <w:rPr>
                <w:iCs/>
                <w:sz w:val="24"/>
                <w:lang w:bidi="en-US"/>
              </w:rPr>
            </w:pPr>
            <w:r w:rsidRPr="004716C3">
              <w:rPr>
                <w:iCs/>
                <w:sz w:val="24"/>
                <w:lang w:bidi="en-US"/>
              </w:rPr>
              <w:t>Risposta mancante o completamente errata</w:t>
            </w:r>
          </w:p>
        </w:tc>
        <w:tc>
          <w:tcPr>
            <w:tcW w:w="2853" w:type="dxa"/>
            <w:tcBorders>
              <w:top w:val="single" w:sz="4" w:space="0" w:color="auto"/>
              <w:left w:val="single" w:sz="4" w:space="0" w:color="auto"/>
              <w:bottom w:val="single" w:sz="4" w:space="0" w:color="auto"/>
              <w:right w:val="single" w:sz="4" w:space="0" w:color="auto"/>
            </w:tcBorders>
            <w:hideMark/>
          </w:tcPr>
          <w:p w14:paraId="4B2B9E66" w14:textId="77777777" w:rsidR="004716C3" w:rsidRPr="004716C3" w:rsidRDefault="004716C3" w:rsidP="004716C3">
            <w:pPr>
              <w:autoSpaceDE w:val="0"/>
              <w:autoSpaceDN w:val="0"/>
              <w:adjustRightInd w:val="0"/>
              <w:spacing w:line="360" w:lineRule="auto"/>
              <w:ind w:left="163"/>
              <w:contextualSpacing/>
              <w:rPr>
                <w:iCs/>
                <w:sz w:val="24"/>
                <w:lang w:val="en-US" w:bidi="en-US"/>
              </w:rPr>
            </w:pPr>
            <w:r w:rsidRPr="004716C3">
              <w:rPr>
                <w:iCs/>
                <w:sz w:val="24"/>
                <w:lang w:val="en-US" w:bidi="en-US"/>
              </w:rPr>
              <w:t>0</w:t>
            </w:r>
          </w:p>
        </w:tc>
      </w:tr>
      <w:tr w:rsidR="004716C3" w:rsidRPr="004716C3" w14:paraId="1AA03967" w14:textId="77777777" w:rsidTr="004716C3">
        <w:trPr>
          <w:trHeight w:val="414"/>
        </w:trPr>
        <w:tc>
          <w:tcPr>
            <w:tcW w:w="11019" w:type="dxa"/>
            <w:tcBorders>
              <w:top w:val="single" w:sz="4" w:space="0" w:color="auto"/>
              <w:left w:val="single" w:sz="4" w:space="0" w:color="auto"/>
              <w:bottom w:val="single" w:sz="4" w:space="0" w:color="auto"/>
              <w:right w:val="single" w:sz="4" w:space="0" w:color="auto"/>
            </w:tcBorders>
            <w:hideMark/>
          </w:tcPr>
          <w:p w14:paraId="3CDCC4EA" w14:textId="77777777" w:rsidR="004716C3" w:rsidRPr="004716C3" w:rsidRDefault="004716C3" w:rsidP="004716C3">
            <w:pPr>
              <w:autoSpaceDE w:val="0"/>
              <w:autoSpaceDN w:val="0"/>
              <w:adjustRightInd w:val="0"/>
              <w:spacing w:line="276" w:lineRule="auto"/>
              <w:ind w:left="284"/>
              <w:contextualSpacing/>
              <w:rPr>
                <w:iCs/>
                <w:sz w:val="24"/>
                <w:lang w:bidi="en-US"/>
              </w:rPr>
            </w:pPr>
            <w:r w:rsidRPr="004716C3">
              <w:rPr>
                <w:iCs/>
                <w:sz w:val="24"/>
                <w:lang w:bidi="en-US"/>
              </w:rPr>
              <w:t xml:space="preserve">L’alunno ha risposto in maniera assolutamente insufficiente </w:t>
            </w:r>
          </w:p>
        </w:tc>
        <w:tc>
          <w:tcPr>
            <w:tcW w:w="2853" w:type="dxa"/>
            <w:tcBorders>
              <w:top w:val="single" w:sz="4" w:space="0" w:color="auto"/>
              <w:left w:val="single" w:sz="4" w:space="0" w:color="auto"/>
              <w:bottom w:val="single" w:sz="4" w:space="0" w:color="auto"/>
              <w:right w:val="single" w:sz="4" w:space="0" w:color="auto"/>
            </w:tcBorders>
            <w:hideMark/>
          </w:tcPr>
          <w:p w14:paraId="7C7B20A4" w14:textId="77777777" w:rsidR="004716C3" w:rsidRPr="004716C3" w:rsidRDefault="004716C3" w:rsidP="004716C3">
            <w:pPr>
              <w:autoSpaceDE w:val="0"/>
              <w:autoSpaceDN w:val="0"/>
              <w:adjustRightInd w:val="0"/>
              <w:spacing w:line="360" w:lineRule="auto"/>
              <w:ind w:left="163"/>
              <w:contextualSpacing/>
              <w:rPr>
                <w:iCs/>
                <w:sz w:val="24"/>
                <w:lang w:val="en-US" w:bidi="en-US"/>
              </w:rPr>
            </w:pPr>
            <w:r w:rsidRPr="004716C3">
              <w:rPr>
                <w:iCs/>
                <w:sz w:val="24"/>
                <w:lang w:val="en-US" w:bidi="en-US"/>
              </w:rPr>
              <w:t>1</w:t>
            </w:r>
          </w:p>
        </w:tc>
      </w:tr>
      <w:tr w:rsidR="004716C3" w:rsidRPr="004716C3" w14:paraId="6582D17E" w14:textId="77777777" w:rsidTr="004716C3">
        <w:trPr>
          <w:trHeight w:val="644"/>
        </w:trPr>
        <w:tc>
          <w:tcPr>
            <w:tcW w:w="11019" w:type="dxa"/>
            <w:tcBorders>
              <w:top w:val="single" w:sz="4" w:space="0" w:color="auto"/>
              <w:left w:val="single" w:sz="4" w:space="0" w:color="auto"/>
              <w:bottom w:val="single" w:sz="4" w:space="0" w:color="auto"/>
              <w:right w:val="single" w:sz="4" w:space="0" w:color="auto"/>
            </w:tcBorders>
            <w:hideMark/>
          </w:tcPr>
          <w:p w14:paraId="0FC6E7C8" w14:textId="77777777" w:rsidR="004716C3" w:rsidRPr="004716C3" w:rsidRDefault="004716C3" w:rsidP="004716C3">
            <w:pPr>
              <w:autoSpaceDE w:val="0"/>
              <w:autoSpaceDN w:val="0"/>
              <w:adjustRightInd w:val="0"/>
              <w:spacing w:line="276" w:lineRule="auto"/>
              <w:ind w:left="284"/>
              <w:contextualSpacing/>
              <w:rPr>
                <w:iCs/>
                <w:sz w:val="24"/>
                <w:lang w:bidi="en-US"/>
              </w:rPr>
            </w:pPr>
            <w:r w:rsidRPr="004716C3">
              <w:rPr>
                <w:iCs/>
                <w:sz w:val="24"/>
                <w:lang w:bidi="en-US"/>
              </w:rPr>
              <w:t>L’alunno ha risposto in modo lacunoso e senza uso della terminologia tecnica</w:t>
            </w:r>
          </w:p>
        </w:tc>
        <w:tc>
          <w:tcPr>
            <w:tcW w:w="2853" w:type="dxa"/>
            <w:tcBorders>
              <w:top w:val="single" w:sz="4" w:space="0" w:color="auto"/>
              <w:left w:val="single" w:sz="4" w:space="0" w:color="auto"/>
              <w:bottom w:val="single" w:sz="4" w:space="0" w:color="auto"/>
              <w:right w:val="single" w:sz="4" w:space="0" w:color="auto"/>
            </w:tcBorders>
            <w:hideMark/>
          </w:tcPr>
          <w:p w14:paraId="5CB6A272" w14:textId="77777777" w:rsidR="004716C3" w:rsidRPr="004716C3" w:rsidRDefault="004716C3" w:rsidP="004716C3">
            <w:pPr>
              <w:autoSpaceDE w:val="0"/>
              <w:autoSpaceDN w:val="0"/>
              <w:adjustRightInd w:val="0"/>
              <w:spacing w:line="360" w:lineRule="auto"/>
              <w:ind w:left="163"/>
              <w:contextualSpacing/>
              <w:rPr>
                <w:iCs/>
                <w:sz w:val="24"/>
                <w:lang w:val="en-US" w:bidi="en-US"/>
              </w:rPr>
            </w:pPr>
            <w:r w:rsidRPr="004716C3">
              <w:rPr>
                <w:iCs/>
                <w:sz w:val="24"/>
                <w:lang w:val="en-US" w:bidi="en-US"/>
              </w:rPr>
              <w:t>2</w:t>
            </w:r>
          </w:p>
        </w:tc>
      </w:tr>
      <w:tr w:rsidR="004716C3" w:rsidRPr="004716C3" w14:paraId="5653682C" w14:textId="77777777" w:rsidTr="004716C3">
        <w:trPr>
          <w:trHeight w:val="644"/>
        </w:trPr>
        <w:tc>
          <w:tcPr>
            <w:tcW w:w="11019" w:type="dxa"/>
            <w:tcBorders>
              <w:top w:val="single" w:sz="4" w:space="0" w:color="auto"/>
              <w:left w:val="single" w:sz="4" w:space="0" w:color="auto"/>
              <w:bottom w:val="single" w:sz="4" w:space="0" w:color="auto"/>
              <w:right w:val="single" w:sz="4" w:space="0" w:color="auto"/>
            </w:tcBorders>
            <w:hideMark/>
          </w:tcPr>
          <w:p w14:paraId="66ABC60F" w14:textId="77777777" w:rsidR="004716C3" w:rsidRPr="004716C3" w:rsidRDefault="004716C3" w:rsidP="004716C3">
            <w:pPr>
              <w:autoSpaceDE w:val="0"/>
              <w:autoSpaceDN w:val="0"/>
              <w:adjustRightInd w:val="0"/>
              <w:spacing w:line="276" w:lineRule="auto"/>
              <w:ind w:left="284"/>
              <w:contextualSpacing/>
              <w:rPr>
                <w:iCs/>
                <w:sz w:val="24"/>
                <w:lang w:bidi="en-US"/>
              </w:rPr>
            </w:pPr>
            <w:r w:rsidRPr="004716C3">
              <w:rPr>
                <w:iCs/>
                <w:sz w:val="24"/>
                <w:lang w:bidi="en-US"/>
              </w:rPr>
              <w:t xml:space="preserve">L’alunno ha risposto in modo adeguato dimostrando conoscenza sufficiente </w:t>
            </w:r>
          </w:p>
        </w:tc>
        <w:tc>
          <w:tcPr>
            <w:tcW w:w="2853" w:type="dxa"/>
            <w:tcBorders>
              <w:top w:val="single" w:sz="4" w:space="0" w:color="auto"/>
              <w:left w:val="single" w:sz="4" w:space="0" w:color="auto"/>
              <w:bottom w:val="single" w:sz="4" w:space="0" w:color="auto"/>
              <w:right w:val="single" w:sz="4" w:space="0" w:color="auto"/>
            </w:tcBorders>
            <w:hideMark/>
          </w:tcPr>
          <w:p w14:paraId="66DA0DE1" w14:textId="77777777" w:rsidR="004716C3" w:rsidRPr="004716C3" w:rsidRDefault="004716C3" w:rsidP="004716C3">
            <w:pPr>
              <w:autoSpaceDE w:val="0"/>
              <w:autoSpaceDN w:val="0"/>
              <w:adjustRightInd w:val="0"/>
              <w:spacing w:line="360" w:lineRule="auto"/>
              <w:ind w:left="163"/>
              <w:contextualSpacing/>
              <w:rPr>
                <w:iCs/>
                <w:sz w:val="24"/>
                <w:lang w:val="en-US" w:bidi="en-US"/>
              </w:rPr>
            </w:pPr>
            <w:r w:rsidRPr="004716C3">
              <w:rPr>
                <w:iCs/>
                <w:sz w:val="24"/>
                <w:lang w:val="en-US" w:bidi="en-US"/>
              </w:rPr>
              <w:t>3</w:t>
            </w:r>
          </w:p>
        </w:tc>
      </w:tr>
      <w:tr w:rsidR="004716C3" w:rsidRPr="004716C3" w14:paraId="16CD1096" w14:textId="77777777" w:rsidTr="004716C3">
        <w:trPr>
          <w:trHeight w:val="644"/>
        </w:trPr>
        <w:tc>
          <w:tcPr>
            <w:tcW w:w="11019" w:type="dxa"/>
            <w:tcBorders>
              <w:top w:val="single" w:sz="4" w:space="0" w:color="auto"/>
              <w:left w:val="single" w:sz="4" w:space="0" w:color="auto"/>
              <w:bottom w:val="single" w:sz="4" w:space="0" w:color="auto"/>
              <w:right w:val="single" w:sz="4" w:space="0" w:color="auto"/>
            </w:tcBorders>
            <w:hideMark/>
          </w:tcPr>
          <w:p w14:paraId="58D04E5A" w14:textId="77777777" w:rsidR="004716C3" w:rsidRPr="004716C3" w:rsidRDefault="004716C3" w:rsidP="004716C3">
            <w:pPr>
              <w:autoSpaceDE w:val="0"/>
              <w:autoSpaceDN w:val="0"/>
              <w:adjustRightInd w:val="0"/>
              <w:spacing w:line="276" w:lineRule="auto"/>
              <w:ind w:left="284"/>
              <w:contextualSpacing/>
              <w:rPr>
                <w:iCs/>
                <w:sz w:val="24"/>
                <w:lang w:bidi="en-US"/>
              </w:rPr>
            </w:pPr>
            <w:r w:rsidRPr="004716C3">
              <w:rPr>
                <w:iCs/>
                <w:sz w:val="24"/>
                <w:lang w:bidi="en-US"/>
              </w:rPr>
              <w:t>L’alunno ha risposto in modo adeguato ed esauriente, ma con qualche imprecisione</w:t>
            </w:r>
          </w:p>
        </w:tc>
        <w:tc>
          <w:tcPr>
            <w:tcW w:w="2853" w:type="dxa"/>
            <w:tcBorders>
              <w:top w:val="single" w:sz="4" w:space="0" w:color="auto"/>
              <w:left w:val="single" w:sz="4" w:space="0" w:color="auto"/>
              <w:bottom w:val="single" w:sz="4" w:space="0" w:color="auto"/>
              <w:right w:val="single" w:sz="4" w:space="0" w:color="auto"/>
            </w:tcBorders>
            <w:hideMark/>
          </w:tcPr>
          <w:p w14:paraId="4A5AC1E3" w14:textId="77777777" w:rsidR="004716C3" w:rsidRPr="004716C3" w:rsidRDefault="004716C3" w:rsidP="004716C3">
            <w:pPr>
              <w:autoSpaceDE w:val="0"/>
              <w:autoSpaceDN w:val="0"/>
              <w:adjustRightInd w:val="0"/>
              <w:spacing w:line="360" w:lineRule="auto"/>
              <w:ind w:left="163"/>
              <w:contextualSpacing/>
              <w:rPr>
                <w:iCs/>
                <w:sz w:val="24"/>
                <w:lang w:val="en-US" w:bidi="en-US"/>
              </w:rPr>
            </w:pPr>
            <w:r w:rsidRPr="004716C3">
              <w:rPr>
                <w:iCs/>
                <w:sz w:val="24"/>
                <w:lang w:val="en-US" w:bidi="en-US"/>
              </w:rPr>
              <w:t>4</w:t>
            </w:r>
          </w:p>
        </w:tc>
      </w:tr>
      <w:tr w:rsidR="004716C3" w:rsidRPr="004716C3" w14:paraId="5E760DB5" w14:textId="77777777" w:rsidTr="004716C3">
        <w:trPr>
          <w:trHeight w:val="644"/>
        </w:trPr>
        <w:tc>
          <w:tcPr>
            <w:tcW w:w="11019" w:type="dxa"/>
            <w:tcBorders>
              <w:top w:val="single" w:sz="4" w:space="0" w:color="auto"/>
              <w:left w:val="single" w:sz="4" w:space="0" w:color="auto"/>
              <w:bottom w:val="single" w:sz="4" w:space="0" w:color="auto"/>
              <w:right w:val="single" w:sz="4" w:space="0" w:color="auto"/>
            </w:tcBorders>
            <w:hideMark/>
          </w:tcPr>
          <w:p w14:paraId="54020C47" w14:textId="77777777" w:rsidR="004716C3" w:rsidRPr="004716C3" w:rsidRDefault="004716C3" w:rsidP="004716C3">
            <w:pPr>
              <w:autoSpaceDE w:val="0"/>
              <w:autoSpaceDN w:val="0"/>
              <w:adjustRightInd w:val="0"/>
              <w:spacing w:line="276" w:lineRule="auto"/>
              <w:ind w:left="284"/>
              <w:contextualSpacing/>
              <w:rPr>
                <w:iCs/>
                <w:sz w:val="24"/>
                <w:lang w:bidi="en-US"/>
              </w:rPr>
            </w:pPr>
            <w:r w:rsidRPr="004716C3">
              <w:rPr>
                <w:iCs/>
                <w:sz w:val="24"/>
                <w:lang w:bidi="en-US"/>
              </w:rPr>
              <w:t xml:space="preserve">L’alunno ha risposto in maniera completa ed esauriente sia dal punto di vista formale che sostanziale ed ha ben usato la terminologia tecnica </w:t>
            </w:r>
          </w:p>
        </w:tc>
        <w:tc>
          <w:tcPr>
            <w:tcW w:w="2853" w:type="dxa"/>
            <w:tcBorders>
              <w:top w:val="single" w:sz="4" w:space="0" w:color="auto"/>
              <w:left w:val="single" w:sz="4" w:space="0" w:color="auto"/>
              <w:bottom w:val="single" w:sz="4" w:space="0" w:color="auto"/>
              <w:right w:val="single" w:sz="4" w:space="0" w:color="auto"/>
            </w:tcBorders>
            <w:hideMark/>
          </w:tcPr>
          <w:p w14:paraId="6D9DEC10" w14:textId="77777777" w:rsidR="004716C3" w:rsidRPr="004716C3" w:rsidRDefault="004716C3" w:rsidP="004716C3">
            <w:pPr>
              <w:autoSpaceDE w:val="0"/>
              <w:autoSpaceDN w:val="0"/>
              <w:adjustRightInd w:val="0"/>
              <w:spacing w:line="360" w:lineRule="auto"/>
              <w:ind w:left="163"/>
              <w:contextualSpacing/>
              <w:rPr>
                <w:iCs/>
                <w:sz w:val="24"/>
                <w:lang w:val="en-US" w:bidi="en-US"/>
              </w:rPr>
            </w:pPr>
            <w:r w:rsidRPr="004716C3">
              <w:rPr>
                <w:iCs/>
                <w:sz w:val="24"/>
                <w:lang w:val="en-US" w:bidi="en-US"/>
              </w:rPr>
              <w:t>5</w:t>
            </w:r>
          </w:p>
        </w:tc>
      </w:tr>
      <w:tr w:rsidR="004716C3" w:rsidRPr="004716C3" w14:paraId="64B772C8" w14:textId="77777777" w:rsidTr="004716C3">
        <w:trPr>
          <w:trHeight w:val="459"/>
        </w:trPr>
        <w:tc>
          <w:tcPr>
            <w:tcW w:w="11019" w:type="dxa"/>
            <w:tcBorders>
              <w:top w:val="single" w:sz="4" w:space="0" w:color="auto"/>
              <w:left w:val="single" w:sz="4" w:space="0" w:color="auto"/>
              <w:bottom w:val="single" w:sz="4" w:space="0" w:color="auto"/>
              <w:right w:val="single" w:sz="4" w:space="0" w:color="auto"/>
            </w:tcBorders>
            <w:hideMark/>
          </w:tcPr>
          <w:p w14:paraId="71F8C82B" w14:textId="77777777" w:rsidR="004716C3" w:rsidRPr="004716C3" w:rsidRDefault="004716C3" w:rsidP="004716C3">
            <w:pPr>
              <w:autoSpaceDE w:val="0"/>
              <w:autoSpaceDN w:val="0"/>
              <w:adjustRightInd w:val="0"/>
              <w:spacing w:line="276" w:lineRule="auto"/>
              <w:ind w:left="284"/>
              <w:contextualSpacing/>
              <w:rPr>
                <w:iCs/>
                <w:sz w:val="24"/>
                <w:lang w:val="en-US" w:bidi="en-US"/>
              </w:rPr>
            </w:pPr>
            <w:proofErr w:type="spellStart"/>
            <w:r w:rsidRPr="004716C3">
              <w:rPr>
                <w:iCs/>
                <w:sz w:val="24"/>
                <w:lang w:val="en-US" w:bidi="en-US"/>
              </w:rPr>
              <w:t>Totale</w:t>
            </w:r>
            <w:proofErr w:type="spellEnd"/>
            <w:r w:rsidRPr="004716C3">
              <w:rPr>
                <w:iCs/>
                <w:sz w:val="24"/>
                <w:lang w:val="en-US" w:bidi="en-US"/>
              </w:rPr>
              <w:t xml:space="preserve"> </w:t>
            </w:r>
            <w:proofErr w:type="spellStart"/>
            <w:r w:rsidRPr="004716C3">
              <w:rPr>
                <w:iCs/>
                <w:sz w:val="24"/>
                <w:lang w:val="en-US" w:bidi="en-US"/>
              </w:rPr>
              <w:t>massimo</w:t>
            </w:r>
            <w:proofErr w:type="spellEnd"/>
            <w:r w:rsidRPr="004716C3">
              <w:rPr>
                <w:iCs/>
                <w:sz w:val="24"/>
                <w:lang w:val="en-US" w:bidi="en-US"/>
              </w:rPr>
              <w:t xml:space="preserve"> </w:t>
            </w:r>
          </w:p>
        </w:tc>
        <w:tc>
          <w:tcPr>
            <w:tcW w:w="2853" w:type="dxa"/>
            <w:tcBorders>
              <w:top w:val="single" w:sz="4" w:space="0" w:color="auto"/>
              <w:left w:val="single" w:sz="4" w:space="0" w:color="auto"/>
              <w:bottom w:val="single" w:sz="4" w:space="0" w:color="auto"/>
              <w:right w:val="single" w:sz="4" w:space="0" w:color="auto"/>
            </w:tcBorders>
            <w:hideMark/>
          </w:tcPr>
          <w:p w14:paraId="70241DA4" w14:textId="77777777" w:rsidR="004716C3" w:rsidRPr="004716C3" w:rsidRDefault="004716C3" w:rsidP="004716C3">
            <w:pPr>
              <w:autoSpaceDE w:val="0"/>
              <w:autoSpaceDN w:val="0"/>
              <w:adjustRightInd w:val="0"/>
              <w:ind w:left="163"/>
              <w:contextualSpacing/>
              <w:rPr>
                <w:iCs/>
                <w:sz w:val="24"/>
                <w:lang w:val="en-US" w:bidi="en-US"/>
              </w:rPr>
            </w:pPr>
            <w:r w:rsidRPr="004716C3">
              <w:rPr>
                <w:iCs/>
                <w:sz w:val="24"/>
                <w:lang w:val="en-US" w:bidi="en-US"/>
              </w:rPr>
              <w:t xml:space="preserve">10 </w:t>
            </w:r>
          </w:p>
          <w:p w14:paraId="34921EE1" w14:textId="77777777" w:rsidR="004716C3" w:rsidRPr="004716C3" w:rsidRDefault="004716C3" w:rsidP="004716C3">
            <w:pPr>
              <w:autoSpaceDE w:val="0"/>
              <w:autoSpaceDN w:val="0"/>
              <w:adjustRightInd w:val="0"/>
              <w:ind w:left="163"/>
              <w:contextualSpacing/>
              <w:rPr>
                <w:iCs/>
                <w:sz w:val="16"/>
                <w:szCs w:val="16"/>
                <w:lang w:val="en-US" w:bidi="en-US"/>
              </w:rPr>
            </w:pPr>
            <w:r w:rsidRPr="004716C3">
              <w:rPr>
                <w:iCs/>
                <w:sz w:val="16"/>
                <w:szCs w:val="16"/>
                <w:lang w:val="en-US" w:bidi="en-US"/>
              </w:rPr>
              <w:t xml:space="preserve">(per </w:t>
            </w:r>
            <w:proofErr w:type="spellStart"/>
            <w:r w:rsidRPr="004716C3">
              <w:rPr>
                <w:iCs/>
                <w:sz w:val="16"/>
                <w:szCs w:val="16"/>
                <w:lang w:val="en-US" w:bidi="en-US"/>
              </w:rPr>
              <w:t>ciascuna</w:t>
            </w:r>
            <w:proofErr w:type="spellEnd"/>
            <w:r w:rsidRPr="004716C3">
              <w:rPr>
                <w:iCs/>
                <w:sz w:val="16"/>
                <w:szCs w:val="16"/>
                <w:lang w:val="en-US" w:bidi="en-US"/>
              </w:rPr>
              <w:t xml:space="preserve"> </w:t>
            </w:r>
            <w:proofErr w:type="spellStart"/>
            <w:r w:rsidRPr="004716C3">
              <w:rPr>
                <w:iCs/>
                <w:sz w:val="16"/>
                <w:szCs w:val="16"/>
                <w:lang w:val="en-US" w:bidi="en-US"/>
              </w:rPr>
              <w:t>annualità</w:t>
            </w:r>
            <w:proofErr w:type="spellEnd"/>
            <w:r w:rsidRPr="004716C3">
              <w:rPr>
                <w:iCs/>
                <w:sz w:val="16"/>
                <w:szCs w:val="16"/>
                <w:lang w:val="en-US" w:bidi="en-US"/>
              </w:rPr>
              <w:t>)</w:t>
            </w:r>
          </w:p>
        </w:tc>
      </w:tr>
    </w:tbl>
    <w:p w14:paraId="6CBB42B6" w14:textId="77777777" w:rsidR="004716C3" w:rsidRPr="004716C3" w:rsidRDefault="004716C3" w:rsidP="004716C3">
      <w:pPr>
        <w:autoSpaceDE w:val="0"/>
        <w:autoSpaceDN w:val="0"/>
        <w:adjustRightInd w:val="0"/>
        <w:spacing w:line="360" w:lineRule="auto"/>
        <w:ind w:left="284"/>
        <w:contextualSpacing/>
        <w:rPr>
          <w:i/>
          <w:iCs/>
          <w:sz w:val="12"/>
          <w:szCs w:val="12"/>
          <w:lang w:val="en-GB" w:bidi="en-US"/>
        </w:rPr>
      </w:pPr>
    </w:p>
    <w:p w14:paraId="66FB3B13" w14:textId="77777777" w:rsidR="004716C3" w:rsidRPr="004716C3" w:rsidRDefault="004716C3" w:rsidP="004716C3">
      <w:pPr>
        <w:autoSpaceDE w:val="0"/>
        <w:autoSpaceDN w:val="0"/>
        <w:adjustRightInd w:val="0"/>
        <w:spacing w:line="360" w:lineRule="auto"/>
        <w:ind w:left="284"/>
        <w:contextualSpacing/>
        <w:rPr>
          <w:iCs/>
          <w:sz w:val="24"/>
          <w:lang w:bidi="en-US"/>
        </w:rPr>
      </w:pPr>
      <w:r w:rsidRPr="004716C3">
        <w:rPr>
          <w:iCs/>
          <w:sz w:val="24"/>
          <w:lang w:bidi="en-US"/>
        </w:rPr>
        <w:t>La prova sarà valutata con VOTO espresso in decimi e la stessa avrà una durata massima di 40 min.  per ciascuna annualità pari  a 20 minuti per ciascuna risposta.</w:t>
      </w:r>
    </w:p>
    <w:p w14:paraId="4F162497" w14:textId="77777777" w:rsidR="004716C3" w:rsidRPr="004716C3" w:rsidRDefault="004716C3" w:rsidP="004716C3">
      <w:pPr>
        <w:autoSpaceDE w:val="0"/>
        <w:autoSpaceDN w:val="0"/>
        <w:adjustRightInd w:val="0"/>
        <w:spacing w:line="360" w:lineRule="auto"/>
        <w:ind w:left="284"/>
        <w:contextualSpacing/>
        <w:rPr>
          <w:iCs/>
          <w:sz w:val="24"/>
          <w:lang w:bidi="en-US"/>
        </w:rPr>
      </w:pPr>
      <w:r w:rsidRPr="004716C3">
        <w:rPr>
          <w:iCs/>
          <w:sz w:val="24"/>
          <w:lang w:bidi="en-US"/>
        </w:rPr>
        <w:lastRenderedPageBreak/>
        <w:t>Per la  prova orale è previsto un tempo pari a 5 minuti per disciplina ; la griglia di valutazione  corrisponde con quella adottata per le verifiche orali parte integrante  del documento allegato.</w:t>
      </w:r>
    </w:p>
    <w:p w14:paraId="1F8682C8" w14:textId="77777777" w:rsidR="004716C3" w:rsidRPr="004716C3" w:rsidRDefault="004716C3" w:rsidP="004716C3">
      <w:pPr>
        <w:autoSpaceDE w:val="0"/>
        <w:autoSpaceDN w:val="0"/>
        <w:adjustRightInd w:val="0"/>
        <w:spacing w:line="360" w:lineRule="auto"/>
        <w:ind w:left="284"/>
        <w:contextualSpacing/>
        <w:rPr>
          <w:b/>
          <w:bCs/>
          <w:iCs/>
          <w:sz w:val="24"/>
          <w:lang w:bidi="en-US"/>
        </w:rPr>
      </w:pPr>
      <w:r w:rsidRPr="004716C3">
        <w:rPr>
          <w:b/>
          <w:bCs/>
          <w:iCs/>
          <w:sz w:val="24"/>
          <w:lang w:bidi="en-US"/>
        </w:rPr>
        <w:t>La prova somministrata sarà la medesima per la stessa disciplina afferente al medesimo indirizzo di studi.</w:t>
      </w:r>
    </w:p>
    <w:p w14:paraId="065408E7" w14:textId="77777777" w:rsidR="004716C3" w:rsidRPr="004716C3" w:rsidRDefault="004716C3" w:rsidP="004716C3">
      <w:pPr>
        <w:autoSpaceDE w:val="0"/>
        <w:autoSpaceDN w:val="0"/>
        <w:adjustRightInd w:val="0"/>
        <w:spacing w:line="360" w:lineRule="auto"/>
        <w:ind w:left="284"/>
        <w:contextualSpacing/>
        <w:rPr>
          <w:b/>
          <w:bCs/>
          <w:iCs/>
          <w:sz w:val="24"/>
          <w:lang w:bidi="en-US"/>
        </w:rPr>
      </w:pPr>
    </w:p>
    <w:p w14:paraId="60E63C04" w14:textId="791E7EB5" w:rsidR="004716C3" w:rsidRPr="004716C3" w:rsidRDefault="004716C3" w:rsidP="004716C3">
      <w:pPr>
        <w:spacing w:after="200" w:line="288" w:lineRule="auto"/>
        <w:ind w:left="284"/>
        <w:jc w:val="center"/>
        <w:rPr>
          <w:rFonts w:eastAsia="Calibri"/>
          <w:b/>
          <w:iCs/>
          <w:sz w:val="24"/>
          <w:lang w:eastAsia="en-US" w:bidi="en-US"/>
        </w:rPr>
      </w:pPr>
      <w:r w:rsidRPr="004716C3">
        <w:rPr>
          <w:rFonts w:eastAsia="Calibri"/>
          <w:b/>
          <w:iCs/>
          <w:sz w:val="24"/>
          <w:lang w:eastAsia="en-US" w:bidi="en-US"/>
        </w:rPr>
        <w:t xml:space="preserve">Esami preliminari agli Esami di Stato  tipologie di prove comuni per disciplina </w:t>
      </w:r>
      <w:r>
        <w:rPr>
          <w:rFonts w:eastAsia="Calibri"/>
          <w:b/>
          <w:iCs/>
          <w:sz w:val="24"/>
          <w:lang w:eastAsia="en-US" w:bidi="en-US"/>
        </w:rPr>
        <w:t>:</w:t>
      </w:r>
      <w:r w:rsidRPr="004716C3">
        <w:rPr>
          <w:rFonts w:eastAsia="Calibri"/>
          <w:b/>
          <w:iCs/>
          <w:sz w:val="24"/>
          <w:lang w:eastAsia="en-US" w:bidi="en-US"/>
        </w:rPr>
        <w:t xml:space="preserve"> struttura  e griglia di valutazione</w:t>
      </w:r>
    </w:p>
    <w:p w14:paraId="7B9944D5" w14:textId="77777777" w:rsidR="004716C3" w:rsidRPr="004716C3" w:rsidRDefault="004716C3" w:rsidP="004716C3">
      <w:pPr>
        <w:spacing w:after="200" w:line="288" w:lineRule="auto"/>
        <w:ind w:left="284"/>
        <w:rPr>
          <w:rFonts w:eastAsia="Calibri"/>
          <w:b/>
          <w:iCs/>
          <w:sz w:val="24"/>
          <w:lang w:eastAsia="en-US" w:bidi="en-US"/>
        </w:rPr>
      </w:pPr>
      <w:r w:rsidRPr="004716C3">
        <w:rPr>
          <w:rFonts w:eastAsia="Calibri"/>
          <w:b/>
          <w:iCs/>
          <w:sz w:val="24"/>
          <w:lang w:eastAsia="en-US" w:bidi="en-US"/>
        </w:rPr>
        <w:t xml:space="preserve">DISCIPLINA_ </w:t>
      </w:r>
      <w:r w:rsidRPr="004716C3">
        <w:rPr>
          <w:rFonts w:eastAsia="Calibri"/>
          <w:b/>
          <w:i/>
          <w:sz w:val="24"/>
          <w:lang w:eastAsia="en-US" w:bidi="en-US"/>
        </w:rPr>
        <w:t>Tecniche di Distribuzione e Marketing</w:t>
      </w:r>
    </w:p>
    <w:p w14:paraId="41F2A859" w14:textId="77777777" w:rsidR="004716C3" w:rsidRPr="004716C3" w:rsidRDefault="004716C3" w:rsidP="004716C3">
      <w:pPr>
        <w:spacing w:after="200" w:line="288" w:lineRule="auto"/>
        <w:ind w:left="284"/>
        <w:rPr>
          <w:rFonts w:eastAsia="Calibri"/>
          <w:b/>
          <w:iCs/>
          <w:sz w:val="24"/>
          <w:lang w:eastAsia="en-US" w:bidi="en-US"/>
        </w:rPr>
      </w:pPr>
      <w:r w:rsidRPr="004716C3">
        <w:rPr>
          <w:rFonts w:eastAsia="Calibri"/>
          <w:b/>
          <w:iCs/>
          <w:sz w:val="24"/>
          <w:lang w:eastAsia="en-US" w:bidi="en-US"/>
        </w:rPr>
        <w:t>Prova orale e scritta</w:t>
      </w:r>
    </w:p>
    <w:p w14:paraId="153139AC" w14:textId="77777777" w:rsidR="004716C3" w:rsidRPr="004716C3" w:rsidRDefault="004716C3" w:rsidP="004716C3">
      <w:pPr>
        <w:autoSpaceDE w:val="0"/>
        <w:autoSpaceDN w:val="0"/>
        <w:adjustRightInd w:val="0"/>
        <w:spacing w:line="360" w:lineRule="auto"/>
        <w:ind w:left="284"/>
        <w:contextualSpacing/>
        <w:rPr>
          <w:iCs/>
          <w:sz w:val="24"/>
          <w:lang w:bidi="en-US"/>
        </w:rPr>
      </w:pPr>
      <w:r w:rsidRPr="004716C3">
        <w:rPr>
          <w:iCs/>
          <w:sz w:val="24"/>
          <w:lang w:bidi="en-US"/>
        </w:rPr>
        <w:t>La prova scritta è strutturata in due domande/esercizi per ciascuna annualità. Ogni domanda prevede l’attribuzione da 1 a 5 punti secondo la griglia  di valutazione di seguito riportata.</w:t>
      </w:r>
    </w:p>
    <w:p w14:paraId="1C7E3F12" w14:textId="77777777" w:rsidR="004716C3" w:rsidRPr="004716C3" w:rsidRDefault="004716C3" w:rsidP="004716C3">
      <w:pPr>
        <w:autoSpaceDE w:val="0"/>
        <w:autoSpaceDN w:val="0"/>
        <w:adjustRightInd w:val="0"/>
        <w:spacing w:line="360" w:lineRule="auto"/>
        <w:ind w:left="284"/>
        <w:contextualSpacing/>
        <w:rPr>
          <w:iCs/>
          <w:sz w:val="24"/>
          <w:lang w:bidi="en-US"/>
        </w:rPr>
      </w:pPr>
      <w:r w:rsidRPr="004716C3">
        <w:rPr>
          <w:iCs/>
          <w:sz w:val="24"/>
          <w:lang w:bidi="en-US"/>
        </w:rPr>
        <w:t>Durata della prova: 40 minuti per ciascuna annualità</w:t>
      </w:r>
    </w:p>
    <w:p w14:paraId="3246693C" w14:textId="77777777" w:rsidR="004716C3" w:rsidRPr="004716C3" w:rsidRDefault="004716C3" w:rsidP="004716C3">
      <w:pPr>
        <w:autoSpaceDE w:val="0"/>
        <w:autoSpaceDN w:val="0"/>
        <w:adjustRightInd w:val="0"/>
        <w:spacing w:line="360" w:lineRule="auto"/>
        <w:ind w:left="284"/>
        <w:contextualSpacing/>
        <w:rPr>
          <w:iCs/>
          <w:sz w:val="24"/>
          <w:lang w:bidi="en-US"/>
        </w:rPr>
      </w:pPr>
    </w:p>
    <w:p w14:paraId="523FF884" w14:textId="77777777" w:rsidR="004716C3" w:rsidRPr="004716C3" w:rsidRDefault="004716C3" w:rsidP="004716C3">
      <w:pPr>
        <w:spacing w:after="200" w:line="276" w:lineRule="auto"/>
        <w:rPr>
          <w:rFonts w:eastAsia="Calibri"/>
          <w:b/>
          <w:sz w:val="24"/>
          <w:lang w:eastAsia="en-US"/>
        </w:rPr>
      </w:pPr>
      <w:r w:rsidRPr="004716C3">
        <w:rPr>
          <w:rFonts w:eastAsia="Calibri"/>
          <w:b/>
          <w:sz w:val="24"/>
          <w:lang w:eastAsia="en-US"/>
        </w:rPr>
        <w:t xml:space="preserve">Griglia di correzione/valutazione dei quesiti a risposta aperta - </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09"/>
        <w:gridCol w:w="1851"/>
      </w:tblGrid>
      <w:tr w:rsidR="004716C3" w:rsidRPr="004716C3" w14:paraId="17C047C9" w14:textId="77777777" w:rsidTr="004716C3">
        <w:trPr>
          <w:trHeight w:val="486"/>
        </w:trPr>
        <w:tc>
          <w:tcPr>
            <w:tcW w:w="11509" w:type="dxa"/>
            <w:shd w:val="clear" w:color="auto" w:fill="auto"/>
          </w:tcPr>
          <w:p w14:paraId="7B2DB1FF" w14:textId="77777777" w:rsidR="004716C3" w:rsidRPr="004716C3" w:rsidRDefault="004716C3" w:rsidP="004716C3">
            <w:pPr>
              <w:spacing w:after="200" w:line="276" w:lineRule="auto"/>
              <w:rPr>
                <w:rFonts w:eastAsia="Calibri"/>
                <w:sz w:val="22"/>
                <w:szCs w:val="22"/>
                <w:lang w:eastAsia="en-US"/>
              </w:rPr>
            </w:pPr>
            <w:r w:rsidRPr="004716C3">
              <w:rPr>
                <w:rFonts w:eastAsia="Calibri"/>
                <w:sz w:val="22"/>
                <w:szCs w:val="22"/>
                <w:lang w:eastAsia="en-US"/>
              </w:rPr>
              <w:t>Svolgimento incompleto, incoerente ed inorganico con lessico improprio</w:t>
            </w:r>
          </w:p>
        </w:tc>
        <w:tc>
          <w:tcPr>
            <w:tcW w:w="1851" w:type="dxa"/>
            <w:shd w:val="clear" w:color="auto" w:fill="auto"/>
          </w:tcPr>
          <w:p w14:paraId="23127FDF" w14:textId="77777777" w:rsidR="004716C3" w:rsidRPr="004716C3" w:rsidRDefault="004716C3" w:rsidP="004716C3">
            <w:pPr>
              <w:spacing w:after="200" w:line="276" w:lineRule="auto"/>
              <w:rPr>
                <w:rFonts w:eastAsia="Calibri"/>
                <w:sz w:val="22"/>
                <w:szCs w:val="22"/>
                <w:lang w:eastAsia="en-US"/>
              </w:rPr>
            </w:pPr>
            <w:r w:rsidRPr="004716C3">
              <w:rPr>
                <w:rFonts w:eastAsia="Calibri"/>
                <w:sz w:val="22"/>
                <w:szCs w:val="22"/>
                <w:lang w:eastAsia="en-US"/>
              </w:rPr>
              <w:t>1</w:t>
            </w:r>
          </w:p>
        </w:tc>
      </w:tr>
      <w:tr w:rsidR="004716C3" w:rsidRPr="004716C3" w14:paraId="6B297C12" w14:textId="77777777" w:rsidTr="004716C3">
        <w:trPr>
          <w:trHeight w:val="597"/>
        </w:trPr>
        <w:tc>
          <w:tcPr>
            <w:tcW w:w="11509" w:type="dxa"/>
            <w:shd w:val="clear" w:color="auto" w:fill="auto"/>
          </w:tcPr>
          <w:p w14:paraId="468E9F38" w14:textId="77777777" w:rsidR="004716C3" w:rsidRPr="004716C3" w:rsidRDefault="004716C3" w:rsidP="004716C3">
            <w:pPr>
              <w:spacing w:after="200" w:line="276" w:lineRule="auto"/>
              <w:rPr>
                <w:rFonts w:eastAsia="Calibri"/>
                <w:sz w:val="22"/>
                <w:szCs w:val="22"/>
                <w:lang w:eastAsia="en-US"/>
              </w:rPr>
            </w:pPr>
            <w:r w:rsidRPr="004716C3">
              <w:rPr>
                <w:rFonts w:eastAsia="Calibri"/>
                <w:sz w:val="22"/>
                <w:szCs w:val="22"/>
                <w:lang w:eastAsia="en-US"/>
              </w:rPr>
              <w:t>Svolgimento incompleto, non sempre coerente ed organico con lessico generico e improprio</w:t>
            </w:r>
          </w:p>
        </w:tc>
        <w:tc>
          <w:tcPr>
            <w:tcW w:w="1851" w:type="dxa"/>
            <w:shd w:val="clear" w:color="auto" w:fill="auto"/>
          </w:tcPr>
          <w:p w14:paraId="687EFFD5" w14:textId="77777777" w:rsidR="004716C3" w:rsidRPr="004716C3" w:rsidRDefault="004716C3" w:rsidP="004716C3">
            <w:pPr>
              <w:spacing w:after="200" w:line="276" w:lineRule="auto"/>
              <w:rPr>
                <w:rFonts w:eastAsia="Calibri"/>
                <w:sz w:val="22"/>
                <w:szCs w:val="22"/>
                <w:lang w:eastAsia="en-US"/>
              </w:rPr>
            </w:pPr>
            <w:r w:rsidRPr="004716C3">
              <w:rPr>
                <w:rFonts w:eastAsia="Calibri"/>
                <w:sz w:val="22"/>
                <w:szCs w:val="22"/>
                <w:lang w:eastAsia="en-US"/>
              </w:rPr>
              <w:t>2</w:t>
            </w:r>
          </w:p>
        </w:tc>
      </w:tr>
      <w:tr w:rsidR="004716C3" w:rsidRPr="004716C3" w14:paraId="3791EA4C" w14:textId="77777777" w:rsidTr="004716C3">
        <w:trPr>
          <w:trHeight w:val="501"/>
        </w:trPr>
        <w:tc>
          <w:tcPr>
            <w:tcW w:w="11509" w:type="dxa"/>
            <w:shd w:val="clear" w:color="auto" w:fill="auto"/>
          </w:tcPr>
          <w:p w14:paraId="3189BBBF" w14:textId="77777777" w:rsidR="004716C3" w:rsidRPr="004716C3" w:rsidRDefault="004716C3" w:rsidP="004716C3">
            <w:pPr>
              <w:spacing w:after="200" w:line="276" w:lineRule="auto"/>
              <w:rPr>
                <w:rFonts w:eastAsia="Calibri"/>
                <w:sz w:val="22"/>
                <w:szCs w:val="22"/>
                <w:lang w:eastAsia="en-US"/>
              </w:rPr>
            </w:pPr>
            <w:r w:rsidRPr="004716C3">
              <w:rPr>
                <w:rFonts w:eastAsia="Calibri"/>
                <w:sz w:val="22"/>
                <w:szCs w:val="22"/>
                <w:lang w:eastAsia="en-US"/>
              </w:rPr>
              <w:t>Svolgimento completo, non sempre organico con lessico non sempre proprio</w:t>
            </w:r>
          </w:p>
        </w:tc>
        <w:tc>
          <w:tcPr>
            <w:tcW w:w="1851" w:type="dxa"/>
            <w:shd w:val="clear" w:color="auto" w:fill="auto"/>
          </w:tcPr>
          <w:p w14:paraId="0BF455F2" w14:textId="77777777" w:rsidR="004716C3" w:rsidRPr="004716C3" w:rsidRDefault="004716C3" w:rsidP="004716C3">
            <w:pPr>
              <w:spacing w:after="200" w:line="276" w:lineRule="auto"/>
              <w:rPr>
                <w:rFonts w:eastAsia="Calibri"/>
                <w:sz w:val="22"/>
                <w:szCs w:val="22"/>
                <w:lang w:eastAsia="en-US"/>
              </w:rPr>
            </w:pPr>
            <w:r w:rsidRPr="004716C3">
              <w:rPr>
                <w:rFonts w:eastAsia="Calibri"/>
                <w:sz w:val="22"/>
                <w:szCs w:val="22"/>
                <w:lang w:eastAsia="en-US"/>
              </w:rPr>
              <w:t>3-4</w:t>
            </w:r>
          </w:p>
        </w:tc>
      </w:tr>
      <w:tr w:rsidR="004716C3" w:rsidRPr="004716C3" w14:paraId="7BBF7603" w14:textId="77777777" w:rsidTr="004716C3">
        <w:trPr>
          <w:trHeight w:val="486"/>
        </w:trPr>
        <w:tc>
          <w:tcPr>
            <w:tcW w:w="11509" w:type="dxa"/>
            <w:shd w:val="clear" w:color="auto" w:fill="auto"/>
          </w:tcPr>
          <w:p w14:paraId="73D64717" w14:textId="77777777" w:rsidR="004716C3" w:rsidRPr="004716C3" w:rsidRDefault="004716C3" w:rsidP="004716C3">
            <w:pPr>
              <w:spacing w:after="200" w:line="276" w:lineRule="auto"/>
              <w:rPr>
                <w:rFonts w:eastAsia="Calibri"/>
                <w:sz w:val="22"/>
                <w:szCs w:val="22"/>
                <w:lang w:eastAsia="en-US"/>
              </w:rPr>
            </w:pPr>
            <w:r w:rsidRPr="004716C3">
              <w:rPr>
                <w:rFonts w:eastAsia="Calibri"/>
                <w:sz w:val="22"/>
                <w:szCs w:val="22"/>
                <w:lang w:eastAsia="en-US"/>
              </w:rPr>
              <w:t>Svolgimento completo e coerente, ampiamente articolato con lessico proprio</w:t>
            </w:r>
          </w:p>
        </w:tc>
        <w:tc>
          <w:tcPr>
            <w:tcW w:w="1851" w:type="dxa"/>
            <w:shd w:val="clear" w:color="auto" w:fill="auto"/>
          </w:tcPr>
          <w:p w14:paraId="7E722341" w14:textId="77777777" w:rsidR="004716C3" w:rsidRPr="004716C3" w:rsidRDefault="004716C3" w:rsidP="004716C3">
            <w:pPr>
              <w:spacing w:after="200" w:line="276" w:lineRule="auto"/>
              <w:rPr>
                <w:rFonts w:eastAsia="Calibri"/>
                <w:sz w:val="22"/>
                <w:szCs w:val="22"/>
                <w:lang w:eastAsia="en-US"/>
              </w:rPr>
            </w:pPr>
            <w:r w:rsidRPr="004716C3">
              <w:rPr>
                <w:rFonts w:eastAsia="Calibri"/>
                <w:sz w:val="22"/>
                <w:szCs w:val="22"/>
                <w:lang w:eastAsia="en-US"/>
              </w:rPr>
              <w:t>5</w:t>
            </w:r>
          </w:p>
        </w:tc>
      </w:tr>
    </w:tbl>
    <w:p w14:paraId="7B1F459A" w14:textId="77777777" w:rsidR="004716C3" w:rsidRPr="004716C3" w:rsidRDefault="004716C3" w:rsidP="004716C3">
      <w:pPr>
        <w:spacing w:after="200" w:line="288" w:lineRule="auto"/>
        <w:rPr>
          <w:rFonts w:eastAsia="Calibri"/>
          <w:i/>
          <w:iCs/>
          <w:color w:val="000000"/>
          <w:sz w:val="20"/>
          <w:szCs w:val="20"/>
          <w:lang w:eastAsia="en-US" w:bidi="en-US"/>
        </w:rPr>
      </w:pPr>
    </w:p>
    <w:p w14:paraId="299DFF44" w14:textId="77777777" w:rsidR="004716C3" w:rsidRDefault="004716C3" w:rsidP="004716C3">
      <w:pPr>
        <w:spacing w:after="200" w:line="288" w:lineRule="auto"/>
        <w:rPr>
          <w:rFonts w:eastAsia="Calibri"/>
          <w:b/>
          <w:iCs/>
          <w:sz w:val="24"/>
          <w:lang w:eastAsia="en-US" w:bidi="en-US"/>
        </w:rPr>
      </w:pPr>
    </w:p>
    <w:p w14:paraId="71945BEF" w14:textId="77777777" w:rsidR="004716C3" w:rsidRDefault="004716C3" w:rsidP="004716C3">
      <w:pPr>
        <w:spacing w:after="200" w:line="288" w:lineRule="auto"/>
        <w:rPr>
          <w:rFonts w:eastAsia="Calibri"/>
          <w:b/>
          <w:iCs/>
          <w:sz w:val="24"/>
          <w:lang w:eastAsia="en-US" w:bidi="en-US"/>
        </w:rPr>
      </w:pPr>
    </w:p>
    <w:p w14:paraId="50780C89" w14:textId="77777777" w:rsidR="004716C3" w:rsidRDefault="004716C3" w:rsidP="004716C3">
      <w:pPr>
        <w:spacing w:after="200" w:line="288" w:lineRule="auto"/>
        <w:rPr>
          <w:rFonts w:eastAsia="Calibri"/>
          <w:b/>
          <w:iCs/>
          <w:sz w:val="24"/>
          <w:lang w:eastAsia="en-US" w:bidi="en-US"/>
        </w:rPr>
      </w:pPr>
    </w:p>
    <w:p w14:paraId="79BE102A" w14:textId="6397C546" w:rsidR="004716C3" w:rsidRPr="004716C3" w:rsidRDefault="004716C3" w:rsidP="004716C3">
      <w:pPr>
        <w:spacing w:after="200" w:line="288" w:lineRule="auto"/>
        <w:rPr>
          <w:rFonts w:eastAsia="Calibri"/>
          <w:b/>
          <w:iCs/>
          <w:sz w:val="24"/>
          <w:lang w:eastAsia="en-US" w:bidi="en-US"/>
        </w:rPr>
      </w:pPr>
      <w:r w:rsidRPr="004716C3">
        <w:rPr>
          <w:rFonts w:eastAsia="Calibri"/>
          <w:b/>
          <w:iCs/>
          <w:sz w:val="24"/>
          <w:lang w:eastAsia="en-US" w:bidi="en-US"/>
        </w:rPr>
        <w:lastRenderedPageBreak/>
        <w:t>DISCIPLINA _Tecnologie applicate ai materiali e ai processi produttivi</w:t>
      </w:r>
    </w:p>
    <w:p w14:paraId="0B7F18C4" w14:textId="77777777" w:rsidR="004716C3" w:rsidRPr="004716C3" w:rsidRDefault="004716C3" w:rsidP="004716C3">
      <w:pPr>
        <w:spacing w:after="200" w:line="288" w:lineRule="auto"/>
        <w:rPr>
          <w:rFonts w:eastAsia="Calibri"/>
          <w:b/>
          <w:iCs/>
          <w:sz w:val="24"/>
          <w:lang w:eastAsia="en-US" w:bidi="en-US"/>
        </w:rPr>
      </w:pPr>
      <w:r w:rsidRPr="004716C3">
        <w:rPr>
          <w:rFonts w:eastAsia="Calibri"/>
          <w:b/>
          <w:iCs/>
          <w:sz w:val="24"/>
          <w:lang w:eastAsia="en-US" w:bidi="en-US"/>
        </w:rPr>
        <w:t>Prova orale e scritta</w:t>
      </w:r>
    </w:p>
    <w:p w14:paraId="25E5D446" w14:textId="27025A7D" w:rsidR="004716C3" w:rsidRPr="004716C3" w:rsidRDefault="004716C3" w:rsidP="004716C3">
      <w:pPr>
        <w:spacing w:after="200" w:line="288" w:lineRule="auto"/>
        <w:contextualSpacing/>
        <w:rPr>
          <w:rFonts w:eastAsia="Calibri"/>
          <w:i/>
          <w:iCs/>
          <w:sz w:val="20"/>
          <w:szCs w:val="20"/>
          <w:lang w:eastAsia="en-US" w:bidi="en-US"/>
        </w:rPr>
      </w:pPr>
      <w:r w:rsidRPr="004716C3">
        <w:rPr>
          <w:iCs/>
          <w:sz w:val="24"/>
          <w:lang w:bidi="en-US"/>
        </w:rPr>
        <w:t xml:space="preserve">La prova scritta è composta da </w:t>
      </w:r>
      <w:r w:rsidR="00E90139">
        <w:rPr>
          <w:iCs/>
          <w:sz w:val="24"/>
          <w:lang w:bidi="en-US"/>
        </w:rPr>
        <w:t>2</w:t>
      </w:r>
      <w:r w:rsidRPr="004716C3">
        <w:rPr>
          <w:iCs/>
          <w:sz w:val="24"/>
          <w:lang w:bidi="en-US"/>
        </w:rPr>
        <w:t xml:space="preserve">  domande a risposta aperta in  riferimento a  ciascun anno di corso da superare</w:t>
      </w:r>
      <w:r w:rsidRPr="004716C3">
        <w:rPr>
          <w:rFonts w:eastAsia="Calibri"/>
          <w:i/>
          <w:iCs/>
          <w:sz w:val="20"/>
          <w:szCs w:val="20"/>
          <w:lang w:eastAsia="en-US" w:bidi="en-US"/>
        </w:rPr>
        <w:t>;</w:t>
      </w:r>
    </w:p>
    <w:p w14:paraId="7D0D3653" w14:textId="77777777" w:rsidR="004716C3" w:rsidRPr="004716C3" w:rsidRDefault="004716C3" w:rsidP="004716C3">
      <w:pPr>
        <w:spacing w:after="200" w:line="276" w:lineRule="auto"/>
        <w:rPr>
          <w:rFonts w:eastAsia="Calibri"/>
          <w:i/>
          <w:iCs/>
          <w:sz w:val="20"/>
          <w:szCs w:val="20"/>
          <w:lang w:eastAsia="en-US" w:bidi="en-US"/>
        </w:rPr>
      </w:pPr>
      <w:r w:rsidRPr="004716C3">
        <w:rPr>
          <w:rFonts w:eastAsia="Calibri"/>
          <w:i/>
          <w:iCs/>
          <w:sz w:val="20"/>
          <w:szCs w:val="20"/>
          <w:lang w:eastAsia="en-US" w:bidi="en-US"/>
        </w:rPr>
        <w:t xml:space="preserve">  </w:t>
      </w:r>
      <w:r w:rsidRPr="004716C3">
        <w:rPr>
          <w:rFonts w:eastAsia="Calibri"/>
          <w:b/>
          <w:sz w:val="24"/>
          <w:lang w:eastAsia="en-US"/>
        </w:rPr>
        <w:t xml:space="preserve">Griglia di correzione/valutazione dei quesiti a risposta aperta - </w:t>
      </w:r>
    </w:p>
    <w:tbl>
      <w:tblPr>
        <w:tblpPr w:leftFromText="141" w:rightFromText="141" w:vertAnchor="text" w:horzAnchor="margin" w:tblpXSpec="center" w:tblpY="2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9"/>
        <w:gridCol w:w="1129"/>
      </w:tblGrid>
      <w:tr w:rsidR="00C2169C" w:rsidRPr="007B4A45" w14:paraId="45FF91FF" w14:textId="77777777" w:rsidTr="007B4A45">
        <w:trPr>
          <w:trHeight w:val="655"/>
        </w:trPr>
        <w:tc>
          <w:tcPr>
            <w:tcW w:w="9439" w:type="dxa"/>
          </w:tcPr>
          <w:p w14:paraId="217AC19D" w14:textId="77777777" w:rsidR="00C2169C" w:rsidRPr="007B4A45" w:rsidRDefault="00C2169C" w:rsidP="007B4A45">
            <w:pPr>
              <w:spacing w:after="200" w:line="288" w:lineRule="auto"/>
              <w:ind w:left="142"/>
              <w:contextualSpacing/>
              <w:rPr>
                <w:iCs/>
                <w:sz w:val="24"/>
                <w:lang w:bidi="en-US"/>
              </w:rPr>
            </w:pPr>
            <w:r w:rsidRPr="007B4A45">
              <w:rPr>
                <w:iCs/>
                <w:sz w:val="24"/>
                <w:lang w:bidi="en-US"/>
              </w:rPr>
              <w:t>Ottima conoscenza dei contenuti ; risposta completa e  pienamente coerente con la traccia</w:t>
            </w:r>
          </w:p>
        </w:tc>
        <w:tc>
          <w:tcPr>
            <w:tcW w:w="1129" w:type="dxa"/>
          </w:tcPr>
          <w:p w14:paraId="7D627A6D" w14:textId="77777777" w:rsidR="00C2169C" w:rsidRPr="007B4A45" w:rsidRDefault="00C2169C" w:rsidP="007B4A45">
            <w:pPr>
              <w:spacing w:after="200" w:line="288" w:lineRule="auto"/>
              <w:ind w:left="142"/>
              <w:contextualSpacing/>
              <w:rPr>
                <w:iCs/>
                <w:sz w:val="24"/>
                <w:lang w:bidi="en-US"/>
              </w:rPr>
            </w:pPr>
            <w:r w:rsidRPr="007B4A45">
              <w:rPr>
                <w:iCs/>
                <w:sz w:val="24"/>
                <w:lang w:bidi="en-US"/>
              </w:rPr>
              <w:t>5</w:t>
            </w:r>
          </w:p>
        </w:tc>
      </w:tr>
      <w:tr w:rsidR="00C2169C" w:rsidRPr="007B4A45" w14:paraId="197B7FC0" w14:textId="77777777" w:rsidTr="007B4A45">
        <w:trPr>
          <w:trHeight w:val="332"/>
        </w:trPr>
        <w:tc>
          <w:tcPr>
            <w:tcW w:w="9439" w:type="dxa"/>
          </w:tcPr>
          <w:p w14:paraId="7890BAC6" w14:textId="77777777" w:rsidR="00C2169C" w:rsidRPr="007B4A45" w:rsidRDefault="00C2169C" w:rsidP="007B4A45">
            <w:pPr>
              <w:spacing w:after="200" w:line="288" w:lineRule="auto"/>
              <w:ind w:left="142"/>
              <w:contextualSpacing/>
              <w:rPr>
                <w:iCs/>
                <w:sz w:val="24"/>
                <w:lang w:bidi="en-US"/>
              </w:rPr>
            </w:pPr>
            <w:r w:rsidRPr="007B4A45">
              <w:rPr>
                <w:iCs/>
                <w:sz w:val="24"/>
                <w:lang w:bidi="en-US"/>
              </w:rPr>
              <w:t>Buona conoscenza dei contenuti ; risposta  coerente ma non  completa</w:t>
            </w:r>
          </w:p>
        </w:tc>
        <w:tc>
          <w:tcPr>
            <w:tcW w:w="1129" w:type="dxa"/>
          </w:tcPr>
          <w:p w14:paraId="635A47A5" w14:textId="77777777" w:rsidR="00C2169C" w:rsidRPr="007B4A45" w:rsidRDefault="00C2169C" w:rsidP="007B4A45">
            <w:pPr>
              <w:spacing w:after="200" w:line="288" w:lineRule="auto"/>
              <w:ind w:left="142"/>
              <w:contextualSpacing/>
              <w:rPr>
                <w:iCs/>
                <w:sz w:val="24"/>
                <w:lang w:bidi="en-US"/>
              </w:rPr>
            </w:pPr>
            <w:r w:rsidRPr="007B4A45">
              <w:rPr>
                <w:iCs/>
                <w:sz w:val="24"/>
                <w:lang w:bidi="en-US"/>
              </w:rPr>
              <w:t>4</w:t>
            </w:r>
          </w:p>
        </w:tc>
      </w:tr>
      <w:tr w:rsidR="00C2169C" w:rsidRPr="007B4A45" w14:paraId="61A42EB9" w14:textId="77777777" w:rsidTr="007B4A45">
        <w:trPr>
          <w:trHeight w:val="655"/>
        </w:trPr>
        <w:tc>
          <w:tcPr>
            <w:tcW w:w="9439" w:type="dxa"/>
          </w:tcPr>
          <w:p w14:paraId="31E0B76D" w14:textId="77777777" w:rsidR="00C2169C" w:rsidRPr="007B4A45" w:rsidRDefault="00C2169C" w:rsidP="007B4A45">
            <w:pPr>
              <w:spacing w:after="200" w:line="288" w:lineRule="auto"/>
              <w:ind w:left="142"/>
              <w:contextualSpacing/>
              <w:rPr>
                <w:iCs/>
                <w:sz w:val="24"/>
                <w:lang w:bidi="en-US"/>
              </w:rPr>
            </w:pPr>
            <w:r w:rsidRPr="007B4A45">
              <w:rPr>
                <w:iCs/>
                <w:sz w:val="24"/>
                <w:lang w:bidi="en-US"/>
              </w:rPr>
              <w:t>Sufficiente conoscenza dei contenuti; risposta sufficientemente   corretta e coerente</w:t>
            </w:r>
          </w:p>
        </w:tc>
        <w:tc>
          <w:tcPr>
            <w:tcW w:w="1129" w:type="dxa"/>
          </w:tcPr>
          <w:p w14:paraId="14E99FCD" w14:textId="77777777" w:rsidR="00C2169C" w:rsidRPr="007B4A45" w:rsidRDefault="00C2169C" w:rsidP="007B4A45">
            <w:pPr>
              <w:spacing w:after="200" w:line="288" w:lineRule="auto"/>
              <w:ind w:left="142"/>
              <w:contextualSpacing/>
              <w:rPr>
                <w:iCs/>
                <w:sz w:val="24"/>
                <w:lang w:bidi="en-US"/>
              </w:rPr>
            </w:pPr>
            <w:r w:rsidRPr="007B4A45">
              <w:rPr>
                <w:iCs/>
                <w:sz w:val="24"/>
                <w:lang w:bidi="en-US"/>
              </w:rPr>
              <w:t>3</w:t>
            </w:r>
          </w:p>
        </w:tc>
      </w:tr>
      <w:tr w:rsidR="00C2169C" w:rsidRPr="007B4A45" w14:paraId="0F740DE4" w14:textId="77777777" w:rsidTr="007B4A45">
        <w:trPr>
          <w:trHeight w:val="666"/>
        </w:trPr>
        <w:tc>
          <w:tcPr>
            <w:tcW w:w="9439" w:type="dxa"/>
          </w:tcPr>
          <w:p w14:paraId="72A15256" w14:textId="77777777" w:rsidR="00C2169C" w:rsidRPr="007B4A45" w:rsidRDefault="00C2169C" w:rsidP="007B4A45">
            <w:pPr>
              <w:spacing w:after="200" w:line="288" w:lineRule="auto"/>
              <w:ind w:left="142"/>
              <w:contextualSpacing/>
              <w:rPr>
                <w:iCs/>
                <w:sz w:val="24"/>
                <w:lang w:bidi="en-US"/>
              </w:rPr>
            </w:pPr>
            <w:r w:rsidRPr="007B4A45">
              <w:rPr>
                <w:iCs/>
                <w:sz w:val="24"/>
                <w:lang w:bidi="en-US"/>
              </w:rPr>
              <w:t>Mediocre conoscenza dei contenuti;  risposta largamente incompleta ma coerente con la traccia</w:t>
            </w:r>
          </w:p>
        </w:tc>
        <w:tc>
          <w:tcPr>
            <w:tcW w:w="1129" w:type="dxa"/>
          </w:tcPr>
          <w:p w14:paraId="31E092FF" w14:textId="77777777" w:rsidR="00C2169C" w:rsidRPr="007B4A45" w:rsidRDefault="00C2169C" w:rsidP="007B4A45">
            <w:pPr>
              <w:spacing w:after="200" w:line="288" w:lineRule="auto"/>
              <w:ind w:left="142"/>
              <w:contextualSpacing/>
              <w:rPr>
                <w:iCs/>
                <w:sz w:val="24"/>
                <w:lang w:bidi="en-US"/>
              </w:rPr>
            </w:pPr>
            <w:r w:rsidRPr="007B4A45">
              <w:rPr>
                <w:iCs/>
                <w:sz w:val="24"/>
                <w:lang w:bidi="en-US"/>
              </w:rPr>
              <w:t>2,5</w:t>
            </w:r>
          </w:p>
        </w:tc>
      </w:tr>
      <w:tr w:rsidR="00C2169C" w:rsidRPr="007B4A45" w14:paraId="389A6DFE" w14:textId="77777777" w:rsidTr="007B4A45">
        <w:trPr>
          <w:trHeight w:val="322"/>
        </w:trPr>
        <w:tc>
          <w:tcPr>
            <w:tcW w:w="9439" w:type="dxa"/>
          </w:tcPr>
          <w:p w14:paraId="7245A1B7" w14:textId="77777777" w:rsidR="00C2169C" w:rsidRPr="007B4A45" w:rsidRDefault="00C2169C" w:rsidP="007B4A45">
            <w:pPr>
              <w:spacing w:after="200" w:line="288" w:lineRule="auto"/>
              <w:ind w:left="142"/>
              <w:contextualSpacing/>
              <w:rPr>
                <w:iCs/>
                <w:sz w:val="24"/>
                <w:lang w:bidi="en-US"/>
              </w:rPr>
            </w:pPr>
            <w:r w:rsidRPr="007B4A45">
              <w:rPr>
                <w:iCs/>
                <w:sz w:val="24"/>
                <w:lang w:bidi="en-US"/>
              </w:rPr>
              <w:t>Scarsa conoscenza dei contenuti anche se coerenti con la traccia</w:t>
            </w:r>
          </w:p>
        </w:tc>
        <w:tc>
          <w:tcPr>
            <w:tcW w:w="1129" w:type="dxa"/>
          </w:tcPr>
          <w:p w14:paraId="7459EB07" w14:textId="77777777" w:rsidR="00C2169C" w:rsidRPr="007B4A45" w:rsidRDefault="00C2169C" w:rsidP="007B4A45">
            <w:pPr>
              <w:spacing w:after="200" w:line="288" w:lineRule="auto"/>
              <w:ind w:left="142"/>
              <w:contextualSpacing/>
              <w:rPr>
                <w:iCs/>
                <w:sz w:val="24"/>
                <w:lang w:bidi="en-US"/>
              </w:rPr>
            </w:pPr>
            <w:r w:rsidRPr="007B4A45">
              <w:rPr>
                <w:iCs/>
                <w:sz w:val="24"/>
                <w:lang w:bidi="en-US"/>
              </w:rPr>
              <w:t>2</w:t>
            </w:r>
          </w:p>
        </w:tc>
      </w:tr>
      <w:tr w:rsidR="00C2169C" w:rsidRPr="007B4A45" w14:paraId="29035E4E" w14:textId="77777777" w:rsidTr="007B4A45">
        <w:trPr>
          <w:trHeight w:val="332"/>
        </w:trPr>
        <w:tc>
          <w:tcPr>
            <w:tcW w:w="9439" w:type="dxa"/>
          </w:tcPr>
          <w:p w14:paraId="177A8C42" w14:textId="77777777" w:rsidR="00C2169C" w:rsidRPr="007B4A45" w:rsidRDefault="00C2169C" w:rsidP="007B4A45">
            <w:pPr>
              <w:spacing w:after="200" w:line="288" w:lineRule="auto"/>
              <w:ind w:left="142"/>
              <w:contextualSpacing/>
              <w:rPr>
                <w:iCs/>
                <w:sz w:val="24"/>
                <w:lang w:bidi="en-US"/>
              </w:rPr>
            </w:pPr>
            <w:r w:rsidRPr="007B4A45">
              <w:rPr>
                <w:iCs/>
                <w:sz w:val="24"/>
                <w:lang w:bidi="en-US"/>
              </w:rPr>
              <w:t xml:space="preserve">Risposta non fornita o non coerente   :                 </w:t>
            </w:r>
          </w:p>
        </w:tc>
        <w:tc>
          <w:tcPr>
            <w:tcW w:w="1129" w:type="dxa"/>
          </w:tcPr>
          <w:p w14:paraId="5363716E" w14:textId="77777777" w:rsidR="00C2169C" w:rsidRPr="007B4A45" w:rsidRDefault="00C2169C" w:rsidP="007B4A45">
            <w:pPr>
              <w:spacing w:after="200" w:line="288" w:lineRule="auto"/>
              <w:ind w:left="142"/>
              <w:contextualSpacing/>
              <w:rPr>
                <w:iCs/>
                <w:sz w:val="24"/>
                <w:lang w:bidi="en-US"/>
              </w:rPr>
            </w:pPr>
            <w:r w:rsidRPr="007B4A45">
              <w:rPr>
                <w:iCs/>
                <w:sz w:val="24"/>
                <w:lang w:bidi="en-US"/>
              </w:rPr>
              <w:t>1</w:t>
            </w:r>
          </w:p>
        </w:tc>
      </w:tr>
    </w:tbl>
    <w:p w14:paraId="2C100F22" w14:textId="77777777" w:rsidR="004716C3" w:rsidRDefault="004716C3" w:rsidP="004716C3">
      <w:pPr>
        <w:spacing w:after="200" w:line="288" w:lineRule="auto"/>
        <w:ind w:left="142"/>
        <w:contextualSpacing/>
        <w:rPr>
          <w:iCs/>
          <w:sz w:val="24"/>
          <w:lang w:bidi="en-US"/>
        </w:rPr>
      </w:pPr>
    </w:p>
    <w:p w14:paraId="1C00DC6A" w14:textId="77777777" w:rsidR="007B4A45" w:rsidRDefault="007B4A45" w:rsidP="004716C3">
      <w:pPr>
        <w:spacing w:after="200" w:line="288" w:lineRule="auto"/>
        <w:ind w:left="142"/>
        <w:contextualSpacing/>
        <w:rPr>
          <w:iCs/>
          <w:sz w:val="24"/>
          <w:lang w:bidi="en-US"/>
        </w:rPr>
      </w:pPr>
    </w:p>
    <w:p w14:paraId="763E6D0B" w14:textId="77777777" w:rsidR="007B4A45" w:rsidRDefault="007B4A45" w:rsidP="004716C3">
      <w:pPr>
        <w:spacing w:after="200" w:line="288" w:lineRule="auto"/>
        <w:ind w:left="142"/>
        <w:contextualSpacing/>
        <w:rPr>
          <w:iCs/>
          <w:sz w:val="24"/>
          <w:lang w:bidi="en-US"/>
        </w:rPr>
      </w:pPr>
    </w:p>
    <w:p w14:paraId="3BE3E0A0" w14:textId="77777777" w:rsidR="004716C3" w:rsidRDefault="004716C3" w:rsidP="004716C3">
      <w:pPr>
        <w:spacing w:after="200" w:line="288" w:lineRule="auto"/>
        <w:ind w:left="142"/>
        <w:contextualSpacing/>
        <w:rPr>
          <w:iCs/>
          <w:sz w:val="24"/>
          <w:lang w:bidi="en-US"/>
        </w:rPr>
      </w:pPr>
    </w:p>
    <w:p w14:paraId="4F57F19C" w14:textId="77777777" w:rsidR="004716C3" w:rsidRDefault="004716C3" w:rsidP="004716C3">
      <w:pPr>
        <w:spacing w:after="200" w:line="288" w:lineRule="auto"/>
        <w:ind w:left="142"/>
        <w:contextualSpacing/>
        <w:rPr>
          <w:iCs/>
          <w:sz w:val="24"/>
          <w:lang w:bidi="en-US"/>
        </w:rPr>
      </w:pPr>
    </w:p>
    <w:p w14:paraId="6359D62B" w14:textId="77777777" w:rsidR="004716C3" w:rsidRDefault="004716C3" w:rsidP="004716C3">
      <w:pPr>
        <w:spacing w:after="200" w:line="288" w:lineRule="auto"/>
        <w:ind w:left="142"/>
        <w:contextualSpacing/>
        <w:rPr>
          <w:iCs/>
          <w:sz w:val="24"/>
          <w:lang w:bidi="en-US"/>
        </w:rPr>
      </w:pPr>
    </w:p>
    <w:p w14:paraId="50BD9804" w14:textId="77777777" w:rsidR="004716C3" w:rsidRDefault="004716C3" w:rsidP="004716C3">
      <w:pPr>
        <w:spacing w:after="200" w:line="288" w:lineRule="auto"/>
        <w:ind w:left="142"/>
        <w:contextualSpacing/>
        <w:rPr>
          <w:iCs/>
          <w:sz w:val="24"/>
          <w:lang w:bidi="en-US"/>
        </w:rPr>
      </w:pPr>
    </w:p>
    <w:p w14:paraId="3523E248" w14:textId="77777777" w:rsidR="004716C3" w:rsidRDefault="004716C3" w:rsidP="004716C3">
      <w:pPr>
        <w:spacing w:after="200" w:line="288" w:lineRule="auto"/>
        <w:ind w:left="142"/>
        <w:contextualSpacing/>
        <w:rPr>
          <w:iCs/>
          <w:sz w:val="24"/>
          <w:lang w:bidi="en-US"/>
        </w:rPr>
      </w:pPr>
    </w:p>
    <w:p w14:paraId="46195E50" w14:textId="77777777" w:rsidR="004716C3" w:rsidRDefault="004716C3" w:rsidP="004716C3">
      <w:pPr>
        <w:spacing w:after="200" w:line="288" w:lineRule="auto"/>
        <w:ind w:left="142"/>
        <w:contextualSpacing/>
        <w:rPr>
          <w:iCs/>
          <w:sz w:val="24"/>
          <w:lang w:bidi="en-US"/>
        </w:rPr>
      </w:pPr>
    </w:p>
    <w:p w14:paraId="0B6C2305" w14:textId="77777777" w:rsidR="004716C3" w:rsidRDefault="004716C3" w:rsidP="004716C3">
      <w:pPr>
        <w:spacing w:after="200" w:line="288" w:lineRule="auto"/>
        <w:ind w:left="142"/>
        <w:contextualSpacing/>
        <w:rPr>
          <w:iCs/>
          <w:sz w:val="24"/>
          <w:lang w:bidi="en-US"/>
        </w:rPr>
      </w:pPr>
    </w:p>
    <w:p w14:paraId="5C1E2AA3" w14:textId="77777777" w:rsidR="004716C3" w:rsidRDefault="004716C3" w:rsidP="004716C3">
      <w:pPr>
        <w:spacing w:after="200" w:line="288" w:lineRule="auto"/>
        <w:ind w:left="142"/>
        <w:contextualSpacing/>
        <w:rPr>
          <w:iCs/>
          <w:sz w:val="24"/>
          <w:lang w:bidi="en-US"/>
        </w:rPr>
      </w:pPr>
    </w:p>
    <w:p w14:paraId="31D982EA" w14:textId="4E884078" w:rsidR="004716C3" w:rsidRPr="004716C3" w:rsidRDefault="004716C3" w:rsidP="004716C3">
      <w:pPr>
        <w:spacing w:after="200" w:line="288" w:lineRule="auto"/>
        <w:ind w:left="142"/>
        <w:contextualSpacing/>
        <w:rPr>
          <w:iCs/>
          <w:sz w:val="24"/>
          <w:lang w:bidi="en-US"/>
        </w:rPr>
      </w:pPr>
      <w:r w:rsidRPr="004716C3">
        <w:rPr>
          <w:iCs/>
          <w:sz w:val="24"/>
          <w:lang w:bidi="en-US"/>
        </w:rPr>
        <w:t>La valutazione massima conseguibile per ogni anno di corso da superare è pari a 10 su 10  .</w:t>
      </w:r>
    </w:p>
    <w:p w14:paraId="60EA2BE6" w14:textId="77777777" w:rsidR="00C2169C" w:rsidRPr="00C2169C" w:rsidRDefault="00C2169C" w:rsidP="00C2169C">
      <w:pPr>
        <w:spacing w:after="200" w:line="288" w:lineRule="auto"/>
        <w:ind w:left="142"/>
        <w:contextualSpacing/>
        <w:rPr>
          <w:iCs/>
          <w:sz w:val="24"/>
          <w:lang w:bidi="en-US"/>
        </w:rPr>
      </w:pPr>
      <w:r w:rsidRPr="00C2169C">
        <w:rPr>
          <w:iCs/>
          <w:sz w:val="24"/>
          <w:lang w:bidi="en-US"/>
        </w:rPr>
        <w:t>Durata della prova:  40 minuti per ciascuna prova riferita al singolo anno di corso</w:t>
      </w:r>
    </w:p>
    <w:p w14:paraId="1121F3CC" w14:textId="5E929C2B" w:rsidR="004716C3" w:rsidRDefault="004716C3" w:rsidP="004716C3">
      <w:pPr>
        <w:autoSpaceDE w:val="0"/>
        <w:autoSpaceDN w:val="0"/>
        <w:adjustRightInd w:val="0"/>
        <w:spacing w:line="360" w:lineRule="auto"/>
        <w:ind w:left="142"/>
        <w:contextualSpacing/>
        <w:rPr>
          <w:iCs/>
          <w:sz w:val="24"/>
          <w:lang w:bidi="en-US"/>
        </w:rPr>
      </w:pPr>
    </w:p>
    <w:p w14:paraId="397E0D44" w14:textId="77777777" w:rsidR="004716C3" w:rsidRPr="004716C3" w:rsidRDefault="004716C3" w:rsidP="004716C3">
      <w:pPr>
        <w:autoSpaceDE w:val="0"/>
        <w:autoSpaceDN w:val="0"/>
        <w:adjustRightInd w:val="0"/>
        <w:spacing w:line="360" w:lineRule="auto"/>
        <w:ind w:left="142"/>
        <w:contextualSpacing/>
        <w:rPr>
          <w:iCs/>
          <w:sz w:val="24"/>
          <w:lang w:bidi="en-US"/>
        </w:rPr>
      </w:pPr>
    </w:p>
    <w:p w14:paraId="34025365" w14:textId="77777777" w:rsidR="004716C3" w:rsidRPr="004716C3" w:rsidRDefault="004716C3" w:rsidP="004716C3">
      <w:pPr>
        <w:autoSpaceDE w:val="0"/>
        <w:autoSpaceDN w:val="0"/>
        <w:adjustRightInd w:val="0"/>
        <w:spacing w:line="360" w:lineRule="auto"/>
        <w:ind w:left="142"/>
        <w:contextualSpacing/>
        <w:rPr>
          <w:b/>
          <w:bCs/>
          <w:iCs/>
          <w:sz w:val="24"/>
          <w:lang w:bidi="en-US"/>
        </w:rPr>
      </w:pPr>
      <w:r w:rsidRPr="004716C3">
        <w:rPr>
          <w:rFonts w:eastAsia="Calibri"/>
          <w:b/>
          <w:iCs/>
          <w:sz w:val="24"/>
          <w:lang w:eastAsia="en-US" w:bidi="en-US"/>
        </w:rPr>
        <w:t>DISCIPLINE:</w:t>
      </w:r>
      <w:r w:rsidRPr="004716C3">
        <w:rPr>
          <w:iCs/>
          <w:sz w:val="24"/>
          <w:lang w:bidi="en-US"/>
        </w:rPr>
        <w:t xml:space="preserve"> </w:t>
      </w:r>
      <w:r w:rsidRPr="004716C3">
        <w:rPr>
          <w:b/>
          <w:bCs/>
          <w:iCs/>
          <w:sz w:val="24"/>
          <w:lang w:bidi="en-US"/>
        </w:rPr>
        <w:t>Tecnologie Disegno e Progettazione/ Progettazione e Produzione.</w:t>
      </w:r>
    </w:p>
    <w:p w14:paraId="5846209B" w14:textId="77777777" w:rsidR="004716C3" w:rsidRDefault="004716C3" w:rsidP="004716C3">
      <w:pPr>
        <w:autoSpaceDE w:val="0"/>
        <w:autoSpaceDN w:val="0"/>
        <w:adjustRightInd w:val="0"/>
        <w:spacing w:line="360" w:lineRule="auto"/>
        <w:ind w:left="142"/>
        <w:contextualSpacing/>
        <w:rPr>
          <w:b/>
          <w:bCs/>
          <w:iCs/>
          <w:sz w:val="24"/>
          <w:lang w:bidi="en-US"/>
        </w:rPr>
      </w:pPr>
      <w:r w:rsidRPr="004716C3">
        <w:rPr>
          <w:rFonts w:eastAsia="Calibri"/>
          <w:b/>
          <w:iCs/>
          <w:sz w:val="24"/>
          <w:lang w:eastAsia="en-US" w:bidi="en-US"/>
        </w:rPr>
        <w:t>Prova orale e scritto-</w:t>
      </w:r>
      <w:r w:rsidRPr="004716C3">
        <w:rPr>
          <w:b/>
          <w:bCs/>
          <w:iCs/>
          <w:sz w:val="24"/>
          <w:lang w:bidi="en-US"/>
        </w:rPr>
        <w:t>grafica</w:t>
      </w:r>
    </w:p>
    <w:p w14:paraId="2133FD3F" w14:textId="77777777" w:rsidR="00B4705B" w:rsidRPr="004716C3" w:rsidRDefault="00B4705B" w:rsidP="004716C3">
      <w:pPr>
        <w:autoSpaceDE w:val="0"/>
        <w:autoSpaceDN w:val="0"/>
        <w:adjustRightInd w:val="0"/>
        <w:spacing w:line="360" w:lineRule="auto"/>
        <w:ind w:left="142"/>
        <w:contextualSpacing/>
        <w:rPr>
          <w:b/>
          <w:bCs/>
          <w:iCs/>
          <w:sz w:val="24"/>
          <w:lang w:bidi="en-US"/>
        </w:rPr>
      </w:pPr>
    </w:p>
    <w:p w14:paraId="155DCF20" w14:textId="47E4BD4B" w:rsidR="004716C3" w:rsidRPr="004716C3" w:rsidRDefault="004716C3" w:rsidP="004716C3">
      <w:pPr>
        <w:spacing w:after="200" w:line="288" w:lineRule="auto"/>
        <w:ind w:left="142"/>
        <w:contextualSpacing/>
        <w:rPr>
          <w:iCs/>
          <w:sz w:val="24"/>
          <w:lang w:bidi="en-US"/>
        </w:rPr>
      </w:pPr>
      <w:r w:rsidRPr="004716C3">
        <w:rPr>
          <w:iCs/>
          <w:sz w:val="24"/>
          <w:lang w:bidi="en-US"/>
        </w:rPr>
        <w:t xml:space="preserve">Prova scritto-grafica </w:t>
      </w:r>
      <w:r w:rsidR="00125F17" w:rsidRPr="00125F17">
        <w:rPr>
          <w:iCs/>
          <w:sz w:val="24"/>
          <w:lang w:bidi="en-US"/>
        </w:rPr>
        <w:t>è strutturata in due</w:t>
      </w:r>
      <w:r w:rsidR="00125F17">
        <w:rPr>
          <w:iCs/>
          <w:sz w:val="24"/>
          <w:lang w:bidi="en-US"/>
        </w:rPr>
        <w:t xml:space="preserve"> quesiti </w:t>
      </w:r>
      <w:r w:rsidR="00125F17" w:rsidRPr="00125F17">
        <w:rPr>
          <w:iCs/>
          <w:sz w:val="24"/>
          <w:lang w:bidi="en-US"/>
        </w:rPr>
        <w:t xml:space="preserve"> per ciascuna annualità </w:t>
      </w:r>
      <w:r w:rsidRPr="004716C3">
        <w:rPr>
          <w:iCs/>
          <w:sz w:val="24"/>
          <w:lang w:bidi="en-US"/>
        </w:rPr>
        <w:t>coerente con i gradi di difficoltà afferenti alle conoscenze abilita e competenze previste per ciascun anno di corso da superare.</w:t>
      </w:r>
    </w:p>
    <w:p w14:paraId="4ADFB8EB" w14:textId="77777777" w:rsidR="004716C3" w:rsidRPr="004716C3" w:rsidRDefault="004716C3" w:rsidP="004716C3">
      <w:pPr>
        <w:spacing w:after="200" w:line="288" w:lineRule="auto"/>
        <w:ind w:left="142"/>
        <w:contextualSpacing/>
        <w:rPr>
          <w:iCs/>
          <w:sz w:val="24"/>
          <w:lang w:bidi="en-US"/>
        </w:rPr>
      </w:pPr>
    </w:p>
    <w:p w14:paraId="03C5F55A" w14:textId="77777777" w:rsidR="004716C3" w:rsidRPr="004716C3" w:rsidRDefault="004716C3" w:rsidP="004716C3">
      <w:pPr>
        <w:spacing w:after="200" w:line="288" w:lineRule="auto"/>
        <w:ind w:left="142"/>
        <w:contextualSpacing/>
        <w:rPr>
          <w:iCs/>
          <w:sz w:val="24"/>
          <w:lang w:bidi="en-US"/>
        </w:rPr>
      </w:pPr>
      <w:r w:rsidRPr="004716C3">
        <w:rPr>
          <w:iCs/>
          <w:sz w:val="24"/>
          <w:lang w:bidi="en-US"/>
        </w:rPr>
        <w:lastRenderedPageBreak/>
        <w:t>1 Anno:  Costruzione proporzionata del figurino di moda applicando la tecnica del chiaroscuro;</w:t>
      </w:r>
    </w:p>
    <w:p w14:paraId="5C623956" w14:textId="77777777" w:rsidR="004716C3" w:rsidRPr="004716C3" w:rsidRDefault="004716C3" w:rsidP="004716C3">
      <w:pPr>
        <w:spacing w:after="200" w:line="288" w:lineRule="auto"/>
        <w:ind w:left="142"/>
        <w:contextualSpacing/>
        <w:rPr>
          <w:iCs/>
          <w:sz w:val="24"/>
          <w:lang w:bidi="en-US"/>
        </w:rPr>
      </w:pPr>
    </w:p>
    <w:p w14:paraId="3F3E888F" w14:textId="77777777" w:rsidR="004716C3" w:rsidRPr="004716C3" w:rsidRDefault="004716C3" w:rsidP="004716C3">
      <w:pPr>
        <w:spacing w:after="200" w:line="288" w:lineRule="auto"/>
        <w:ind w:left="142"/>
        <w:contextualSpacing/>
        <w:rPr>
          <w:iCs/>
          <w:sz w:val="24"/>
          <w:lang w:bidi="en-US"/>
        </w:rPr>
      </w:pPr>
      <w:r w:rsidRPr="004716C3">
        <w:rPr>
          <w:iCs/>
          <w:sz w:val="24"/>
          <w:lang w:bidi="en-US"/>
        </w:rPr>
        <w:t>2 anno: Costruzione proporzionata del figurino di moda applicando il  chiaroscuro e le tecniche di panneggio;</w:t>
      </w:r>
    </w:p>
    <w:p w14:paraId="5D09BA80" w14:textId="77777777" w:rsidR="004716C3" w:rsidRPr="004716C3" w:rsidRDefault="004716C3" w:rsidP="004716C3">
      <w:pPr>
        <w:spacing w:after="200" w:line="288" w:lineRule="auto"/>
        <w:ind w:left="142"/>
        <w:contextualSpacing/>
        <w:rPr>
          <w:iCs/>
          <w:sz w:val="24"/>
          <w:lang w:bidi="en-US"/>
        </w:rPr>
      </w:pPr>
      <w:r w:rsidRPr="004716C3">
        <w:rPr>
          <w:iCs/>
          <w:sz w:val="24"/>
          <w:lang w:bidi="en-US"/>
        </w:rPr>
        <w:t>3 anno: Stilizzazione del figurino di moda vestito,  disegno in piano e scheda tecnica;</w:t>
      </w:r>
    </w:p>
    <w:p w14:paraId="5944B78F" w14:textId="77777777" w:rsidR="004716C3" w:rsidRPr="004716C3" w:rsidRDefault="004716C3" w:rsidP="004716C3">
      <w:pPr>
        <w:spacing w:after="200" w:line="288" w:lineRule="auto"/>
        <w:ind w:left="142"/>
        <w:contextualSpacing/>
        <w:rPr>
          <w:iCs/>
          <w:sz w:val="24"/>
          <w:lang w:bidi="en-US"/>
        </w:rPr>
      </w:pPr>
      <w:r w:rsidRPr="004716C3">
        <w:rPr>
          <w:iCs/>
          <w:sz w:val="24"/>
          <w:lang w:bidi="en-US"/>
        </w:rPr>
        <w:t>4 anno: Il figurino personalizzato con cartella colori appropriata e iter progettuale del capo;</w:t>
      </w:r>
    </w:p>
    <w:p w14:paraId="3C42DAD7" w14:textId="33CFB5E8" w:rsidR="004716C3" w:rsidRDefault="004716C3" w:rsidP="004716C3">
      <w:pPr>
        <w:spacing w:after="200" w:line="288" w:lineRule="auto"/>
        <w:ind w:left="142"/>
        <w:contextualSpacing/>
        <w:rPr>
          <w:iCs/>
          <w:sz w:val="24"/>
          <w:lang w:bidi="en-US"/>
        </w:rPr>
      </w:pPr>
      <w:r w:rsidRPr="004716C3">
        <w:rPr>
          <w:iCs/>
          <w:sz w:val="24"/>
          <w:lang w:bidi="en-US"/>
        </w:rPr>
        <w:t>5anno:L’iter progettuale con professionalità, risponde alla traccia con proposte originali e funzionali.</w:t>
      </w:r>
    </w:p>
    <w:p w14:paraId="428254B5" w14:textId="77777777" w:rsidR="004716C3" w:rsidRPr="004716C3" w:rsidRDefault="004716C3" w:rsidP="004716C3">
      <w:pPr>
        <w:spacing w:after="200" w:line="288" w:lineRule="auto"/>
        <w:ind w:left="142"/>
        <w:contextualSpacing/>
        <w:rPr>
          <w:iCs/>
          <w:sz w:val="24"/>
          <w:lang w:bidi="en-US"/>
        </w:rPr>
      </w:pPr>
    </w:p>
    <w:p w14:paraId="0150A06A" w14:textId="660318F5" w:rsidR="004716C3" w:rsidRPr="004716C3" w:rsidRDefault="007B4A45" w:rsidP="004716C3">
      <w:pPr>
        <w:spacing w:after="200" w:line="288" w:lineRule="auto"/>
        <w:ind w:left="142"/>
        <w:contextualSpacing/>
        <w:rPr>
          <w:b/>
          <w:bCs/>
          <w:iCs/>
          <w:sz w:val="24"/>
          <w:lang w:bidi="en-US"/>
        </w:rPr>
      </w:pPr>
      <w:r w:rsidRPr="007B4A45">
        <w:rPr>
          <w:iCs/>
          <w:sz w:val="24"/>
          <w:lang w:bidi="en-US"/>
        </w:rPr>
        <w:t>Durata della prova:  40 minuti per ciascuna prova riferita al singolo anno di corso</w:t>
      </w:r>
    </w:p>
    <w:p w14:paraId="52D76AC8" w14:textId="77777777" w:rsidR="004716C3" w:rsidRPr="004716C3" w:rsidRDefault="004716C3" w:rsidP="004716C3">
      <w:pPr>
        <w:spacing w:after="200" w:line="288" w:lineRule="auto"/>
        <w:rPr>
          <w:rFonts w:eastAsia="TrebuchetMS"/>
          <w:i/>
          <w:iCs/>
          <w:sz w:val="20"/>
          <w:szCs w:val="20"/>
          <w:lang w:eastAsia="en-US" w:bidi="en-US"/>
        </w:rPr>
      </w:pPr>
      <w:r w:rsidRPr="004716C3">
        <w:rPr>
          <w:rFonts w:eastAsia="Calibri"/>
          <w:b/>
          <w:bCs/>
          <w:i/>
          <w:iCs/>
          <w:sz w:val="20"/>
          <w:szCs w:val="28"/>
          <w:lang w:eastAsia="en-US" w:bidi="en-US"/>
        </w:rPr>
        <w:t>GRIGLIA DI VALUTAZIONE</w:t>
      </w:r>
    </w:p>
    <w:tbl>
      <w:tblPr>
        <w:tblpPr w:leftFromText="141" w:rightFromText="141" w:vertAnchor="text" w:tblpY="81"/>
        <w:tblW w:w="1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2"/>
        <w:gridCol w:w="4584"/>
        <w:gridCol w:w="3667"/>
        <w:gridCol w:w="916"/>
        <w:gridCol w:w="1412"/>
      </w:tblGrid>
      <w:tr w:rsidR="004716C3" w:rsidRPr="004716C3" w14:paraId="672B016D" w14:textId="77777777" w:rsidTr="004716C3">
        <w:trPr>
          <w:trHeight w:val="446"/>
        </w:trPr>
        <w:tc>
          <w:tcPr>
            <w:tcW w:w="3842" w:type="dxa"/>
            <w:shd w:val="clear" w:color="auto" w:fill="auto"/>
          </w:tcPr>
          <w:p w14:paraId="2D2868E1"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INDICATORI</w:t>
            </w:r>
          </w:p>
        </w:tc>
        <w:tc>
          <w:tcPr>
            <w:tcW w:w="4584" w:type="dxa"/>
            <w:shd w:val="clear" w:color="auto" w:fill="auto"/>
          </w:tcPr>
          <w:p w14:paraId="024C3AA3"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DESCRITTORI</w:t>
            </w:r>
          </w:p>
        </w:tc>
        <w:tc>
          <w:tcPr>
            <w:tcW w:w="3667" w:type="dxa"/>
            <w:shd w:val="clear" w:color="auto" w:fill="auto"/>
          </w:tcPr>
          <w:p w14:paraId="417229D9"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LIVELLI</w:t>
            </w:r>
          </w:p>
        </w:tc>
        <w:tc>
          <w:tcPr>
            <w:tcW w:w="916" w:type="dxa"/>
            <w:shd w:val="clear" w:color="auto" w:fill="auto"/>
          </w:tcPr>
          <w:p w14:paraId="53BC513C"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VOTI</w:t>
            </w:r>
          </w:p>
        </w:tc>
        <w:tc>
          <w:tcPr>
            <w:tcW w:w="1412" w:type="dxa"/>
            <w:shd w:val="clear" w:color="auto" w:fill="auto"/>
          </w:tcPr>
          <w:p w14:paraId="7A854EBF"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PUNT.MAX</w:t>
            </w:r>
          </w:p>
        </w:tc>
      </w:tr>
      <w:tr w:rsidR="004716C3" w:rsidRPr="004716C3" w14:paraId="4C96D705" w14:textId="77777777" w:rsidTr="004716C3">
        <w:trPr>
          <w:trHeight w:val="2194"/>
        </w:trPr>
        <w:tc>
          <w:tcPr>
            <w:tcW w:w="3842" w:type="dxa"/>
            <w:shd w:val="clear" w:color="auto" w:fill="auto"/>
          </w:tcPr>
          <w:p w14:paraId="77E29F2A"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COSTRUZIONE PROPORZIONATA DEL FIGURINO DI MODA</w:t>
            </w:r>
          </w:p>
          <w:p w14:paraId="4C011607"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APPLICANDO LA TECNICA DEL CHIAROSCURO</w:t>
            </w:r>
          </w:p>
          <w:p w14:paraId="60B6E97A"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1 ANNO</w:t>
            </w:r>
          </w:p>
        </w:tc>
        <w:tc>
          <w:tcPr>
            <w:tcW w:w="4584" w:type="dxa"/>
            <w:shd w:val="clear" w:color="auto" w:fill="auto"/>
          </w:tcPr>
          <w:p w14:paraId="6427CC7A"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Quasi </w:t>
            </w:r>
            <w:proofErr w:type="spellStart"/>
            <w:r w:rsidRPr="004716C3">
              <w:rPr>
                <w:rFonts w:eastAsia="Calibri"/>
                <w:b/>
                <w:bCs/>
                <w:i/>
                <w:iCs/>
                <w:sz w:val="16"/>
                <w:szCs w:val="16"/>
                <w:lang w:val="en-US" w:eastAsia="en-US" w:bidi="en-US"/>
              </w:rPr>
              <w:t>nulla</w:t>
            </w:r>
            <w:proofErr w:type="spellEnd"/>
          </w:p>
          <w:p w14:paraId="65DC5862"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Frammentaria</w:t>
            </w:r>
            <w:proofErr w:type="spellEnd"/>
            <w:r w:rsidRPr="004716C3">
              <w:rPr>
                <w:rFonts w:eastAsia="Calibri"/>
                <w:b/>
                <w:bCs/>
                <w:i/>
                <w:iCs/>
                <w:sz w:val="16"/>
                <w:szCs w:val="16"/>
                <w:lang w:val="en-US" w:eastAsia="en-US" w:bidi="en-US"/>
              </w:rPr>
              <w:t>/</w:t>
            </w:r>
            <w:proofErr w:type="spellStart"/>
            <w:r w:rsidRPr="004716C3">
              <w:rPr>
                <w:rFonts w:eastAsia="Calibri"/>
                <w:b/>
                <w:bCs/>
                <w:i/>
                <w:iCs/>
                <w:sz w:val="16"/>
                <w:szCs w:val="16"/>
                <w:lang w:val="en-US" w:eastAsia="en-US" w:bidi="en-US"/>
              </w:rPr>
              <w:t>incompleta</w:t>
            </w:r>
            <w:proofErr w:type="spellEnd"/>
          </w:p>
          <w:p w14:paraId="51378F4D"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Parziale/</w:t>
            </w:r>
            <w:proofErr w:type="spellStart"/>
            <w:r w:rsidRPr="004716C3">
              <w:rPr>
                <w:rFonts w:eastAsia="Calibri"/>
                <w:b/>
                <w:bCs/>
                <w:i/>
                <w:iCs/>
                <w:sz w:val="16"/>
                <w:szCs w:val="16"/>
                <w:lang w:val="en-US" w:eastAsia="en-US" w:bidi="en-US"/>
              </w:rPr>
              <w:t>superficiale</w:t>
            </w:r>
            <w:proofErr w:type="spellEnd"/>
          </w:p>
          <w:p w14:paraId="5B8165CC"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Essenziale</w:t>
            </w:r>
            <w:proofErr w:type="spellEnd"/>
          </w:p>
          <w:p w14:paraId="0E2B215F"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ma non</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completa</w:t>
            </w:r>
            <w:proofErr w:type="spellEnd"/>
          </w:p>
          <w:p w14:paraId="27AC0052"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p>
          <w:p w14:paraId="0C951638"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p>
          <w:p w14:paraId="4E82204F" w14:textId="77777777" w:rsidR="004716C3" w:rsidRPr="004716C3" w:rsidRDefault="004716C3" w:rsidP="004716C3">
            <w:pPr>
              <w:numPr>
                <w:ilvl w:val="0"/>
                <w:numId w:val="22"/>
              </w:numPr>
              <w:contextualSpacing/>
              <w:rPr>
                <w:rFonts w:eastAsia="Calibri"/>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r w:rsidRPr="004716C3">
              <w:rPr>
                <w:rFonts w:eastAsia="Calibri"/>
                <w:b/>
                <w:bCs/>
                <w:i/>
                <w:iCs/>
                <w:sz w:val="16"/>
                <w:szCs w:val="16"/>
                <w:lang w:val="en-US" w:eastAsia="en-US" w:bidi="en-US"/>
              </w:rPr>
              <w:t xml:space="preserve"> e </w:t>
            </w:r>
            <w:proofErr w:type="spellStart"/>
            <w:r w:rsidRPr="004716C3">
              <w:rPr>
                <w:rFonts w:eastAsia="Calibri"/>
                <w:b/>
                <w:bCs/>
                <w:i/>
                <w:iCs/>
                <w:sz w:val="16"/>
                <w:szCs w:val="16"/>
                <w:lang w:val="en-US" w:eastAsia="en-US" w:bidi="en-US"/>
              </w:rPr>
              <w:t>particolareggiata</w:t>
            </w:r>
            <w:proofErr w:type="spellEnd"/>
          </w:p>
        </w:tc>
        <w:tc>
          <w:tcPr>
            <w:tcW w:w="3667" w:type="dxa"/>
            <w:shd w:val="clear" w:color="auto" w:fill="auto"/>
          </w:tcPr>
          <w:p w14:paraId="711E58DA"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Nettamente </w:t>
            </w:r>
            <w:proofErr w:type="spellStart"/>
            <w:r w:rsidRPr="004716C3">
              <w:rPr>
                <w:rFonts w:eastAsia="Calibri"/>
                <w:b/>
                <w:bCs/>
                <w:i/>
                <w:iCs/>
                <w:sz w:val="16"/>
                <w:szCs w:val="16"/>
                <w:lang w:val="en-US" w:eastAsia="en-US" w:bidi="en-US"/>
              </w:rPr>
              <w:t>scarso</w:t>
            </w:r>
            <w:proofErr w:type="spellEnd"/>
          </w:p>
          <w:p w14:paraId="3443A173"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Scarso</w:t>
            </w:r>
          </w:p>
          <w:p w14:paraId="2195952B"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Mediocre</w:t>
            </w:r>
          </w:p>
          <w:p w14:paraId="028844AD"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Sufficiente</w:t>
            </w:r>
            <w:proofErr w:type="spellEnd"/>
          </w:p>
          <w:p w14:paraId="40BF6136"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Discreto</w:t>
            </w:r>
            <w:proofErr w:type="spellEnd"/>
          </w:p>
          <w:p w14:paraId="09012F96"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Buono</w:t>
            </w:r>
          </w:p>
          <w:p w14:paraId="0D8B453E"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Distinto</w:t>
            </w:r>
            <w:proofErr w:type="spellEnd"/>
          </w:p>
          <w:p w14:paraId="32EC1465" w14:textId="77777777" w:rsidR="004716C3" w:rsidRPr="004716C3" w:rsidRDefault="004716C3" w:rsidP="004716C3">
            <w:pPr>
              <w:numPr>
                <w:ilvl w:val="0"/>
                <w:numId w:val="23"/>
              </w:numPr>
              <w:contextualSpacing/>
              <w:rPr>
                <w:rFonts w:eastAsia="Calibri"/>
                <w:i/>
                <w:iCs/>
                <w:sz w:val="16"/>
                <w:szCs w:val="16"/>
                <w:lang w:val="en-US" w:eastAsia="en-US" w:bidi="en-US"/>
              </w:rPr>
            </w:pPr>
            <w:r w:rsidRPr="004716C3">
              <w:rPr>
                <w:rFonts w:eastAsia="Calibri"/>
                <w:b/>
                <w:bCs/>
                <w:i/>
                <w:iCs/>
                <w:sz w:val="16"/>
                <w:szCs w:val="16"/>
                <w:lang w:val="en-US" w:eastAsia="en-US" w:bidi="en-US"/>
              </w:rPr>
              <w:t>Ottimo</w:t>
            </w:r>
          </w:p>
        </w:tc>
        <w:tc>
          <w:tcPr>
            <w:tcW w:w="916" w:type="dxa"/>
            <w:shd w:val="clear" w:color="auto" w:fill="auto"/>
          </w:tcPr>
          <w:p w14:paraId="25D73B5D"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0</w:t>
            </w:r>
          </w:p>
          <w:p w14:paraId="4D0D1C00"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3</w:t>
            </w:r>
          </w:p>
          <w:p w14:paraId="0AF81534"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5</w:t>
            </w:r>
          </w:p>
          <w:p w14:paraId="6A522043"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6</w:t>
            </w:r>
          </w:p>
          <w:p w14:paraId="6BACA944"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7</w:t>
            </w:r>
          </w:p>
          <w:p w14:paraId="59E68A5D"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8</w:t>
            </w:r>
          </w:p>
          <w:p w14:paraId="7C570AF1"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9</w:t>
            </w:r>
          </w:p>
          <w:p w14:paraId="324BB4BD" w14:textId="77777777" w:rsidR="004716C3" w:rsidRPr="004716C3" w:rsidRDefault="004716C3" w:rsidP="004716C3">
            <w:pPr>
              <w:rPr>
                <w:rFonts w:eastAsia="Calibri"/>
                <w:i/>
                <w:iCs/>
                <w:sz w:val="20"/>
                <w:szCs w:val="20"/>
                <w:lang w:val="en-US" w:eastAsia="en-US" w:bidi="en-US"/>
              </w:rPr>
            </w:pPr>
            <w:r w:rsidRPr="004716C3">
              <w:rPr>
                <w:rFonts w:eastAsia="Calibri"/>
                <w:b/>
                <w:bCs/>
                <w:i/>
                <w:iCs/>
                <w:sz w:val="18"/>
                <w:szCs w:val="18"/>
                <w:lang w:val="en-US" w:eastAsia="en-US" w:bidi="en-US"/>
              </w:rPr>
              <w:t>10</w:t>
            </w:r>
          </w:p>
        </w:tc>
        <w:tc>
          <w:tcPr>
            <w:tcW w:w="1412" w:type="dxa"/>
            <w:shd w:val="clear" w:color="auto" w:fill="auto"/>
          </w:tcPr>
          <w:p w14:paraId="1D6193CC" w14:textId="77777777" w:rsidR="004716C3" w:rsidRPr="004716C3" w:rsidRDefault="004716C3" w:rsidP="004716C3">
            <w:pPr>
              <w:spacing w:after="200" w:line="288" w:lineRule="auto"/>
              <w:rPr>
                <w:rFonts w:eastAsia="Calibri"/>
                <w:b/>
                <w:bCs/>
                <w:i/>
                <w:iCs/>
                <w:sz w:val="18"/>
                <w:szCs w:val="18"/>
                <w:lang w:val="en-US" w:eastAsia="en-US" w:bidi="en-US"/>
              </w:rPr>
            </w:pPr>
          </w:p>
          <w:p w14:paraId="436FCA7B" w14:textId="77777777" w:rsidR="004716C3" w:rsidRPr="004716C3" w:rsidRDefault="004716C3" w:rsidP="004716C3">
            <w:pPr>
              <w:spacing w:after="200" w:line="288" w:lineRule="auto"/>
              <w:rPr>
                <w:rFonts w:eastAsia="Calibri"/>
                <w:b/>
                <w:bCs/>
                <w:i/>
                <w:iCs/>
                <w:sz w:val="24"/>
                <w:szCs w:val="20"/>
                <w:lang w:val="en-US" w:eastAsia="en-US" w:bidi="en-US"/>
              </w:rPr>
            </w:pPr>
            <w:r w:rsidRPr="004716C3">
              <w:rPr>
                <w:rFonts w:eastAsia="Calibri"/>
                <w:b/>
                <w:bCs/>
                <w:i/>
                <w:iCs/>
                <w:sz w:val="24"/>
                <w:szCs w:val="20"/>
                <w:lang w:val="en-US" w:eastAsia="en-US" w:bidi="en-US"/>
              </w:rPr>
              <w:t>10</w:t>
            </w:r>
          </w:p>
          <w:p w14:paraId="32B7B490" w14:textId="77777777" w:rsidR="004716C3" w:rsidRPr="004716C3" w:rsidRDefault="004716C3" w:rsidP="004716C3">
            <w:pPr>
              <w:spacing w:after="200" w:line="288" w:lineRule="auto"/>
              <w:rPr>
                <w:rFonts w:eastAsia="Calibri"/>
                <w:i/>
                <w:iCs/>
                <w:sz w:val="20"/>
                <w:szCs w:val="20"/>
                <w:lang w:val="en-US" w:eastAsia="en-US" w:bidi="en-US"/>
              </w:rPr>
            </w:pPr>
          </w:p>
        </w:tc>
      </w:tr>
      <w:tr w:rsidR="004716C3" w:rsidRPr="004716C3" w14:paraId="008FC2CA" w14:textId="77777777" w:rsidTr="004716C3">
        <w:trPr>
          <w:trHeight w:val="1282"/>
        </w:trPr>
        <w:tc>
          <w:tcPr>
            <w:tcW w:w="3842" w:type="dxa"/>
            <w:shd w:val="clear" w:color="auto" w:fill="auto"/>
          </w:tcPr>
          <w:p w14:paraId="51C3CB6F"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COSTRUZIONE PROPORZIONATA DEL FIGURINO DI MODA</w:t>
            </w:r>
          </w:p>
          <w:p w14:paraId="5F603B63"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APPLICANDO IL  CHIAROSCURO E LE TECNICHE DI PANNEGGIO</w:t>
            </w:r>
          </w:p>
          <w:p w14:paraId="09D32B8C" w14:textId="77777777" w:rsidR="004716C3" w:rsidRPr="004716C3" w:rsidRDefault="004716C3" w:rsidP="004716C3">
            <w:pPr>
              <w:autoSpaceDE w:val="0"/>
              <w:autoSpaceDN w:val="0"/>
              <w:adjustRightInd w:val="0"/>
              <w:spacing w:after="200" w:line="288" w:lineRule="auto"/>
              <w:rPr>
                <w:rFonts w:eastAsia="Calibri"/>
                <w:i/>
                <w:iCs/>
                <w:sz w:val="20"/>
                <w:szCs w:val="20"/>
                <w:lang w:val="en-US" w:eastAsia="en-US" w:bidi="en-US"/>
              </w:rPr>
            </w:pPr>
            <w:r w:rsidRPr="004716C3">
              <w:rPr>
                <w:rFonts w:eastAsia="Calibri"/>
                <w:b/>
                <w:bCs/>
                <w:sz w:val="20"/>
                <w:szCs w:val="20"/>
                <w:lang w:eastAsia="en-US" w:bidi="en-US"/>
              </w:rPr>
              <w:t>2 ANNO</w:t>
            </w:r>
          </w:p>
        </w:tc>
        <w:tc>
          <w:tcPr>
            <w:tcW w:w="4584" w:type="dxa"/>
            <w:shd w:val="clear" w:color="auto" w:fill="auto"/>
          </w:tcPr>
          <w:p w14:paraId="053A4087"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Quasi </w:t>
            </w:r>
            <w:proofErr w:type="spellStart"/>
            <w:r w:rsidRPr="004716C3">
              <w:rPr>
                <w:rFonts w:eastAsia="Calibri"/>
                <w:b/>
                <w:bCs/>
                <w:i/>
                <w:iCs/>
                <w:sz w:val="16"/>
                <w:szCs w:val="16"/>
                <w:lang w:val="en-US" w:eastAsia="en-US" w:bidi="en-US"/>
              </w:rPr>
              <w:t>nulla</w:t>
            </w:r>
            <w:proofErr w:type="spellEnd"/>
          </w:p>
          <w:p w14:paraId="26CA2408"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Frammentaria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incompleta</w:t>
            </w:r>
            <w:proofErr w:type="spellEnd"/>
          </w:p>
          <w:p w14:paraId="33D50818"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Parziale/</w:t>
            </w:r>
            <w:proofErr w:type="spellStart"/>
            <w:r w:rsidRPr="004716C3">
              <w:rPr>
                <w:rFonts w:eastAsia="Calibri"/>
                <w:b/>
                <w:bCs/>
                <w:i/>
                <w:iCs/>
                <w:sz w:val="16"/>
                <w:szCs w:val="16"/>
                <w:lang w:val="en-US" w:eastAsia="en-US" w:bidi="en-US"/>
              </w:rPr>
              <w:t>superficiale</w:t>
            </w:r>
            <w:proofErr w:type="spellEnd"/>
          </w:p>
          <w:p w14:paraId="0EA45B9C"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Essenziale</w:t>
            </w:r>
            <w:proofErr w:type="spellEnd"/>
          </w:p>
          <w:p w14:paraId="525B2FCF"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ma non</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completa</w:t>
            </w:r>
            <w:proofErr w:type="spellEnd"/>
          </w:p>
          <w:p w14:paraId="0F4604A0"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p>
          <w:p w14:paraId="0C2C1B3C"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p>
          <w:p w14:paraId="131D8D9D" w14:textId="77777777" w:rsidR="004716C3" w:rsidRPr="004716C3" w:rsidRDefault="004716C3" w:rsidP="004716C3">
            <w:pPr>
              <w:numPr>
                <w:ilvl w:val="0"/>
                <w:numId w:val="22"/>
              </w:numPr>
              <w:contextualSpacing/>
              <w:rPr>
                <w:rFonts w:eastAsia="Calibri"/>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r w:rsidRPr="004716C3">
              <w:rPr>
                <w:rFonts w:eastAsia="Calibri"/>
                <w:b/>
                <w:bCs/>
                <w:i/>
                <w:iCs/>
                <w:sz w:val="16"/>
                <w:szCs w:val="16"/>
                <w:lang w:val="en-US" w:eastAsia="en-US" w:bidi="en-US"/>
              </w:rPr>
              <w:t xml:space="preserve"> e </w:t>
            </w:r>
            <w:proofErr w:type="spellStart"/>
            <w:r w:rsidRPr="004716C3">
              <w:rPr>
                <w:rFonts w:eastAsia="Calibri"/>
                <w:b/>
                <w:bCs/>
                <w:i/>
                <w:iCs/>
                <w:sz w:val="16"/>
                <w:szCs w:val="16"/>
                <w:lang w:val="en-US" w:eastAsia="en-US" w:bidi="en-US"/>
              </w:rPr>
              <w:t>particolareggiata</w:t>
            </w:r>
            <w:proofErr w:type="spellEnd"/>
          </w:p>
        </w:tc>
        <w:tc>
          <w:tcPr>
            <w:tcW w:w="3667" w:type="dxa"/>
            <w:shd w:val="clear" w:color="auto" w:fill="auto"/>
          </w:tcPr>
          <w:p w14:paraId="6FCE7814"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Nettamente </w:t>
            </w:r>
            <w:proofErr w:type="spellStart"/>
            <w:r w:rsidRPr="004716C3">
              <w:rPr>
                <w:rFonts w:eastAsia="Calibri"/>
                <w:b/>
                <w:bCs/>
                <w:i/>
                <w:iCs/>
                <w:sz w:val="16"/>
                <w:szCs w:val="16"/>
                <w:lang w:val="en-US" w:eastAsia="en-US" w:bidi="en-US"/>
              </w:rPr>
              <w:t>scarso</w:t>
            </w:r>
            <w:proofErr w:type="spellEnd"/>
          </w:p>
          <w:p w14:paraId="5EE1925F"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Scarso</w:t>
            </w:r>
          </w:p>
          <w:p w14:paraId="0EB93123"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Mediocre</w:t>
            </w:r>
          </w:p>
          <w:p w14:paraId="719ED165"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Sufficiente</w:t>
            </w:r>
            <w:proofErr w:type="spellEnd"/>
          </w:p>
          <w:p w14:paraId="74D40D0B"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Discreto</w:t>
            </w:r>
            <w:proofErr w:type="spellEnd"/>
          </w:p>
          <w:p w14:paraId="06055ADB"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Buono</w:t>
            </w:r>
          </w:p>
          <w:p w14:paraId="167B40C7"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Distinto</w:t>
            </w:r>
            <w:proofErr w:type="spellEnd"/>
          </w:p>
          <w:p w14:paraId="1170D522" w14:textId="77777777" w:rsidR="004716C3" w:rsidRPr="004716C3" w:rsidRDefault="004716C3" w:rsidP="004716C3">
            <w:pPr>
              <w:numPr>
                <w:ilvl w:val="0"/>
                <w:numId w:val="23"/>
              </w:numPr>
              <w:contextualSpacing/>
              <w:rPr>
                <w:rFonts w:eastAsia="Calibri"/>
                <w:i/>
                <w:iCs/>
                <w:sz w:val="16"/>
                <w:szCs w:val="16"/>
                <w:lang w:val="en-US" w:eastAsia="en-US" w:bidi="en-US"/>
              </w:rPr>
            </w:pPr>
            <w:r w:rsidRPr="004716C3">
              <w:rPr>
                <w:rFonts w:eastAsia="Calibri"/>
                <w:b/>
                <w:bCs/>
                <w:i/>
                <w:iCs/>
                <w:sz w:val="16"/>
                <w:szCs w:val="16"/>
                <w:lang w:val="en-US" w:eastAsia="en-US" w:bidi="en-US"/>
              </w:rPr>
              <w:t>Ottimo</w:t>
            </w:r>
          </w:p>
        </w:tc>
        <w:tc>
          <w:tcPr>
            <w:tcW w:w="916" w:type="dxa"/>
            <w:shd w:val="clear" w:color="auto" w:fill="auto"/>
          </w:tcPr>
          <w:p w14:paraId="30AD2DBA"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0</w:t>
            </w:r>
          </w:p>
          <w:p w14:paraId="7EC01122"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3</w:t>
            </w:r>
          </w:p>
          <w:p w14:paraId="295E3A04"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5</w:t>
            </w:r>
          </w:p>
          <w:p w14:paraId="1EE47E40"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6</w:t>
            </w:r>
          </w:p>
          <w:p w14:paraId="3ECC2C13"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7</w:t>
            </w:r>
          </w:p>
          <w:p w14:paraId="39C3B20A"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8</w:t>
            </w:r>
          </w:p>
          <w:p w14:paraId="2391FB02"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9</w:t>
            </w:r>
          </w:p>
          <w:p w14:paraId="3257393E" w14:textId="77777777" w:rsidR="004716C3" w:rsidRPr="004716C3" w:rsidRDefault="004716C3" w:rsidP="004716C3">
            <w:pPr>
              <w:autoSpaceDE w:val="0"/>
              <w:autoSpaceDN w:val="0"/>
              <w:adjustRightInd w:val="0"/>
              <w:rPr>
                <w:rFonts w:eastAsia="Calibri"/>
                <w:i/>
                <w:iCs/>
                <w:sz w:val="20"/>
                <w:szCs w:val="20"/>
                <w:lang w:val="en-US" w:eastAsia="en-US" w:bidi="en-US"/>
              </w:rPr>
            </w:pPr>
            <w:r w:rsidRPr="004716C3">
              <w:rPr>
                <w:rFonts w:eastAsia="Calibri"/>
                <w:b/>
                <w:bCs/>
                <w:i/>
                <w:iCs/>
                <w:sz w:val="18"/>
                <w:szCs w:val="18"/>
                <w:lang w:val="en-US" w:eastAsia="en-US" w:bidi="en-US"/>
              </w:rPr>
              <w:t>10</w:t>
            </w:r>
          </w:p>
        </w:tc>
        <w:tc>
          <w:tcPr>
            <w:tcW w:w="1412" w:type="dxa"/>
            <w:shd w:val="clear" w:color="auto" w:fill="auto"/>
          </w:tcPr>
          <w:p w14:paraId="573BDE3B" w14:textId="77777777" w:rsidR="004716C3" w:rsidRPr="004716C3" w:rsidRDefault="004716C3" w:rsidP="004716C3">
            <w:pPr>
              <w:spacing w:after="200" w:line="288" w:lineRule="auto"/>
              <w:rPr>
                <w:rFonts w:eastAsia="Calibri"/>
                <w:i/>
                <w:iCs/>
                <w:sz w:val="20"/>
                <w:szCs w:val="20"/>
                <w:lang w:val="en-US" w:eastAsia="en-US" w:bidi="en-US"/>
              </w:rPr>
            </w:pPr>
          </w:p>
          <w:p w14:paraId="2EC96E0D"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10</w:t>
            </w:r>
          </w:p>
        </w:tc>
      </w:tr>
      <w:tr w:rsidR="004716C3" w:rsidRPr="004716C3" w14:paraId="7F896A94" w14:textId="77777777" w:rsidTr="004716C3">
        <w:trPr>
          <w:trHeight w:val="2658"/>
        </w:trPr>
        <w:tc>
          <w:tcPr>
            <w:tcW w:w="3842" w:type="dxa"/>
            <w:shd w:val="clear" w:color="auto" w:fill="auto"/>
          </w:tcPr>
          <w:p w14:paraId="26307F99" w14:textId="77777777" w:rsidR="004716C3" w:rsidRPr="004716C3" w:rsidRDefault="004716C3" w:rsidP="004716C3">
            <w:pPr>
              <w:autoSpaceDE w:val="0"/>
              <w:autoSpaceDN w:val="0"/>
              <w:adjustRightInd w:val="0"/>
              <w:spacing w:after="200" w:line="288" w:lineRule="auto"/>
              <w:rPr>
                <w:rFonts w:eastAsia="Calibri"/>
                <w:b/>
                <w:bCs/>
                <w:sz w:val="20"/>
                <w:szCs w:val="20"/>
                <w:lang w:val="en-US" w:eastAsia="en-US" w:bidi="en-US"/>
              </w:rPr>
            </w:pPr>
          </w:p>
          <w:p w14:paraId="2D9BDD9C"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STILIZZAZIONE DEL FIGURINO DI MODA VESTITO,  DISEGNO IN PIANO E SCHEDA TECNICA</w:t>
            </w:r>
          </w:p>
          <w:p w14:paraId="1C95D885" w14:textId="0B105D9E" w:rsidR="004716C3" w:rsidRPr="004716C3" w:rsidRDefault="004716C3" w:rsidP="004716C3">
            <w:pPr>
              <w:autoSpaceDE w:val="0"/>
              <w:autoSpaceDN w:val="0"/>
              <w:adjustRightInd w:val="0"/>
              <w:spacing w:after="200" w:line="288" w:lineRule="auto"/>
              <w:rPr>
                <w:rFonts w:eastAsia="Calibri"/>
                <w:i/>
                <w:iCs/>
                <w:sz w:val="20"/>
                <w:szCs w:val="20"/>
                <w:lang w:val="en-US" w:eastAsia="en-US" w:bidi="en-US"/>
              </w:rPr>
            </w:pPr>
            <w:r w:rsidRPr="004716C3">
              <w:rPr>
                <w:rFonts w:eastAsia="Calibri"/>
                <w:b/>
                <w:bCs/>
                <w:sz w:val="20"/>
                <w:szCs w:val="20"/>
                <w:lang w:val="en-US" w:eastAsia="en-US" w:bidi="en-US"/>
              </w:rPr>
              <w:t>3 ANNO</w:t>
            </w:r>
          </w:p>
        </w:tc>
        <w:tc>
          <w:tcPr>
            <w:tcW w:w="4584" w:type="dxa"/>
            <w:shd w:val="clear" w:color="auto" w:fill="auto"/>
          </w:tcPr>
          <w:p w14:paraId="3BA01B37"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Quasi </w:t>
            </w:r>
            <w:proofErr w:type="spellStart"/>
            <w:r w:rsidRPr="004716C3">
              <w:rPr>
                <w:rFonts w:eastAsia="Calibri"/>
                <w:b/>
                <w:bCs/>
                <w:i/>
                <w:iCs/>
                <w:sz w:val="16"/>
                <w:szCs w:val="16"/>
                <w:lang w:val="en-US" w:eastAsia="en-US" w:bidi="en-US"/>
              </w:rPr>
              <w:t>nulla</w:t>
            </w:r>
            <w:proofErr w:type="spellEnd"/>
          </w:p>
          <w:p w14:paraId="0840EFF7"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Frammentaria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incompleta</w:t>
            </w:r>
            <w:proofErr w:type="spellEnd"/>
          </w:p>
          <w:p w14:paraId="3E42882F"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Parziale/</w:t>
            </w:r>
            <w:proofErr w:type="spellStart"/>
            <w:r w:rsidRPr="004716C3">
              <w:rPr>
                <w:rFonts w:eastAsia="Calibri"/>
                <w:b/>
                <w:bCs/>
                <w:i/>
                <w:iCs/>
                <w:sz w:val="16"/>
                <w:szCs w:val="16"/>
                <w:lang w:val="en-US" w:eastAsia="en-US" w:bidi="en-US"/>
              </w:rPr>
              <w:t>superficiale</w:t>
            </w:r>
            <w:proofErr w:type="spellEnd"/>
          </w:p>
          <w:p w14:paraId="196F486C"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Essenziale</w:t>
            </w:r>
            <w:proofErr w:type="spellEnd"/>
          </w:p>
          <w:p w14:paraId="5D3A0670"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ma non</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completa</w:t>
            </w:r>
            <w:proofErr w:type="spellEnd"/>
          </w:p>
          <w:p w14:paraId="1615E12A"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p>
          <w:p w14:paraId="606BC001"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p>
          <w:p w14:paraId="20B1C599" w14:textId="77777777" w:rsidR="004716C3" w:rsidRPr="004716C3" w:rsidRDefault="004716C3" w:rsidP="004716C3">
            <w:pPr>
              <w:numPr>
                <w:ilvl w:val="0"/>
                <w:numId w:val="22"/>
              </w:numPr>
              <w:contextualSpacing/>
              <w:rPr>
                <w:rFonts w:eastAsia="Calibri"/>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r w:rsidRPr="004716C3">
              <w:rPr>
                <w:rFonts w:eastAsia="Calibri"/>
                <w:b/>
                <w:bCs/>
                <w:i/>
                <w:iCs/>
                <w:sz w:val="16"/>
                <w:szCs w:val="16"/>
                <w:lang w:val="en-US" w:eastAsia="en-US" w:bidi="en-US"/>
              </w:rPr>
              <w:t xml:space="preserve"> e </w:t>
            </w:r>
            <w:proofErr w:type="spellStart"/>
            <w:r w:rsidRPr="004716C3">
              <w:rPr>
                <w:rFonts w:eastAsia="Calibri"/>
                <w:b/>
                <w:bCs/>
                <w:i/>
                <w:iCs/>
                <w:sz w:val="16"/>
                <w:szCs w:val="16"/>
                <w:lang w:val="en-US" w:eastAsia="en-US" w:bidi="en-US"/>
              </w:rPr>
              <w:t>particolareggiata</w:t>
            </w:r>
            <w:proofErr w:type="spellEnd"/>
          </w:p>
        </w:tc>
        <w:tc>
          <w:tcPr>
            <w:tcW w:w="3667" w:type="dxa"/>
            <w:shd w:val="clear" w:color="auto" w:fill="auto"/>
          </w:tcPr>
          <w:p w14:paraId="5EF65340"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Nettamente </w:t>
            </w:r>
            <w:proofErr w:type="spellStart"/>
            <w:r w:rsidRPr="004716C3">
              <w:rPr>
                <w:rFonts w:eastAsia="Calibri"/>
                <w:b/>
                <w:bCs/>
                <w:i/>
                <w:iCs/>
                <w:sz w:val="16"/>
                <w:szCs w:val="16"/>
                <w:lang w:val="en-US" w:eastAsia="en-US" w:bidi="en-US"/>
              </w:rPr>
              <w:t>scarso</w:t>
            </w:r>
            <w:proofErr w:type="spellEnd"/>
          </w:p>
          <w:p w14:paraId="2AE4A1D5"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Scarso</w:t>
            </w:r>
          </w:p>
          <w:p w14:paraId="20212B38"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Mediocre</w:t>
            </w:r>
          </w:p>
          <w:p w14:paraId="3383B7B8"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Sufficiente</w:t>
            </w:r>
            <w:proofErr w:type="spellEnd"/>
          </w:p>
          <w:p w14:paraId="5F2BE668"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Discreto</w:t>
            </w:r>
            <w:proofErr w:type="spellEnd"/>
          </w:p>
          <w:p w14:paraId="32331872"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Buono</w:t>
            </w:r>
          </w:p>
          <w:p w14:paraId="6D3DA022"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Distinto</w:t>
            </w:r>
            <w:proofErr w:type="spellEnd"/>
          </w:p>
          <w:p w14:paraId="70352692" w14:textId="77777777" w:rsidR="004716C3" w:rsidRPr="004716C3" w:rsidRDefault="004716C3" w:rsidP="004716C3">
            <w:pPr>
              <w:numPr>
                <w:ilvl w:val="0"/>
                <w:numId w:val="23"/>
              </w:numPr>
              <w:contextualSpacing/>
              <w:rPr>
                <w:rFonts w:eastAsia="Calibri"/>
                <w:i/>
                <w:iCs/>
                <w:sz w:val="16"/>
                <w:szCs w:val="16"/>
                <w:lang w:val="en-US" w:eastAsia="en-US" w:bidi="en-US"/>
              </w:rPr>
            </w:pPr>
            <w:r w:rsidRPr="004716C3">
              <w:rPr>
                <w:rFonts w:eastAsia="Calibri"/>
                <w:b/>
                <w:bCs/>
                <w:i/>
                <w:iCs/>
                <w:sz w:val="16"/>
                <w:szCs w:val="16"/>
                <w:lang w:val="en-US" w:eastAsia="en-US" w:bidi="en-US"/>
              </w:rPr>
              <w:t>Ottimo</w:t>
            </w:r>
          </w:p>
        </w:tc>
        <w:tc>
          <w:tcPr>
            <w:tcW w:w="916" w:type="dxa"/>
            <w:shd w:val="clear" w:color="auto" w:fill="auto"/>
          </w:tcPr>
          <w:p w14:paraId="4215905F"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0</w:t>
            </w:r>
          </w:p>
          <w:p w14:paraId="5050648D"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3</w:t>
            </w:r>
          </w:p>
          <w:p w14:paraId="372E5F79"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5</w:t>
            </w:r>
          </w:p>
          <w:p w14:paraId="09116E2A"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6</w:t>
            </w:r>
          </w:p>
          <w:p w14:paraId="7CBC067D"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7</w:t>
            </w:r>
          </w:p>
          <w:p w14:paraId="5451E351"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8</w:t>
            </w:r>
          </w:p>
          <w:p w14:paraId="648A88A5"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9</w:t>
            </w:r>
          </w:p>
          <w:p w14:paraId="31A90333" w14:textId="77777777" w:rsidR="004716C3" w:rsidRPr="004716C3" w:rsidRDefault="004716C3" w:rsidP="004716C3">
            <w:pPr>
              <w:spacing w:after="200" w:line="288" w:lineRule="auto"/>
              <w:rPr>
                <w:rFonts w:eastAsia="Calibri"/>
                <w:i/>
                <w:iCs/>
                <w:sz w:val="20"/>
                <w:szCs w:val="20"/>
                <w:lang w:val="en-US" w:eastAsia="en-US" w:bidi="en-US"/>
              </w:rPr>
            </w:pPr>
            <w:r w:rsidRPr="004716C3">
              <w:rPr>
                <w:rFonts w:eastAsia="Calibri"/>
                <w:b/>
                <w:bCs/>
                <w:i/>
                <w:iCs/>
                <w:sz w:val="18"/>
                <w:szCs w:val="18"/>
                <w:lang w:val="en-US" w:eastAsia="en-US" w:bidi="en-US"/>
              </w:rPr>
              <w:t>10</w:t>
            </w:r>
          </w:p>
        </w:tc>
        <w:tc>
          <w:tcPr>
            <w:tcW w:w="1412" w:type="dxa"/>
            <w:shd w:val="clear" w:color="auto" w:fill="auto"/>
          </w:tcPr>
          <w:p w14:paraId="3BEC8C87" w14:textId="77777777" w:rsidR="004716C3" w:rsidRPr="004716C3" w:rsidRDefault="004716C3" w:rsidP="004716C3">
            <w:pPr>
              <w:spacing w:after="200" w:line="288" w:lineRule="auto"/>
              <w:rPr>
                <w:rFonts w:eastAsia="Calibri"/>
                <w:i/>
                <w:iCs/>
                <w:sz w:val="20"/>
                <w:szCs w:val="20"/>
                <w:lang w:val="en-US" w:eastAsia="en-US" w:bidi="en-US"/>
              </w:rPr>
            </w:pPr>
          </w:p>
          <w:p w14:paraId="7CD7D814"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10</w:t>
            </w:r>
          </w:p>
        </w:tc>
      </w:tr>
      <w:tr w:rsidR="004716C3" w:rsidRPr="004716C3" w14:paraId="4E919425" w14:textId="77777777" w:rsidTr="004716C3">
        <w:trPr>
          <w:trHeight w:val="1895"/>
        </w:trPr>
        <w:tc>
          <w:tcPr>
            <w:tcW w:w="3842" w:type="dxa"/>
            <w:shd w:val="clear" w:color="auto" w:fill="auto"/>
          </w:tcPr>
          <w:p w14:paraId="04BCECD6" w14:textId="77777777" w:rsid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IL FIGURINO PERSONALIZZATO CON CARTELLA COLORI APPROPRIATA E ITER PROGETTUALE DEL CAPO</w:t>
            </w:r>
          </w:p>
          <w:p w14:paraId="5932ACD8" w14:textId="0DE4271B" w:rsidR="004716C3" w:rsidRPr="004716C3" w:rsidRDefault="004716C3" w:rsidP="004716C3">
            <w:pPr>
              <w:autoSpaceDE w:val="0"/>
              <w:autoSpaceDN w:val="0"/>
              <w:adjustRightInd w:val="0"/>
              <w:spacing w:after="200" w:line="288" w:lineRule="auto"/>
              <w:rPr>
                <w:rFonts w:eastAsia="Calibri"/>
                <w:i/>
                <w:iCs/>
                <w:sz w:val="20"/>
                <w:szCs w:val="20"/>
                <w:lang w:eastAsia="en-US" w:bidi="en-US"/>
              </w:rPr>
            </w:pPr>
            <w:r>
              <w:rPr>
                <w:rFonts w:eastAsia="Calibri"/>
                <w:b/>
                <w:bCs/>
                <w:sz w:val="20"/>
                <w:szCs w:val="20"/>
                <w:lang w:eastAsia="en-US" w:bidi="en-US"/>
              </w:rPr>
              <w:t xml:space="preserve"> </w:t>
            </w:r>
            <w:r w:rsidRPr="004716C3">
              <w:rPr>
                <w:rFonts w:eastAsia="Calibri"/>
                <w:b/>
                <w:bCs/>
                <w:sz w:val="20"/>
                <w:szCs w:val="20"/>
                <w:lang w:eastAsia="en-US" w:bidi="en-US"/>
              </w:rPr>
              <w:t>4 ANNO</w:t>
            </w:r>
          </w:p>
        </w:tc>
        <w:tc>
          <w:tcPr>
            <w:tcW w:w="4584" w:type="dxa"/>
            <w:shd w:val="clear" w:color="auto" w:fill="auto"/>
          </w:tcPr>
          <w:p w14:paraId="081DB7D5"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Quasi </w:t>
            </w:r>
            <w:proofErr w:type="spellStart"/>
            <w:r w:rsidRPr="004716C3">
              <w:rPr>
                <w:rFonts w:eastAsia="Calibri"/>
                <w:b/>
                <w:bCs/>
                <w:i/>
                <w:iCs/>
                <w:sz w:val="16"/>
                <w:szCs w:val="16"/>
                <w:lang w:val="en-US" w:eastAsia="en-US" w:bidi="en-US"/>
              </w:rPr>
              <w:t>nulla</w:t>
            </w:r>
            <w:proofErr w:type="spellEnd"/>
          </w:p>
          <w:p w14:paraId="7722264A"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Frammentaria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incompleta</w:t>
            </w:r>
            <w:proofErr w:type="spellEnd"/>
          </w:p>
          <w:p w14:paraId="7423E2C2"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Parziale/</w:t>
            </w:r>
            <w:proofErr w:type="spellStart"/>
            <w:r w:rsidRPr="004716C3">
              <w:rPr>
                <w:rFonts w:eastAsia="Calibri"/>
                <w:b/>
                <w:bCs/>
                <w:i/>
                <w:iCs/>
                <w:sz w:val="16"/>
                <w:szCs w:val="16"/>
                <w:lang w:val="en-US" w:eastAsia="en-US" w:bidi="en-US"/>
              </w:rPr>
              <w:t>superficiale</w:t>
            </w:r>
            <w:proofErr w:type="spellEnd"/>
          </w:p>
          <w:p w14:paraId="1FBF32AD"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Essenziale</w:t>
            </w:r>
            <w:proofErr w:type="spellEnd"/>
          </w:p>
          <w:p w14:paraId="0507D69E"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ma non</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completa</w:t>
            </w:r>
            <w:proofErr w:type="spellEnd"/>
          </w:p>
          <w:p w14:paraId="18C10E9E"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p>
          <w:p w14:paraId="415A851C"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p>
          <w:p w14:paraId="48B1687A" w14:textId="77777777" w:rsidR="004716C3" w:rsidRPr="004716C3" w:rsidRDefault="004716C3" w:rsidP="004716C3">
            <w:pPr>
              <w:numPr>
                <w:ilvl w:val="0"/>
                <w:numId w:val="22"/>
              </w:numPr>
              <w:contextualSpacing/>
              <w:rPr>
                <w:rFonts w:eastAsia="Calibri"/>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r w:rsidRPr="004716C3">
              <w:rPr>
                <w:rFonts w:eastAsia="Calibri"/>
                <w:b/>
                <w:bCs/>
                <w:i/>
                <w:iCs/>
                <w:sz w:val="16"/>
                <w:szCs w:val="16"/>
                <w:lang w:val="en-US" w:eastAsia="en-US" w:bidi="en-US"/>
              </w:rPr>
              <w:t xml:space="preserve"> e </w:t>
            </w:r>
            <w:proofErr w:type="spellStart"/>
            <w:r w:rsidRPr="004716C3">
              <w:rPr>
                <w:rFonts w:eastAsia="Calibri"/>
                <w:b/>
                <w:bCs/>
                <w:i/>
                <w:iCs/>
                <w:sz w:val="16"/>
                <w:szCs w:val="16"/>
                <w:lang w:val="en-US" w:eastAsia="en-US" w:bidi="en-US"/>
              </w:rPr>
              <w:t>particolareggiata</w:t>
            </w:r>
            <w:proofErr w:type="spellEnd"/>
          </w:p>
        </w:tc>
        <w:tc>
          <w:tcPr>
            <w:tcW w:w="3667" w:type="dxa"/>
            <w:shd w:val="clear" w:color="auto" w:fill="auto"/>
          </w:tcPr>
          <w:p w14:paraId="5901D9F9"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Nettamente </w:t>
            </w:r>
            <w:proofErr w:type="spellStart"/>
            <w:r w:rsidRPr="004716C3">
              <w:rPr>
                <w:rFonts w:eastAsia="Calibri"/>
                <w:b/>
                <w:bCs/>
                <w:i/>
                <w:iCs/>
                <w:sz w:val="16"/>
                <w:szCs w:val="16"/>
                <w:lang w:val="en-US" w:eastAsia="en-US" w:bidi="en-US"/>
              </w:rPr>
              <w:t>scarso</w:t>
            </w:r>
            <w:proofErr w:type="spellEnd"/>
          </w:p>
          <w:p w14:paraId="37141480"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Scarso</w:t>
            </w:r>
          </w:p>
          <w:p w14:paraId="186353AF"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Mediocre</w:t>
            </w:r>
          </w:p>
          <w:p w14:paraId="358E2A9B"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Sufficiente</w:t>
            </w:r>
            <w:proofErr w:type="spellEnd"/>
          </w:p>
          <w:p w14:paraId="2A054178"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Discreto</w:t>
            </w:r>
            <w:proofErr w:type="spellEnd"/>
          </w:p>
          <w:p w14:paraId="26AD652C"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Buono</w:t>
            </w:r>
          </w:p>
          <w:p w14:paraId="650F14E3"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Distinto</w:t>
            </w:r>
            <w:proofErr w:type="spellEnd"/>
          </w:p>
          <w:p w14:paraId="0EA12262" w14:textId="77777777" w:rsidR="004716C3" w:rsidRPr="004716C3" w:rsidRDefault="004716C3" w:rsidP="004716C3">
            <w:pPr>
              <w:numPr>
                <w:ilvl w:val="0"/>
                <w:numId w:val="23"/>
              </w:numPr>
              <w:contextualSpacing/>
              <w:rPr>
                <w:rFonts w:eastAsia="Calibri"/>
                <w:i/>
                <w:iCs/>
                <w:sz w:val="16"/>
                <w:szCs w:val="16"/>
                <w:lang w:val="en-US" w:eastAsia="en-US" w:bidi="en-US"/>
              </w:rPr>
            </w:pPr>
            <w:r w:rsidRPr="004716C3">
              <w:rPr>
                <w:rFonts w:eastAsia="Calibri"/>
                <w:b/>
                <w:bCs/>
                <w:i/>
                <w:iCs/>
                <w:sz w:val="16"/>
                <w:szCs w:val="16"/>
                <w:lang w:val="en-US" w:eastAsia="en-US" w:bidi="en-US"/>
              </w:rPr>
              <w:t>Ottimo</w:t>
            </w:r>
          </w:p>
        </w:tc>
        <w:tc>
          <w:tcPr>
            <w:tcW w:w="916" w:type="dxa"/>
            <w:shd w:val="clear" w:color="auto" w:fill="auto"/>
          </w:tcPr>
          <w:p w14:paraId="56B0BBE1"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0</w:t>
            </w:r>
          </w:p>
          <w:p w14:paraId="55247C01"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3</w:t>
            </w:r>
          </w:p>
          <w:p w14:paraId="73B62753"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5</w:t>
            </w:r>
          </w:p>
          <w:p w14:paraId="2E0F89BF"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6</w:t>
            </w:r>
          </w:p>
          <w:p w14:paraId="25244220"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7</w:t>
            </w:r>
          </w:p>
          <w:p w14:paraId="7B098204"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8</w:t>
            </w:r>
          </w:p>
          <w:p w14:paraId="36CDBCBA"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9</w:t>
            </w:r>
          </w:p>
          <w:p w14:paraId="0DCE0D5B" w14:textId="77777777" w:rsidR="004716C3" w:rsidRPr="004716C3" w:rsidRDefault="004716C3" w:rsidP="004716C3">
            <w:pPr>
              <w:autoSpaceDE w:val="0"/>
              <w:autoSpaceDN w:val="0"/>
              <w:adjustRightInd w:val="0"/>
              <w:rPr>
                <w:rFonts w:eastAsia="Calibri"/>
                <w:i/>
                <w:iCs/>
                <w:sz w:val="20"/>
                <w:szCs w:val="20"/>
                <w:lang w:val="en-US" w:eastAsia="en-US" w:bidi="en-US"/>
              </w:rPr>
            </w:pPr>
            <w:r w:rsidRPr="004716C3">
              <w:rPr>
                <w:rFonts w:eastAsia="Calibri"/>
                <w:b/>
                <w:bCs/>
                <w:i/>
                <w:iCs/>
                <w:sz w:val="18"/>
                <w:szCs w:val="18"/>
                <w:lang w:val="en-US" w:eastAsia="en-US" w:bidi="en-US"/>
              </w:rPr>
              <w:t>10</w:t>
            </w:r>
          </w:p>
        </w:tc>
        <w:tc>
          <w:tcPr>
            <w:tcW w:w="1412" w:type="dxa"/>
            <w:shd w:val="clear" w:color="auto" w:fill="auto"/>
          </w:tcPr>
          <w:p w14:paraId="34E3111C" w14:textId="77777777" w:rsidR="004716C3" w:rsidRPr="004716C3" w:rsidRDefault="004716C3" w:rsidP="004716C3">
            <w:pPr>
              <w:spacing w:after="200" w:line="288" w:lineRule="auto"/>
              <w:rPr>
                <w:rFonts w:eastAsia="Calibri"/>
                <w:i/>
                <w:iCs/>
                <w:sz w:val="20"/>
                <w:szCs w:val="20"/>
                <w:lang w:val="en-US" w:eastAsia="en-US" w:bidi="en-US"/>
              </w:rPr>
            </w:pPr>
          </w:p>
          <w:p w14:paraId="061429BB"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10</w:t>
            </w:r>
          </w:p>
        </w:tc>
      </w:tr>
      <w:tr w:rsidR="004716C3" w:rsidRPr="004716C3" w14:paraId="4654CDB1" w14:textId="77777777" w:rsidTr="004716C3">
        <w:trPr>
          <w:trHeight w:val="1138"/>
        </w:trPr>
        <w:tc>
          <w:tcPr>
            <w:tcW w:w="3842" w:type="dxa"/>
            <w:shd w:val="clear" w:color="auto" w:fill="auto"/>
          </w:tcPr>
          <w:p w14:paraId="41ED2589" w14:textId="77777777" w:rsidR="004716C3" w:rsidRPr="004716C3" w:rsidRDefault="004716C3" w:rsidP="004716C3">
            <w:pPr>
              <w:autoSpaceDE w:val="0"/>
              <w:autoSpaceDN w:val="0"/>
              <w:adjustRightInd w:val="0"/>
              <w:spacing w:after="200" w:line="288" w:lineRule="auto"/>
              <w:rPr>
                <w:rFonts w:eastAsia="Calibri"/>
                <w:b/>
                <w:bCs/>
                <w:sz w:val="20"/>
                <w:szCs w:val="20"/>
                <w:lang w:val="en-US" w:eastAsia="en-US" w:bidi="en-US"/>
              </w:rPr>
            </w:pPr>
            <w:r w:rsidRPr="004716C3">
              <w:rPr>
                <w:rFonts w:eastAsia="Calibri"/>
                <w:b/>
                <w:bCs/>
                <w:sz w:val="20"/>
                <w:szCs w:val="20"/>
                <w:lang w:val="en-US" w:eastAsia="en-US" w:bidi="en-US"/>
              </w:rPr>
              <w:t xml:space="preserve">L’ITER PROGETTUALE CON PROFESSIONALITA’, </w:t>
            </w:r>
          </w:p>
          <w:p w14:paraId="65F17579" w14:textId="77777777" w:rsid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 xml:space="preserve">RISPONDE ALLA TRACCIA CON PROPOSTE ORIGINALI E FUNZIONALI </w:t>
            </w:r>
          </w:p>
          <w:p w14:paraId="5B7B6FDF" w14:textId="5ED67FCB"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 xml:space="preserve"> 5 ANNO</w:t>
            </w:r>
          </w:p>
        </w:tc>
        <w:tc>
          <w:tcPr>
            <w:tcW w:w="4584" w:type="dxa"/>
            <w:shd w:val="clear" w:color="auto" w:fill="auto"/>
          </w:tcPr>
          <w:p w14:paraId="297F9FDF"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Quasi </w:t>
            </w:r>
            <w:proofErr w:type="spellStart"/>
            <w:r w:rsidRPr="004716C3">
              <w:rPr>
                <w:rFonts w:eastAsia="Calibri"/>
                <w:b/>
                <w:bCs/>
                <w:i/>
                <w:iCs/>
                <w:sz w:val="16"/>
                <w:szCs w:val="16"/>
                <w:lang w:val="en-US" w:eastAsia="en-US" w:bidi="en-US"/>
              </w:rPr>
              <w:t>nulla</w:t>
            </w:r>
            <w:proofErr w:type="spellEnd"/>
          </w:p>
          <w:p w14:paraId="2024EA08"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Frammentaria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incompleta</w:t>
            </w:r>
            <w:proofErr w:type="spellEnd"/>
          </w:p>
          <w:p w14:paraId="4332FB57"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Parziale/</w:t>
            </w:r>
            <w:proofErr w:type="spellStart"/>
            <w:r w:rsidRPr="004716C3">
              <w:rPr>
                <w:rFonts w:eastAsia="Calibri"/>
                <w:b/>
                <w:bCs/>
                <w:i/>
                <w:iCs/>
                <w:sz w:val="16"/>
                <w:szCs w:val="16"/>
                <w:lang w:val="en-US" w:eastAsia="en-US" w:bidi="en-US"/>
              </w:rPr>
              <w:t>superficiale</w:t>
            </w:r>
            <w:proofErr w:type="spellEnd"/>
          </w:p>
          <w:p w14:paraId="15E1088F"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Essenziale</w:t>
            </w:r>
            <w:proofErr w:type="spellEnd"/>
          </w:p>
          <w:p w14:paraId="75120227"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ma non</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completa</w:t>
            </w:r>
            <w:proofErr w:type="spellEnd"/>
          </w:p>
          <w:p w14:paraId="4EE998D0"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p>
          <w:p w14:paraId="72984D22"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p>
          <w:p w14:paraId="57D40EEE" w14:textId="77777777" w:rsidR="004716C3" w:rsidRPr="004716C3" w:rsidRDefault="004716C3" w:rsidP="004716C3">
            <w:pPr>
              <w:numPr>
                <w:ilvl w:val="0"/>
                <w:numId w:val="22"/>
              </w:numPr>
              <w:contextualSpacing/>
              <w:rPr>
                <w:rFonts w:eastAsia="Calibri"/>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r w:rsidRPr="004716C3">
              <w:rPr>
                <w:rFonts w:eastAsia="Calibri"/>
                <w:b/>
                <w:bCs/>
                <w:i/>
                <w:iCs/>
                <w:sz w:val="16"/>
                <w:szCs w:val="16"/>
                <w:lang w:val="en-US" w:eastAsia="en-US" w:bidi="en-US"/>
              </w:rPr>
              <w:t xml:space="preserve"> e </w:t>
            </w:r>
            <w:proofErr w:type="spellStart"/>
            <w:r w:rsidRPr="004716C3">
              <w:rPr>
                <w:rFonts w:eastAsia="Calibri"/>
                <w:b/>
                <w:bCs/>
                <w:i/>
                <w:iCs/>
                <w:sz w:val="16"/>
                <w:szCs w:val="16"/>
                <w:lang w:val="en-US" w:eastAsia="en-US" w:bidi="en-US"/>
              </w:rPr>
              <w:t>particolareggiata</w:t>
            </w:r>
            <w:proofErr w:type="spellEnd"/>
          </w:p>
        </w:tc>
        <w:tc>
          <w:tcPr>
            <w:tcW w:w="3667" w:type="dxa"/>
            <w:shd w:val="clear" w:color="auto" w:fill="auto"/>
          </w:tcPr>
          <w:p w14:paraId="7D4DAAC8"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Nettamente </w:t>
            </w:r>
            <w:proofErr w:type="spellStart"/>
            <w:r w:rsidRPr="004716C3">
              <w:rPr>
                <w:rFonts w:eastAsia="Calibri"/>
                <w:b/>
                <w:bCs/>
                <w:i/>
                <w:iCs/>
                <w:sz w:val="16"/>
                <w:szCs w:val="16"/>
                <w:lang w:val="en-US" w:eastAsia="en-US" w:bidi="en-US"/>
              </w:rPr>
              <w:t>scarso</w:t>
            </w:r>
            <w:proofErr w:type="spellEnd"/>
          </w:p>
          <w:p w14:paraId="279DB132"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Scarso</w:t>
            </w:r>
          </w:p>
          <w:p w14:paraId="67A38C6D"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Mediocre</w:t>
            </w:r>
          </w:p>
          <w:p w14:paraId="084F1375"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Sufficiente</w:t>
            </w:r>
            <w:proofErr w:type="spellEnd"/>
          </w:p>
          <w:p w14:paraId="5CAA2B85"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Discreto</w:t>
            </w:r>
            <w:proofErr w:type="spellEnd"/>
          </w:p>
          <w:p w14:paraId="07547A1E"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Buono</w:t>
            </w:r>
          </w:p>
          <w:p w14:paraId="4EDD7A7C"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Distinto</w:t>
            </w:r>
            <w:proofErr w:type="spellEnd"/>
          </w:p>
          <w:p w14:paraId="21B0B99F" w14:textId="77777777" w:rsidR="004716C3" w:rsidRPr="004716C3" w:rsidRDefault="004716C3" w:rsidP="004716C3">
            <w:pPr>
              <w:numPr>
                <w:ilvl w:val="0"/>
                <w:numId w:val="23"/>
              </w:numPr>
              <w:contextualSpacing/>
              <w:rPr>
                <w:rFonts w:eastAsia="Calibri"/>
                <w:i/>
                <w:iCs/>
                <w:sz w:val="16"/>
                <w:szCs w:val="16"/>
                <w:lang w:val="en-US" w:eastAsia="en-US" w:bidi="en-US"/>
              </w:rPr>
            </w:pPr>
            <w:r w:rsidRPr="004716C3">
              <w:rPr>
                <w:rFonts w:eastAsia="Calibri"/>
                <w:b/>
                <w:bCs/>
                <w:i/>
                <w:iCs/>
                <w:sz w:val="16"/>
                <w:szCs w:val="16"/>
                <w:lang w:val="en-US" w:eastAsia="en-US" w:bidi="en-US"/>
              </w:rPr>
              <w:t>Ottimo</w:t>
            </w:r>
          </w:p>
        </w:tc>
        <w:tc>
          <w:tcPr>
            <w:tcW w:w="916" w:type="dxa"/>
            <w:shd w:val="clear" w:color="auto" w:fill="auto"/>
          </w:tcPr>
          <w:p w14:paraId="13CDC2AF"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0</w:t>
            </w:r>
          </w:p>
          <w:p w14:paraId="57B276B5"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3</w:t>
            </w:r>
          </w:p>
          <w:p w14:paraId="7480F45D"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5</w:t>
            </w:r>
          </w:p>
          <w:p w14:paraId="122B823C"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6</w:t>
            </w:r>
          </w:p>
          <w:p w14:paraId="2A2FE162"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7</w:t>
            </w:r>
          </w:p>
          <w:p w14:paraId="09E63F2D"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8</w:t>
            </w:r>
          </w:p>
          <w:p w14:paraId="61125B44"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9</w:t>
            </w:r>
          </w:p>
          <w:p w14:paraId="18442934" w14:textId="77777777" w:rsidR="004716C3" w:rsidRPr="004716C3" w:rsidRDefault="004716C3" w:rsidP="004716C3">
            <w:pPr>
              <w:autoSpaceDE w:val="0"/>
              <w:autoSpaceDN w:val="0"/>
              <w:adjustRightInd w:val="0"/>
              <w:rPr>
                <w:rFonts w:eastAsia="Calibri"/>
                <w:i/>
                <w:iCs/>
                <w:sz w:val="20"/>
                <w:szCs w:val="20"/>
                <w:lang w:val="en-US" w:eastAsia="en-US" w:bidi="en-US"/>
              </w:rPr>
            </w:pPr>
            <w:r w:rsidRPr="004716C3">
              <w:rPr>
                <w:rFonts w:eastAsia="Calibri"/>
                <w:b/>
                <w:bCs/>
                <w:i/>
                <w:iCs/>
                <w:sz w:val="18"/>
                <w:szCs w:val="18"/>
                <w:lang w:val="en-US" w:eastAsia="en-US" w:bidi="en-US"/>
              </w:rPr>
              <w:t>10</w:t>
            </w:r>
          </w:p>
        </w:tc>
        <w:tc>
          <w:tcPr>
            <w:tcW w:w="1412" w:type="dxa"/>
            <w:shd w:val="clear" w:color="auto" w:fill="auto"/>
          </w:tcPr>
          <w:p w14:paraId="09ED8024" w14:textId="77777777" w:rsidR="004716C3" w:rsidRPr="004716C3" w:rsidRDefault="004716C3" w:rsidP="004716C3">
            <w:pPr>
              <w:spacing w:after="200" w:line="288" w:lineRule="auto"/>
              <w:rPr>
                <w:rFonts w:eastAsia="Calibri"/>
                <w:b/>
                <w:i/>
                <w:iCs/>
                <w:sz w:val="24"/>
                <w:szCs w:val="20"/>
                <w:lang w:val="en-US" w:eastAsia="en-US" w:bidi="en-US"/>
              </w:rPr>
            </w:pPr>
          </w:p>
          <w:p w14:paraId="7759AD28"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10</w:t>
            </w:r>
          </w:p>
        </w:tc>
      </w:tr>
    </w:tbl>
    <w:p w14:paraId="3E63EA60" w14:textId="77777777" w:rsidR="004716C3" w:rsidRPr="004716C3" w:rsidRDefault="004716C3" w:rsidP="004716C3">
      <w:pPr>
        <w:spacing w:after="200" w:line="288" w:lineRule="auto"/>
        <w:rPr>
          <w:rFonts w:eastAsia="Calibri"/>
          <w:b/>
          <w:iCs/>
          <w:sz w:val="24"/>
          <w:lang w:eastAsia="en-US" w:bidi="en-US"/>
        </w:rPr>
      </w:pPr>
    </w:p>
    <w:p w14:paraId="36EC7D49" w14:textId="77777777" w:rsidR="004716C3" w:rsidRDefault="004716C3" w:rsidP="004716C3">
      <w:pPr>
        <w:spacing w:after="200" w:line="288" w:lineRule="auto"/>
        <w:rPr>
          <w:rFonts w:eastAsia="Calibri"/>
          <w:b/>
          <w:iCs/>
          <w:sz w:val="24"/>
          <w:lang w:eastAsia="en-US" w:bidi="en-US"/>
        </w:rPr>
      </w:pPr>
    </w:p>
    <w:p w14:paraId="7281C6D2" w14:textId="77777777" w:rsidR="004716C3" w:rsidRDefault="004716C3" w:rsidP="004716C3">
      <w:pPr>
        <w:spacing w:after="200" w:line="288" w:lineRule="auto"/>
        <w:rPr>
          <w:rFonts w:eastAsia="Calibri"/>
          <w:b/>
          <w:iCs/>
          <w:sz w:val="24"/>
          <w:lang w:eastAsia="en-US" w:bidi="en-US"/>
        </w:rPr>
      </w:pPr>
    </w:p>
    <w:p w14:paraId="024422E4" w14:textId="77777777" w:rsidR="004716C3" w:rsidRDefault="004716C3" w:rsidP="004716C3">
      <w:pPr>
        <w:spacing w:after="200" w:line="288" w:lineRule="auto"/>
        <w:rPr>
          <w:rFonts w:eastAsia="Calibri"/>
          <w:b/>
          <w:iCs/>
          <w:sz w:val="24"/>
          <w:lang w:eastAsia="en-US" w:bidi="en-US"/>
        </w:rPr>
      </w:pPr>
    </w:p>
    <w:p w14:paraId="62052182" w14:textId="77777777" w:rsidR="004716C3" w:rsidRDefault="004716C3" w:rsidP="004716C3">
      <w:pPr>
        <w:spacing w:after="200" w:line="288" w:lineRule="auto"/>
        <w:rPr>
          <w:rFonts w:eastAsia="Calibri"/>
          <w:b/>
          <w:iCs/>
          <w:sz w:val="24"/>
          <w:lang w:eastAsia="en-US" w:bidi="en-US"/>
        </w:rPr>
      </w:pPr>
    </w:p>
    <w:p w14:paraId="1A232E02" w14:textId="44848646" w:rsidR="004716C3" w:rsidRPr="004716C3" w:rsidRDefault="004716C3" w:rsidP="004716C3">
      <w:pPr>
        <w:spacing w:after="200" w:line="288" w:lineRule="auto"/>
        <w:rPr>
          <w:rFonts w:eastAsia="Calibri"/>
          <w:b/>
          <w:iCs/>
          <w:sz w:val="24"/>
          <w:lang w:eastAsia="en-US" w:bidi="en-US"/>
        </w:rPr>
      </w:pPr>
      <w:r w:rsidRPr="004716C3">
        <w:rPr>
          <w:rFonts w:eastAsia="Calibri"/>
          <w:b/>
          <w:iCs/>
          <w:sz w:val="24"/>
          <w:lang w:eastAsia="en-US" w:bidi="en-US"/>
        </w:rPr>
        <w:lastRenderedPageBreak/>
        <w:t>DISCIPLINA:</w:t>
      </w:r>
      <w:r w:rsidRPr="004716C3">
        <w:rPr>
          <w:rFonts w:eastAsia="Calibri"/>
          <w:i/>
          <w:iCs/>
          <w:sz w:val="20"/>
          <w:szCs w:val="20"/>
          <w:lang w:eastAsia="en-US" w:bidi="en-US"/>
        </w:rPr>
        <w:t xml:space="preserve"> </w:t>
      </w:r>
      <w:r w:rsidRPr="004716C3">
        <w:rPr>
          <w:rFonts w:eastAsia="Calibri"/>
          <w:b/>
          <w:iCs/>
          <w:sz w:val="24"/>
          <w:lang w:eastAsia="en-US" w:bidi="en-US"/>
        </w:rPr>
        <w:t>Laboratori tecnologici ed esercitazioni</w:t>
      </w:r>
    </w:p>
    <w:p w14:paraId="52A8C0FE" w14:textId="77777777" w:rsidR="004716C3" w:rsidRPr="004716C3" w:rsidRDefault="004716C3" w:rsidP="004716C3">
      <w:pPr>
        <w:spacing w:after="200" w:line="288" w:lineRule="auto"/>
        <w:rPr>
          <w:rFonts w:eastAsia="Calibri"/>
          <w:b/>
          <w:iCs/>
          <w:sz w:val="24"/>
          <w:lang w:eastAsia="en-US" w:bidi="en-US"/>
        </w:rPr>
      </w:pPr>
      <w:r w:rsidRPr="004716C3">
        <w:rPr>
          <w:rFonts w:eastAsia="Calibri"/>
          <w:b/>
          <w:iCs/>
          <w:sz w:val="24"/>
          <w:lang w:eastAsia="en-US" w:bidi="en-US"/>
        </w:rPr>
        <w:t>Prova pratica e scritto-grafica</w:t>
      </w:r>
    </w:p>
    <w:p w14:paraId="116153B8" w14:textId="15FF0964" w:rsidR="00125F17" w:rsidRDefault="00125F17" w:rsidP="004716C3">
      <w:pPr>
        <w:spacing w:after="200" w:line="288" w:lineRule="auto"/>
        <w:rPr>
          <w:rFonts w:eastAsia="Calibri"/>
          <w:b/>
          <w:iCs/>
          <w:sz w:val="24"/>
          <w:lang w:eastAsia="en-US" w:bidi="en-US"/>
        </w:rPr>
      </w:pPr>
      <w:r>
        <w:rPr>
          <w:rFonts w:eastAsia="Calibri"/>
          <w:b/>
          <w:iCs/>
          <w:sz w:val="24"/>
          <w:lang w:eastAsia="en-US" w:bidi="en-US"/>
        </w:rPr>
        <w:t>La p</w:t>
      </w:r>
      <w:r w:rsidR="004716C3" w:rsidRPr="004716C3">
        <w:rPr>
          <w:rFonts w:eastAsia="Calibri"/>
          <w:b/>
          <w:iCs/>
          <w:sz w:val="24"/>
          <w:lang w:eastAsia="en-US" w:bidi="en-US"/>
        </w:rPr>
        <w:t xml:space="preserve">rova grafica </w:t>
      </w:r>
      <w:r w:rsidRPr="00125F17">
        <w:rPr>
          <w:rFonts w:eastAsia="Calibri"/>
          <w:b/>
          <w:iCs/>
          <w:sz w:val="24"/>
          <w:lang w:eastAsia="en-US" w:bidi="en-US"/>
        </w:rPr>
        <w:t>è strutturata in due quesiti  per ciascuna annualità coerente con i gradi di difficoltà afferenti alle conoscenze abilita e competenze previste per ciascun anno di corso da superare.</w:t>
      </w:r>
    </w:p>
    <w:p w14:paraId="47378FF5"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1 ANNO</w:t>
      </w:r>
    </w:p>
    <w:p w14:paraId="399A87D1" w14:textId="77777777" w:rsidR="004716C3" w:rsidRPr="004716C3" w:rsidRDefault="004716C3" w:rsidP="004716C3">
      <w:pPr>
        <w:spacing w:after="200" w:line="288" w:lineRule="auto"/>
        <w:ind w:left="142"/>
        <w:contextualSpacing/>
        <w:rPr>
          <w:iCs/>
          <w:sz w:val="24"/>
          <w:lang w:bidi="en-US"/>
        </w:rPr>
      </w:pPr>
      <w:r w:rsidRPr="004716C3">
        <w:rPr>
          <w:iCs/>
          <w:sz w:val="24"/>
          <w:lang w:bidi="en-US"/>
        </w:rPr>
        <w:t xml:space="preserve">- corrispondenza del modello tecnico al </w:t>
      </w:r>
      <w:proofErr w:type="spellStart"/>
      <w:r w:rsidRPr="004716C3">
        <w:rPr>
          <w:iCs/>
          <w:sz w:val="24"/>
          <w:lang w:bidi="en-US"/>
        </w:rPr>
        <w:t>plat</w:t>
      </w:r>
      <w:proofErr w:type="spellEnd"/>
      <w:r w:rsidRPr="004716C3">
        <w:rPr>
          <w:iCs/>
          <w:sz w:val="24"/>
          <w:lang w:bidi="en-US"/>
        </w:rPr>
        <w:t xml:space="preserve">  - conoscenza delle fasi per la costruzione di grafici base    facendo riferimento alle tabelle taglie                                                                            </w:t>
      </w:r>
    </w:p>
    <w:p w14:paraId="78592049" w14:textId="77777777" w:rsidR="004716C3" w:rsidRPr="004716C3" w:rsidRDefault="004716C3" w:rsidP="004716C3">
      <w:pPr>
        <w:framePr w:hSpace="141" w:wrap="around" w:vAnchor="text" w:hAnchor="text" w:y="81"/>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2 ANNO</w:t>
      </w:r>
    </w:p>
    <w:p w14:paraId="0E3875AD" w14:textId="77777777" w:rsidR="004716C3" w:rsidRPr="004716C3" w:rsidRDefault="004716C3" w:rsidP="004716C3">
      <w:pPr>
        <w:framePr w:hSpace="141" w:wrap="around" w:vAnchor="text" w:hAnchor="text" w:y="81"/>
        <w:spacing w:after="200" w:line="288" w:lineRule="auto"/>
        <w:ind w:left="142"/>
        <w:contextualSpacing/>
        <w:rPr>
          <w:iCs/>
          <w:sz w:val="24"/>
          <w:lang w:bidi="en-US"/>
        </w:rPr>
      </w:pPr>
      <w:r w:rsidRPr="004716C3">
        <w:rPr>
          <w:iCs/>
          <w:sz w:val="24"/>
          <w:lang w:bidi="en-US"/>
        </w:rPr>
        <w:t xml:space="preserve"> - conoscenza  e padronanza delle fasi di costruzione di un cartamodello  - conoscenza ed applicazione della metodologia per ottenere misure anatomiche   col sistema proporzionale                                                                                                </w:t>
      </w:r>
    </w:p>
    <w:p w14:paraId="270729B8" w14:textId="77777777" w:rsidR="004716C3" w:rsidRPr="004716C3" w:rsidRDefault="004716C3" w:rsidP="004716C3">
      <w:pPr>
        <w:framePr w:hSpace="141" w:wrap="around" w:vAnchor="text" w:hAnchor="text" w:y="81"/>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3 ANNO</w:t>
      </w:r>
    </w:p>
    <w:p w14:paraId="58D83057" w14:textId="77777777" w:rsidR="004716C3" w:rsidRPr="004716C3" w:rsidRDefault="004716C3" w:rsidP="004716C3">
      <w:pPr>
        <w:spacing w:after="200" w:line="288" w:lineRule="auto"/>
        <w:ind w:left="142"/>
        <w:contextualSpacing/>
        <w:rPr>
          <w:iCs/>
          <w:sz w:val="24"/>
          <w:lang w:bidi="en-US"/>
        </w:rPr>
      </w:pPr>
      <w:r w:rsidRPr="004716C3">
        <w:rPr>
          <w:iCs/>
          <w:sz w:val="24"/>
          <w:lang w:bidi="en-US"/>
        </w:rPr>
        <w:t xml:space="preserve">- esecuzione del  modello tecnico proporzionato alla taglia-  applicazione delle  tecniche sartoriali per eseguire un piazzamento- conoscenza delle metodologie di trasformazione                                                          </w:t>
      </w:r>
    </w:p>
    <w:p w14:paraId="78C351CB" w14:textId="77777777" w:rsidR="004716C3" w:rsidRPr="004716C3" w:rsidRDefault="004716C3" w:rsidP="004716C3">
      <w:pPr>
        <w:framePr w:hSpace="141" w:wrap="around" w:vAnchor="text" w:hAnchor="text" w:y="115"/>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4 ANNO</w:t>
      </w:r>
    </w:p>
    <w:p w14:paraId="7825D0EE" w14:textId="77777777" w:rsidR="004716C3" w:rsidRPr="004716C3" w:rsidRDefault="004716C3" w:rsidP="004716C3">
      <w:pPr>
        <w:spacing w:after="200" w:line="288" w:lineRule="auto"/>
        <w:ind w:left="142"/>
        <w:contextualSpacing/>
        <w:rPr>
          <w:iCs/>
          <w:sz w:val="24"/>
          <w:lang w:bidi="en-US"/>
        </w:rPr>
      </w:pPr>
      <w:r w:rsidRPr="004716C3">
        <w:rPr>
          <w:iCs/>
          <w:sz w:val="24"/>
          <w:lang w:bidi="en-US"/>
        </w:rPr>
        <w:t xml:space="preserve"> </w:t>
      </w:r>
    </w:p>
    <w:p w14:paraId="5DCD21C9" w14:textId="77777777" w:rsidR="004716C3" w:rsidRPr="004716C3" w:rsidRDefault="004716C3" w:rsidP="004716C3">
      <w:pPr>
        <w:spacing w:after="200" w:line="288" w:lineRule="auto"/>
        <w:ind w:left="142"/>
        <w:contextualSpacing/>
        <w:rPr>
          <w:rFonts w:eastAsia="Calibri"/>
          <w:i/>
          <w:iCs/>
          <w:sz w:val="20"/>
          <w:szCs w:val="20"/>
          <w:lang w:eastAsia="en-US" w:bidi="en-US"/>
        </w:rPr>
      </w:pPr>
    </w:p>
    <w:p w14:paraId="21960871" w14:textId="77777777" w:rsidR="004716C3" w:rsidRPr="004716C3" w:rsidRDefault="004716C3" w:rsidP="004716C3">
      <w:pPr>
        <w:spacing w:after="200" w:line="288" w:lineRule="auto"/>
        <w:ind w:left="142"/>
        <w:contextualSpacing/>
        <w:rPr>
          <w:iCs/>
          <w:sz w:val="24"/>
          <w:lang w:bidi="en-US"/>
        </w:rPr>
      </w:pPr>
      <w:r w:rsidRPr="004716C3">
        <w:rPr>
          <w:iCs/>
          <w:sz w:val="24"/>
          <w:lang w:bidi="en-US"/>
        </w:rPr>
        <w:t xml:space="preserve">- predisposizione di tecniche idonee alla trasformazione del tracciato -  applicazione delle metodologie di trasformazione                                      </w:t>
      </w:r>
    </w:p>
    <w:p w14:paraId="13CEAA86"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5 ANNO</w:t>
      </w:r>
    </w:p>
    <w:p w14:paraId="7A70977D" w14:textId="77777777" w:rsidR="004716C3" w:rsidRPr="004716C3" w:rsidRDefault="004716C3" w:rsidP="004716C3">
      <w:pPr>
        <w:spacing w:after="200" w:line="288" w:lineRule="auto"/>
        <w:contextualSpacing/>
        <w:rPr>
          <w:iCs/>
          <w:sz w:val="24"/>
          <w:lang w:bidi="en-US"/>
        </w:rPr>
      </w:pPr>
      <w:r w:rsidRPr="004716C3">
        <w:rPr>
          <w:iCs/>
          <w:sz w:val="24"/>
          <w:lang w:bidi="en-US"/>
        </w:rPr>
        <w:t xml:space="preserve">- esecuzione dei  tracciati con estrema precisione e ordine - esecuzione delle schede corrispondenti al modello </w:t>
      </w:r>
    </w:p>
    <w:p w14:paraId="4239E23E" w14:textId="77777777" w:rsidR="007B4A45" w:rsidRDefault="007B4A45" w:rsidP="004716C3">
      <w:pPr>
        <w:spacing w:after="200" w:line="288" w:lineRule="auto"/>
        <w:rPr>
          <w:iCs/>
          <w:sz w:val="24"/>
          <w:lang w:bidi="en-US"/>
        </w:rPr>
      </w:pPr>
    </w:p>
    <w:p w14:paraId="5F90AE56" w14:textId="7D04F50D" w:rsidR="004716C3" w:rsidRDefault="007B4A45" w:rsidP="004716C3">
      <w:pPr>
        <w:spacing w:after="200" w:line="288" w:lineRule="auto"/>
        <w:rPr>
          <w:rFonts w:eastAsia="Calibri"/>
          <w:b/>
          <w:bCs/>
          <w:i/>
          <w:iCs/>
          <w:sz w:val="20"/>
          <w:szCs w:val="28"/>
          <w:lang w:eastAsia="en-US" w:bidi="en-US"/>
        </w:rPr>
      </w:pPr>
      <w:r w:rsidRPr="007B4A45">
        <w:rPr>
          <w:iCs/>
          <w:sz w:val="24"/>
          <w:lang w:bidi="en-US"/>
        </w:rPr>
        <w:t>Durata della prova:  40 minuti per ciascuna prova riferita al singolo anno di corso</w:t>
      </w:r>
    </w:p>
    <w:p w14:paraId="70F65941" w14:textId="77777777" w:rsidR="004716C3" w:rsidRDefault="004716C3" w:rsidP="004716C3">
      <w:pPr>
        <w:spacing w:after="200" w:line="288" w:lineRule="auto"/>
        <w:rPr>
          <w:rFonts w:eastAsia="Calibri"/>
          <w:b/>
          <w:bCs/>
          <w:i/>
          <w:iCs/>
          <w:sz w:val="20"/>
          <w:szCs w:val="28"/>
          <w:lang w:eastAsia="en-US" w:bidi="en-US"/>
        </w:rPr>
      </w:pPr>
    </w:p>
    <w:p w14:paraId="49759AEB" w14:textId="77777777" w:rsidR="004716C3" w:rsidRDefault="004716C3" w:rsidP="004716C3">
      <w:pPr>
        <w:spacing w:after="200" w:line="288" w:lineRule="auto"/>
        <w:rPr>
          <w:rFonts w:eastAsia="Calibri"/>
          <w:b/>
          <w:bCs/>
          <w:i/>
          <w:iCs/>
          <w:sz w:val="20"/>
          <w:szCs w:val="28"/>
          <w:lang w:eastAsia="en-US" w:bidi="en-US"/>
        </w:rPr>
      </w:pPr>
    </w:p>
    <w:p w14:paraId="04669CCD" w14:textId="77777777" w:rsidR="004716C3" w:rsidRDefault="004716C3" w:rsidP="004716C3">
      <w:pPr>
        <w:spacing w:after="200" w:line="288" w:lineRule="auto"/>
        <w:rPr>
          <w:rFonts w:eastAsia="Calibri"/>
          <w:b/>
          <w:bCs/>
          <w:i/>
          <w:iCs/>
          <w:sz w:val="20"/>
          <w:szCs w:val="28"/>
          <w:lang w:eastAsia="en-US" w:bidi="en-US"/>
        </w:rPr>
      </w:pPr>
    </w:p>
    <w:p w14:paraId="0616F122" w14:textId="77777777" w:rsidR="004716C3" w:rsidRDefault="004716C3" w:rsidP="004716C3">
      <w:pPr>
        <w:spacing w:after="200" w:line="288" w:lineRule="auto"/>
        <w:rPr>
          <w:rFonts w:eastAsia="Calibri"/>
          <w:b/>
          <w:bCs/>
          <w:i/>
          <w:iCs/>
          <w:sz w:val="20"/>
          <w:szCs w:val="28"/>
          <w:lang w:eastAsia="en-US" w:bidi="en-US"/>
        </w:rPr>
      </w:pPr>
    </w:p>
    <w:p w14:paraId="1C9B8458" w14:textId="77777777" w:rsidR="004716C3" w:rsidRDefault="004716C3" w:rsidP="004716C3">
      <w:pPr>
        <w:spacing w:after="200" w:line="288" w:lineRule="auto"/>
        <w:rPr>
          <w:rFonts w:eastAsia="Calibri"/>
          <w:b/>
          <w:bCs/>
          <w:i/>
          <w:iCs/>
          <w:sz w:val="20"/>
          <w:szCs w:val="28"/>
          <w:lang w:eastAsia="en-US" w:bidi="en-US"/>
        </w:rPr>
      </w:pPr>
    </w:p>
    <w:p w14:paraId="16FE2ED2" w14:textId="392D5ED3" w:rsidR="004716C3" w:rsidRPr="004716C3" w:rsidRDefault="004716C3" w:rsidP="004716C3">
      <w:pPr>
        <w:spacing w:after="200" w:line="288" w:lineRule="auto"/>
        <w:rPr>
          <w:rFonts w:eastAsia="TrebuchetMS"/>
          <w:i/>
          <w:iCs/>
          <w:sz w:val="20"/>
          <w:szCs w:val="20"/>
          <w:lang w:eastAsia="en-US" w:bidi="en-US"/>
        </w:rPr>
      </w:pPr>
      <w:r w:rsidRPr="004716C3">
        <w:rPr>
          <w:rFonts w:eastAsia="Calibri"/>
          <w:b/>
          <w:bCs/>
          <w:i/>
          <w:iCs/>
          <w:sz w:val="20"/>
          <w:szCs w:val="28"/>
          <w:lang w:eastAsia="en-US" w:bidi="en-US"/>
        </w:rPr>
        <w:t>GRIGLIA DI VALUTAZIONE</w:t>
      </w:r>
    </w:p>
    <w:tbl>
      <w:tblPr>
        <w:tblpPr w:leftFromText="141" w:rightFromText="141" w:vertAnchor="text" w:tblpY="81"/>
        <w:tblW w:w="13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9"/>
        <w:gridCol w:w="4354"/>
        <w:gridCol w:w="3483"/>
        <w:gridCol w:w="870"/>
        <w:gridCol w:w="1307"/>
      </w:tblGrid>
      <w:tr w:rsidR="004716C3" w:rsidRPr="004716C3" w14:paraId="33E32F98" w14:textId="77777777" w:rsidTr="004716C3">
        <w:trPr>
          <w:trHeight w:val="441"/>
        </w:trPr>
        <w:tc>
          <w:tcPr>
            <w:tcW w:w="3649" w:type="dxa"/>
            <w:shd w:val="clear" w:color="auto" w:fill="auto"/>
          </w:tcPr>
          <w:p w14:paraId="3056F27A"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INDICATORI</w:t>
            </w:r>
          </w:p>
        </w:tc>
        <w:tc>
          <w:tcPr>
            <w:tcW w:w="4354" w:type="dxa"/>
            <w:shd w:val="clear" w:color="auto" w:fill="auto"/>
          </w:tcPr>
          <w:p w14:paraId="12A0F10A"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DESCRITTORI</w:t>
            </w:r>
          </w:p>
        </w:tc>
        <w:tc>
          <w:tcPr>
            <w:tcW w:w="3483" w:type="dxa"/>
            <w:shd w:val="clear" w:color="auto" w:fill="auto"/>
          </w:tcPr>
          <w:p w14:paraId="434BC162"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LIVELLI</w:t>
            </w:r>
          </w:p>
        </w:tc>
        <w:tc>
          <w:tcPr>
            <w:tcW w:w="870" w:type="dxa"/>
            <w:shd w:val="clear" w:color="auto" w:fill="auto"/>
          </w:tcPr>
          <w:p w14:paraId="4C46A1A5"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VOTI</w:t>
            </w:r>
          </w:p>
        </w:tc>
        <w:tc>
          <w:tcPr>
            <w:tcW w:w="1307" w:type="dxa"/>
            <w:shd w:val="clear" w:color="auto" w:fill="auto"/>
          </w:tcPr>
          <w:p w14:paraId="4CB41700"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PUNT.MAX</w:t>
            </w:r>
          </w:p>
        </w:tc>
      </w:tr>
      <w:tr w:rsidR="004716C3" w:rsidRPr="004716C3" w14:paraId="35784C0B" w14:textId="77777777" w:rsidTr="004716C3">
        <w:trPr>
          <w:trHeight w:val="2166"/>
        </w:trPr>
        <w:tc>
          <w:tcPr>
            <w:tcW w:w="3649" w:type="dxa"/>
            <w:shd w:val="clear" w:color="auto" w:fill="auto"/>
          </w:tcPr>
          <w:p w14:paraId="2DA5B6D5"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1 ANNO</w:t>
            </w:r>
          </w:p>
          <w:p w14:paraId="4963D056"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 xml:space="preserve">- CORRISPONDENZA DEL MODELLO TECNICO AL PLAT  - CONOSCENZA DELLE FASI PER LA COSTRUZIONE DI GRAFICI BASE    FACENDO RIFERIMENTO ALLE TABELLE TAGLIE                                                                            </w:t>
            </w:r>
          </w:p>
          <w:p w14:paraId="153C4D9C"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p>
        </w:tc>
        <w:tc>
          <w:tcPr>
            <w:tcW w:w="4354" w:type="dxa"/>
            <w:shd w:val="clear" w:color="auto" w:fill="auto"/>
          </w:tcPr>
          <w:p w14:paraId="457A0F65"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Quasi </w:t>
            </w:r>
            <w:proofErr w:type="spellStart"/>
            <w:r w:rsidRPr="004716C3">
              <w:rPr>
                <w:rFonts w:eastAsia="Calibri"/>
                <w:b/>
                <w:bCs/>
                <w:i/>
                <w:iCs/>
                <w:sz w:val="16"/>
                <w:szCs w:val="16"/>
                <w:lang w:val="en-US" w:eastAsia="en-US" w:bidi="en-US"/>
              </w:rPr>
              <w:t>nulla</w:t>
            </w:r>
            <w:proofErr w:type="spellEnd"/>
          </w:p>
          <w:p w14:paraId="76AD7898"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Frammentaria</w:t>
            </w:r>
            <w:proofErr w:type="spellEnd"/>
            <w:r w:rsidRPr="004716C3">
              <w:rPr>
                <w:rFonts w:eastAsia="Calibri"/>
                <w:b/>
                <w:bCs/>
                <w:i/>
                <w:iCs/>
                <w:sz w:val="16"/>
                <w:szCs w:val="16"/>
                <w:lang w:val="en-US" w:eastAsia="en-US" w:bidi="en-US"/>
              </w:rPr>
              <w:t>/</w:t>
            </w:r>
            <w:proofErr w:type="spellStart"/>
            <w:r w:rsidRPr="004716C3">
              <w:rPr>
                <w:rFonts w:eastAsia="Calibri"/>
                <w:b/>
                <w:bCs/>
                <w:i/>
                <w:iCs/>
                <w:sz w:val="16"/>
                <w:szCs w:val="16"/>
                <w:lang w:val="en-US" w:eastAsia="en-US" w:bidi="en-US"/>
              </w:rPr>
              <w:t>incompleta</w:t>
            </w:r>
            <w:proofErr w:type="spellEnd"/>
          </w:p>
          <w:p w14:paraId="77F8566D"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Parziale/</w:t>
            </w:r>
            <w:proofErr w:type="spellStart"/>
            <w:r w:rsidRPr="004716C3">
              <w:rPr>
                <w:rFonts w:eastAsia="Calibri"/>
                <w:b/>
                <w:bCs/>
                <w:i/>
                <w:iCs/>
                <w:sz w:val="16"/>
                <w:szCs w:val="16"/>
                <w:lang w:val="en-US" w:eastAsia="en-US" w:bidi="en-US"/>
              </w:rPr>
              <w:t>superficiale</w:t>
            </w:r>
            <w:proofErr w:type="spellEnd"/>
          </w:p>
          <w:p w14:paraId="0D189381"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Essenziale</w:t>
            </w:r>
            <w:proofErr w:type="spellEnd"/>
          </w:p>
          <w:p w14:paraId="02DF71BE"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ma non</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completa</w:t>
            </w:r>
            <w:proofErr w:type="spellEnd"/>
          </w:p>
          <w:p w14:paraId="511B2A23"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p>
          <w:p w14:paraId="1A2C6FB0"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p>
          <w:p w14:paraId="35C57DCB" w14:textId="77777777" w:rsidR="004716C3" w:rsidRPr="004716C3" w:rsidRDefault="004716C3" w:rsidP="004716C3">
            <w:pPr>
              <w:numPr>
                <w:ilvl w:val="0"/>
                <w:numId w:val="22"/>
              </w:numPr>
              <w:contextualSpacing/>
              <w:rPr>
                <w:rFonts w:eastAsia="Calibri"/>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r w:rsidRPr="004716C3">
              <w:rPr>
                <w:rFonts w:eastAsia="Calibri"/>
                <w:b/>
                <w:bCs/>
                <w:i/>
                <w:iCs/>
                <w:sz w:val="16"/>
                <w:szCs w:val="16"/>
                <w:lang w:val="en-US" w:eastAsia="en-US" w:bidi="en-US"/>
              </w:rPr>
              <w:t xml:space="preserve"> e </w:t>
            </w:r>
            <w:proofErr w:type="spellStart"/>
            <w:r w:rsidRPr="004716C3">
              <w:rPr>
                <w:rFonts w:eastAsia="Calibri"/>
                <w:b/>
                <w:bCs/>
                <w:i/>
                <w:iCs/>
                <w:sz w:val="16"/>
                <w:szCs w:val="16"/>
                <w:lang w:val="en-US" w:eastAsia="en-US" w:bidi="en-US"/>
              </w:rPr>
              <w:t>particolareggiata</w:t>
            </w:r>
            <w:proofErr w:type="spellEnd"/>
          </w:p>
        </w:tc>
        <w:tc>
          <w:tcPr>
            <w:tcW w:w="3483" w:type="dxa"/>
            <w:shd w:val="clear" w:color="auto" w:fill="auto"/>
          </w:tcPr>
          <w:p w14:paraId="747799D4"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Nettamente </w:t>
            </w:r>
            <w:proofErr w:type="spellStart"/>
            <w:r w:rsidRPr="004716C3">
              <w:rPr>
                <w:rFonts w:eastAsia="Calibri"/>
                <w:b/>
                <w:bCs/>
                <w:i/>
                <w:iCs/>
                <w:sz w:val="16"/>
                <w:szCs w:val="16"/>
                <w:lang w:val="en-US" w:eastAsia="en-US" w:bidi="en-US"/>
              </w:rPr>
              <w:t>scarso</w:t>
            </w:r>
            <w:proofErr w:type="spellEnd"/>
          </w:p>
          <w:p w14:paraId="2B5545FD"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Scarso</w:t>
            </w:r>
          </w:p>
          <w:p w14:paraId="016ACB03"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Mediocre</w:t>
            </w:r>
          </w:p>
          <w:p w14:paraId="78FAEC3B"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Sufficiente</w:t>
            </w:r>
            <w:proofErr w:type="spellEnd"/>
          </w:p>
          <w:p w14:paraId="4D4591D7"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Discreto</w:t>
            </w:r>
            <w:proofErr w:type="spellEnd"/>
          </w:p>
          <w:p w14:paraId="00F8B49C"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Buono</w:t>
            </w:r>
          </w:p>
          <w:p w14:paraId="60356D6E"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Distinto</w:t>
            </w:r>
            <w:proofErr w:type="spellEnd"/>
          </w:p>
          <w:p w14:paraId="7CB40DF8" w14:textId="77777777" w:rsidR="004716C3" w:rsidRPr="004716C3" w:rsidRDefault="004716C3" w:rsidP="004716C3">
            <w:pPr>
              <w:numPr>
                <w:ilvl w:val="0"/>
                <w:numId w:val="23"/>
              </w:numPr>
              <w:contextualSpacing/>
              <w:rPr>
                <w:rFonts w:eastAsia="Calibri"/>
                <w:i/>
                <w:iCs/>
                <w:sz w:val="16"/>
                <w:szCs w:val="16"/>
                <w:lang w:val="en-US" w:eastAsia="en-US" w:bidi="en-US"/>
              </w:rPr>
            </w:pPr>
            <w:r w:rsidRPr="004716C3">
              <w:rPr>
                <w:rFonts w:eastAsia="Calibri"/>
                <w:b/>
                <w:bCs/>
                <w:i/>
                <w:iCs/>
                <w:sz w:val="16"/>
                <w:szCs w:val="16"/>
                <w:lang w:val="en-US" w:eastAsia="en-US" w:bidi="en-US"/>
              </w:rPr>
              <w:t>Ottimo</w:t>
            </w:r>
          </w:p>
        </w:tc>
        <w:tc>
          <w:tcPr>
            <w:tcW w:w="870" w:type="dxa"/>
            <w:shd w:val="clear" w:color="auto" w:fill="auto"/>
          </w:tcPr>
          <w:p w14:paraId="2288D5D0"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0</w:t>
            </w:r>
          </w:p>
          <w:p w14:paraId="767F43A2"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3</w:t>
            </w:r>
          </w:p>
          <w:p w14:paraId="0B528B1A"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5</w:t>
            </w:r>
          </w:p>
          <w:p w14:paraId="78AF11A0"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6</w:t>
            </w:r>
          </w:p>
          <w:p w14:paraId="6F441544"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7</w:t>
            </w:r>
          </w:p>
          <w:p w14:paraId="21F0D282"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8</w:t>
            </w:r>
          </w:p>
          <w:p w14:paraId="2EC881FF"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9</w:t>
            </w:r>
          </w:p>
          <w:p w14:paraId="5D2FD306" w14:textId="77777777" w:rsidR="004716C3" w:rsidRPr="004716C3" w:rsidRDefault="004716C3" w:rsidP="004716C3">
            <w:pPr>
              <w:rPr>
                <w:rFonts w:eastAsia="Calibri"/>
                <w:i/>
                <w:iCs/>
                <w:sz w:val="20"/>
                <w:szCs w:val="20"/>
                <w:lang w:val="en-US" w:eastAsia="en-US" w:bidi="en-US"/>
              </w:rPr>
            </w:pPr>
            <w:r w:rsidRPr="004716C3">
              <w:rPr>
                <w:rFonts w:eastAsia="Calibri"/>
                <w:b/>
                <w:bCs/>
                <w:i/>
                <w:iCs/>
                <w:sz w:val="18"/>
                <w:szCs w:val="18"/>
                <w:lang w:val="en-US" w:eastAsia="en-US" w:bidi="en-US"/>
              </w:rPr>
              <w:t>10</w:t>
            </w:r>
          </w:p>
        </w:tc>
        <w:tc>
          <w:tcPr>
            <w:tcW w:w="1307" w:type="dxa"/>
            <w:shd w:val="clear" w:color="auto" w:fill="auto"/>
          </w:tcPr>
          <w:p w14:paraId="0EBF80A6" w14:textId="77777777" w:rsidR="004716C3" w:rsidRPr="004716C3" w:rsidRDefault="004716C3" w:rsidP="004716C3">
            <w:pPr>
              <w:spacing w:after="200" w:line="288" w:lineRule="auto"/>
              <w:rPr>
                <w:rFonts w:eastAsia="Calibri"/>
                <w:b/>
                <w:bCs/>
                <w:i/>
                <w:iCs/>
                <w:sz w:val="18"/>
                <w:szCs w:val="18"/>
                <w:lang w:val="en-US" w:eastAsia="en-US" w:bidi="en-US"/>
              </w:rPr>
            </w:pPr>
          </w:p>
          <w:p w14:paraId="63B71042" w14:textId="77777777" w:rsidR="004716C3" w:rsidRPr="004716C3" w:rsidRDefault="004716C3" w:rsidP="004716C3">
            <w:pPr>
              <w:spacing w:after="200" w:line="288" w:lineRule="auto"/>
              <w:rPr>
                <w:rFonts w:eastAsia="Calibri"/>
                <w:b/>
                <w:bCs/>
                <w:i/>
                <w:iCs/>
                <w:sz w:val="24"/>
                <w:szCs w:val="20"/>
                <w:lang w:val="en-US" w:eastAsia="en-US" w:bidi="en-US"/>
              </w:rPr>
            </w:pPr>
            <w:r w:rsidRPr="004716C3">
              <w:rPr>
                <w:rFonts w:eastAsia="Calibri"/>
                <w:b/>
                <w:bCs/>
                <w:i/>
                <w:iCs/>
                <w:sz w:val="24"/>
                <w:szCs w:val="20"/>
                <w:lang w:val="en-US" w:eastAsia="en-US" w:bidi="en-US"/>
              </w:rPr>
              <w:t>10</w:t>
            </w:r>
          </w:p>
          <w:p w14:paraId="00F79769" w14:textId="77777777" w:rsidR="004716C3" w:rsidRPr="004716C3" w:rsidRDefault="004716C3" w:rsidP="004716C3">
            <w:pPr>
              <w:spacing w:after="200" w:line="288" w:lineRule="auto"/>
              <w:rPr>
                <w:rFonts w:eastAsia="Calibri"/>
                <w:i/>
                <w:iCs/>
                <w:sz w:val="20"/>
                <w:szCs w:val="20"/>
                <w:lang w:val="en-US" w:eastAsia="en-US" w:bidi="en-US"/>
              </w:rPr>
            </w:pPr>
          </w:p>
        </w:tc>
      </w:tr>
      <w:tr w:rsidR="004716C3" w:rsidRPr="004716C3" w14:paraId="108FD4E5" w14:textId="77777777" w:rsidTr="004716C3">
        <w:trPr>
          <w:trHeight w:val="1266"/>
        </w:trPr>
        <w:tc>
          <w:tcPr>
            <w:tcW w:w="3649" w:type="dxa"/>
            <w:shd w:val="clear" w:color="auto" w:fill="auto"/>
          </w:tcPr>
          <w:p w14:paraId="630A24FA"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2 ANNO</w:t>
            </w:r>
          </w:p>
          <w:p w14:paraId="17396E1A"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 xml:space="preserve"> - CONOSCENZA  E PADRONANZA DELLE FASI DI COSTRUZIONE DI UN           CARTAMODELLO </w:t>
            </w:r>
          </w:p>
          <w:p w14:paraId="1141A8C6" w14:textId="77777777" w:rsidR="004716C3" w:rsidRPr="004716C3" w:rsidRDefault="004716C3" w:rsidP="004716C3">
            <w:pPr>
              <w:autoSpaceDE w:val="0"/>
              <w:autoSpaceDN w:val="0"/>
              <w:adjustRightInd w:val="0"/>
              <w:spacing w:after="200" w:line="288" w:lineRule="auto"/>
              <w:rPr>
                <w:rFonts w:eastAsia="Calibri"/>
                <w:i/>
                <w:iCs/>
                <w:sz w:val="20"/>
                <w:szCs w:val="20"/>
                <w:lang w:eastAsia="en-US" w:bidi="en-US"/>
              </w:rPr>
            </w:pPr>
            <w:r w:rsidRPr="004716C3">
              <w:rPr>
                <w:rFonts w:eastAsia="Calibri"/>
                <w:b/>
                <w:bCs/>
                <w:sz w:val="20"/>
                <w:szCs w:val="20"/>
                <w:lang w:eastAsia="en-US" w:bidi="en-US"/>
              </w:rPr>
              <w:t xml:space="preserve"> - CONOSCENZA ED APPLICAZIONE DELLA METODOLOGIA PER OTTENERE MISURE ANATOMICHE   COL SISTEMA PROPORZIONALE                                                                                                </w:t>
            </w:r>
          </w:p>
        </w:tc>
        <w:tc>
          <w:tcPr>
            <w:tcW w:w="4354" w:type="dxa"/>
            <w:shd w:val="clear" w:color="auto" w:fill="auto"/>
          </w:tcPr>
          <w:p w14:paraId="1EF478CB"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Quasi </w:t>
            </w:r>
            <w:proofErr w:type="spellStart"/>
            <w:r w:rsidRPr="004716C3">
              <w:rPr>
                <w:rFonts w:eastAsia="Calibri"/>
                <w:b/>
                <w:bCs/>
                <w:i/>
                <w:iCs/>
                <w:sz w:val="16"/>
                <w:szCs w:val="16"/>
                <w:lang w:val="en-US" w:eastAsia="en-US" w:bidi="en-US"/>
              </w:rPr>
              <w:t>nulla</w:t>
            </w:r>
            <w:proofErr w:type="spellEnd"/>
          </w:p>
          <w:p w14:paraId="23CAB474"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Frammentaria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incompleta</w:t>
            </w:r>
            <w:proofErr w:type="spellEnd"/>
          </w:p>
          <w:p w14:paraId="32797C2A"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Parziale/</w:t>
            </w:r>
            <w:proofErr w:type="spellStart"/>
            <w:r w:rsidRPr="004716C3">
              <w:rPr>
                <w:rFonts w:eastAsia="Calibri"/>
                <w:b/>
                <w:bCs/>
                <w:i/>
                <w:iCs/>
                <w:sz w:val="16"/>
                <w:szCs w:val="16"/>
                <w:lang w:val="en-US" w:eastAsia="en-US" w:bidi="en-US"/>
              </w:rPr>
              <w:t>superficiale</w:t>
            </w:r>
            <w:proofErr w:type="spellEnd"/>
          </w:p>
          <w:p w14:paraId="799D2FAC"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Essenziale</w:t>
            </w:r>
            <w:proofErr w:type="spellEnd"/>
          </w:p>
          <w:p w14:paraId="1E3AC037"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ma non</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completa</w:t>
            </w:r>
            <w:proofErr w:type="spellEnd"/>
          </w:p>
          <w:p w14:paraId="4EECB2A8"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p>
          <w:p w14:paraId="698EA51B"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p>
          <w:p w14:paraId="2060E0FD" w14:textId="77777777" w:rsidR="004716C3" w:rsidRPr="004716C3" w:rsidRDefault="004716C3" w:rsidP="004716C3">
            <w:pPr>
              <w:numPr>
                <w:ilvl w:val="0"/>
                <w:numId w:val="22"/>
              </w:numPr>
              <w:contextualSpacing/>
              <w:rPr>
                <w:rFonts w:eastAsia="Calibri"/>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r w:rsidRPr="004716C3">
              <w:rPr>
                <w:rFonts w:eastAsia="Calibri"/>
                <w:b/>
                <w:bCs/>
                <w:i/>
                <w:iCs/>
                <w:sz w:val="16"/>
                <w:szCs w:val="16"/>
                <w:lang w:val="en-US" w:eastAsia="en-US" w:bidi="en-US"/>
              </w:rPr>
              <w:t xml:space="preserve"> e </w:t>
            </w:r>
            <w:proofErr w:type="spellStart"/>
            <w:r w:rsidRPr="004716C3">
              <w:rPr>
                <w:rFonts w:eastAsia="Calibri"/>
                <w:b/>
                <w:bCs/>
                <w:i/>
                <w:iCs/>
                <w:sz w:val="16"/>
                <w:szCs w:val="16"/>
                <w:lang w:val="en-US" w:eastAsia="en-US" w:bidi="en-US"/>
              </w:rPr>
              <w:t>particolareggiata</w:t>
            </w:r>
            <w:proofErr w:type="spellEnd"/>
          </w:p>
        </w:tc>
        <w:tc>
          <w:tcPr>
            <w:tcW w:w="3483" w:type="dxa"/>
            <w:shd w:val="clear" w:color="auto" w:fill="auto"/>
          </w:tcPr>
          <w:p w14:paraId="3FA41E21"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Nettamente </w:t>
            </w:r>
            <w:proofErr w:type="spellStart"/>
            <w:r w:rsidRPr="004716C3">
              <w:rPr>
                <w:rFonts w:eastAsia="Calibri"/>
                <w:b/>
                <w:bCs/>
                <w:i/>
                <w:iCs/>
                <w:sz w:val="16"/>
                <w:szCs w:val="16"/>
                <w:lang w:val="en-US" w:eastAsia="en-US" w:bidi="en-US"/>
              </w:rPr>
              <w:t>scarso</w:t>
            </w:r>
            <w:proofErr w:type="spellEnd"/>
          </w:p>
          <w:p w14:paraId="1624B820"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Scarso</w:t>
            </w:r>
          </w:p>
          <w:p w14:paraId="19B858D4"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Mediocre</w:t>
            </w:r>
          </w:p>
          <w:p w14:paraId="50346F24"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Sufficiente</w:t>
            </w:r>
            <w:proofErr w:type="spellEnd"/>
          </w:p>
          <w:p w14:paraId="0698A5C7"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Discreto</w:t>
            </w:r>
            <w:proofErr w:type="spellEnd"/>
          </w:p>
          <w:p w14:paraId="291C73C6"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Buono</w:t>
            </w:r>
          </w:p>
          <w:p w14:paraId="43923A69"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Distinto</w:t>
            </w:r>
            <w:proofErr w:type="spellEnd"/>
          </w:p>
          <w:p w14:paraId="5BD7B2EC" w14:textId="77777777" w:rsidR="004716C3" w:rsidRPr="004716C3" w:rsidRDefault="004716C3" w:rsidP="004716C3">
            <w:pPr>
              <w:numPr>
                <w:ilvl w:val="0"/>
                <w:numId w:val="23"/>
              </w:numPr>
              <w:contextualSpacing/>
              <w:rPr>
                <w:rFonts w:eastAsia="Calibri"/>
                <w:i/>
                <w:iCs/>
                <w:sz w:val="16"/>
                <w:szCs w:val="16"/>
                <w:lang w:val="en-US" w:eastAsia="en-US" w:bidi="en-US"/>
              </w:rPr>
            </w:pPr>
            <w:r w:rsidRPr="004716C3">
              <w:rPr>
                <w:rFonts w:eastAsia="Calibri"/>
                <w:b/>
                <w:bCs/>
                <w:i/>
                <w:iCs/>
                <w:sz w:val="16"/>
                <w:szCs w:val="16"/>
                <w:lang w:val="en-US" w:eastAsia="en-US" w:bidi="en-US"/>
              </w:rPr>
              <w:t>Ottimo</w:t>
            </w:r>
          </w:p>
        </w:tc>
        <w:tc>
          <w:tcPr>
            <w:tcW w:w="870" w:type="dxa"/>
            <w:shd w:val="clear" w:color="auto" w:fill="auto"/>
          </w:tcPr>
          <w:p w14:paraId="7CF7ED55"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0</w:t>
            </w:r>
          </w:p>
          <w:p w14:paraId="4E58E1C5"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3</w:t>
            </w:r>
          </w:p>
          <w:p w14:paraId="42DA2133"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5</w:t>
            </w:r>
          </w:p>
          <w:p w14:paraId="45388B2D"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6</w:t>
            </w:r>
          </w:p>
          <w:p w14:paraId="25401B89"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7</w:t>
            </w:r>
          </w:p>
          <w:p w14:paraId="276D169C"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8</w:t>
            </w:r>
          </w:p>
          <w:p w14:paraId="1F092F39"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9</w:t>
            </w:r>
          </w:p>
          <w:p w14:paraId="3E655B4C" w14:textId="77777777" w:rsidR="004716C3" w:rsidRPr="004716C3" w:rsidRDefault="004716C3" w:rsidP="004716C3">
            <w:pPr>
              <w:autoSpaceDE w:val="0"/>
              <w:autoSpaceDN w:val="0"/>
              <w:adjustRightInd w:val="0"/>
              <w:rPr>
                <w:rFonts w:eastAsia="Calibri"/>
                <w:i/>
                <w:iCs/>
                <w:sz w:val="20"/>
                <w:szCs w:val="20"/>
                <w:lang w:val="en-US" w:eastAsia="en-US" w:bidi="en-US"/>
              </w:rPr>
            </w:pPr>
            <w:r w:rsidRPr="004716C3">
              <w:rPr>
                <w:rFonts w:eastAsia="Calibri"/>
                <w:b/>
                <w:bCs/>
                <w:i/>
                <w:iCs/>
                <w:sz w:val="18"/>
                <w:szCs w:val="18"/>
                <w:lang w:val="en-US" w:eastAsia="en-US" w:bidi="en-US"/>
              </w:rPr>
              <w:t>10</w:t>
            </w:r>
          </w:p>
        </w:tc>
        <w:tc>
          <w:tcPr>
            <w:tcW w:w="1307" w:type="dxa"/>
            <w:shd w:val="clear" w:color="auto" w:fill="auto"/>
          </w:tcPr>
          <w:p w14:paraId="516C5849" w14:textId="77777777" w:rsidR="004716C3" w:rsidRPr="004716C3" w:rsidRDefault="004716C3" w:rsidP="004716C3">
            <w:pPr>
              <w:spacing w:after="200" w:line="288" w:lineRule="auto"/>
              <w:rPr>
                <w:rFonts w:eastAsia="Calibri"/>
                <w:i/>
                <w:iCs/>
                <w:sz w:val="20"/>
                <w:szCs w:val="20"/>
                <w:lang w:val="en-US" w:eastAsia="en-US" w:bidi="en-US"/>
              </w:rPr>
            </w:pPr>
          </w:p>
          <w:p w14:paraId="4483D504"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10</w:t>
            </w:r>
          </w:p>
        </w:tc>
      </w:tr>
      <w:tr w:rsidR="004716C3" w:rsidRPr="004716C3" w14:paraId="37226729" w14:textId="77777777" w:rsidTr="004716C3">
        <w:trPr>
          <w:trHeight w:val="4044"/>
        </w:trPr>
        <w:tc>
          <w:tcPr>
            <w:tcW w:w="3649" w:type="dxa"/>
            <w:shd w:val="clear" w:color="auto" w:fill="auto"/>
          </w:tcPr>
          <w:p w14:paraId="78E711E1" w14:textId="77777777" w:rsidR="004716C3" w:rsidRPr="004716C3" w:rsidRDefault="004716C3" w:rsidP="004716C3">
            <w:pPr>
              <w:autoSpaceDE w:val="0"/>
              <w:autoSpaceDN w:val="0"/>
              <w:adjustRightInd w:val="0"/>
              <w:spacing w:after="200" w:line="288" w:lineRule="auto"/>
              <w:rPr>
                <w:rFonts w:eastAsia="Calibri"/>
                <w:b/>
                <w:bCs/>
                <w:sz w:val="20"/>
                <w:szCs w:val="20"/>
                <w:lang w:val="en-US" w:eastAsia="en-US" w:bidi="en-US"/>
              </w:rPr>
            </w:pPr>
            <w:r w:rsidRPr="004716C3">
              <w:rPr>
                <w:rFonts w:eastAsia="Calibri"/>
                <w:b/>
                <w:bCs/>
                <w:sz w:val="20"/>
                <w:szCs w:val="20"/>
                <w:lang w:val="en-US" w:eastAsia="en-US" w:bidi="en-US"/>
              </w:rPr>
              <w:lastRenderedPageBreak/>
              <w:t>3 ANNO</w:t>
            </w:r>
          </w:p>
          <w:p w14:paraId="53A5E9E3"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 xml:space="preserve">        - ESECUZIONE DEL  MODELLO TECNICO PROPORZIONATO ALLA TAGLIA  </w:t>
            </w:r>
          </w:p>
          <w:p w14:paraId="1F0A7AC4"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  APPLICAZIONE DELLE  TECNICHE SARTORIALI PER ESEGUIRE UN PIAZZAMENTO</w:t>
            </w:r>
          </w:p>
          <w:p w14:paraId="701467C0" w14:textId="2431CC60"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 xml:space="preserve">- CONOSCENZA DELLE METODOLOGIE DI TRASFORMAZIONE                                                       </w:t>
            </w:r>
          </w:p>
          <w:p w14:paraId="59DD1394" w14:textId="77777777" w:rsidR="004716C3" w:rsidRPr="004716C3" w:rsidRDefault="004716C3" w:rsidP="004716C3">
            <w:pPr>
              <w:spacing w:after="200" w:line="288" w:lineRule="auto"/>
              <w:rPr>
                <w:rFonts w:eastAsia="Calibri"/>
                <w:i/>
                <w:iCs/>
                <w:sz w:val="20"/>
                <w:szCs w:val="20"/>
                <w:lang w:eastAsia="en-US" w:bidi="en-US"/>
              </w:rPr>
            </w:pPr>
          </w:p>
        </w:tc>
        <w:tc>
          <w:tcPr>
            <w:tcW w:w="4354" w:type="dxa"/>
            <w:shd w:val="clear" w:color="auto" w:fill="auto"/>
          </w:tcPr>
          <w:p w14:paraId="11450516"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Quasi </w:t>
            </w:r>
            <w:proofErr w:type="spellStart"/>
            <w:r w:rsidRPr="004716C3">
              <w:rPr>
                <w:rFonts w:eastAsia="Calibri"/>
                <w:b/>
                <w:bCs/>
                <w:i/>
                <w:iCs/>
                <w:sz w:val="16"/>
                <w:szCs w:val="16"/>
                <w:lang w:val="en-US" w:eastAsia="en-US" w:bidi="en-US"/>
              </w:rPr>
              <w:t>nulla</w:t>
            </w:r>
            <w:proofErr w:type="spellEnd"/>
          </w:p>
          <w:p w14:paraId="1FE0DB2F"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Frammentaria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incompleta</w:t>
            </w:r>
            <w:proofErr w:type="spellEnd"/>
          </w:p>
          <w:p w14:paraId="10456AC6"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Parziale/</w:t>
            </w:r>
            <w:proofErr w:type="spellStart"/>
            <w:r w:rsidRPr="004716C3">
              <w:rPr>
                <w:rFonts w:eastAsia="Calibri"/>
                <w:b/>
                <w:bCs/>
                <w:i/>
                <w:iCs/>
                <w:sz w:val="16"/>
                <w:szCs w:val="16"/>
                <w:lang w:val="en-US" w:eastAsia="en-US" w:bidi="en-US"/>
              </w:rPr>
              <w:t>superficiale</w:t>
            </w:r>
            <w:proofErr w:type="spellEnd"/>
          </w:p>
          <w:p w14:paraId="521DF975"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Essenziale</w:t>
            </w:r>
            <w:proofErr w:type="spellEnd"/>
          </w:p>
          <w:p w14:paraId="62F7DAF0"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ma non</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completa</w:t>
            </w:r>
            <w:proofErr w:type="spellEnd"/>
          </w:p>
          <w:p w14:paraId="5997166F"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p>
          <w:p w14:paraId="144473B9"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p>
          <w:p w14:paraId="21183A0E" w14:textId="77777777" w:rsidR="004716C3" w:rsidRPr="004716C3" w:rsidRDefault="004716C3" w:rsidP="004716C3">
            <w:pPr>
              <w:numPr>
                <w:ilvl w:val="0"/>
                <w:numId w:val="22"/>
              </w:numPr>
              <w:contextualSpacing/>
              <w:rPr>
                <w:rFonts w:eastAsia="Calibri"/>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r w:rsidRPr="004716C3">
              <w:rPr>
                <w:rFonts w:eastAsia="Calibri"/>
                <w:b/>
                <w:bCs/>
                <w:i/>
                <w:iCs/>
                <w:sz w:val="16"/>
                <w:szCs w:val="16"/>
                <w:lang w:val="en-US" w:eastAsia="en-US" w:bidi="en-US"/>
              </w:rPr>
              <w:t xml:space="preserve"> e </w:t>
            </w:r>
            <w:proofErr w:type="spellStart"/>
            <w:r w:rsidRPr="004716C3">
              <w:rPr>
                <w:rFonts w:eastAsia="Calibri"/>
                <w:b/>
                <w:bCs/>
                <w:i/>
                <w:iCs/>
                <w:sz w:val="16"/>
                <w:szCs w:val="16"/>
                <w:lang w:val="en-US" w:eastAsia="en-US" w:bidi="en-US"/>
              </w:rPr>
              <w:t>particolareggiata</w:t>
            </w:r>
            <w:proofErr w:type="spellEnd"/>
          </w:p>
        </w:tc>
        <w:tc>
          <w:tcPr>
            <w:tcW w:w="3483" w:type="dxa"/>
            <w:shd w:val="clear" w:color="auto" w:fill="auto"/>
          </w:tcPr>
          <w:p w14:paraId="3977E741"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Nettamente </w:t>
            </w:r>
            <w:proofErr w:type="spellStart"/>
            <w:r w:rsidRPr="004716C3">
              <w:rPr>
                <w:rFonts w:eastAsia="Calibri"/>
                <w:b/>
                <w:bCs/>
                <w:i/>
                <w:iCs/>
                <w:sz w:val="16"/>
                <w:szCs w:val="16"/>
                <w:lang w:val="en-US" w:eastAsia="en-US" w:bidi="en-US"/>
              </w:rPr>
              <w:t>scarso</w:t>
            </w:r>
            <w:proofErr w:type="spellEnd"/>
          </w:p>
          <w:p w14:paraId="47EF7CFB"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Scarso</w:t>
            </w:r>
          </w:p>
          <w:p w14:paraId="499A9741"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Mediocre</w:t>
            </w:r>
          </w:p>
          <w:p w14:paraId="4AA96BEF"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Sufficiente</w:t>
            </w:r>
            <w:proofErr w:type="spellEnd"/>
          </w:p>
          <w:p w14:paraId="609E8910"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Discreto</w:t>
            </w:r>
            <w:proofErr w:type="spellEnd"/>
          </w:p>
          <w:p w14:paraId="3CFD1177"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Buono</w:t>
            </w:r>
          </w:p>
          <w:p w14:paraId="5393D639"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Distinto</w:t>
            </w:r>
            <w:proofErr w:type="spellEnd"/>
          </w:p>
          <w:p w14:paraId="698E3A4C" w14:textId="77777777" w:rsidR="004716C3" w:rsidRPr="004716C3" w:rsidRDefault="004716C3" w:rsidP="004716C3">
            <w:pPr>
              <w:numPr>
                <w:ilvl w:val="0"/>
                <w:numId w:val="23"/>
              </w:numPr>
              <w:contextualSpacing/>
              <w:rPr>
                <w:rFonts w:eastAsia="Calibri"/>
                <w:i/>
                <w:iCs/>
                <w:sz w:val="16"/>
                <w:szCs w:val="16"/>
                <w:lang w:val="en-US" w:eastAsia="en-US" w:bidi="en-US"/>
              </w:rPr>
            </w:pPr>
            <w:r w:rsidRPr="004716C3">
              <w:rPr>
                <w:rFonts w:eastAsia="Calibri"/>
                <w:b/>
                <w:bCs/>
                <w:i/>
                <w:iCs/>
                <w:sz w:val="16"/>
                <w:szCs w:val="16"/>
                <w:lang w:val="en-US" w:eastAsia="en-US" w:bidi="en-US"/>
              </w:rPr>
              <w:t>Ottimo</w:t>
            </w:r>
          </w:p>
        </w:tc>
        <w:tc>
          <w:tcPr>
            <w:tcW w:w="870" w:type="dxa"/>
            <w:shd w:val="clear" w:color="auto" w:fill="auto"/>
          </w:tcPr>
          <w:p w14:paraId="105F5D8A"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0</w:t>
            </w:r>
          </w:p>
          <w:p w14:paraId="35942823"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3</w:t>
            </w:r>
          </w:p>
          <w:p w14:paraId="0FD4989D"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5</w:t>
            </w:r>
          </w:p>
          <w:p w14:paraId="69EF86F7"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6</w:t>
            </w:r>
          </w:p>
          <w:p w14:paraId="251999F5"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7</w:t>
            </w:r>
          </w:p>
          <w:p w14:paraId="623418E1"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8</w:t>
            </w:r>
          </w:p>
          <w:p w14:paraId="03AB5785"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9</w:t>
            </w:r>
          </w:p>
          <w:p w14:paraId="5F492C62" w14:textId="77777777" w:rsidR="004716C3" w:rsidRPr="004716C3" w:rsidRDefault="004716C3" w:rsidP="004716C3">
            <w:pPr>
              <w:spacing w:after="200" w:line="288" w:lineRule="auto"/>
              <w:rPr>
                <w:rFonts w:eastAsia="Calibri"/>
                <w:i/>
                <w:iCs/>
                <w:sz w:val="20"/>
                <w:szCs w:val="20"/>
                <w:lang w:val="en-US" w:eastAsia="en-US" w:bidi="en-US"/>
              </w:rPr>
            </w:pPr>
            <w:r w:rsidRPr="004716C3">
              <w:rPr>
                <w:rFonts w:eastAsia="Calibri"/>
                <w:b/>
                <w:bCs/>
                <w:i/>
                <w:iCs/>
                <w:sz w:val="18"/>
                <w:szCs w:val="18"/>
                <w:lang w:val="en-US" w:eastAsia="en-US" w:bidi="en-US"/>
              </w:rPr>
              <w:t>10</w:t>
            </w:r>
          </w:p>
        </w:tc>
        <w:tc>
          <w:tcPr>
            <w:tcW w:w="1307" w:type="dxa"/>
            <w:shd w:val="clear" w:color="auto" w:fill="auto"/>
          </w:tcPr>
          <w:p w14:paraId="153885BE" w14:textId="77777777" w:rsidR="004716C3" w:rsidRPr="004716C3" w:rsidRDefault="004716C3" w:rsidP="004716C3">
            <w:pPr>
              <w:spacing w:after="200" w:line="288" w:lineRule="auto"/>
              <w:rPr>
                <w:rFonts w:eastAsia="Calibri"/>
                <w:i/>
                <w:iCs/>
                <w:sz w:val="20"/>
                <w:szCs w:val="20"/>
                <w:lang w:val="en-US" w:eastAsia="en-US" w:bidi="en-US"/>
              </w:rPr>
            </w:pPr>
          </w:p>
          <w:p w14:paraId="346F9135"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10</w:t>
            </w:r>
          </w:p>
        </w:tc>
      </w:tr>
      <w:tr w:rsidR="004716C3" w:rsidRPr="004716C3" w14:paraId="27DDAFB7" w14:textId="77777777" w:rsidTr="004716C3">
        <w:trPr>
          <w:trHeight w:val="403"/>
        </w:trPr>
        <w:tc>
          <w:tcPr>
            <w:tcW w:w="3649" w:type="dxa"/>
            <w:shd w:val="clear" w:color="auto" w:fill="auto"/>
          </w:tcPr>
          <w:p w14:paraId="3DDC5F9E" w14:textId="77777777" w:rsidR="004716C3" w:rsidRPr="004716C3" w:rsidRDefault="004716C3" w:rsidP="004716C3">
            <w:pPr>
              <w:autoSpaceDE w:val="0"/>
              <w:autoSpaceDN w:val="0"/>
              <w:adjustRightInd w:val="0"/>
              <w:spacing w:after="200" w:line="288" w:lineRule="auto"/>
              <w:rPr>
                <w:rFonts w:eastAsia="Calibri"/>
                <w:b/>
                <w:bCs/>
                <w:sz w:val="20"/>
                <w:szCs w:val="20"/>
                <w:lang w:val="en-US" w:eastAsia="en-US" w:bidi="en-US"/>
              </w:rPr>
            </w:pPr>
            <w:r w:rsidRPr="004716C3">
              <w:rPr>
                <w:rFonts w:eastAsia="Calibri"/>
                <w:b/>
                <w:bCs/>
                <w:sz w:val="20"/>
                <w:szCs w:val="20"/>
                <w:lang w:val="en-US" w:eastAsia="en-US" w:bidi="en-US"/>
              </w:rPr>
              <w:t>4 ANNO</w:t>
            </w:r>
          </w:p>
          <w:p w14:paraId="4A4D146D" w14:textId="63C615E8"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i/>
                <w:iCs/>
                <w:sz w:val="20"/>
                <w:szCs w:val="20"/>
                <w:lang w:eastAsia="en-US" w:bidi="en-US"/>
              </w:rPr>
              <w:t xml:space="preserve"> </w:t>
            </w:r>
            <w:r w:rsidRPr="004716C3">
              <w:rPr>
                <w:rFonts w:eastAsia="Calibri"/>
                <w:b/>
                <w:bCs/>
                <w:sz w:val="20"/>
                <w:szCs w:val="20"/>
                <w:lang w:eastAsia="en-US" w:bidi="en-US"/>
              </w:rPr>
              <w:t xml:space="preserve">- PREDISPOSIZIONE DI TECNICHE IDONEE ALLA </w:t>
            </w:r>
            <w:r>
              <w:rPr>
                <w:rFonts w:eastAsia="Calibri"/>
                <w:b/>
                <w:bCs/>
                <w:sz w:val="20"/>
                <w:szCs w:val="20"/>
                <w:lang w:eastAsia="en-US" w:bidi="en-US"/>
              </w:rPr>
              <w:t xml:space="preserve"> </w:t>
            </w:r>
            <w:r w:rsidRPr="004716C3">
              <w:rPr>
                <w:rFonts w:eastAsia="Calibri"/>
                <w:b/>
                <w:bCs/>
                <w:sz w:val="20"/>
                <w:szCs w:val="20"/>
                <w:lang w:eastAsia="en-US" w:bidi="en-US"/>
              </w:rPr>
              <w:t>RASFORMAZIONE DEL TRACCIATO</w:t>
            </w:r>
          </w:p>
          <w:p w14:paraId="0A15863F" w14:textId="77777777" w:rsidR="004716C3" w:rsidRPr="004716C3" w:rsidRDefault="004716C3" w:rsidP="004716C3">
            <w:pPr>
              <w:autoSpaceDE w:val="0"/>
              <w:autoSpaceDN w:val="0"/>
              <w:adjustRightInd w:val="0"/>
              <w:spacing w:after="200" w:line="288" w:lineRule="auto"/>
              <w:rPr>
                <w:rFonts w:eastAsia="Calibri"/>
                <w:i/>
                <w:iCs/>
                <w:sz w:val="20"/>
                <w:szCs w:val="20"/>
                <w:lang w:eastAsia="en-US" w:bidi="en-US"/>
              </w:rPr>
            </w:pPr>
            <w:r w:rsidRPr="004716C3">
              <w:rPr>
                <w:rFonts w:eastAsia="Calibri"/>
                <w:b/>
                <w:bCs/>
                <w:sz w:val="20"/>
                <w:szCs w:val="20"/>
                <w:lang w:eastAsia="en-US" w:bidi="en-US"/>
              </w:rPr>
              <w:t>-  APPLICAZIONE DELLE METODOLOGIE DI TRASFORMAZIONE</w:t>
            </w:r>
            <w:r w:rsidRPr="004716C3">
              <w:rPr>
                <w:rFonts w:eastAsia="Calibri"/>
                <w:i/>
                <w:iCs/>
                <w:sz w:val="20"/>
                <w:szCs w:val="20"/>
                <w:lang w:eastAsia="en-US" w:bidi="en-US"/>
              </w:rPr>
              <w:t xml:space="preserve">                                      </w:t>
            </w:r>
          </w:p>
        </w:tc>
        <w:tc>
          <w:tcPr>
            <w:tcW w:w="4354" w:type="dxa"/>
            <w:shd w:val="clear" w:color="auto" w:fill="auto"/>
          </w:tcPr>
          <w:p w14:paraId="76CBE0E5"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Quasi </w:t>
            </w:r>
            <w:proofErr w:type="spellStart"/>
            <w:r w:rsidRPr="004716C3">
              <w:rPr>
                <w:rFonts w:eastAsia="Calibri"/>
                <w:b/>
                <w:bCs/>
                <w:i/>
                <w:iCs/>
                <w:sz w:val="16"/>
                <w:szCs w:val="16"/>
                <w:lang w:val="en-US" w:eastAsia="en-US" w:bidi="en-US"/>
              </w:rPr>
              <w:t>nulla</w:t>
            </w:r>
            <w:proofErr w:type="spellEnd"/>
          </w:p>
          <w:p w14:paraId="067FB25F"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Frammentaria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incompleta</w:t>
            </w:r>
            <w:proofErr w:type="spellEnd"/>
          </w:p>
          <w:p w14:paraId="6BEA9FAE"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Parziale/</w:t>
            </w:r>
            <w:proofErr w:type="spellStart"/>
            <w:r w:rsidRPr="004716C3">
              <w:rPr>
                <w:rFonts w:eastAsia="Calibri"/>
                <w:b/>
                <w:bCs/>
                <w:i/>
                <w:iCs/>
                <w:sz w:val="16"/>
                <w:szCs w:val="16"/>
                <w:lang w:val="en-US" w:eastAsia="en-US" w:bidi="en-US"/>
              </w:rPr>
              <w:t>superficiale</w:t>
            </w:r>
            <w:proofErr w:type="spellEnd"/>
          </w:p>
          <w:p w14:paraId="22FCC6C1"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Essenziale</w:t>
            </w:r>
            <w:proofErr w:type="spellEnd"/>
          </w:p>
          <w:p w14:paraId="5661AD5C"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ma non</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completa</w:t>
            </w:r>
            <w:proofErr w:type="spellEnd"/>
          </w:p>
          <w:p w14:paraId="7C4474B1"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p>
          <w:p w14:paraId="693D9512"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p>
          <w:p w14:paraId="7A8CCD98" w14:textId="77777777" w:rsidR="004716C3" w:rsidRPr="004716C3" w:rsidRDefault="004716C3" w:rsidP="004716C3">
            <w:pPr>
              <w:numPr>
                <w:ilvl w:val="0"/>
                <w:numId w:val="22"/>
              </w:numPr>
              <w:contextualSpacing/>
              <w:rPr>
                <w:rFonts w:eastAsia="Calibri"/>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r w:rsidRPr="004716C3">
              <w:rPr>
                <w:rFonts w:eastAsia="Calibri"/>
                <w:b/>
                <w:bCs/>
                <w:i/>
                <w:iCs/>
                <w:sz w:val="16"/>
                <w:szCs w:val="16"/>
                <w:lang w:val="en-US" w:eastAsia="en-US" w:bidi="en-US"/>
              </w:rPr>
              <w:t xml:space="preserve"> e </w:t>
            </w:r>
            <w:proofErr w:type="spellStart"/>
            <w:r w:rsidRPr="004716C3">
              <w:rPr>
                <w:rFonts w:eastAsia="Calibri"/>
                <w:b/>
                <w:bCs/>
                <w:i/>
                <w:iCs/>
                <w:sz w:val="16"/>
                <w:szCs w:val="16"/>
                <w:lang w:val="en-US" w:eastAsia="en-US" w:bidi="en-US"/>
              </w:rPr>
              <w:t>particolareggiata</w:t>
            </w:r>
            <w:proofErr w:type="spellEnd"/>
          </w:p>
        </w:tc>
        <w:tc>
          <w:tcPr>
            <w:tcW w:w="3483" w:type="dxa"/>
            <w:shd w:val="clear" w:color="auto" w:fill="auto"/>
          </w:tcPr>
          <w:p w14:paraId="06B83C4E"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Nettamente </w:t>
            </w:r>
            <w:proofErr w:type="spellStart"/>
            <w:r w:rsidRPr="004716C3">
              <w:rPr>
                <w:rFonts w:eastAsia="Calibri"/>
                <w:b/>
                <w:bCs/>
                <w:i/>
                <w:iCs/>
                <w:sz w:val="16"/>
                <w:szCs w:val="16"/>
                <w:lang w:val="en-US" w:eastAsia="en-US" w:bidi="en-US"/>
              </w:rPr>
              <w:t>scarso</w:t>
            </w:r>
            <w:proofErr w:type="spellEnd"/>
          </w:p>
          <w:p w14:paraId="64EE2804"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Scarso</w:t>
            </w:r>
          </w:p>
          <w:p w14:paraId="1F821DB0"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Mediocre</w:t>
            </w:r>
          </w:p>
          <w:p w14:paraId="5DB9A28E"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Sufficiente</w:t>
            </w:r>
            <w:proofErr w:type="spellEnd"/>
          </w:p>
          <w:p w14:paraId="359E1593"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Discreto</w:t>
            </w:r>
            <w:proofErr w:type="spellEnd"/>
          </w:p>
          <w:p w14:paraId="0CAE8923"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Buono</w:t>
            </w:r>
          </w:p>
          <w:p w14:paraId="1ECFCA4D"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Distinto</w:t>
            </w:r>
            <w:proofErr w:type="spellEnd"/>
          </w:p>
          <w:p w14:paraId="2490A37F" w14:textId="77777777" w:rsidR="004716C3" w:rsidRPr="004716C3" w:rsidRDefault="004716C3" w:rsidP="004716C3">
            <w:pPr>
              <w:numPr>
                <w:ilvl w:val="0"/>
                <w:numId w:val="23"/>
              </w:numPr>
              <w:contextualSpacing/>
              <w:rPr>
                <w:rFonts w:eastAsia="Calibri"/>
                <w:i/>
                <w:iCs/>
                <w:sz w:val="16"/>
                <w:szCs w:val="16"/>
                <w:lang w:val="en-US" w:eastAsia="en-US" w:bidi="en-US"/>
              </w:rPr>
            </w:pPr>
            <w:r w:rsidRPr="004716C3">
              <w:rPr>
                <w:rFonts w:eastAsia="Calibri"/>
                <w:b/>
                <w:bCs/>
                <w:i/>
                <w:iCs/>
                <w:sz w:val="16"/>
                <w:szCs w:val="16"/>
                <w:lang w:val="en-US" w:eastAsia="en-US" w:bidi="en-US"/>
              </w:rPr>
              <w:t>Ottimo</w:t>
            </w:r>
          </w:p>
        </w:tc>
        <w:tc>
          <w:tcPr>
            <w:tcW w:w="870" w:type="dxa"/>
            <w:shd w:val="clear" w:color="auto" w:fill="auto"/>
          </w:tcPr>
          <w:p w14:paraId="5BDD0977"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0</w:t>
            </w:r>
          </w:p>
          <w:p w14:paraId="49C0FB43"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3</w:t>
            </w:r>
          </w:p>
          <w:p w14:paraId="0B741BCD"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5</w:t>
            </w:r>
          </w:p>
          <w:p w14:paraId="005B2E84"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6</w:t>
            </w:r>
          </w:p>
          <w:p w14:paraId="4514236B"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7</w:t>
            </w:r>
          </w:p>
          <w:p w14:paraId="309F92D2"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8</w:t>
            </w:r>
          </w:p>
          <w:p w14:paraId="74D04712"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9</w:t>
            </w:r>
          </w:p>
          <w:p w14:paraId="754373FF" w14:textId="77777777" w:rsidR="004716C3" w:rsidRPr="004716C3" w:rsidRDefault="004716C3" w:rsidP="004716C3">
            <w:pPr>
              <w:autoSpaceDE w:val="0"/>
              <w:autoSpaceDN w:val="0"/>
              <w:adjustRightInd w:val="0"/>
              <w:rPr>
                <w:rFonts w:eastAsia="Calibri"/>
                <w:i/>
                <w:iCs/>
                <w:sz w:val="20"/>
                <w:szCs w:val="20"/>
                <w:lang w:val="en-US" w:eastAsia="en-US" w:bidi="en-US"/>
              </w:rPr>
            </w:pPr>
            <w:r w:rsidRPr="004716C3">
              <w:rPr>
                <w:rFonts w:eastAsia="Calibri"/>
                <w:b/>
                <w:bCs/>
                <w:i/>
                <w:iCs/>
                <w:sz w:val="18"/>
                <w:szCs w:val="18"/>
                <w:lang w:val="en-US" w:eastAsia="en-US" w:bidi="en-US"/>
              </w:rPr>
              <w:t>10</w:t>
            </w:r>
          </w:p>
        </w:tc>
        <w:tc>
          <w:tcPr>
            <w:tcW w:w="1307" w:type="dxa"/>
            <w:shd w:val="clear" w:color="auto" w:fill="auto"/>
          </w:tcPr>
          <w:p w14:paraId="37C60495" w14:textId="77777777" w:rsidR="004716C3" w:rsidRPr="004716C3" w:rsidRDefault="004716C3" w:rsidP="004716C3">
            <w:pPr>
              <w:spacing w:after="200" w:line="288" w:lineRule="auto"/>
              <w:rPr>
                <w:rFonts w:eastAsia="Calibri"/>
                <w:i/>
                <w:iCs/>
                <w:sz w:val="20"/>
                <w:szCs w:val="20"/>
                <w:lang w:val="en-US" w:eastAsia="en-US" w:bidi="en-US"/>
              </w:rPr>
            </w:pPr>
          </w:p>
          <w:p w14:paraId="42AAA737"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10</w:t>
            </w:r>
          </w:p>
        </w:tc>
      </w:tr>
      <w:tr w:rsidR="004716C3" w:rsidRPr="004716C3" w14:paraId="3E3C44DD" w14:textId="77777777" w:rsidTr="004716C3">
        <w:trPr>
          <w:trHeight w:val="1124"/>
        </w:trPr>
        <w:tc>
          <w:tcPr>
            <w:tcW w:w="3649" w:type="dxa"/>
            <w:shd w:val="clear" w:color="auto" w:fill="auto"/>
          </w:tcPr>
          <w:p w14:paraId="7EAAC4EF" w14:textId="77777777" w:rsidR="004716C3" w:rsidRPr="004716C3" w:rsidRDefault="004716C3" w:rsidP="004716C3">
            <w:pPr>
              <w:autoSpaceDE w:val="0"/>
              <w:autoSpaceDN w:val="0"/>
              <w:adjustRightInd w:val="0"/>
              <w:spacing w:after="200" w:line="288" w:lineRule="auto"/>
              <w:rPr>
                <w:rFonts w:eastAsia="Calibri"/>
                <w:b/>
                <w:bCs/>
                <w:sz w:val="20"/>
                <w:szCs w:val="20"/>
                <w:lang w:val="en-US" w:eastAsia="en-US" w:bidi="en-US"/>
              </w:rPr>
            </w:pPr>
            <w:r w:rsidRPr="004716C3">
              <w:rPr>
                <w:rFonts w:eastAsia="Calibri"/>
                <w:b/>
                <w:bCs/>
                <w:sz w:val="20"/>
                <w:szCs w:val="20"/>
                <w:lang w:val="en-US" w:eastAsia="en-US" w:bidi="en-US"/>
              </w:rPr>
              <w:t>5 ANNO</w:t>
            </w:r>
          </w:p>
          <w:p w14:paraId="785213A2"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 xml:space="preserve"> - ESECUZIONE DEI  TRACCIATI CON ESTREMA PRECISIONE E ORDINE</w:t>
            </w:r>
          </w:p>
          <w:p w14:paraId="7FC83624" w14:textId="3B2FF31B"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r w:rsidRPr="004716C3">
              <w:rPr>
                <w:rFonts w:eastAsia="Calibri"/>
                <w:b/>
                <w:bCs/>
                <w:sz w:val="20"/>
                <w:szCs w:val="20"/>
                <w:lang w:eastAsia="en-US" w:bidi="en-US"/>
              </w:rPr>
              <w:t xml:space="preserve">- ESECUZIONE DELLE SCHEDE </w:t>
            </w:r>
            <w:r>
              <w:rPr>
                <w:rFonts w:eastAsia="Calibri"/>
                <w:b/>
                <w:bCs/>
                <w:sz w:val="20"/>
                <w:szCs w:val="20"/>
                <w:lang w:eastAsia="en-US" w:bidi="en-US"/>
              </w:rPr>
              <w:t xml:space="preserve">  </w:t>
            </w:r>
            <w:r w:rsidRPr="004716C3">
              <w:rPr>
                <w:rFonts w:eastAsia="Calibri"/>
                <w:b/>
                <w:bCs/>
                <w:sz w:val="20"/>
                <w:szCs w:val="20"/>
                <w:lang w:eastAsia="en-US" w:bidi="en-US"/>
              </w:rPr>
              <w:t xml:space="preserve">CORRISPONDENTI AL MODELLO </w:t>
            </w:r>
          </w:p>
          <w:p w14:paraId="3ED212DE" w14:textId="77777777" w:rsidR="004716C3" w:rsidRPr="004716C3" w:rsidRDefault="004716C3" w:rsidP="004716C3">
            <w:pPr>
              <w:autoSpaceDE w:val="0"/>
              <w:autoSpaceDN w:val="0"/>
              <w:adjustRightInd w:val="0"/>
              <w:spacing w:after="200" w:line="288" w:lineRule="auto"/>
              <w:rPr>
                <w:rFonts w:eastAsia="Calibri"/>
                <w:b/>
                <w:bCs/>
                <w:sz w:val="20"/>
                <w:szCs w:val="20"/>
                <w:lang w:eastAsia="en-US" w:bidi="en-US"/>
              </w:rPr>
            </w:pPr>
          </w:p>
        </w:tc>
        <w:tc>
          <w:tcPr>
            <w:tcW w:w="4354" w:type="dxa"/>
            <w:shd w:val="clear" w:color="auto" w:fill="auto"/>
          </w:tcPr>
          <w:p w14:paraId="1C2A9801"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Quasi </w:t>
            </w:r>
            <w:proofErr w:type="spellStart"/>
            <w:r w:rsidRPr="004716C3">
              <w:rPr>
                <w:rFonts w:eastAsia="Calibri"/>
                <w:b/>
                <w:bCs/>
                <w:i/>
                <w:iCs/>
                <w:sz w:val="16"/>
                <w:szCs w:val="16"/>
                <w:lang w:val="en-US" w:eastAsia="en-US" w:bidi="en-US"/>
              </w:rPr>
              <w:t>nulla</w:t>
            </w:r>
            <w:proofErr w:type="spellEnd"/>
          </w:p>
          <w:p w14:paraId="29163189"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Frammentaria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incompleta</w:t>
            </w:r>
            <w:proofErr w:type="spellEnd"/>
          </w:p>
          <w:p w14:paraId="53772012"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Parziale/</w:t>
            </w:r>
            <w:proofErr w:type="spellStart"/>
            <w:r w:rsidRPr="004716C3">
              <w:rPr>
                <w:rFonts w:eastAsia="Calibri"/>
                <w:b/>
                <w:bCs/>
                <w:i/>
                <w:iCs/>
                <w:sz w:val="16"/>
                <w:szCs w:val="16"/>
                <w:lang w:val="en-US" w:eastAsia="en-US" w:bidi="en-US"/>
              </w:rPr>
              <w:t>superficiale</w:t>
            </w:r>
            <w:proofErr w:type="spellEnd"/>
          </w:p>
          <w:p w14:paraId="1C16416F"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Essenziale</w:t>
            </w:r>
            <w:proofErr w:type="spellEnd"/>
          </w:p>
          <w:p w14:paraId="1CD91292"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ma non</w:t>
            </w:r>
            <w:proofErr w:type="spellEnd"/>
            <w:r w:rsidRPr="004716C3">
              <w:rPr>
                <w:rFonts w:eastAsia="Calibri"/>
                <w:b/>
                <w:bCs/>
                <w:i/>
                <w:iCs/>
                <w:sz w:val="16"/>
                <w:szCs w:val="16"/>
                <w:lang w:val="en-US" w:eastAsia="en-US" w:bidi="en-US"/>
              </w:rPr>
              <w:t xml:space="preserve"> </w:t>
            </w:r>
            <w:proofErr w:type="spellStart"/>
            <w:r w:rsidRPr="004716C3">
              <w:rPr>
                <w:rFonts w:eastAsia="Calibri"/>
                <w:b/>
                <w:bCs/>
                <w:i/>
                <w:iCs/>
                <w:sz w:val="16"/>
                <w:szCs w:val="16"/>
                <w:lang w:val="en-US" w:eastAsia="en-US" w:bidi="en-US"/>
              </w:rPr>
              <w:t>completa</w:t>
            </w:r>
            <w:proofErr w:type="spellEnd"/>
          </w:p>
          <w:p w14:paraId="4EAA3D4F"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Accurata</w:t>
            </w:r>
            <w:proofErr w:type="spellEnd"/>
          </w:p>
          <w:p w14:paraId="73FEEA78" w14:textId="77777777" w:rsidR="004716C3" w:rsidRPr="004716C3" w:rsidRDefault="004716C3" w:rsidP="004716C3">
            <w:pPr>
              <w:numPr>
                <w:ilvl w:val="0"/>
                <w:numId w:val="22"/>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p>
          <w:p w14:paraId="1575F794" w14:textId="77777777" w:rsidR="004716C3" w:rsidRPr="004716C3" w:rsidRDefault="004716C3" w:rsidP="004716C3">
            <w:pPr>
              <w:numPr>
                <w:ilvl w:val="0"/>
                <w:numId w:val="22"/>
              </w:numPr>
              <w:contextualSpacing/>
              <w:rPr>
                <w:rFonts w:eastAsia="Calibri"/>
                <w:i/>
                <w:iCs/>
                <w:sz w:val="16"/>
                <w:szCs w:val="16"/>
                <w:lang w:val="en-US" w:eastAsia="en-US" w:bidi="en-US"/>
              </w:rPr>
            </w:pPr>
            <w:proofErr w:type="spellStart"/>
            <w:r w:rsidRPr="004716C3">
              <w:rPr>
                <w:rFonts w:eastAsia="Calibri"/>
                <w:b/>
                <w:bCs/>
                <w:i/>
                <w:iCs/>
                <w:sz w:val="16"/>
                <w:szCs w:val="16"/>
                <w:lang w:val="en-US" w:eastAsia="en-US" w:bidi="en-US"/>
              </w:rPr>
              <w:t>Completa</w:t>
            </w:r>
            <w:proofErr w:type="spellEnd"/>
            <w:r w:rsidRPr="004716C3">
              <w:rPr>
                <w:rFonts w:eastAsia="Calibri"/>
                <w:b/>
                <w:bCs/>
                <w:i/>
                <w:iCs/>
                <w:sz w:val="16"/>
                <w:szCs w:val="16"/>
                <w:lang w:val="en-US" w:eastAsia="en-US" w:bidi="en-US"/>
              </w:rPr>
              <w:t xml:space="preserve"> e </w:t>
            </w:r>
            <w:proofErr w:type="spellStart"/>
            <w:r w:rsidRPr="004716C3">
              <w:rPr>
                <w:rFonts w:eastAsia="Calibri"/>
                <w:b/>
                <w:bCs/>
                <w:i/>
                <w:iCs/>
                <w:sz w:val="16"/>
                <w:szCs w:val="16"/>
                <w:lang w:val="en-US" w:eastAsia="en-US" w:bidi="en-US"/>
              </w:rPr>
              <w:t>particolareggiata</w:t>
            </w:r>
            <w:proofErr w:type="spellEnd"/>
          </w:p>
        </w:tc>
        <w:tc>
          <w:tcPr>
            <w:tcW w:w="3483" w:type="dxa"/>
            <w:shd w:val="clear" w:color="auto" w:fill="auto"/>
          </w:tcPr>
          <w:p w14:paraId="69A7B783"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 xml:space="preserve">Nettamente </w:t>
            </w:r>
            <w:proofErr w:type="spellStart"/>
            <w:r w:rsidRPr="004716C3">
              <w:rPr>
                <w:rFonts w:eastAsia="Calibri"/>
                <w:b/>
                <w:bCs/>
                <w:i/>
                <w:iCs/>
                <w:sz w:val="16"/>
                <w:szCs w:val="16"/>
                <w:lang w:val="en-US" w:eastAsia="en-US" w:bidi="en-US"/>
              </w:rPr>
              <w:t>scarso</w:t>
            </w:r>
            <w:proofErr w:type="spellEnd"/>
          </w:p>
          <w:p w14:paraId="6238191E"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Scarso</w:t>
            </w:r>
          </w:p>
          <w:p w14:paraId="1D288FC2"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Mediocre</w:t>
            </w:r>
          </w:p>
          <w:p w14:paraId="381FC29E"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Sufficiente</w:t>
            </w:r>
            <w:proofErr w:type="spellEnd"/>
          </w:p>
          <w:p w14:paraId="357A09A1"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Discreto</w:t>
            </w:r>
            <w:proofErr w:type="spellEnd"/>
          </w:p>
          <w:p w14:paraId="25D04459"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r w:rsidRPr="004716C3">
              <w:rPr>
                <w:rFonts w:eastAsia="Calibri"/>
                <w:b/>
                <w:bCs/>
                <w:i/>
                <w:iCs/>
                <w:sz w:val="16"/>
                <w:szCs w:val="16"/>
                <w:lang w:val="en-US" w:eastAsia="en-US" w:bidi="en-US"/>
              </w:rPr>
              <w:t>Buono</w:t>
            </w:r>
          </w:p>
          <w:p w14:paraId="41DAE286" w14:textId="77777777" w:rsidR="004716C3" w:rsidRPr="004716C3" w:rsidRDefault="004716C3" w:rsidP="004716C3">
            <w:pPr>
              <w:numPr>
                <w:ilvl w:val="0"/>
                <w:numId w:val="23"/>
              </w:numPr>
              <w:autoSpaceDE w:val="0"/>
              <w:autoSpaceDN w:val="0"/>
              <w:adjustRightInd w:val="0"/>
              <w:contextualSpacing/>
              <w:rPr>
                <w:rFonts w:eastAsia="Calibri"/>
                <w:b/>
                <w:bCs/>
                <w:i/>
                <w:iCs/>
                <w:sz w:val="16"/>
                <w:szCs w:val="16"/>
                <w:lang w:val="en-US" w:eastAsia="en-US" w:bidi="en-US"/>
              </w:rPr>
            </w:pPr>
            <w:proofErr w:type="spellStart"/>
            <w:r w:rsidRPr="004716C3">
              <w:rPr>
                <w:rFonts w:eastAsia="Calibri"/>
                <w:b/>
                <w:bCs/>
                <w:i/>
                <w:iCs/>
                <w:sz w:val="16"/>
                <w:szCs w:val="16"/>
                <w:lang w:val="en-US" w:eastAsia="en-US" w:bidi="en-US"/>
              </w:rPr>
              <w:t>Distinto</w:t>
            </w:r>
            <w:proofErr w:type="spellEnd"/>
          </w:p>
          <w:p w14:paraId="05310081" w14:textId="77777777" w:rsidR="004716C3" w:rsidRPr="004716C3" w:rsidRDefault="004716C3" w:rsidP="004716C3">
            <w:pPr>
              <w:numPr>
                <w:ilvl w:val="0"/>
                <w:numId w:val="23"/>
              </w:numPr>
              <w:contextualSpacing/>
              <w:rPr>
                <w:rFonts w:eastAsia="Calibri"/>
                <w:i/>
                <w:iCs/>
                <w:sz w:val="16"/>
                <w:szCs w:val="16"/>
                <w:lang w:val="en-US" w:eastAsia="en-US" w:bidi="en-US"/>
              </w:rPr>
            </w:pPr>
            <w:r w:rsidRPr="004716C3">
              <w:rPr>
                <w:rFonts w:eastAsia="Calibri"/>
                <w:b/>
                <w:bCs/>
                <w:i/>
                <w:iCs/>
                <w:sz w:val="16"/>
                <w:szCs w:val="16"/>
                <w:lang w:val="en-US" w:eastAsia="en-US" w:bidi="en-US"/>
              </w:rPr>
              <w:t>Ottimo</w:t>
            </w:r>
          </w:p>
        </w:tc>
        <w:tc>
          <w:tcPr>
            <w:tcW w:w="870" w:type="dxa"/>
            <w:shd w:val="clear" w:color="auto" w:fill="auto"/>
          </w:tcPr>
          <w:p w14:paraId="43ED15D4"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0</w:t>
            </w:r>
          </w:p>
          <w:p w14:paraId="796B2BFF"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3</w:t>
            </w:r>
          </w:p>
          <w:p w14:paraId="1F83C881"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5</w:t>
            </w:r>
          </w:p>
          <w:p w14:paraId="1DAFC1E0"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6</w:t>
            </w:r>
          </w:p>
          <w:p w14:paraId="7AAD6D03"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7</w:t>
            </w:r>
          </w:p>
          <w:p w14:paraId="6A3C0698"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8</w:t>
            </w:r>
          </w:p>
          <w:p w14:paraId="1BD5F4D3" w14:textId="77777777" w:rsidR="004716C3" w:rsidRPr="004716C3" w:rsidRDefault="004716C3" w:rsidP="004716C3">
            <w:pPr>
              <w:autoSpaceDE w:val="0"/>
              <w:autoSpaceDN w:val="0"/>
              <w:adjustRightInd w:val="0"/>
              <w:rPr>
                <w:rFonts w:eastAsia="Calibri"/>
                <w:b/>
                <w:bCs/>
                <w:i/>
                <w:iCs/>
                <w:sz w:val="18"/>
                <w:szCs w:val="18"/>
                <w:lang w:val="en-US" w:eastAsia="en-US" w:bidi="en-US"/>
              </w:rPr>
            </w:pPr>
            <w:r w:rsidRPr="004716C3">
              <w:rPr>
                <w:rFonts w:eastAsia="Calibri"/>
                <w:b/>
                <w:bCs/>
                <w:i/>
                <w:iCs/>
                <w:sz w:val="18"/>
                <w:szCs w:val="18"/>
                <w:lang w:val="en-US" w:eastAsia="en-US" w:bidi="en-US"/>
              </w:rPr>
              <w:t>9</w:t>
            </w:r>
          </w:p>
          <w:p w14:paraId="7A1E02F0" w14:textId="77777777" w:rsidR="004716C3" w:rsidRPr="004716C3" w:rsidRDefault="004716C3" w:rsidP="004716C3">
            <w:pPr>
              <w:autoSpaceDE w:val="0"/>
              <w:autoSpaceDN w:val="0"/>
              <w:adjustRightInd w:val="0"/>
              <w:rPr>
                <w:rFonts w:eastAsia="Calibri"/>
                <w:i/>
                <w:iCs/>
                <w:sz w:val="20"/>
                <w:szCs w:val="20"/>
                <w:lang w:val="en-US" w:eastAsia="en-US" w:bidi="en-US"/>
              </w:rPr>
            </w:pPr>
            <w:r w:rsidRPr="004716C3">
              <w:rPr>
                <w:rFonts w:eastAsia="Calibri"/>
                <w:b/>
                <w:bCs/>
                <w:i/>
                <w:iCs/>
                <w:sz w:val="18"/>
                <w:szCs w:val="18"/>
                <w:lang w:val="en-US" w:eastAsia="en-US" w:bidi="en-US"/>
              </w:rPr>
              <w:t>10</w:t>
            </w:r>
          </w:p>
        </w:tc>
        <w:tc>
          <w:tcPr>
            <w:tcW w:w="1307" w:type="dxa"/>
            <w:shd w:val="clear" w:color="auto" w:fill="auto"/>
          </w:tcPr>
          <w:p w14:paraId="6C63AB8B" w14:textId="77777777" w:rsidR="004716C3" w:rsidRPr="004716C3" w:rsidRDefault="004716C3" w:rsidP="004716C3">
            <w:pPr>
              <w:spacing w:after="200" w:line="288" w:lineRule="auto"/>
              <w:rPr>
                <w:rFonts w:eastAsia="Calibri"/>
                <w:b/>
                <w:i/>
                <w:iCs/>
                <w:sz w:val="24"/>
                <w:szCs w:val="20"/>
                <w:lang w:val="en-US" w:eastAsia="en-US" w:bidi="en-US"/>
              </w:rPr>
            </w:pPr>
          </w:p>
          <w:p w14:paraId="46B8E52A" w14:textId="77777777" w:rsidR="004716C3" w:rsidRPr="004716C3" w:rsidRDefault="004716C3" w:rsidP="004716C3">
            <w:pPr>
              <w:spacing w:after="200" w:line="288" w:lineRule="auto"/>
              <w:rPr>
                <w:rFonts w:eastAsia="Calibri"/>
                <w:b/>
                <w:i/>
                <w:iCs/>
                <w:sz w:val="24"/>
                <w:szCs w:val="20"/>
                <w:lang w:val="en-US" w:eastAsia="en-US" w:bidi="en-US"/>
              </w:rPr>
            </w:pPr>
            <w:r w:rsidRPr="004716C3">
              <w:rPr>
                <w:rFonts w:eastAsia="Calibri"/>
                <w:b/>
                <w:i/>
                <w:iCs/>
                <w:sz w:val="24"/>
                <w:szCs w:val="20"/>
                <w:lang w:val="en-US" w:eastAsia="en-US" w:bidi="en-US"/>
              </w:rPr>
              <w:t>10</w:t>
            </w:r>
          </w:p>
        </w:tc>
      </w:tr>
    </w:tbl>
    <w:p w14:paraId="292AAC80" w14:textId="77777777" w:rsidR="004716C3" w:rsidRPr="004716C3" w:rsidRDefault="004716C3" w:rsidP="004716C3">
      <w:pPr>
        <w:autoSpaceDE w:val="0"/>
        <w:autoSpaceDN w:val="0"/>
        <w:adjustRightInd w:val="0"/>
        <w:spacing w:line="276" w:lineRule="auto"/>
        <w:rPr>
          <w:color w:val="000000"/>
          <w:sz w:val="24"/>
        </w:rPr>
      </w:pPr>
    </w:p>
    <w:p w14:paraId="2F2EE234" w14:textId="77777777" w:rsidR="004716C3" w:rsidRDefault="004716C3" w:rsidP="004716C3">
      <w:pPr>
        <w:autoSpaceDE w:val="0"/>
        <w:autoSpaceDN w:val="0"/>
        <w:adjustRightInd w:val="0"/>
        <w:spacing w:line="360" w:lineRule="auto"/>
        <w:contextualSpacing/>
        <w:rPr>
          <w:iCs/>
          <w:sz w:val="24"/>
          <w:lang w:bidi="en-US"/>
        </w:rPr>
      </w:pPr>
    </w:p>
    <w:p w14:paraId="45B2FFBF" w14:textId="77777777" w:rsidR="004716C3" w:rsidRDefault="004716C3" w:rsidP="004716C3">
      <w:pPr>
        <w:autoSpaceDE w:val="0"/>
        <w:autoSpaceDN w:val="0"/>
        <w:adjustRightInd w:val="0"/>
        <w:spacing w:line="360" w:lineRule="auto"/>
        <w:contextualSpacing/>
        <w:rPr>
          <w:iCs/>
          <w:sz w:val="24"/>
          <w:lang w:bidi="en-US"/>
        </w:rPr>
      </w:pPr>
    </w:p>
    <w:p w14:paraId="43E957B9" w14:textId="77777777" w:rsidR="004716C3" w:rsidRDefault="004716C3" w:rsidP="004716C3">
      <w:pPr>
        <w:autoSpaceDE w:val="0"/>
        <w:autoSpaceDN w:val="0"/>
        <w:adjustRightInd w:val="0"/>
        <w:spacing w:line="360" w:lineRule="auto"/>
        <w:contextualSpacing/>
        <w:rPr>
          <w:iCs/>
          <w:sz w:val="24"/>
          <w:lang w:bidi="en-US"/>
        </w:rPr>
      </w:pPr>
    </w:p>
    <w:p w14:paraId="7E4ADCD2" w14:textId="77777777" w:rsidR="004716C3" w:rsidRDefault="004716C3" w:rsidP="004716C3">
      <w:pPr>
        <w:autoSpaceDE w:val="0"/>
        <w:autoSpaceDN w:val="0"/>
        <w:adjustRightInd w:val="0"/>
        <w:spacing w:line="360" w:lineRule="auto"/>
        <w:contextualSpacing/>
        <w:rPr>
          <w:iCs/>
          <w:sz w:val="24"/>
          <w:lang w:bidi="en-US"/>
        </w:rPr>
      </w:pPr>
    </w:p>
    <w:p w14:paraId="26F93420" w14:textId="77777777" w:rsidR="004716C3" w:rsidRDefault="004716C3" w:rsidP="004716C3">
      <w:pPr>
        <w:autoSpaceDE w:val="0"/>
        <w:autoSpaceDN w:val="0"/>
        <w:adjustRightInd w:val="0"/>
        <w:spacing w:line="360" w:lineRule="auto"/>
        <w:contextualSpacing/>
        <w:rPr>
          <w:iCs/>
          <w:sz w:val="24"/>
          <w:lang w:bidi="en-US"/>
        </w:rPr>
      </w:pPr>
    </w:p>
    <w:p w14:paraId="6AA70A5D" w14:textId="77777777" w:rsidR="004716C3" w:rsidRDefault="004716C3" w:rsidP="004716C3">
      <w:pPr>
        <w:autoSpaceDE w:val="0"/>
        <w:autoSpaceDN w:val="0"/>
        <w:adjustRightInd w:val="0"/>
        <w:spacing w:line="360" w:lineRule="auto"/>
        <w:contextualSpacing/>
        <w:rPr>
          <w:iCs/>
          <w:sz w:val="24"/>
          <w:lang w:bidi="en-US"/>
        </w:rPr>
      </w:pPr>
    </w:p>
    <w:p w14:paraId="784390FC" w14:textId="77777777" w:rsidR="004716C3" w:rsidRDefault="004716C3" w:rsidP="004716C3">
      <w:pPr>
        <w:autoSpaceDE w:val="0"/>
        <w:autoSpaceDN w:val="0"/>
        <w:adjustRightInd w:val="0"/>
        <w:spacing w:line="360" w:lineRule="auto"/>
        <w:contextualSpacing/>
        <w:rPr>
          <w:iCs/>
          <w:sz w:val="24"/>
          <w:lang w:bidi="en-US"/>
        </w:rPr>
      </w:pPr>
    </w:p>
    <w:p w14:paraId="43BD605D" w14:textId="77777777" w:rsidR="004716C3" w:rsidRDefault="004716C3" w:rsidP="004716C3">
      <w:pPr>
        <w:autoSpaceDE w:val="0"/>
        <w:autoSpaceDN w:val="0"/>
        <w:adjustRightInd w:val="0"/>
        <w:spacing w:line="360" w:lineRule="auto"/>
        <w:contextualSpacing/>
        <w:rPr>
          <w:iCs/>
          <w:sz w:val="24"/>
          <w:lang w:bidi="en-US"/>
        </w:rPr>
      </w:pPr>
    </w:p>
    <w:p w14:paraId="0AF8EB50" w14:textId="77777777" w:rsidR="004716C3" w:rsidRDefault="004716C3" w:rsidP="004716C3">
      <w:pPr>
        <w:autoSpaceDE w:val="0"/>
        <w:autoSpaceDN w:val="0"/>
        <w:adjustRightInd w:val="0"/>
        <w:spacing w:line="360" w:lineRule="auto"/>
        <w:contextualSpacing/>
        <w:rPr>
          <w:iCs/>
          <w:sz w:val="24"/>
          <w:lang w:bidi="en-US"/>
        </w:rPr>
      </w:pPr>
    </w:p>
    <w:p w14:paraId="76540BA2" w14:textId="77777777" w:rsidR="004716C3" w:rsidRDefault="004716C3" w:rsidP="004716C3">
      <w:pPr>
        <w:autoSpaceDE w:val="0"/>
        <w:autoSpaceDN w:val="0"/>
        <w:adjustRightInd w:val="0"/>
        <w:spacing w:line="360" w:lineRule="auto"/>
        <w:contextualSpacing/>
        <w:rPr>
          <w:iCs/>
          <w:sz w:val="24"/>
          <w:lang w:bidi="en-US"/>
        </w:rPr>
      </w:pPr>
    </w:p>
    <w:p w14:paraId="264E3AB8" w14:textId="77777777" w:rsidR="004716C3" w:rsidRDefault="004716C3" w:rsidP="004716C3">
      <w:pPr>
        <w:autoSpaceDE w:val="0"/>
        <w:autoSpaceDN w:val="0"/>
        <w:adjustRightInd w:val="0"/>
        <w:spacing w:line="360" w:lineRule="auto"/>
        <w:contextualSpacing/>
        <w:rPr>
          <w:iCs/>
          <w:sz w:val="24"/>
          <w:lang w:bidi="en-US"/>
        </w:rPr>
      </w:pPr>
    </w:p>
    <w:p w14:paraId="0F2ADEA5" w14:textId="77777777" w:rsidR="004716C3" w:rsidRDefault="004716C3" w:rsidP="004716C3">
      <w:pPr>
        <w:autoSpaceDE w:val="0"/>
        <w:autoSpaceDN w:val="0"/>
        <w:adjustRightInd w:val="0"/>
        <w:spacing w:line="360" w:lineRule="auto"/>
        <w:contextualSpacing/>
        <w:rPr>
          <w:iCs/>
          <w:sz w:val="24"/>
          <w:lang w:bidi="en-US"/>
        </w:rPr>
      </w:pPr>
    </w:p>
    <w:p w14:paraId="34AE75D9" w14:textId="77777777" w:rsidR="004716C3" w:rsidRDefault="004716C3" w:rsidP="004716C3">
      <w:pPr>
        <w:autoSpaceDE w:val="0"/>
        <w:autoSpaceDN w:val="0"/>
        <w:adjustRightInd w:val="0"/>
        <w:spacing w:line="360" w:lineRule="auto"/>
        <w:contextualSpacing/>
        <w:rPr>
          <w:iCs/>
          <w:sz w:val="24"/>
          <w:lang w:bidi="en-US"/>
        </w:rPr>
      </w:pPr>
    </w:p>
    <w:p w14:paraId="2A1BE4BA" w14:textId="77777777" w:rsidR="004716C3" w:rsidRDefault="004716C3" w:rsidP="004716C3">
      <w:pPr>
        <w:autoSpaceDE w:val="0"/>
        <w:autoSpaceDN w:val="0"/>
        <w:adjustRightInd w:val="0"/>
        <w:spacing w:line="360" w:lineRule="auto"/>
        <w:contextualSpacing/>
        <w:rPr>
          <w:iCs/>
          <w:sz w:val="24"/>
          <w:lang w:bidi="en-US"/>
        </w:rPr>
      </w:pPr>
    </w:p>
    <w:p w14:paraId="473BCAF4" w14:textId="77777777" w:rsidR="004716C3" w:rsidRDefault="004716C3" w:rsidP="004716C3">
      <w:pPr>
        <w:autoSpaceDE w:val="0"/>
        <w:autoSpaceDN w:val="0"/>
        <w:adjustRightInd w:val="0"/>
        <w:spacing w:line="360" w:lineRule="auto"/>
        <w:contextualSpacing/>
        <w:rPr>
          <w:iCs/>
          <w:sz w:val="24"/>
          <w:lang w:bidi="en-US"/>
        </w:rPr>
      </w:pPr>
    </w:p>
    <w:p w14:paraId="1C55002A" w14:textId="77777777" w:rsidR="004716C3" w:rsidRDefault="004716C3" w:rsidP="004716C3">
      <w:pPr>
        <w:autoSpaceDE w:val="0"/>
        <w:autoSpaceDN w:val="0"/>
        <w:adjustRightInd w:val="0"/>
        <w:spacing w:line="360" w:lineRule="auto"/>
        <w:contextualSpacing/>
        <w:rPr>
          <w:iCs/>
          <w:sz w:val="24"/>
          <w:lang w:bidi="en-US"/>
        </w:rPr>
      </w:pPr>
    </w:p>
    <w:p w14:paraId="45C79E35" w14:textId="77777777" w:rsidR="004716C3" w:rsidRDefault="004716C3" w:rsidP="004716C3">
      <w:pPr>
        <w:autoSpaceDE w:val="0"/>
        <w:autoSpaceDN w:val="0"/>
        <w:adjustRightInd w:val="0"/>
        <w:spacing w:line="360" w:lineRule="auto"/>
        <w:contextualSpacing/>
        <w:rPr>
          <w:iCs/>
          <w:sz w:val="24"/>
          <w:lang w:bidi="en-US"/>
        </w:rPr>
      </w:pPr>
    </w:p>
    <w:p w14:paraId="10F3907C" w14:textId="77777777" w:rsidR="004716C3" w:rsidRDefault="004716C3" w:rsidP="004716C3">
      <w:pPr>
        <w:autoSpaceDE w:val="0"/>
        <w:autoSpaceDN w:val="0"/>
        <w:adjustRightInd w:val="0"/>
        <w:spacing w:line="360" w:lineRule="auto"/>
        <w:contextualSpacing/>
        <w:rPr>
          <w:iCs/>
          <w:sz w:val="24"/>
          <w:lang w:bidi="en-US"/>
        </w:rPr>
      </w:pPr>
    </w:p>
    <w:p w14:paraId="29BD29BC" w14:textId="77777777" w:rsidR="004716C3" w:rsidRDefault="004716C3" w:rsidP="004716C3">
      <w:pPr>
        <w:autoSpaceDE w:val="0"/>
        <w:autoSpaceDN w:val="0"/>
        <w:adjustRightInd w:val="0"/>
        <w:spacing w:line="360" w:lineRule="auto"/>
        <w:contextualSpacing/>
        <w:rPr>
          <w:iCs/>
          <w:sz w:val="24"/>
          <w:lang w:bidi="en-US"/>
        </w:rPr>
      </w:pPr>
    </w:p>
    <w:p w14:paraId="1077141E" w14:textId="77777777" w:rsidR="004716C3" w:rsidRDefault="004716C3" w:rsidP="004716C3">
      <w:pPr>
        <w:autoSpaceDE w:val="0"/>
        <w:autoSpaceDN w:val="0"/>
        <w:adjustRightInd w:val="0"/>
        <w:spacing w:line="360" w:lineRule="auto"/>
        <w:contextualSpacing/>
        <w:rPr>
          <w:iCs/>
          <w:sz w:val="24"/>
          <w:lang w:bidi="en-US"/>
        </w:rPr>
      </w:pPr>
    </w:p>
    <w:p w14:paraId="43E331B3" w14:textId="77777777" w:rsidR="004716C3" w:rsidRDefault="004716C3" w:rsidP="004716C3">
      <w:pPr>
        <w:autoSpaceDE w:val="0"/>
        <w:autoSpaceDN w:val="0"/>
        <w:adjustRightInd w:val="0"/>
        <w:spacing w:line="360" w:lineRule="auto"/>
        <w:contextualSpacing/>
        <w:rPr>
          <w:iCs/>
          <w:sz w:val="24"/>
          <w:lang w:bidi="en-US"/>
        </w:rPr>
      </w:pPr>
    </w:p>
    <w:p w14:paraId="71F91EFA" w14:textId="77777777" w:rsidR="004716C3" w:rsidRDefault="004716C3" w:rsidP="004716C3">
      <w:pPr>
        <w:autoSpaceDE w:val="0"/>
        <w:autoSpaceDN w:val="0"/>
        <w:adjustRightInd w:val="0"/>
        <w:spacing w:line="360" w:lineRule="auto"/>
        <w:contextualSpacing/>
        <w:rPr>
          <w:iCs/>
          <w:sz w:val="24"/>
          <w:lang w:bidi="en-US"/>
        </w:rPr>
      </w:pPr>
    </w:p>
    <w:p w14:paraId="27F69AB9" w14:textId="77777777" w:rsidR="004716C3" w:rsidRDefault="004716C3" w:rsidP="004716C3">
      <w:pPr>
        <w:autoSpaceDE w:val="0"/>
        <w:autoSpaceDN w:val="0"/>
        <w:adjustRightInd w:val="0"/>
        <w:spacing w:line="360" w:lineRule="auto"/>
        <w:contextualSpacing/>
        <w:rPr>
          <w:iCs/>
          <w:sz w:val="24"/>
          <w:lang w:bidi="en-US"/>
        </w:rPr>
      </w:pPr>
    </w:p>
    <w:p w14:paraId="652878A6" w14:textId="2B16E25C" w:rsidR="004716C3" w:rsidRPr="004716C3" w:rsidRDefault="004716C3" w:rsidP="004716C3">
      <w:pPr>
        <w:autoSpaceDE w:val="0"/>
        <w:autoSpaceDN w:val="0"/>
        <w:adjustRightInd w:val="0"/>
        <w:spacing w:line="360" w:lineRule="auto"/>
        <w:contextualSpacing/>
        <w:rPr>
          <w:iCs/>
          <w:sz w:val="24"/>
          <w:lang w:bidi="en-US"/>
        </w:rPr>
      </w:pPr>
      <w:r w:rsidRPr="004716C3">
        <w:rPr>
          <w:iCs/>
          <w:sz w:val="24"/>
          <w:lang w:bidi="en-US"/>
        </w:rPr>
        <w:t>Per la  prova orale è previsto un tempo pari a 5 minuti per disciplina per ciascun candidato ; la griglia di valutazione  corrisponde con quella adottata per le verifiche orali parte integrante  del documento allegato.</w:t>
      </w:r>
    </w:p>
    <w:p w14:paraId="5CA96373" w14:textId="77777777" w:rsidR="004716C3" w:rsidRPr="004716C3" w:rsidRDefault="004716C3" w:rsidP="004716C3">
      <w:pPr>
        <w:autoSpaceDE w:val="0"/>
        <w:autoSpaceDN w:val="0"/>
        <w:adjustRightInd w:val="0"/>
        <w:spacing w:line="360" w:lineRule="auto"/>
        <w:contextualSpacing/>
        <w:rPr>
          <w:b/>
          <w:bCs/>
          <w:iCs/>
          <w:sz w:val="24"/>
          <w:lang w:bidi="en-US"/>
        </w:rPr>
      </w:pPr>
      <w:r w:rsidRPr="004716C3">
        <w:rPr>
          <w:b/>
          <w:bCs/>
          <w:iCs/>
          <w:sz w:val="24"/>
          <w:lang w:bidi="en-US"/>
        </w:rPr>
        <w:t>Le prove somministrate saranno  le medesime per la stessa disciplina afferente al medesimo indirizzo di studi.</w:t>
      </w:r>
    </w:p>
    <w:p w14:paraId="367C87BE" w14:textId="77777777" w:rsidR="00AA0FA1" w:rsidRPr="00015F57" w:rsidRDefault="00AA0FA1" w:rsidP="00AA0FA1">
      <w:pPr>
        <w:rPr>
          <w:b/>
          <w:sz w:val="20"/>
          <w:szCs w:val="20"/>
        </w:rPr>
      </w:pPr>
    </w:p>
    <w:p w14:paraId="627066B4" w14:textId="77777777" w:rsidR="00AA0FA1" w:rsidRPr="00015F57" w:rsidRDefault="00AA0FA1" w:rsidP="00AA0FA1">
      <w:pPr>
        <w:rPr>
          <w:b/>
          <w:sz w:val="20"/>
          <w:szCs w:val="20"/>
        </w:rPr>
      </w:pPr>
    </w:p>
    <w:p w14:paraId="58788FF6" w14:textId="77777777" w:rsidR="002F674A" w:rsidRPr="00015F57" w:rsidRDefault="002F674A" w:rsidP="00AA0FA1">
      <w:pPr>
        <w:rPr>
          <w:b/>
          <w:sz w:val="20"/>
          <w:szCs w:val="20"/>
        </w:rPr>
      </w:pPr>
    </w:p>
    <w:p w14:paraId="2BB8D1D0" w14:textId="50AF272D" w:rsidR="00D3167F" w:rsidRPr="00D3167F" w:rsidRDefault="00D3167F" w:rsidP="00D3167F">
      <w:pPr>
        <w:autoSpaceDE w:val="0"/>
        <w:autoSpaceDN w:val="0"/>
        <w:adjustRightInd w:val="0"/>
        <w:spacing w:line="276" w:lineRule="auto"/>
        <w:rPr>
          <w:b/>
          <w:color w:val="000000"/>
          <w:sz w:val="24"/>
        </w:rPr>
      </w:pPr>
      <w:r>
        <w:rPr>
          <w:b/>
          <w:color w:val="000000"/>
          <w:sz w:val="24"/>
        </w:rPr>
        <w:t>T</w:t>
      </w:r>
      <w:r w:rsidRPr="00D3167F">
        <w:rPr>
          <w:b/>
          <w:color w:val="000000"/>
          <w:sz w:val="24"/>
        </w:rPr>
        <w:t>IPOLOGIA E  STRUTTURA DELLE PROVE D’INGRESSO AI FINI DELL’INDIVIDUAZIONE DEI LIVELLI DI APPRENDIMENTO IN INGRESSO DELLE CLASSI 1-2-3-4-</w:t>
      </w:r>
    </w:p>
    <w:p w14:paraId="6C55F3E6" w14:textId="77777777" w:rsidR="00D3167F" w:rsidRPr="00D3167F" w:rsidRDefault="00D3167F" w:rsidP="00D3167F">
      <w:pPr>
        <w:autoSpaceDE w:val="0"/>
        <w:autoSpaceDN w:val="0"/>
        <w:adjustRightInd w:val="0"/>
        <w:spacing w:line="276" w:lineRule="auto"/>
        <w:rPr>
          <w:b/>
          <w:color w:val="000000"/>
          <w:sz w:val="24"/>
        </w:rPr>
      </w:pPr>
    </w:p>
    <w:p w14:paraId="387AA881" w14:textId="77777777" w:rsidR="00D3167F" w:rsidRPr="00D3167F" w:rsidRDefault="00D3167F" w:rsidP="00D3167F">
      <w:pPr>
        <w:autoSpaceDE w:val="0"/>
        <w:autoSpaceDN w:val="0"/>
        <w:adjustRightInd w:val="0"/>
        <w:spacing w:line="276" w:lineRule="auto"/>
        <w:rPr>
          <w:b/>
          <w:color w:val="000000"/>
          <w:sz w:val="24"/>
        </w:rPr>
      </w:pPr>
    </w:p>
    <w:tbl>
      <w:tblPr>
        <w:tblW w:w="73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5"/>
        <w:gridCol w:w="2338"/>
        <w:gridCol w:w="2338"/>
      </w:tblGrid>
      <w:tr w:rsidR="00D3167F" w:rsidRPr="00D3167F" w14:paraId="5E88DCF8" w14:textId="77777777" w:rsidTr="008F6679">
        <w:trPr>
          <w:trHeight w:val="556"/>
          <w:jc w:val="center"/>
        </w:trPr>
        <w:tc>
          <w:tcPr>
            <w:tcW w:w="2655" w:type="dxa"/>
          </w:tcPr>
          <w:p w14:paraId="549F30B5" w14:textId="77777777" w:rsidR="00D3167F" w:rsidRPr="00D3167F" w:rsidRDefault="00D3167F" w:rsidP="00D3167F">
            <w:pPr>
              <w:rPr>
                <w:color w:val="000000"/>
                <w:sz w:val="24"/>
                <w:lang w:eastAsia="en-US"/>
              </w:rPr>
            </w:pPr>
            <w:r w:rsidRPr="00D3167F">
              <w:rPr>
                <w:color w:val="000000"/>
                <w:sz w:val="24"/>
                <w:lang w:eastAsia="en-US"/>
              </w:rPr>
              <w:t>DISCIPLINA</w:t>
            </w:r>
          </w:p>
        </w:tc>
        <w:tc>
          <w:tcPr>
            <w:tcW w:w="2338" w:type="dxa"/>
          </w:tcPr>
          <w:p w14:paraId="7A1C7368" w14:textId="77777777" w:rsidR="00D3167F" w:rsidRPr="00D3167F" w:rsidRDefault="00D3167F" w:rsidP="00D3167F">
            <w:pPr>
              <w:rPr>
                <w:color w:val="000000"/>
                <w:sz w:val="24"/>
                <w:lang w:eastAsia="en-US"/>
              </w:rPr>
            </w:pPr>
            <w:r w:rsidRPr="00D3167F">
              <w:rPr>
                <w:color w:val="000000"/>
                <w:sz w:val="24"/>
                <w:lang w:eastAsia="en-US"/>
              </w:rPr>
              <w:t>TIPOLOGIA</w:t>
            </w:r>
          </w:p>
        </w:tc>
        <w:tc>
          <w:tcPr>
            <w:tcW w:w="2338" w:type="dxa"/>
          </w:tcPr>
          <w:p w14:paraId="30844CF3" w14:textId="77777777" w:rsidR="00D3167F" w:rsidRPr="00D3167F" w:rsidRDefault="00D3167F" w:rsidP="00D3167F">
            <w:pPr>
              <w:rPr>
                <w:color w:val="000000"/>
                <w:sz w:val="24"/>
                <w:lang w:eastAsia="en-US"/>
              </w:rPr>
            </w:pPr>
            <w:r w:rsidRPr="00D3167F">
              <w:rPr>
                <w:color w:val="000000"/>
                <w:sz w:val="24"/>
                <w:lang w:eastAsia="en-US"/>
              </w:rPr>
              <w:t>STRUTTURA</w:t>
            </w:r>
          </w:p>
        </w:tc>
      </w:tr>
      <w:tr w:rsidR="00D3167F" w:rsidRPr="00D3167F" w14:paraId="4377C4B0" w14:textId="77777777" w:rsidTr="008F6679">
        <w:trPr>
          <w:trHeight w:val="1143"/>
          <w:jc w:val="center"/>
        </w:trPr>
        <w:tc>
          <w:tcPr>
            <w:tcW w:w="2655" w:type="dxa"/>
          </w:tcPr>
          <w:p w14:paraId="4391F601" w14:textId="77777777" w:rsidR="00D3167F" w:rsidRPr="00D3167F" w:rsidRDefault="00D3167F" w:rsidP="00D3167F">
            <w:pPr>
              <w:tabs>
                <w:tab w:val="left" w:pos="567"/>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b/>
                <w:color w:val="000000"/>
                <w:sz w:val="24"/>
                <w:lang w:eastAsia="en-US"/>
              </w:rPr>
            </w:pPr>
            <w:r w:rsidRPr="00D3167F">
              <w:rPr>
                <w:b/>
                <w:color w:val="000000"/>
                <w:sz w:val="24"/>
                <w:lang w:eastAsia="en-US"/>
              </w:rPr>
              <w:t>Tecnologie, Disegno e progettazione</w:t>
            </w:r>
          </w:p>
          <w:p w14:paraId="51974B05" w14:textId="77777777" w:rsidR="00D3167F" w:rsidRPr="00D3167F" w:rsidRDefault="00D3167F" w:rsidP="00D3167F">
            <w:pPr>
              <w:rPr>
                <w:b/>
                <w:color w:val="000000"/>
                <w:sz w:val="24"/>
                <w:lang w:eastAsia="en-US"/>
              </w:rPr>
            </w:pPr>
          </w:p>
        </w:tc>
        <w:tc>
          <w:tcPr>
            <w:tcW w:w="2338" w:type="dxa"/>
          </w:tcPr>
          <w:p w14:paraId="3425E3AC" w14:textId="77777777" w:rsidR="00D3167F" w:rsidRPr="00D3167F" w:rsidRDefault="00D3167F" w:rsidP="00D3167F">
            <w:pPr>
              <w:rPr>
                <w:color w:val="000000"/>
                <w:sz w:val="24"/>
                <w:lang w:eastAsia="en-US"/>
              </w:rPr>
            </w:pPr>
            <w:r w:rsidRPr="00D3167F">
              <w:rPr>
                <w:color w:val="000000"/>
                <w:sz w:val="24"/>
                <w:lang w:eastAsia="en-US"/>
              </w:rPr>
              <w:t>Scritto-grafica</w:t>
            </w:r>
          </w:p>
        </w:tc>
        <w:tc>
          <w:tcPr>
            <w:tcW w:w="2338" w:type="dxa"/>
          </w:tcPr>
          <w:p w14:paraId="2C9C03B2" w14:textId="77777777" w:rsidR="00D3167F" w:rsidRPr="00D3167F" w:rsidRDefault="00D3167F" w:rsidP="00D3167F">
            <w:pPr>
              <w:autoSpaceDE w:val="0"/>
              <w:autoSpaceDN w:val="0"/>
              <w:adjustRightInd w:val="0"/>
              <w:contextualSpacing/>
              <w:rPr>
                <w:rFonts w:eastAsia="Calibri"/>
                <w:sz w:val="20"/>
                <w:szCs w:val="20"/>
                <w:lang w:eastAsia="en-US" w:bidi="en-US"/>
              </w:rPr>
            </w:pPr>
            <w:r w:rsidRPr="00D3167F">
              <w:rPr>
                <w:rFonts w:eastAsia="Calibri"/>
                <w:sz w:val="20"/>
                <w:szCs w:val="20"/>
                <w:lang w:eastAsia="en-US" w:bidi="en-US"/>
              </w:rPr>
              <w:t>n.4  Items a scelta multipla</w:t>
            </w:r>
          </w:p>
          <w:p w14:paraId="78467EB4" w14:textId="77777777" w:rsidR="00D3167F" w:rsidRPr="00D3167F" w:rsidRDefault="00D3167F" w:rsidP="00D3167F">
            <w:pPr>
              <w:rPr>
                <w:color w:val="FF0000"/>
                <w:sz w:val="24"/>
                <w:lang w:eastAsia="en-US"/>
              </w:rPr>
            </w:pPr>
            <w:r w:rsidRPr="00D3167F">
              <w:rPr>
                <w:rFonts w:eastAsia="Calibri"/>
                <w:sz w:val="20"/>
                <w:szCs w:val="20"/>
                <w:lang w:eastAsia="en-US" w:bidi="en-US"/>
              </w:rPr>
              <w:t>n.2 Quesiti grafici</w:t>
            </w:r>
          </w:p>
        </w:tc>
      </w:tr>
      <w:tr w:rsidR="00D3167F" w:rsidRPr="00D3167F" w14:paraId="5709719A" w14:textId="77777777" w:rsidTr="008F6679">
        <w:trPr>
          <w:trHeight w:val="1128"/>
          <w:jc w:val="center"/>
        </w:trPr>
        <w:tc>
          <w:tcPr>
            <w:tcW w:w="2655" w:type="dxa"/>
          </w:tcPr>
          <w:p w14:paraId="64C1732B" w14:textId="77777777" w:rsidR="00D3167F" w:rsidRPr="00D3167F" w:rsidRDefault="00D3167F" w:rsidP="00D3167F">
            <w:pPr>
              <w:rPr>
                <w:b/>
                <w:color w:val="000000"/>
                <w:sz w:val="24"/>
                <w:lang w:eastAsia="en-US"/>
              </w:rPr>
            </w:pPr>
            <w:r w:rsidRPr="00D3167F">
              <w:rPr>
                <w:b/>
                <w:color w:val="000000"/>
                <w:sz w:val="24"/>
                <w:lang w:eastAsia="en-US"/>
              </w:rPr>
              <w:t>Progettazione e produzione</w:t>
            </w:r>
          </w:p>
        </w:tc>
        <w:tc>
          <w:tcPr>
            <w:tcW w:w="2338" w:type="dxa"/>
          </w:tcPr>
          <w:p w14:paraId="6C6C33A7" w14:textId="77777777" w:rsidR="00D3167F" w:rsidRPr="00D3167F" w:rsidRDefault="00D3167F" w:rsidP="00D3167F">
            <w:pPr>
              <w:rPr>
                <w:color w:val="000000"/>
                <w:sz w:val="22"/>
                <w:szCs w:val="22"/>
                <w:lang w:eastAsia="en-US"/>
              </w:rPr>
            </w:pPr>
            <w:r w:rsidRPr="00D3167F">
              <w:rPr>
                <w:color w:val="000000"/>
                <w:sz w:val="22"/>
                <w:szCs w:val="22"/>
                <w:lang w:eastAsia="en-US"/>
              </w:rPr>
              <w:t>Scritto-grafico</w:t>
            </w:r>
          </w:p>
        </w:tc>
        <w:tc>
          <w:tcPr>
            <w:tcW w:w="2338" w:type="dxa"/>
          </w:tcPr>
          <w:p w14:paraId="0E067140" w14:textId="77777777" w:rsidR="00D3167F" w:rsidRPr="00D3167F" w:rsidRDefault="00D3167F" w:rsidP="00D3167F">
            <w:pPr>
              <w:autoSpaceDE w:val="0"/>
              <w:autoSpaceDN w:val="0"/>
              <w:adjustRightInd w:val="0"/>
              <w:contextualSpacing/>
              <w:rPr>
                <w:rFonts w:eastAsia="Calibri"/>
                <w:sz w:val="20"/>
                <w:szCs w:val="20"/>
                <w:lang w:eastAsia="en-US" w:bidi="en-US"/>
              </w:rPr>
            </w:pPr>
            <w:r w:rsidRPr="00D3167F">
              <w:rPr>
                <w:rFonts w:eastAsia="Calibri"/>
                <w:sz w:val="20"/>
                <w:szCs w:val="20"/>
                <w:lang w:eastAsia="en-US" w:bidi="en-US"/>
              </w:rPr>
              <w:t>n.4  Items a scelta multipla</w:t>
            </w:r>
          </w:p>
          <w:p w14:paraId="2833672A" w14:textId="77777777" w:rsidR="00D3167F" w:rsidRPr="00D3167F" w:rsidRDefault="00D3167F" w:rsidP="00D3167F">
            <w:pPr>
              <w:rPr>
                <w:color w:val="FF0000"/>
                <w:sz w:val="22"/>
                <w:szCs w:val="22"/>
                <w:lang w:eastAsia="en-US"/>
              </w:rPr>
            </w:pPr>
            <w:r w:rsidRPr="00D3167F">
              <w:rPr>
                <w:rFonts w:eastAsia="Calibri"/>
                <w:sz w:val="20"/>
                <w:szCs w:val="20"/>
                <w:lang w:eastAsia="en-US" w:bidi="en-US"/>
              </w:rPr>
              <w:t>n.2 Quesiti grafici</w:t>
            </w:r>
          </w:p>
        </w:tc>
      </w:tr>
      <w:tr w:rsidR="00D3167F" w:rsidRPr="00D3167F" w14:paraId="2672593B" w14:textId="77777777" w:rsidTr="008F6679">
        <w:trPr>
          <w:trHeight w:val="849"/>
          <w:jc w:val="center"/>
        </w:trPr>
        <w:tc>
          <w:tcPr>
            <w:tcW w:w="2655" w:type="dxa"/>
          </w:tcPr>
          <w:p w14:paraId="2057F564" w14:textId="77777777" w:rsidR="00D3167F" w:rsidRPr="00D3167F" w:rsidRDefault="00D3167F" w:rsidP="00D3167F">
            <w:pPr>
              <w:rPr>
                <w:b/>
                <w:color w:val="000000"/>
                <w:sz w:val="24"/>
                <w:lang w:eastAsia="en-US"/>
              </w:rPr>
            </w:pPr>
            <w:r w:rsidRPr="00D3167F">
              <w:rPr>
                <w:b/>
                <w:color w:val="000000"/>
                <w:sz w:val="24"/>
                <w:lang w:eastAsia="en-US"/>
              </w:rPr>
              <w:t>Laboratori tecnologici ed esercitazioni</w:t>
            </w:r>
          </w:p>
        </w:tc>
        <w:tc>
          <w:tcPr>
            <w:tcW w:w="2338" w:type="dxa"/>
          </w:tcPr>
          <w:p w14:paraId="696DCC00" w14:textId="77777777" w:rsidR="00D3167F" w:rsidRPr="00D3167F" w:rsidRDefault="00D3167F" w:rsidP="00D3167F">
            <w:pPr>
              <w:rPr>
                <w:color w:val="000000"/>
                <w:sz w:val="24"/>
                <w:lang w:eastAsia="en-US"/>
              </w:rPr>
            </w:pPr>
            <w:r w:rsidRPr="00D3167F">
              <w:rPr>
                <w:color w:val="000000"/>
                <w:sz w:val="22"/>
                <w:szCs w:val="22"/>
                <w:lang w:eastAsia="en-US"/>
              </w:rPr>
              <w:t>Scritto-grafico</w:t>
            </w:r>
          </w:p>
        </w:tc>
        <w:tc>
          <w:tcPr>
            <w:tcW w:w="2338" w:type="dxa"/>
          </w:tcPr>
          <w:p w14:paraId="34381190" w14:textId="77777777" w:rsidR="00D3167F" w:rsidRPr="00D3167F" w:rsidRDefault="00D3167F" w:rsidP="00D3167F">
            <w:pPr>
              <w:autoSpaceDE w:val="0"/>
              <w:autoSpaceDN w:val="0"/>
              <w:adjustRightInd w:val="0"/>
              <w:contextualSpacing/>
              <w:rPr>
                <w:rFonts w:eastAsia="Calibri"/>
                <w:sz w:val="20"/>
                <w:szCs w:val="20"/>
                <w:lang w:eastAsia="en-US" w:bidi="en-US"/>
              </w:rPr>
            </w:pPr>
            <w:r w:rsidRPr="00D3167F">
              <w:rPr>
                <w:rFonts w:eastAsia="Calibri"/>
                <w:sz w:val="20"/>
                <w:szCs w:val="20"/>
                <w:lang w:eastAsia="en-US" w:bidi="en-US"/>
              </w:rPr>
              <w:t>n.4  Items a scelta multipla</w:t>
            </w:r>
          </w:p>
          <w:p w14:paraId="66069AED" w14:textId="77777777" w:rsidR="00D3167F" w:rsidRPr="00D3167F" w:rsidRDefault="00D3167F" w:rsidP="00D3167F">
            <w:pPr>
              <w:rPr>
                <w:color w:val="FF0000"/>
                <w:sz w:val="24"/>
                <w:lang w:eastAsia="en-US"/>
              </w:rPr>
            </w:pPr>
            <w:r w:rsidRPr="00D3167F">
              <w:rPr>
                <w:rFonts w:eastAsia="Calibri"/>
                <w:sz w:val="20"/>
                <w:szCs w:val="20"/>
                <w:lang w:eastAsia="en-US" w:bidi="en-US"/>
              </w:rPr>
              <w:t>n.2 Quesiti grafici</w:t>
            </w:r>
          </w:p>
        </w:tc>
      </w:tr>
      <w:tr w:rsidR="00D3167F" w:rsidRPr="00D3167F" w14:paraId="3E8C9E97" w14:textId="77777777" w:rsidTr="008F6679">
        <w:trPr>
          <w:trHeight w:val="849"/>
          <w:jc w:val="center"/>
        </w:trPr>
        <w:tc>
          <w:tcPr>
            <w:tcW w:w="2655" w:type="dxa"/>
          </w:tcPr>
          <w:p w14:paraId="0BD5EBD4" w14:textId="77777777" w:rsidR="00D3167F" w:rsidRPr="00D3167F" w:rsidRDefault="00D3167F" w:rsidP="00D3167F">
            <w:pPr>
              <w:rPr>
                <w:b/>
                <w:color w:val="000000"/>
                <w:sz w:val="24"/>
                <w:lang w:eastAsia="en-US"/>
              </w:rPr>
            </w:pPr>
            <w:proofErr w:type="spellStart"/>
            <w:r w:rsidRPr="00D3167F">
              <w:rPr>
                <w:b/>
                <w:color w:val="000000"/>
                <w:sz w:val="24"/>
                <w:lang w:eastAsia="en-US"/>
              </w:rPr>
              <w:t>Tecn</w:t>
            </w:r>
            <w:proofErr w:type="spellEnd"/>
            <w:r w:rsidRPr="00D3167F">
              <w:rPr>
                <w:b/>
                <w:color w:val="000000"/>
                <w:sz w:val="24"/>
                <w:lang w:eastAsia="en-US"/>
              </w:rPr>
              <w:t>. applicate ai materiali e   ai processi produttivi</w:t>
            </w:r>
          </w:p>
        </w:tc>
        <w:tc>
          <w:tcPr>
            <w:tcW w:w="2338" w:type="dxa"/>
          </w:tcPr>
          <w:p w14:paraId="28C4CAC1" w14:textId="77777777" w:rsidR="00D3167F" w:rsidRPr="00D3167F" w:rsidRDefault="00D3167F" w:rsidP="00D3167F">
            <w:pPr>
              <w:rPr>
                <w:color w:val="000000"/>
                <w:sz w:val="24"/>
                <w:lang w:eastAsia="en-US"/>
              </w:rPr>
            </w:pPr>
            <w:r w:rsidRPr="00D3167F">
              <w:rPr>
                <w:color w:val="000000"/>
                <w:sz w:val="24"/>
                <w:lang w:eastAsia="en-US"/>
              </w:rPr>
              <w:t xml:space="preserve">Scritta </w:t>
            </w:r>
          </w:p>
        </w:tc>
        <w:tc>
          <w:tcPr>
            <w:tcW w:w="2338" w:type="dxa"/>
          </w:tcPr>
          <w:p w14:paraId="20A3246F" w14:textId="77777777" w:rsidR="00D3167F" w:rsidRPr="00D3167F" w:rsidRDefault="00D3167F" w:rsidP="00D3167F">
            <w:pPr>
              <w:autoSpaceDE w:val="0"/>
              <w:autoSpaceDN w:val="0"/>
              <w:adjustRightInd w:val="0"/>
              <w:contextualSpacing/>
              <w:rPr>
                <w:rFonts w:eastAsia="Calibri"/>
                <w:sz w:val="20"/>
                <w:szCs w:val="20"/>
                <w:lang w:eastAsia="en-US" w:bidi="en-US"/>
              </w:rPr>
            </w:pPr>
            <w:r w:rsidRPr="00D3167F">
              <w:rPr>
                <w:rFonts w:eastAsia="Calibri"/>
                <w:sz w:val="20"/>
                <w:szCs w:val="20"/>
                <w:lang w:eastAsia="en-US" w:bidi="en-US"/>
              </w:rPr>
              <w:t>n.4  Items a scelta multipla</w:t>
            </w:r>
          </w:p>
          <w:p w14:paraId="2DB97364" w14:textId="77777777" w:rsidR="00D3167F" w:rsidRPr="00D3167F" w:rsidRDefault="00D3167F" w:rsidP="00D3167F">
            <w:pPr>
              <w:autoSpaceDE w:val="0"/>
              <w:autoSpaceDN w:val="0"/>
              <w:adjustRightInd w:val="0"/>
              <w:contextualSpacing/>
              <w:rPr>
                <w:color w:val="FF0000"/>
                <w:sz w:val="24"/>
                <w:lang w:eastAsia="en-US"/>
              </w:rPr>
            </w:pPr>
            <w:r w:rsidRPr="00D3167F">
              <w:rPr>
                <w:rFonts w:eastAsia="Calibri"/>
                <w:sz w:val="20"/>
                <w:szCs w:val="20"/>
                <w:lang w:eastAsia="en-US" w:bidi="en-US"/>
              </w:rPr>
              <w:t>n.2 Quesiti a risposta aperta</w:t>
            </w:r>
          </w:p>
        </w:tc>
      </w:tr>
      <w:tr w:rsidR="00D3167F" w:rsidRPr="00D3167F" w14:paraId="052CE7D1" w14:textId="77777777" w:rsidTr="008F6679">
        <w:trPr>
          <w:trHeight w:val="849"/>
          <w:jc w:val="center"/>
        </w:trPr>
        <w:tc>
          <w:tcPr>
            <w:tcW w:w="2655" w:type="dxa"/>
          </w:tcPr>
          <w:p w14:paraId="33ACE9D6" w14:textId="77777777" w:rsidR="00D3167F" w:rsidRPr="00D3167F" w:rsidRDefault="00D3167F" w:rsidP="00D3167F">
            <w:pPr>
              <w:rPr>
                <w:b/>
                <w:color w:val="000000"/>
                <w:sz w:val="24"/>
                <w:lang w:eastAsia="en-US"/>
              </w:rPr>
            </w:pPr>
            <w:r w:rsidRPr="00D3167F">
              <w:rPr>
                <w:b/>
                <w:color w:val="000000"/>
                <w:sz w:val="24"/>
                <w:lang w:eastAsia="en-US"/>
              </w:rPr>
              <w:t>Tecniche di distribuzione e marketing</w:t>
            </w:r>
          </w:p>
        </w:tc>
        <w:tc>
          <w:tcPr>
            <w:tcW w:w="2338" w:type="dxa"/>
          </w:tcPr>
          <w:p w14:paraId="0B938E90" w14:textId="77777777" w:rsidR="00D3167F" w:rsidRPr="00D3167F" w:rsidRDefault="00D3167F" w:rsidP="00D3167F">
            <w:pPr>
              <w:rPr>
                <w:color w:val="000000"/>
                <w:sz w:val="24"/>
                <w:lang w:eastAsia="en-US"/>
              </w:rPr>
            </w:pPr>
            <w:r w:rsidRPr="00D3167F">
              <w:rPr>
                <w:color w:val="000000"/>
                <w:sz w:val="24"/>
                <w:lang w:eastAsia="en-US"/>
              </w:rPr>
              <w:t>Orale</w:t>
            </w:r>
          </w:p>
        </w:tc>
        <w:tc>
          <w:tcPr>
            <w:tcW w:w="2338" w:type="dxa"/>
          </w:tcPr>
          <w:p w14:paraId="36D0D94B" w14:textId="77777777" w:rsidR="00D3167F" w:rsidRPr="00D3167F" w:rsidRDefault="00D3167F" w:rsidP="00D3167F">
            <w:pPr>
              <w:autoSpaceDE w:val="0"/>
              <w:autoSpaceDN w:val="0"/>
              <w:adjustRightInd w:val="0"/>
              <w:contextualSpacing/>
              <w:rPr>
                <w:color w:val="FF0000"/>
                <w:sz w:val="24"/>
                <w:lang w:eastAsia="en-US"/>
              </w:rPr>
            </w:pPr>
          </w:p>
        </w:tc>
      </w:tr>
    </w:tbl>
    <w:p w14:paraId="26C6010A" w14:textId="77777777" w:rsidR="00D3167F" w:rsidRPr="00D3167F" w:rsidRDefault="00D3167F" w:rsidP="00D3167F">
      <w:pPr>
        <w:rPr>
          <w:b/>
          <w:sz w:val="20"/>
          <w:szCs w:val="20"/>
        </w:rPr>
      </w:pPr>
    </w:p>
    <w:p w14:paraId="15229462" w14:textId="77777777" w:rsidR="00D3167F" w:rsidRPr="00D3167F" w:rsidRDefault="00D3167F" w:rsidP="00D3167F">
      <w:pPr>
        <w:rPr>
          <w:b/>
          <w:sz w:val="20"/>
          <w:szCs w:val="20"/>
        </w:rPr>
      </w:pPr>
    </w:p>
    <w:p w14:paraId="6AA32C78" w14:textId="101A19A6" w:rsidR="00D3167F" w:rsidRPr="00D3167F" w:rsidRDefault="00D3167F" w:rsidP="00D3167F">
      <w:pPr>
        <w:jc w:val="center"/>
        <w:rPr>
          <w:b/>
          <w:sz w:val="20"/>
          <w:szCs w:val="20"/>
        </w:rPr>
      </w:pPr>
      <w:r w:rsidRPr="00D3167F">
        <w:rPr>
          <w:b/>
          <w:sz w:val="20"/>
          <w:szCs w:val="20"/>
        </w:rPr>
        <w:t>PROVE D’INGRESSO SCRITTE/SCRITTO-GRAFICHE</w:t>
      </w:r>
    </w:p>
    <w:p w14:paraId="10EDF2A1" w14:textId="5456A27C" w:rsidR="00D3167F" w:rsidRPr="00D3167F" w:rsidRDefault="00D3167F" w:rsidP="00D3167F">
      <w:pPr>
        <w:jc w:val="center"/>
        <w:rPr>
          <w:sz w:val="20"/>
          <w:szCs w:val="20"/>
        </w:rPr>
      </w:pPr>
      <w:r w:rsidRPr="00D3167F">
        <w:rPr>
          <w:b/>
          <w:sz w:val="20"/>
          <w:szCs w:val="20"/>
        </w:rPr>
        <w:t>GRIGLIA DI VALUTAZIONE</w:t>
      </w:r>
    </w:p>
    <w:p w14:paraId="1381C7B5" w14:textId="77777777" w:rsidR="00D3167F" w:rsidRPr="00D3167F" w:rsidRDefault="00D3167F" w:rsidP="00D3167F">
      <w:pPr>
        <w:rPr>
          <w:sz w:val="20"/>
          <w:szCs w:val="20"/>
        </w:rPr>
      </w:pPr>
    </w:p>
    <w:tbl>
      <w:tblPr>
        <w:tblW w:w="14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gridCol w:w="2952"/>
        <w:gridCol w:w="2900"/>
        <w:gridCol w:w="2918"/>
        <w:gridCol w:w="2738"/>
      </w:tblGrid>
      <w:tr w:rsidR="00D3167F" w:rsidRPr="00D3167F" w14:paraId="7546938A" w14:textId="77777777" w:rsidTr="00D3167F">
        <w:trPr>
          <w:trHeight w:val="486"/>
        </w:trPr>
        <w:tc>
          <w:tcPr>
            <w:tcW w:w="2787" w:type="dxa"/>
            <w:vMerge w:val="restart"/>
            <w:tcBorders>
              <w:top w:val="single" w:sz="4" w:space="0" w:color="auto"/>
              <w:left w:val="single" w:sz="4" w:space="0" w:color="auto"/>
              <w:bottom w:val="single" w:sz="4" w:space="0" w:color="auto"/>
              <w:right w:val="single" w:sz="4" w:space="0" w:color="auto"/>
            </w:tcBorders>
            <w:hideMark/>
          </w:tcPr>
          <w:p w14:paraId="74D72D96" w14:textId="77777777" w:rsidR="00D3167F" w:rsidRPr="00D3167F" w:rsidRDefault="00D3167F" w:rsidP="00D3167F">
            <w:pPr>
              <w:tabs>
                <w:tab w:val="center" w:pos="4819"/>
                <w:tab w:val="right" w:pos="9071"/>
              </w:tabs>
              <w:rPr>
                <w:sz w:val="20"/>
                <w:szCs w:val="20"/>
              </w:rPr>
            </w:pPr>
            <w:r w:rsidRPr="00D3167F">
              <w:rPr>
                <w:sz w:val="20"/>
                <w:szCs w:val="20"/>
              </w:rPr>
              <w:t>Scelta multipla</w:t>
            </w:r>
          </w:p>
        </w:tc>
        <w:tc>
          <w:tcPr>
            <w:tcW w:w="2952" w:type="dxa"/>
            <w:tcBorders>
              <w:top w:val="single" w:sz="4" w:space="0" w:color="auto"/>
              <w:left w:val="single" w:sz="4" w:space="0" w:color="auto"/>
              <w:bottom w:val="single" w:sz="4" w:space="0" w:color="auto"/>
              <w:right w:val="single" w:sz="4" w:space="0" w:color="auto"/>
            </w:tcBorders>
            <w:hideMark/>
          </w:tcPr>
          <w:p w14:paraId="7DFCD497" w14:textId="77777777" w:rsidR="00D3167F" w:rsidRPr="00D3167F" w:rsidRDefault="00D3167F" w:rsidP="00D3167F">
            <w:pPr>
              <w:tabs>
                <w:tab w:val="center" w:pos="4819"/>
                <w:tab w:val="right" w:pos="9071"/>
              </w:tabs>
              <w:rPr>
                <w:sz w:val="20"/>
                <w:szCs w:val="20"/>
              </w:rPr>
            </w:pPr>
            <w:r w:rsidRPr="00D3167F">
              <w:rPr>
                <w:sz w:val="20"/>
                <w:szCs w:val="20"/>
              </w:rPr>
              <w:t xml:space="preserve">Risposta sbagliata o non risposta </w:t>
            </w:r>
          </w:p>
        </w:tc>
        <w:tc>
          <w:tcPr>
            <w:tcW w:w="2900" w:type="dxa"/>
            <w:tcBorders>
              <w:top w:val="single" w:sz="4" w:space="0" w:color="auto"/>
              <w:left w:val="single" w:sz="4" w:space="0" w:color="auto"/>
              <w:bottom w:val="single" w:sz="4" w:space="0" w:color="auto"/>
              <w:right w:val="single" w:sz="4" w:space="0" w:color="auto"/>
            </w:tcBorders>
            <w:hideMark/>
          </w:tcPr>
          <w:p w14:paraId="6774A3DB" w14:textId="77777777" w:rsidR="00D3167F" w:rsidRPr="00D3167F" w:rsidRDefault="00D3167F" w:rsidP="00D3167F">
            <w:pPr>
              <w:tabs>
                <w:tab w:val="center" w:pos="4819"/>
                <w:tab w:val="right" w:pos="9071"/>
              </w:tabs>
              <w:rPr>
                <w:sz w:val="20"/>
                <w:szCs w:val="20"/>
              </w:rPr>
            </w:pPr>
            <w:r w:rsidRPr="00D3167F">
              <w:rPr>
                <w:sz w:val="20"/>
                <w:szCs w:val="20"/>
              </w:rPr>
              <w:t>Punti 0</w:t>
            </w:r>
          </w:p>
        </w:tc>
        <w:tc>
          <w:tcPr>
            <w:tcW w:w="2918" w:type="dxa"/>
            <w:tcBorders>
              <w:top w:val="single" w:sz="4" w:space="0" w:color="auto"/>
              <w:left w:val="single" w:sz="4" w:space="0" w:color="auto"/>
              <w:bottom w:val="single" w:sz="4" w:space="0" w:color="auto"/>
              <w:right w:val="single" w:sz="4" w:space="0" w:color="auto"/>
            </w:tcBorders>
            <w:hideMark/>
          </w:tcPr>
          <w:p w14:paraId="00BF0445" w14:textId="77777777" w:rsidR="00D3167F" w:rsidRPr="00D3167F" w:rsidRDefault="00D3167F" w:rsidP="00D3167F">
            <w:pPr>
              <w:tabs>
                <w:tab w:val="center" w:pos="4819"/>
                <w:tab w:val="right" w:pos="9071"/>
              </w:tabs>
              <w:rPr>
                <w:sz w:val="20"/>
                <w:szCs w:val="20"/>
              </w:rPr>
            </w:pPr>
            <w:r w:rsidRPr="00D3167F">
              <w:rPr>
                <w:sz w:val="20"/>
                <w:szCs w:val="20"/>
              </w:rPr>
              <w:t>4 ITEMS</w:t>
            </w:r>
          </w:p>
        </w:tc>
        <w:tc>
          <w:tcPr>
            <w:tcW w:w="2738" w:type="dxa"/>
            <w:tcBorders>
              <w:top w:val="single" w:sz="4" w:space="0" w:color="auto"/>
              <w:left w:val="single" w:sz="4" w:space="0" w:color="auto"/>
              <w:bottom w:val="single" w:sz="4" w:space="0" w:color="auto"/>
              <w:right w:val="single" w:sz="4" w:space="0" w:color="auto"/>
            </w:tcBorders>
            <w:hideMark/>
          </w:tcPr>
          <w:p w14:paraId="3B137A46" w14:textId="77777777" w:rsidR="00D3167F" w:rsidRPr="00D3167F" w:rsidRDefault="00D3167F" w:rsidP="00D3167F">
            <w:pPr>
              <w:tabs>
                <w:tab w:val="center" w:pos="4819"/>
                <w:tab w:val="right" w:pos="9071"/>
              </w:tabs>
              <w:rPr>
                <w:sz w:val="20"/>
                <w:szCs w:val="20"/>
              </w:rPr>
            </w:pPr>
            <w:r w:rsidRPr="00D3167F">
              <w:rPr>
                <w:sz w:val="20"/>
                <w:szCs w:val="20"/>
              </w:rPr>
              <w:t>Tot. 2</w:t>
            </w:r>
          </w:p>
        </w:tc>
      </w:tr>
      <w:tr w:rsidR="00D3167F" w:rsidRPr="00D3167F" w14:paraId="5457C765" w14:textId="77777777" w:rsidTr="00D3167F">
        <w:trPr>
          <w:trHeight w:val="259"/>
        </w:trPr>
        <w:tc>
          <w:tcPr>
            <w:tcW w:w="2787" w:type="dxa"/>
            <w:vMerge/>
            <w:tcBorders>
              <w:top w:val="single" w:sz="4" w:space="0" w:color="auto"/>
              <w:left w:val="single" w:sz="4" w:space="0" w:color="auto"/>
              <w:bottom w:val="single" w:sz="4" w:space="0" w:color="auto"/>
              <w:right w:val="single" w:sz="4" w:space="0" w:color="auto"/>
            </w:tcBorders>
            <w:vAlign w:val="center"/>
            <w:hideMark/>
          </w:tcPr>
          <w:p w14:paraId="2F96FEB5" w14:textId="77777777" w:rsidR="00D3167F" w:rsidRPr="00D3167F" w:rsidRDefault="00D3167F" w:rsidP="00D3167F">
            <w:pPr>
              <w:tabs>
                <w:tab w:val="center" w:pos="4819"/>
                <w:tab w:val="right" w:pos="9071"/>
              </w:tabs>
              <w:rPr>
                <w:sz w:val="20"/>
                <w:szCs w:val="20"/>
              </w:rPr>
            </w:pPr>
          </w:p>
        </w:tc>
        <w:tc>
          <w:tcPr>
            <w:tcW w:w="2952" w:type="dxa"/>
            <w:tcBorders>
              <w:top w:val="single" w:sz="4" w:space="0" w:color="auto"/>
              <w:left w:val="single" w:sz="4" w:space="0" w:color="auto"/>
              <w:bottom w:val="single" w:sz="4" w:space="0" w:color="auto"/>
              <w:right w:val="single" w:sz="4" w:space="0" w:color="auto"/>
            </w:tcBorders>
            <w:hideMark/>
          </w:tcPr>
          <w:p w14:paraId="4EB63D0B" w14:textId="77777777" w:rsidR="00D3167F" w:rsidRPr="00D3167F" w:rsidRDefault="00D3167F" w:rsidP="00D3167F">
            <w:pPr>
              <w:tabs>
                <w:tab w:val="center" w:pos="4819"/>
                <w:tab w:val="right" w:pos="9071"/>
              </w:tabs>
              <w:rPr>
                <w:sz w:val="20"/>
                <w:szCs w:val="20"/>
              </w:rPr>
            </w:pPr>
            <w:r w:rsidRPr="00D3167F">
              <w:rPr>
                <w:sz w:val="20"/>
                <w:szCs w:val="20"/>
              </w:rPr>
              <w:t>Risposta esatta</w:t>
            </w:r>
          </w:p>
        </w:tc>
        <w:tc>
          <w:tcPr>
            <w:tcW w:w="2900" w:type="dxa"/>
            <w:tcBorders>
              <w:top w:val="single" w:sz="4" w:space="0" w:color="auto"/>
              <w:left w:val="single" w:sz="4" w:space="0" w:color="auto"/>
              <w:bottom w:val="single" w:sz="4" w:space="0" w:color="auto"/>
              <w:right w:val="single" w:sz="4" w:space="0" w:color="auto"/>
            </w:tcBorders>
            <w:hideMark/>
          </w:tcPr>
          <w:p w14:paraId="4050C04A" w14:textId="77777777" w:rsidR="00D3167F" w:rsidRPr="00D3167F" w:rsidRDefault="00D3167F" w:rsidP="00D3167F">
            <w:pPr>
              <w:tabs>
                <w:tab w:val="center" w:pos="4819"/>
                <w:tab w:val="right" w:pos="9071"/>
              </w:tabs>
              <w:rPr>
                <w:sz w:val="20"/>
                <w:szCs w:val="20"/>
              </w:rPr>
            </w:pPr>
            <w:r w:rsidRPr="00D3167F">
              <w:rPr>
                <w:sz w:val="20"/>
                <w:szCs w:val="20"/>
              </w:rPr>
              <w:t>Punti 0.50</w:t>
            </w:r>
          </w:p>
        </w:tc>
        <w:tc>
          <w:tcPr>
            <w:tcW w:w="2918" w:type="dxa"/>
            <w:tcBorders>
              <w:top w:val="single" w:sz="4" w:space="0" w:color="auto"/>
              <w:left w:val="single" w:sz="4" w:space="0" w:color="auto"/>
              <w:bottom w:val="single" w:sz="4" w:space="0" w:color="auto"/>
              <w:right w:val="single" w:sz="4" w:space="0" w:color="auto"/>
            </w:tcBorders>
          </w:tcPr>
          <w:p w14:paraId="74EDA2EF" w14:textId="77777777" w:rsidR="00D3167F" w:rsidRPr="00D3167F" w:rsidRDefault="00D3167F" w:rsidP="00D3167F">
            <w:pPr>
              <w:tabs>
                <w:tab w:val="center" w:pos="4819"/>
                <w:tab w:val="right" w:pos="9071"/>
              </w:tabs>
              <w:rPr>
                <w:sz w:val="20"/>
                <w:szCs w:val="20"/>
              </w:rPr>
            </w:pPr>
          </w:p>
        </w:tc>
        <w:tc>
          <w:tcPr>
            <w:tcW w:w="2738" w:type="dxa"/>
            <w:tcBorders>
              <w:top w:val="single" w:sz="4" w:space="0" w:color="auto"/>
              <w:left w:val="single" w:sz="4" w:space="0" w:color="auto"/>
              <w:bottom w:val="single" w:sz="4" w:space="0" w:color="auto"/>
              <w:right w:val="single" w:sz="4" w:space="0" w:color="auto"/>
            </w:tcBorders>
          </w:tcPr>
          <w:p w14:paraId="5B9092AC" w14:textId="77777777" w:rsidR="00D3167F" w:rsidRPr="00D3167F" w:rsidRDefault="00D3167F" w:rsidP="00D3167F">
            <w:pPr>
              <w:tabs>
                <w:tab w:val="center" w:pos="4819"/>
                <w:tab w:val="right" w:pos="9071"/>
              </w:tabs>
              <w:rPr>
                <w:sz w:val="20"/>
                <w:szCs w:val="20"/>
              </w:rPr>
            </w:pPr>
          </w:p>
        </w:tc>
      </w:tr>
      <w:tr w:rsidR="00D3167F" w:rsidRPr="00D3167F" w14:paraId="0AF2D962" w14:textId="77777777" w:rsidTr="00D3167F">
        <w:trPr>
          <w:trHeight w:val="503"/>
        </w:trPr>
        <w:tc>
          <w:tcPr>
            <w:tcW w:w="2787" w:type="dxa"/>
            <w:vMerge w:val="restart"/>
            <w:tcBorders>
              <w:top w:val="single" w:sz="4" w:space="0" w:color="auto"/>
              <w:left w:val="single" w:sz="4" w:space="0" w:color="auto"/>
              <w:right w:val="single" w:sz="4" w:space="0" w:color="auto"/>
            </w:tcBorders>
            <w:hideMark/>
          </w:tcPr>
          <w:p w14:paraId="468951A5" w14:textId="77777777" w:rsidR="00D3167F" w:rsidRPr="00D3167F" w:rsidRDefault="00D3167F" w:rsidP="00D3167F">
            <w:pPr>
              <w:tabs>
                <w:tab w:val="center" w:pos="4819"/>
                <w:tab w:val="right" w:pos="9071"/>
              </w:tabs>
              <w:rPr>
                <w:sz w:val="20"/>
                <w:szCs w:val="20"/>
              </w:rPr>
            </w:pPr>
            <w:r w:rsidRPr="00D3167F">
              <w:rPr>
                <w:sz w:val="20"/>
                <w:szCs w:val="20"/>
              </w:rPr>
              <w:t>Quesiti aperti</w:t>
            </w:r>
          </w:p>
          <w:p w14:paraId="1D0E0C9F" w14:textId="77777777" w:rsidR="00D3167F" w:rsidRPr="00D3167F" w:rsidRDefault="00D3167F" w:rsidP="00D3167F">
            <w:pPr>
              <w:tabs>
                <w:tab w:val="center" w:pos="4819"/>
                <w:tab w:val="right" w:pos="9071"/>
              </w:tabs>
              <w:jc w:val="left"/>
              <w:rPr>
                <w:sz w:val="20"/>
                <w:szCs w:val="20"/>
              </w:rPr>
            </w:pPr>
            <w:r w:rsidRPr="00D3167F">
              <w:rPr>
                <w:sz w:val="20"/>
                <w:szCs w:val="20"/>
              </w:rPr>
              <w:t>( Scritto-scritto grafici )</w:t>
            </w:r>
          </w:p>
        </w:tc>
        <w:tc>
          <w:tcPr>
            <w:tcW w:w="2952" w:type="dxa"/>
            <w:tcBorders>
              <w:top w:val="single" w:sz="4" w:space="0" w:color="auto"/>
              <w:left w:val="single" w:sz="4" w:space="0" w:color="auto"/>
              <w:bottom w:val="single" w:sz="4" w:space="0" w:color="auto"/>
              <w:right w:val="single" w:sz="4" w:space="0" w:color="auto"/>
            </w:tcBorders>
            <w:hideMark/>
          </w:tcPr>
          <w:p w14:paraId="3F06F5E5" w14:textId="77777777" w:rsidR="00D3167F" w:rsidRPr="00D3167F" w:rsidRDefault="00D3167F" w:rsidP="00D3167F">
            <w:pPr>
              <w:tabs>
                <w:tab w:val="center" w:pos="4819"/>
                <w:tab w:val="right" w:pos="9071"/>
              </w:tabs>
              <w:rPr>
                <w:sz w:val="20"/>
                <w:szCs w:val="20"/>
              </w:rPr>
            </w:pPr>
            <w:r w:rsidRPr="00D3167F">
              <w:rPr>
                <w:sz w:val="20"/>
                <w:szCs w:val="20"/>
              </w:rPr>
              <w:t>Ha risposto in modo completo</w:t>
            </w:r>
          </w:p>
        </w:tc>
        <w:tc>
          <w:tcPr>
            <w:tcW w:w="2900" w:type="dxa"/>
            <w:tcBorders>
              <w:top w:val="single" w:sz="4" w:space="0" w:color="auto"/>
              <w:left w:val="single" w:sz="4" w:space="0" w:color="auto"/>
              <w:bottom w:val="single" w:sz="4" w:space="0" w:color="auto"/>
              <w:right w:val="single" w:sz="4" w:space="0" w:color="auto"/>
            </w:tcBorders>
            <w:hideMark/>
          </w:tcPr>
          <w:p w14:paraId="09142CA2" w14:textId="77777777" w:rsidR="00D3167F" w:rsidRPr="00D3167F" w:rsidRDefault="00D3167F" w:rsidP="00D3167F">
            <w:pPr>
              <w:tabs>
                <w:tab w:val="center" w:pos="4819"/>
                <w:tab w:val="right" w:pos="9071"/>
              </w:tabs>
              <w:rPr>
                <w:sz w:val="20"/>
                <w:szCs w:val="20"/>
              </w:rPr>
            </w:pPr>
            <w:r w:rsidRPr="00D3167F">
              <w:rPr>
                <w:sz w:val="20"/>
                <w:szCs w:val="20"/>
              </w:rPr>
              <w:t>Punti 4.00</w:t>
            </w:r>
          </w:p>
        </w:tc>
        <w:tc>
          <w:tcPr>
            <w:tcW w:w="2918" w:type="dxa"/>
            <w:tcBorders>
              <w:top w:val="single" w:sz="4" w:space="0" w:color="auto"/>
              <w:left w:val="single" w:sz="4" w:space="0" w:color="auto"/>
              <w:bottom w:val="single" w:sz="4" w:space="0" w:color="auto"/>
              <w:right w:val="single" w:sz="4" w:space="0" w:color="auto"/>
            </w:tcBorders>
            <w:hideMark/>
          </w:tcPr>
          <w:p w14:paraId="6600FF8B" w14:textId="77777777" w:rsidR="00D3167F" w:rsidRPr="00D3167F" w:rsidRDefault="00D3167F" w:rsidP="00D3167F">
            <w:pPr>
              <w:tabs>
                <w:tab w:val="center" w:pos="4819"/>
                <w:tab w:val="right" w:pos="9071"/>
              </w:tabs>
              <w:rPr>
                <w:sz w:val="20"/>
                <w:szCs w:val="20"/>
              </w:rPr>
            </w:pPr>
            <w:r w:rsidRPr="00D3167F">
              <w:rPr>
                <w:sz w:val="20"/>
                <w:szCs w:val="20"/>
              </w:rPr>
              <w:t>2 QUESITI</w:t>
            </w:r>
          </w:p>
        </w:tc>
        <w:tc>
          <w:tcPr>
            <w:tcW w:w="2738" w:type="dxa"/>
            <w:tcBorders>
              <w:top w:val="single" w:sz="4" w:space="0" w:color="auto"/>
              <w:left w:val="single" w:sz="4" w:space="0" w:color="auto"/>
              <w:bottom w:val="single" w:sz="4" w:space="0" w:color="auto"/>
              <w:right w:val="single" w:sz="4" w:space="0" w:color="auto"/>
            </w:tcBorders>
            <w:hideMark/>
          </w:tcPr>
          <w:p w14:paraId="4F585648" w14:textId="77777777" w:rsidR="00D3167F" w:rsidRPr="00D3167F" w:rsidRDefault="00D3167F" w:rsidP="00D3167F">
            <w:pPr>
              <w:tabs>
                <w:tab w:val="center" w:pos="4819"/>
                <w:tab w:val="right" w:pos="9071"/>
              </w:tabs>
              <w:rPr>
                <w:sz w:val="20"/>
                <w:szCs w:val="20"/>
              </w:rPr>
            </w:pPr>
            <w:r w:rsidRPr="00D3167F">
              <w:rPr>
                <w:sz w:val="20"/>
                <w:szCs w:val="20"/>
              </w:rPr>
              <w:t>Tot. 8</w:t>
            </w:r>
          </w:p>
        </w:tc>
      </w:tr>
      <w:tr w:rsidR="00D3167F" w:rsidRPr="00D3167F" w14:paraId="6852F875" w14:textId="77777777" w:rsidTr="00D3167F">
        <w:trPr>
          <w:trHeight w:val="746"/>
        </w:trPr>
        <w:tc>
          <w:tcPr>
            <w:tcW w:w="2787" w:type="dxa"/>
            <w:vMerge/>
            <w:tcBorders>
              <w:left w:val="single" w:sz="4" w:space="0" w:color="auto"/>
              <w:right w:val="single" w:sz="4" w:space="0" w:color="auto"/>
            </w:tcBorders>
            <w:vAlign w:val="center"/>
            <w:hideMark/>
          </w:tcPr>
          <w:p w14:paraId="218A342F" w14:textId="77777777" w:rsidR="00D3167F" w:rsidRPr="00D3167F" w:rsidRDefault="00D3167F" w:rsidP="00D3167F">
            <w:pPr>
              <w:tabs>
                <w:tab w:val="center" w:pos="4819"/>
                <w:tab w:val="right" w:pos="9071"/>
              </w:tabs>
              <w:rPr>
                <w:sz w:val="20"/>
                <w:szCs w:val="20"/>
              </w:rPr>
            </w:pPr>
          </w:p>
        </w:tc>
        <w:tc>
          <w:tcPr>
            <w:tcW w:w="2952" w:type="dxa"/>
            <w:tcBorders>
              <w:top w:val="single" w:sz="4" w:space="0" w:color="auto"/>
              <w:left w:val="single" w:sz="4" w:space="0" w:color="auto"/>
              <w:bottom w:val="single" w:sz="4" w:space="0" w:color="auto"/>
              <w:right w:val="single" w:sz="4" w:space="0" w:color="auto"/>
            </w:tcBorders>
            <w:hideMark/>
          </w:tcPr>
          <w:p w14:paraId="4E00AFA9" w14:textId="77777777" w:rsidR="00D3167F" w:rsidRPr="00D3167F" w:rsidRDefault="00D3167F" w:rsidP="00D3167F">
            <w:pPr>
              <w:tabs>
                <w:tab w:val="center" w:pos="4819"/>
                <w:tab w:val="right" w:pos="9071"/>
              </w:tabs>
              <w:rPr>
                <w:sz w:val="20"/>
                <w:szCs w:val="20"/>
              </w:rPr>
            </w:pPr>
            <w:r w:rsidRPr="00D3167F">
              <w:rPr>
                <w:sz w:val="20"/>
                <w:szCs w:val="20"/>
              </w:rPr>
              <w:t>Ha risposto in modo parzialmente completo</w:t>
            </w:r>
          </w:p>
        </w:tc>
        <w:tc>
          <w:tcPr>
            <w:tcW w:w="2900" w:type="dxa"/>
            <w:tcBorders>
              <w:top w:val="single" w:sz="4" w:space="0" w:color="auto"/>
              <w:left w:val="single" w:sz="4" w:space="0" w:color="auto"/>
              <w:bottom w:val="single" w:sz="4" w:space="0" w:color="auto"/>
              <w:right w:val="single" w:sz="4" w:space="0" w:color="auto"/>
            </w:tcBorders>
            <w:hideMark/>
          </w:tcPr>
          <w:p w14:paraId="0B5FD644" w14:textId="77777777" w:rsidR="00D3167F" w:rsidRPr="00D3167F" w:rsidRDefault="00D3167F" w:rsidP="00D3167F">
            <w:pPr>
              <w:tabs>
                <w:tab w:val="center" w:pos="4819"/>
                <w:tab w:val="right" w:pos="9071"/>
              </w:tabs>
              <w:rPr>
                <w:sz w:val="20"/>
                <w:szCs w:val="20"/>
              </w:rPr>
            </w:pPr>
            <w:r w:rsidRPr="00D3167F">
              <w:rPr>
                <w:sz w:val="20"/>
                <w:szCs w:val="20"/>
              </w:rPr>
              <w:t>Punti 3.00</w:t>
            </w:r>
          </w:p>
        </w:tc>
        <w:tc>
          <w:tcPr>
            <w:tcW w:w="2918" w:type="dxa"/>
            <w:tcBorders>
              <w:top w:val="single" w:sz="4" w:space="0" w:color="auto"/>
              <w:left w:val="single" w:sz="4" w:space="0" w:color="auto"/>
              <w:bottom w:val="single" w:sz="4" w:space="0" w:color="auto"/>
              <w:right w:val="single" w:sz="4" w:space="0" w:color="auto"/>
            </w:tcBorders>
          </w:tcPr>
          <w:p w14:paraId="76ABA972" w14:textId="77777777" w:rsidR="00D3167F" w:rsidRPr="00D3167F" w:rsidRDefault="00D3167F" w:rsidP="00D3167F">
            <w:pPr>
              <w:tabs>
                <w:tab w:val="center" w:pos="4819"/>
                <w:tab w:val="right" w:pos="9071"/>
              </w:tabs>
              <w:rPr>
                <w:sz w:val="20"/>
                <w:szCs w:val="20"/>
              </w:rPr>
            </w:pPr>
          </w:p>
        </w:tc>
        <w:tc>
          <w:tcPr>
            <w:tcW w:w="2738" w:type="dxa"/>
            <w:tcBorders>
              <w:top w:val="single" w:sz="4" w:space="0" w:color="auto"/>
              <w:left w:val="single" w:sz="4" w:space="0" w:color="auto"/>
              <w:bottom w:val="single" w:sz="4" w:space="0" w:color="auto"/>
              <w:right w:val="single" w:sz="4" w:space="0" w:color="auto"/>
            </w:tcBorders>
          </w:tcPr>
          <w:p w14:paraId="329063D7" w14:textId="77777777" w:rsidR="00D3167F" w:rsidRPr="00D3167F" w:rsidRDefault="00D3167F" w:rsidP="00D3167F">
            <w:pPr>
              <w:tabs>
                <w:tab w:val="center" w:pos="4819"/>
                <w:tab w:val="right" w:pos="9071"/>
              </w:tabs>
              <w:rPr>
                <w:sz w:val="20"/>
                <w:szCs w:val="20"/>
              </w:rPr>
            </w:pPr>
          </w:p>
        </w:tc>
      </w:tr>
      <w:tr w:rsidR="00D3167F" w:rsidRPr="00D3167F" w14:paraId="0B1865E7" w14:textId="77777777" w:rsidTr="00D3167F">
        <w:trPr>
          <w:trHeight w:val="762"/>
        </w:trPr>
        <w:tc>
          <w:tcPr>
            <w:tcW w:w="2787" w:type="dxa"/>
            <w:vMerge/>
            <w:tcBorders>
              <w:left w:val="single" w:sz="4" w:space="0" w:color="auto"/>
              <w:right w:val="single" w:sz="4" w:space="0" w:color="auto"/>
            </w:tcBorders>
            <w:vAlign w:val="center"/>
            <w:hideMark/>
          </w:tcPr>
          <w:p w14:paraId="52129A09" w14:textId="77777777" w:rsidR="00D3167F" w:rsidRPr="00D3167F" w:rsidRDefault="00D3167F" w:rsidP="00D3167F">
            <w:pPr>
              <w:tabs>
                <w:tab w:val="center" w:pos="4819"/>
                <w:tab w:val="right" w:pos="9071"/>
              </w:tabs>
              <w:rPr>
                <w:sz w:val="20"/>
                <w:szCs w:val="20"/>
              </w:rPr>
            </w:pPr>
          </w:p>
        </w:tc>
        <w:tc>
          <w:tcPr>
            <w:tcW w:w="2952" w:type="dxa"/>
            <w:tcBorders>
              <w:top w:val="single" w:sz="4" w:space="0" w:color="auto"/>
              <w:left w:val="single" w:sz="4" w:space="0" w:color="auto"/>
              <w:bottom w:val="single" w:sz="4" w:space="0" w:color="auto"/>
              <w:right w:val="single" w:sz="4" w:space="0" w:color="auto"/>
            </w:tcBorders>
            <w:hideMark/>
          </w:tcPr>
          <w:p w14:paraId="2EAC3CF0" w14:textId="77777777" w:rsidR="00D3167F" w:rsidRPr="00D3167F" w:rsidRDefault="00D3167F" w:rsidP="00D3167F">
            <w:pPr>
              <w:tabs>
                <w:tab w:val="center" w:pos="4819"/>
                <w:tab w:val="right" w:pos="9071"/>
              </w:tabs>
              <w:rPr>
                <w:sz w:val="20"/>
                <w:szCs w:val="20"/>
              </w:rPr>
            </w:pPr>
            <w:r w:rsidRPr="00D3167F">
              <w:rPr>
                <w:sz w:val="20"/>
                <w:szCs w:val="20"/>
              </w:rPr>
              <w:t>Non ha fornito risposta interamente corretta</w:t>
            </w:r>
          </w:p>
        </w:tc>
        <w:tc>
          <w:tcPr>
            <w:tcW w:w="2900" w:type="dxa"/>
            <w:tcBorders>
              <w:top w:val="single" w:sz="4" w:space="0" w:color="auto"/>
              <w:left w:val="single" w:sz="4" w:space="0" w:color="auto"/>
              <w:bottom w:val="single" w:sz="4" w:space="0" w:color="auto"/>
              <w:right w:val="single" w:sz="4" w:space="0" w:color="auto"/>
            </w:tcBorders>
            <w:hideMark/>
          </w:tcPr>
          <w:p w14:paraId="20AA8BB8" w14:textId="77777777" w:rsidR="00D3167F" w:rsidRPr="00D3167F" w:rsidRDefault="00D3167F" w:rsidP="00D3167F">
            <w:pPr>
              <w:tabs>
                <w:tab w:val="center" w:pos="4819"/>
                <w:tab w:val="right" w:pos="9071"/>
              </w:tabs>
              <w:rPr>
                <w:sz w:val="20"/>
                <w:szCs w:val="20"/>
              </w:rPr>
            </w:pPr>
            <w:r w:rsidRPr="00D3167F">
              <w:rPr>
                <w:sz w:val="20"/>
                <w:szCs w:val="20"/>
              </w:rPr>
              <w:t>Punti 1.50</w:t>
            </w:r>
          </w:p>
        </w:tc>
        <w:tc>
          <w:tcPr>
            <w:tcW w:w="2918" w:type="dxa"/>
            <w:tcBorders>
              <w:top w:val="single" w:sz="4" w:space="0" w:color="auto"/>
              <w:left w:val="single" w:sz="4" w:space="0" w:color="auto"/>
              <w:bottom w:val="single" w:sz="4" w:space="0" w:color="auto"/>
              <w:right w:val="single" w:sz="4" w:space="0" w:color="auto"/>
            </w:tcBorders>
          </w:tcPr>
          <w:p w14:paraId="49BEE517" w14:textId="77777777" w:rsidR="00D3167F" w:rsidRPr="00D3167F" w:rsidRDefault="00D3167F" w:rsidP="00D3167F">
            <w:pPr>
              <w:tabs>
                <w:tab w:val="center" w:pos="4819"/>
                <w:tab w:val="right" w:pos="9071"/>
              </w:tabs>
              <w:rPr>
                <w:sz w:val="20"/>
                <w:szCs w:val="20"/>
              </w:rPr>
            </w:pPr>
          </w:p>
        </w:tc>
        <w:tc>
          <w:tcPr>
            <w:tcW w:w="2738" w:type="dxa"/>
            <w:tcBorders>
              <w:top w:val="single" w:sz="4" w:space="0" w:color="auto"/>
              <w:left w:val="single" w:sz="4" w:space="0" w:color="auto"/>
              <w:bottom w:val="single" w:sz="4" w:space="0" w:color="auto"/>
              <w:right w:val="single" w:sz="4" w:space="0" w:color="auto"/>
            </w:tcBorders>
          </w:tcPr>
          <w:p w14:paraId="3B6775A1" w14:textId="77777777" w:rsidR="00D3167F" w:rsidRPr="00D3167F" w:rsidRDefault="00D3167F" w:rsidP="00D3167F">
            <w:pPr>
              <w:tabs>
                <w:tab w:val="center" w:pos="4819"/>
                <w:tab w:val="right" w:pos="9071"/>
              </w:tabs>
              <w:rPr>
                <w:sz w:val="20"/>
                <w:szCs w:val="20"/>
              </w:rPr>
            </w:pPr>
          </w:p>
        </w:tc>
      </w:tr>
      <w:tr w:rsidR="00D3167F" w:rsidRPr="00D3167F" w14:paraId="26E0A747" w14:textId="77777777" w:rsidTr="00D3167F">
        <w:trPr>
          <w:trHeight w:val="503"/>
        </w:trPr>
        <w:tc>
          <w:tcPr>
            <w:tcW w:w="2787" w:type="dxa"/>
            <w:vMerge/>
            <w:tcBorders>
              <w:left w:val="single" w:sz="4" w:space="0" w:color="auto"/>
              <w:bottom w:val="single" w:sz="4" w:space="0" w:color="auto"/>
              <w:right w:val="single" w:sz="4" w:space="0" w:color="auto"/>
            </w:tcBorders>
            <w:vAlign w:val="center"/>
          </w:tcPr>
          <w:p w14:paraId="4209FC2D" w14:textId="77777777" w:rsidR="00D3167F" w:rsidRPr="00D3167F" w:rsidRDefault="00D3167F" w:rsidP="00D3167F">
            <w:pPr>
              <w:tabs>
                <w:tab w:val="center" w:pos="4819"/>
                <w:tab w:val="right" w:pos="9071"/>
              </w:tabs>
              <w:rPr>
                <w:sz w:val="20"/>
                <w:szCs w:val="20"/>
              </w:rPr>
            </w:pPr>
          </w:p>
        </w:tc>
        <w:tc>
          <w:tcPr>
            <w:tcW w:w="2952" w:type="dxa"/>
            <w:tcBorders>
              <w:top w:val="single" w:sz="4" w:space="0" w:color="auto"/>
              <w:left w:val="single" w:sz="4" w:space="0" w:color="auto"/>
              <w:bottom w:val="single" w:sz="4" w:space="0" w:color="auto"/>
              <w:right w:val="single" w:sz="4" w:space="0" w:color="auto"/>
            </w:tcBorders>
          </w:tcPr>
          <w:p w14:paraId="141C191A" w14:textId="77777777" w:rsidR="00D3167F" w:rsidRPr="00D3167F" w:rsidRDefault="00D3167F" w:rsidP="00D3167F">
            <w:pPr>
              <w:tabs>
                <w:tab w:val="center" w:pos="4819"/>
                <w:tab w:val="right" w:pos="9071"/>
              </w:tabs>
              <w:rPr>
                <w:sz w:val="20"/>
                <w:szCs w:val="20"/>
              </w:rPr>
            </w:pPr>
            <w:r w:rsidRPr="00D3167F">
              <w:rPr>
                <w:sz w:val="20"/>
                <w:szCs w:val="20"/>
              </w:rPr>
              <w:t xml:space="preserve">Non ha fornito risposta </w:t>
            </w:r>
          </w:p>
        </w:tc>
        <w:tc>
          <w:tcPr>
            <w:tcW w:w="2900" w:type="dxa"/>
            <w:tcBorders>
              <w:top w:val="single" w:sz="4" w:space="0" w:color="auto"/>
              <w:left w:val="single" w:sz="4" w:space="0" w:color="auto"/>
              <w:bottom w:val="single" w:sz="4" w:space="0" w:color="auto"/>
              <w:right w:val="single" w:sz="4" w:space="0" w:color="auto"/>
            </w:tcBorders>
          </w:tcPr>
          <w:p w14:paraId="14FBAA41" w14:textId="77777777" w:rsidR="00D3167F" w:rsidRPr="00D3167F" w:rsidRDefault="00D3167F" w:rsidP="00D3167F">
            <w:pPr>
              <w:tabs>
                <w:tab w:val="center" w:pos="4819"/>
                <w:tab w:val="right" w:pos="9071"/>
              </w:tabs>
              <w:rPr>
                <w:sz w:val="20"/>
                <w:szCs w:val="20"/>
              </w:rPr>
            </w:pPr>
            <w:r w:rsidRPr="00D3167F">
              <w:rPr>
                <w:sz w:val="20"/>
                <w:szCs w:val="20"/>
              </w:rPr>
              <w:t>Punti 0</w:t>
            </w:r>
          </w:p>
        </w:tc>
        <w:tc>
          <w:tcPr>
            <w:tcW w:w="2918" w:type="dxa"/>
            <w:tcBorders>
              <w:top w:val="single" w:sz="4" w:space="0" w:color="auto"/>
              <w:left w:val="single" w:sz="4" w:space="0" w:color="auto"/>
              <w:bottom w:val="single" w:sz="4" w:space="0" w:color="auto"/>
              <w:right w:val="single" w:sz="4" w:space="0" w:color="auto"/>
            </w:tcBorders>
          </w:tcPr>
          <w:p w14:paraId="15BF2EBF" w14:textId="77777777" w:rsidR="00D3167F" w:rsidRPr="00D3167F" w:rsidRDefault="00D3167F" w:rsidP="00D3167F">
            <w:pPr>
              <w:tabs>
                <w:tab w:val="center" w:pos="4819"/>
                <w:tab w:val="right" w:pos="9071"/>
              </w:tabs>
              <w:rPr>
                <w:sz w:val="20"/>
                <w:szCs w:val="20"/>
              </w:rPr>
            </w:pPr>
          </w:p>
        </w:tc>
        <w:tc>
          <w:tcPr>
            <w:tcW w:w="2738" w:type="dxa"/>
            <w:tcBorders>
              <w:top w:val="single" w:sz="4" w:space="0" w:color="auto"/>
              <w:left w:val="single" w:sz="4" w:space="0" w:color="auto"/>
              <w:bottom w:val="single" w:sz="4" w:space="0" w:color="auto"/>
              <w:right w:val="single" w:sz="4" w:space="0" w:color="auto"/>
            </w:tcBorders>
          </w:tcPr>
          <w:p w14:paraId="62711287" w14:textId="77777777" w:rsidR="00D3167F" w:rsidRPr="00D3167F" w:rsidRDefault="00D3167F" w:rsidP="00D3167F">
            <w:pPr>
              <w:tabs>
                <w:tab w:val="center" w:pos="4819"/>
                <w:tab w:val="right" w:pos="9071"/>
              </w:tabs>
              <w:rPr>
                <w:sz w:val="20"/>
                <w:szCs w:val="20"/>
              </w:rPr>
            </w:pPr>
          </w:p>
        </w:tc>
      </w:tr>
      <w:tr w:rsidR="00D3167F" w:rsidRPr="00D3167F" w14:paraId="75583D9D" w14:textId="77777777" w:rsidTr="00D3167F">
        <w:trPr>
          <w:trHeight w:val="243"/>
        </w:trPr>
        <w:tc>
          <w:tcPr>
            <w:tcW w:w="2787" w:type="dxa"/>
            <w:tcBorders>
              <w:top w:val="single" w:sz="4" w:space="0" w:color="auto"/>
              <w:left w:val="single" w:sz="4" w:space="0" w:color="auto"/>
              <w:bottom w:val="single" w:sz="4" w:space="0" w:color="auto"/>
              <w:right w:val="single" w:sz="4" w:space="0" w:color="auto"/>
            </w:tcBorders>
            <w:vAlign w:val="center"/>
          </w:tcPr>
          <w:p w14:paraId="137E074B" w14:textId="77777777" w:rsidR="00D3167F" w:rsidRPr="00D3167F" w:rsidRDefault="00D3167F" w:rsidP="00D3167F">
            <w:pPr>
              <w:tabs>
                <w:tab w:val="center" w:pos="4819"/>
                <w:tab w:val="right" w:pos="9071"/>
              </w:tabs>
              <w:rPr>
                <w:sz w:val="20"/>
                <w:szCs w:val="20"/>
              </w:rPr>
            </w:pPr>
          </w:p>
        </w:tc>
        <w:tc>
          <w:tcPr>
            <w:tcW w:w="2952" w:type="dxa"/>
            <w:tcBorders>
              <w:top w:val="single" w:sz="4" w:space="0" w:color="auto"/>
              <w:left w:val="single" w:sz="4" w:space="0" w:color="auto"/>
              <w:bottom w:val="single" w:sz="4" w:space="0" w:color="auto"/>
              <w:right w:val="single" w:sz="4" w:space="0" w:color="auto"/>
            </w:tcBorders>
          </w:tcPr>
          <w:p w14:paraId="64EA7A12" w14:textId="77777777" w:rsidR="00D3167F" w:rsidRPr="00D3167F" w:rsidRDefault="00D3167F" w:rsidP="00D3167F">
            <w:pPr>
              <w:tabs>
                <w:tab w:val="center" w:pos="4819"/>
                <w:tab w:val="right" w:pos="9071"/>
              </w:tabs>
              <w:rPr>
                <w:sz w:val="20"/>
                <w:szCs w:val="20"/>
              </w:rPr>
            </w:pPr>
          </w:p>
        </w:tc>
        <w:tc>
          <w:tcPr>
            <w:tcW w:w="2900" w:type="dxa"/>
            <w:tcBorders>
              <w:top w:val="single" w:sz="4" w:space="0" w:color="auto"/>
              <w:left w:val="single" w:sz="4" w:space="0" w:color="auto"/>
              <w:bottom w:val="single" w:sz="4" w:space="0" w:color="auto"/>
              <w:right w:val="single" w:sz="4" w:space="0" w:color="auto"/>
            </w:tcBorders>
          </w:tcPr>
          <w:p w14:paraId="1259FCBA" w14:textId="77777777" w:rsidR="00D3167F" w:rsidRPr="00D3167F" w:rsidRDefault="00D3167F" w:rsidP="00D3167F">
            <w:pPr>
              <w:tabs>
                <w:tab w:val="center" w:pos="4819"/>
                <w:tab w:val="right" w:pos="9071"/>
              </w:tabs>
              <w:rPr>
                <w:sz w:val="20"/>
                <w:szCs w:val="20"/>
              </w:rPr>
            </w:pPr>
          </w:p>
        </w:tc>
        <w:tc>
          <w:tcPr>
            <w:tcW w:w="2918" w:type="dxa"/>
            <w:tcBorders>
              <w:top w:val="single" w:sz="4" w:space="0" w:color="auto"/>
              <w:left w:val="single" w:sz="4" w:space="0" w:color="auto"/>
              <w:bottom w:val="single" w:sz="4" w:space="0" w:color="auto"/>
              <w:right w:val="single" w:sz="4" w:space="0" w:color="auto"/>
            </w:tcBorders>
          </w:tcPr>
          <w:p w14:paraId="21412C89" w14:textId="77777777" w:rsidR="00D3167F" w:rsidRPr="00D3167F" w:rsidRDefault="00D3167F" w:rsidP="00D3167F">
            <w:pPr>
              <w:tabs>
                <w:tab w:val="center" w:pos="4819"/>
                <w:tab w:val="right" w:pos="9071"/>
              </w:tabs>
              <w:rPr>
                <w:sz w:val="20"/>
                <w:szCs w:val="20"/>
              </w:rPr>
            </w:pPr>
          </w:p>
        </w:tc>
        <w:tc>
          <w:tcPr>
            <w:tcW w:w="2738" w:type="dxa"/>
            <w:tcBorders>
              <w:top w:val="single" w:sz="4" w:space="0" w:color="auto"/>
              <w:left w:val="single" w:sz="4" w:space="0" w:color="auto"/>
              <w:bottom w:val="single" w:sz="4" w:space="0" w:color="auto"/>
              <w:right w:val="single" w:sz="4" w:space="0" w:color="auto"/>
            </w:tcBorders>
          </w:tcPr>
          <w:p w14:paraId="5C5649C0" w14:textId="77777777" w:rsidR="00D3167F" w:rsidRPr="00D3167F" w:rsidRDefault="00D3167F" w:rsidP="00D3167F">
            <w:pPr>
              <w:tabs>
                <w:tab w:val="center" w:pos="4819"/>
                <w:tab w:val="right" w:pos="9071"/>
              </w:tabs>
              <w:rPr>
                <w:sz w:val="20"/>
                <w:szCs w:val="20"/>
              </w:rPr>
            </w:pPr>
            <w:r w:rsidRPr="00D3167F">
              <w:rPr>
                <w:sz w:val="20"/>
                <w:szCs w:val="20"/>
              </w:rPr>
              <w:t>TOT. 10</w:t>
            </w:r>
          </w:p>
        </w:tc>
      </w:tr>
    </w:tbl>
    <w:p w14:paraId="55409B55" w14:textId="77777777" w:rsidR="00D3167F" w:rsidRPr="00D3167F" w:rsidRDefault="00D3167F" w:rsidP="00D3167F">
      <w:pPr>
        <w:autoSpaceDE w:val="0"/>
        <w:autoSpaceDN w:val="0"/>
        <w:adjustRightInd w:val="0"/>
        <w:spacing w:line="276" w:lineRule="auto"/>
        <w:rPr>
          <w:b/>
          <w:color w:val="000000"/>
          <w:sz w:val="24"/>
        </w:rPr>
      </w:pPr>
    </w:p>
    <w:p w14:paraId="2A93E9EA" w14:textId="77777777" w:rsidR="00D3167F" w:rsidRPr="00D3167F" w:rsidRDefault="00D3167F" w:rsidP="00D3167F">
      <w:pPr>
        <w:jc w:val="center"/>
        <w:rPr>
          <w:b/>
          <w:sz w:val="20"/>
          <w:szCs w:val="20"/>
        </w:rPr>
      </w:pPr>
      <w:r w:rsidRPr="00D3167F">
        <w:rPr>
          <w:b/>
          <w:sz w:val="20"/>
          <w:szCs w:val="20"/>
        </w:rPr>
        <w:t>GRIGLIA DI VALUTAZIONE PROVE D’INGRESSO ORALE</w:t>
      </w:r>
    </w:p>
    <w:p w14:paraId="07818E47" w14:textId="77777777" w:rsidR="00D3167F" w:rsidRPr="00D3167F" w:rsidRDefault="00D3167F" w:rsidP="00D3167F">
      <w:pPr>
        <w:rPr>
          <w:sz w:val="20"/>
          <w:szCs w:val="20"/>
        </w:rPr>
      </w:pPr>
    </w:p>
    <w:tbl>
      <w:tblPr>
        <w:tblW w:w="14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06"/>
        <w:gridCol w:w="8897"/>
        <w:gridCol w:w="1318"/>
      </w:tblGrid>
      <w:tr w:rsidR="00D3167F" w:rsidRPr="00D3167F" w14:paraId="65E2038C" w14:textId="77777777" w:rsidTr="00D3167F">
        <w:trPr>
          <w:trHeight w:val="260"/>
        </w:trPr>
        <w:tc>
          <w:tcPr>
            <w:tcW w:w="14421" w:type="dxa"/>
            <w:gridSpan w:val="3"/>
            <w:shd w:val="clear" w:color="auto" w:fill="auto"/>
            <w:hideMark/>
          </w:tcPr>
          <w:p w14:paraId="103BEC39" w14:textId="77777777" w:rsidR="00D3167F" w:rsidRPr="00D3167F" w:rsidRDefault="00D3167F" w:rsidP="00D3167F">
            <w:pPr>
              <w:rPr>
                <w:b/>
                <w:bCs/>
                <w:sz w:val="20"/>
                <w:szCs w:val="20"/>
              </w:rPr>
            </w:pPr>
            <w:r w:rsidRPr="00D3167F">
              <w:rPr>
                <w:b/>
                <w:bCs/>
                <w:sz w:val="20"/>
                <w:szCs w:val="20"/>
                <w:lang w:bidi="en-US"/>
              </w:rPr>
              <w:t xml:space="preserve">Griglia di valutazione prove di ingresso                                                                                                          </w:t>
            </w:r>
          </w:p>
        </w:tc>
      </w:tr>
      <w:tr w:rsidR="00D3167F" w:rsidRPr="00D3167F" w14:paraId="1669631D" w14:textId="77777777" w:rsidTr="00D3167F">
        <w:trPr>
          <w:trHeight w:val="260"/>
        </w:trPr>
        <w:tc>
          <w:tcPr>
            <w:tcW w:w="14421" w:type="dxa"/>
            <w:gridSpan w:val="3"/>
            <w:shd w:val="clear" w:color="auto" w:fill="auto"/>
            <w:hideMark/>
          </w:tcPr>
          <w:p w14:paraId="2AAEFE95" w14:textId="77777777" w:rsidR="00D3167F" w:rsidRPr="00D3167F" w:rsidRDefault="00D3167F" w:rsidP="00D3167F">
            <w:pPr>
              <w:rPr>
                <w:b/>
                <w:bCs/>
                <w:sz w:val="20"/>
                <w:szCs w:val="20"/>
                <w:lang w:bidi="en-US"/>
              </w:rPr>
            </w:pPr>
            <w:r w:rsidRPr="00D3167F">
              <w:rPr>
                <w:b/>
                <w:bCs/>
                <w:sz w:val="20"/>
                <w:szCs w:val="20"/>
                <w:lang w:bidi="en-US"/>
              </w:rPr>
              <w:t>Tipo: Prova orale  - Insegnamento: Marketing</w:t>
            </w:r>
          </w:p>
        </w:tc>
      </w:tr>
      <w:tr w:rsidR="00D3167F" w:rsidRPr="00D3167F" w14:paraId="41B77A25" w14:textId="77777777" w:rsidTr="00D3167F">
        <w:trPr>
          <w:trHeight w:val="260"/>
        </w:trPr>
        <w:tc>
          <w:tcPr>
            <w:tcW w:w="4206" w:type="dxa"/>
            <w:shd w:val="clear" w:color="auto" w:fill="auto"/>
            <w:noWrap/>
            <w:hideMark/>
          </w:tcPr>
          <w:p w14:paraId="640BFFDD" w14:textId="77777777" w:rsidR="00D3167F" w:rsidRPr="00D3167F" w:rsidRDefault="00D3167F" w:rsidP="00D3167F">
            <w:pPr>
              <w:rPr>
                <w:b/>
                <w:bCs/>
                <w:sz w:val="20"/>
                <w:szCs w:val="20"/>
                <w:lang w:bidi="en-US"/>
              </w:rPr>
            </w:pPr>
            <w:r w:rsidRPr="00D3167F">
              <w:rPr>
                <w:b/>
                <w:bCs/>
                <w:sz w:val="20"/>
                <w:szCs w:val="20"/>
                <w:lang w:bidi="en-US"/>
              </w:rPr>
              <w:t>Indicatori</w:t>
            </w:r>
          </w:p>
        </w:tc>
        <w:tc>
          <w:tcPr>
            <w:tcW w:w="8897" w:type="dxa"/>
            <w:shd w:val="clear" w:color="auto" w:fill="auto"/>
            <w:noWrap/>
            <w:hideMark/>
          </w:tcPr>
          <w:p w14:paraId="3B63A132" w14:textId="77777777" w:rsidR="00D3167F" w:rsidRPr="00D3167F" w:rsidRDefault="00D3167F" w:rsidP="00D3167F">
            <w:pPr>
              <w:rPr>
                <w:b/>
                <w:bCs/>
                <w:sz w:val="20"/>
                <w:szCs w:val="20"/>
                <w:lang w:bidi="en-US"/>
              </w:rPr>
            </w:pPr>
            <w:r w:rsidRPr="00D3167F">
              <w:rPr>
                <w:b/>
                <w:bCs/>
                <w:sz w:val="20"/>
                <w:szCs w:val="20"/>
                <w:lang w:bidi="en-US"/>
              </w:rPr>
              <w:t>Descrittori</w:t>
            </w:r>
          </w:p>
        </w:tc>
        <w:tc>
          <w:tcPr>
            <w:tcW w:w="1317" w:type="dxa"/>
            <w:shd w:val="clear" w:color="auto" w:fill="auto"/>
            <w:noWrap/>
            <w:hideMark/>
          </w:tcPr>
          <w:p w14:paraId="782BC1D1" w14:textId="77777777" w:rsidR="00D3167F" w:rsidRPr="00D3167F" w:rsidRDefault="00D3167F" w:rsidP="00D3167F">
            <w:pPr>
              <w:rPr>
                <w:b/>
                <w:bCs/>
                <w:sz w:val="20"/>
                <w:szCs w:val="20"/>
                <w:lang w:bidi="en-US"/>
              </w:rPr>
            </w:pPr>
            <w:r w:rsidRPr="00D3167F">
              <w:rPr>
                <w:b/>
                <w:bCs/>
                <w:sz w:val="20"/>
                <w:szCs w:val="20"/>
                <w:lang w:bidi="en-US"/>
              </w:rPr>
              <w:t>Punti</w:t>
            </w:r>
          </w:p>
        </w:tc>
      </w:tr>
      <w:tr w:rsidR="00D3167F" w:rsidRPr="00D3167F" w14:paraId="76609B49" w14:textId="77777777" w:rsidTr="00D3167F">
        <w:trPr>
          <w:trHeight w:val="265"/>
        </w:trPr>
        <w:tc>
          <w:tcPr>
            <w:tcW w:w="4206" w:type="dxa"/>
            <w:vMerge w:val="restart"/>
            <w:shd w:val="clear" w:color="auto" w:fill="auto"/>
            <w:noWrap/>
            <w:hideMark/>
          </w:tcPr>
          <w:p w14:paraId="36D5A3CD" w14:textId="77777777" w:rsidR="00D3167F" w:rsidRPr="00D3167F" w:rsidRDefault="00D3167F" w:rsidP="00D3167F">
            <w:pPr>
              <w:rPr>
                <w:sz w:val="20"/>
                <w:szCs w:val="20"/>
                <w:lang w:bidi="en-US"/>
              </w:rPr>
            </w:pPr>
            <w:r w:rsidRPr="00D3167F">
              <w:rPr>
                <w:sz w:val="20"/>
                <w:szCs w:val="20"/>
                <w:lang w:bidi="en-US"/>
              </w:rPr>
              <w:t>Comprensione del quesito</w:t>
            </w:r>
          </w:p>
        </w:tc>
        <w:tc>
          <w:tcPr>
            <w:tcW w:w="8897" w:type="dxa"/>
            <w:shd w:val="clear" w:color="auto" w:fill="auto"/>
            <w:noWrap/>
            <w:hideMark/>
          </w:tcPr>
          <w:p w14:paraId="3CF9B874" w14:textId="77777777" w:rsidR="00D3167F" w:rsidRPr="00D3167F" w:rsidRDefault="00D3167F" w:rsidP="00D3167F">
            <w:pPr>
              <w:rPr>
                <w:sz w:val="20"/>
                <w:szCs w:val="20"/>
                <w:lang w:bidi="en-US"/>
              </w:rPr>
            </w:pPr>
            <w:r w:rsidRPr="00D3167F">
              <w:rPr>
                <w:sz w:val="20"/>
                <w:szCs w:val="20"/>
                <w:lang w:bidi="en-US"/>
              </w:rPr>
              <w:t>Il contenuto risponde alle richieste</w:t>
            </w:r>
          </w:p>
        </w:tc>
        <w:tc>
          <w:tcPr>
            <w:tcW w:w="1317" w:type="dxa"/>
            <w:shd w:val="clear" w:color="auto" w:fill="auto"/>
            <w:noWrap/>
            <w:hideMark/>
          </w:tcPr>
          <w:p w14:paraId="532610D5" w14:textId="77777777" w:rsidR="00D3167F" w:rsidRPr="00D3167F" w:rsidRDefault="00D3167F" w:rsidP="00D3167F">
            <w:pPr>
              <w:rPr>
                <w:sz w:val="20"/>
                <w:szCs w:val="20"/>
                <w:lang w:bidi="en-US"/>
              </w:rPr>
            </w:pPr>
            <w:r w:rsidRPr="00D3167F">
              <w:rPr>
                <w:sz w:val="20"/>
                <w:szCs w:val="20"/>
                <w:lang w:bidi="en-US"/>
              </w:rPr>
              <w:t>4</w:t>
            </w:r>
          </w:p>
        </w:tc>
      </w:tr>
      <w:tr w:rsidR="00D3167F" w:rsidRPr="00D3167F" w14:paraId="2B651811" w14:textId="77777777" w:rsidTr="00D3167F">
        <w:trPr>
          <w:trHeight w:val="265"/>
        </w:trPr>
        <w:tc>
          <w:tcPr>
            <w:tcW w:w="4206" w:type="dxa"/>
            <w:vMerge/>
            <w:shd w:val="clear" w:color="auto" w:fill="auto"/>
            <w:hideMark/>
          </w:tcPr>
          <w:p w14:paraId="73322C8A" w14:textId="77777777" w:rsidR="00D3167F" w:rsidRPr="00D3167F" w:rsidRDefault="00D3167F" w:rsidP="00D3167F">
            <w:pPr>
              <w:rPr>
                <w:sz w:val="20"/>
                <w:szCs w:val="20"/>
                <w:lang w:bidi="en-US"/>
              </w:rPr>
            </w:pPr>
          </w:p>
        </w:tc>
        <w:tc>
          <w:tcPr>
            <w:tcW w:w="8897" w:type="dxa"/>
            <w:shd w:val="clear" w:color="auto" w:fill="auto"/>
            <w:noWrap/>
            <w:hideMark/>
          </w:tcPr>
          <w:p w14:paraId="66E38F0F" w14:textId="77777777" w:rsidR="00D3167F" w:rsidRPr="00D3167F" w:rsidRDefault="00D3167F" w:rsidP="00D3167F">
            <w:pPr>
              <w:rPr>
                <w:sz w:val="20"/>
                <w:szCs w:val="20"/>
                <w:lang w:bidi="en-US"/>
              </w:rPr>
            </w:pPr>
            <w:r w:rsidRPr="00D3167F">
              <w:rPr>
                <w:sz w:val="20"/>
                <w:szCs w:val="20"/>
                <w:lang w:bidi="en-US"/>
              </w:rPr>
              <w:t>Il contenuto si allontana parzialmente dalle richieste</w:t>
            </w:r>
          </w:p>
        </w:tc>
        <w:tc>
          <w:tcPr>
            <w:tcW w:w="1317" w:type="dxa"/>
            <w:shd w:val="clear" w:color="auto" w:fill="auto"/>
            <w:noWrap/>
            <w:hideMark/>
          </w:tcPr>
          <w:p w14:paraId="42F42610" w14:textId="77777777" w:rsidR="00D3167F" w:rsidRPr="00D3167F" w:rsidRDefault="00D3167F" w:rsidP="00D3167F">
            <w:pPr>
              <w:rPr>
                <w:sz w:val="20"/>
                <w:szCs w:val="20"/>
                <w:lang w:bidi="en-US"/>
              </w:rPr>
            </w:pPr>
            <w:r w:rsidRPr="00D3167F">
              <w:rPr>
                <w:sz w:val="20"/>
                <w:szCs w:val="20"/>
                <w:lang w:bidi="en-US"/>
              </w:rPr>
              <w:t>3</w:t>
            </w:r>
          </w:p>
        </w:tc>
      </w:tr>
      <w:tr w:rsidR="00D3167F" w:rsidRPr="00D3167F" w14:paraId="00079555" w14:textId="77777777" w:rsidTr="00D3167F">
        <w:trPr>
          <w:trHeight w:val="265"/>
        </w:trPr>
        <w:tc>
          <w:tcPr>
            <w:tcW w:w="4206" w:type="dxa"/>
            <w:vMerge/>
            <w:shd w:val="clear" w:color="auto" w:fill="auto"/>
            <w:hideMark/>
          </w:tcPr>
          <w:p w14:paraId="60591F5D" w14:textId="77777777" w:rsidR="00D3167F" w:rsidRPr="00D3167F" w:rsidRDefault="00D3167F" w:rsidP="00D3167F">
            <w:pPr>
              <w:rPr>
                <w:sz w:val="20"/>
                <w:szCs w:val="20"/>
                <w:lang w:bidi="en-US"/>
              </w:rPr>
            </w:pPr>
          </w:p>
        </w:tc>
        <w:tc>
          <w:tcPr>
            <w:tcW w:w="8897" w:type="dxa"/>
            <w:shd w:val="clear" w:color="auto" w:fill="auto"/>
            <w:noWrap/>
            <w:hideMark/>
          </w:tcPr>
          <w:p w14:paraId="56150ECC" w14:textId="77777777" w:rsidR="00D3167F" w:rsidRPr="00D3167F" w:rsidRDefault="00D3167F" w:rsidP="00D3167F">
            <w:pPr>
              <w:rPr>
                <w:sz w:val="20"/>
                <w:szCs w:val="20"/>
                <w:lang w:bidi="en-US"/>
              </w:rPr>
            </w:pPr>
            <w:r w:rsidRPr="00D3167F">
              <w:rPr>
                <w:sz w:val="20"/>
                <w:szCs w:val="20"/>
                <w:lang w:bidi="en-US"/>
              </w:rPr>
              <w:t>Il contenuto non risponde alle richieste</w:t>
            </w:r>
          </w:p>
        </w:tc>
        <w:tc>
          <w:tcPr>
            <w:tcW w:w="1317" w:type="dxa"/>
            <w:shd w:val="clear" w:color="auto" w:fill="auto"/>
            <w:noWrap/>
            <w:hideMark/>
          </w:tcPr>
          <w:p w14:paraId="00E5840D" w14:textId="77777777" w:rsidR="00D3167F" w:rsidRPr="00D3167F" w:rsidRDefault="00D3167F" w:rsidP="00D3167F">
            <w:pPr>
              <w:rPr>
                <w:sz w:val="20"/>
                <w:szCs w:val="20"/>
                <w:lang w:bidi="en-US"/>
              </w:rPr>
            </w:pPr>
            <w:r w:rsidRPr="00D3167F">
              <w:rPr>
                <w:sz w:val="20"/>
                <w:szCs w:val="20"/>
                <w:lang w:bidi="en-US"/>
              </w:rPr>
              <w:t>1</w:t>
            </w:r>
          </w:p>
        </w:tc>
      </w:tr>
      <w:tr w:rsidR="00D3167F" w:rsidRPr="00D3167F" w14:paraId="4AB4FA95" w14:textId="77777777" w:rsidTr="00D3167F">
        <w:trPr>
          <w:trHeight w:val="253"/>
        </w:trPr>
        <w:tc>
          <w:tcPr>
            <w:tcW w:w="4206" w:type="dxa"/>
            <w:vMerge w:val="restart"/>
            <w:shd w:val="clear" w:color="auto" w:fill="auto"/>
            <w:hideMark/>
          </w:tcPr>
          <w:p w14:paraId="3DF8909B" w14:textId="77777777" w:rsidR="00D3167F" w:rsidRPr="00D3167F" w:rsidRDefault="00D3167F" w:rsidP="00D3167F">
            <w:pPr>
              <w:rPr>
                <w:sz w:val="20"/>
                <w:szCs w:val="20"/>
                <w:lang w:bidi="en-US"/>
              </w:rPr>
            </w:pPr>
            <w:r w:rsidRPr="00D3167F">
              <w:rPr>
                <w:sz w:val="20"/>
                <w:szCs w:val="20"/>
                <w:lang w:bidi="en-US"/>
              </w:rPr>
              <w:t>Esposizione e sviluppo dell'argomento</w:t>
            </w:r>
          </w:p>
        </w:tc>
        <w:tc>
          <w:tcPr>
            <w:tcW w:w="8897" w:type="dxa"/>
            <w:shd w:val="clear" w:color="auto" w:fill="auto"/>
            <w:noWrap/>
            <w:hideMark/>
          </w:tcPr>
          <w:p w14:paraId="03D06E87" w14:textId="77777777" w:rsidR="00D3167F" w:rsidRPr="00D3167F" w:rsidRDefault="00D3167F" w:rsidP="00D3167F">
            <w:pPr>
              <w:rPr>
                <w:sz w:val="20"/>
                <w:szCs w:val="20"/>
                <w:lang w:bidi="en-US"/>
              </w:rPr>
            </w:pPr>
            <w:r w:rsidRPr="00D3167F">
              <w:rPr>
                <w:sz w:val="20"/>
                <w:szCs w:val="20"/>
                <w:lang w:bidi="en-US"/>
              </w:rPr>
              <w:t>Le idee sono coerenti e si concentrano sul tema</w:t>
            </w:r>
          </w:p>
        </w:tc>
        <w:tc>
          <w:tcPr>
            <w:tcW w:w="1317" w:type="dxa"/>
            <w:shd w:val="clear" w:color="auto" w:fill="auto"/>
            <w:noWrap/>
            <w:hideMark/>
          </w:tcPr>
          <w:p w14:paraId="6E2CE0B2" w14:textId="77777777" w:rsidR="00D3167F" w:rsidRPr="00D3167F" w:rsidRDefault="00D3167F" w:rsidP="00D3167F">
            <w:pPr>
              <w:rPr>
                <w:sz w:val="20"/>
                <w:szCs w:val="20"/>
                <w:lang w:bidi="en-US"/>
              </w:rPr>
            </w:pPr>
            <w:r w:rsidRPr="00D3167F">
              <w:rPr>
                <w:sz w:val="20"/>
                <w:szCs w:val="20"/>
                <w:lang w:bidi="en-US"/>
              </w:rPr>
              <w:t>4</w:t>
            </w:r>
          </w:p>
        </w:tc>
      </w:tr>
      <w:tr w:rsidR="00D3167F" w:rsidRPr="00D3167F" w14:paraId="03102C30" w14:textId="77777777" w:rsidTr="00D3167F">
        <w:trPr>
          <w:trHeight w:val="508"/>
        </w:trPr>
        <w:tc>
          <w:tcPr>
            <w:tcW w:w="4206" w:type="dxa"/>
            <w:vMerge/>
            <w:shd w:val="clear" w:color="auto" w:fill="auto"/>
            <w:hideMark/>
          </w:tcPr>
          <w:p w14:paraId="1BFE11F4" w14:textId="77777777" w:rsidR="00D3167F" w:rsidRPr="00D3167F" w:rsidRDefault="00D3167F" w:rsidP="00D3167F">
            <w:pPr>
              <w:rPr>
                <w:sz w:val="20"/>
                <w:szCs w:val="20"/>
                <w:lang w:bidi="en-US"/>
              </w:rPr>
            </w:pPr>
          </w:p>
        </w:tc>
        <w:tc>
          <w:tcPr>
            <w:tcW w:w="8897" w:type="dxa"/>
            <w:shd w:val="clear" w:color="auto" w:fill="auto"/>
            <w:hideMark/>
          </w:tcPr>
          <w:p w14:paraId="7D037FB9" w14:textId="77777777" w:rsidR="00D3167F" w:rsidRPr="00D3167F" w:rsidRDefault="00D3167F" w:rsidP="00D3167F">
            <w:pPr>
              <w:rPr>
                <w:sz w:val="20"/>
                <w:szCs w:val="20"/>
                <w:lang w:bidi="en-US"/>
              </w:rPr>
            </w:pPr>
            <w:r w:rsidRPr="00D3167F">
              <w:rPr>
                <w:sz w:val="20"/>
                <w:szCs w:val="20"/>
                <w:lang w:bidi="en-US"/>
              </w:rPr>
              <w:t>Le idee non sono sempre coerenti e si concentrano sul tema con qualche digressione</w:t>
            </w:r>
          </w:p>
        </w:tc>
        <w:tc>
          <w:tcPr>
            <w:tcW w:w="1317" w:type="dxa"/>
            <w:shd w:val="clear" w:color="auto" w:fill="auto"/>
            <w:noWrap/>
            <w:hideMark/>
          </w:tcPr>
          <w:p w14:paraId="0A47E45B" w14:textId="77777777" w:rsidR="00D3167F" w:rsidRPr="00D3167F" w:rsidRDefault="00D3167F" w:rsidP="00D3167F">
            <w:pPr>
              <w:rPr>
                <w:sz w:val="20"/>
                <w:szCs w:val="20"/>
                <w:lang w:bidi="en-US"/>
              </w:rPr>
            </w:pPr>
            <w:r w:rsidRPr="00D3167F">
              <w:rPr>
                <w:sz w:val="20"/>
                <w:szCs w:val="20"/>
                <w:lang w:bidi="en-US"/>
              </w:rPr>
              <w:t>3</w:t>
            </w:r>
          </w:p>
        </w:tc>
      </w:tr>
      <w:tr w:rsidR="00D3167F" w:rsidRPr="00D3167F" w14:paraId="248921F6" w14:textId="77777777" w:rsidTr="00D3167F">
        <w:trPr>
          <w:trHeight w:val="265"/>
        </w:trPr>
        <w:tc>
          <w:tcPr>
            <w:tcW w:w="4206" w:type="dxa"/>
            <w:vMerge/>
            <w:shd w:val="clear" w:color="auto" w:fill="auto"/>
            <w:hideMark/>
          </w:tcPr>
          <w:p w14:paraId="1E7BD899" w14:textId="77777777" w:rsidR="00D3167F" w:rsidRPr="00D3167F" w:rsidRDefault="00D3167F" w:rsidP="00D3167F">
            <w:pPr>
              <w:rPr>
                <w:sz w:val="20"/>
                <w:szCs w:val="20"/>
                <w:lang w:bidi="en-US"/>
              </w:rPr>
            </w:pPr>
          </w:p>
        </w:tc>
        <w:tc>
          <w:tcPr>
            <w:tcW w:w="8897" w:type="dxa"/>
            <w:shd w:val="clear" w:color="auto" w:fill="auto"/>
            <w:noWrap/>
            <w:hideMark/>
          </w:tcPr>
          <w:p w14:paraId="1031310A" w14:textId="77777777" w:rsidR="00D3167F" w:rsidRPr="00D3167F" w:rsidRDefault="00D3167F" w:rsidP="00D3167F">
            <w:pPr>
              <w:rPr>
                <w:sz w:val="20"/>
                <w:szCs w:val="20"/>
                <w:lang w:bidi="en-US"/>
              </w:rPr>
            </w:pPr>
            <w:r w:rsidRPr="00D3167F">
              <w:rPr>
                <w:sz w:val="20"/>
                <w:szCs w:val="20"/>
                <w:lang w:bidi="en-US"/>
              </w:rPr>
              <w:t>Le idee non sono coerenti</w:t>
            </w:r>
          </w:p>
        </w:tc>
        <w:tc>
          <w:tcPr>
            <w:tcW w:w="1317" w:type="dxa"/>
            <w:shd w:val="clear" w:color="auto" w:fill="auto"/>
            <w:noWrap/>
            <w:hideMark/>
          </w:tcPr>
          <w:p w14:paraId="4A3313BD" w14:textId="77777777" w:rsidR="00D3167F" w:rsidRPr="00D3167F" w:rsidRDefault="00D3167F" w:rsidP="00D3167F">
            <w:pPr>
              <w:rPr>
                <w:sz w:val="20"/>
                <w:szCs w:val="20"/>
                <w:lang w:bidi="en-US"/>
              </w:rPr>
            </w:pPr>
            <w:r w:rsidRPr="00D3167F">
              <w:rPr>
                <w:sz w:val="20"/>
                <w:szCs w:val="20"/>
                <w:lang w:bidi="en-US"/>
              </w:rPr>
              <w:t>1</w:t>
            </w:r>
          </w:p>
        </w:tc>
      </w:tr>
      <w:tr w:rsidR="00D3167F" w:rsidRPr="00D3167F" w14:paraId="4A58186A" w14:textId="77777777" w:rsidTr="00D3167F">
        <w:trPr>
          <w:trHeight w:val="253"/>
        </w:trPr>
        <w:tc>
          <w:tcPr>
            <w:tcW w:w="4206" w:type="dxa"/>
            <w:vMerge w:val="restart"/>
            <w:shd w:val="clear" w:color="auto" w:fill="auto"/>
            <w:hideMark/>
          </w:tcPr>
          <w:p w14:paraId="3BE8AE36" w14:textId="77777777" w:rsidR="00D3167F" w:rsidRPr="00D3167F" w:rsidRDefault="00D3167F" w:rsidP="00D3167F">
            <w:pPr>
              <w:rPr>
                <w:sz w:val="20"/>
                <w:szCs w:val="20"/>
                <w:lang w:bidi="en-US"/>
              </w:rPr>
            </w:pPr>
            <w:r w:rsidRPr="00D3167F">
              <w:rPr>
                <w:sz w:val="20"/>
                <w:szCs w:val="20"/>
                <w:lang w:bidi="en-US"/>
              </w:rPr>
              <w:t>Uso del lessico</w:t>
            </w:r>
          </w:p>
        </w:tc>
        <w:tc>
          <w:tcPr>
            <w:tcW w:w="8897" w:type="dxa"/>
            <w:shd w:val="clear" w:color="auto" w:fill="auto"/>
            <w:noWrap/>
            <w:hideMark/>
          </w:tcPr>
          <w:p w14:paraId="68703145" w14:textId="77777777" w:rsidR="00D3167F" w:rsidRPr="00D3167F" w:rsidRDefault="00D3167F" w:rsidP="00D3167F">
            <w:pPr>
              <w:rPr>
                <w:sz w:val="20"/>
                <w:szCs w:val="20"/>
                <w:lang w:bidi="en-US"/>
              </w:rPr>
            </w:pPr>
            <w:r w:rsidRPr="00D3167F">
              <w:rPr>
                <w:sz w:val="20"/>
                <w:szCs w:val="20"/>
                <w:lang w:bidi="en-US"/>
              </w:rPr>
              <w:t>Lessico sempre appropriato</w:t>
            </w:r>
          </w:p>
        </w:tc>
        <w:tc>
          <w:tcPr>
            <w:tcW w:w="1317" w:type="dxa"/>
            <w:shd w:val="clear" w:color="auto" w:fill="auto"/>
            <w:noWrap/>
            <w:hideMark/>
          </w:tcPr>
          <w:p w14:paraId="331F143C" w14:textId="77777777" w:rsidR="00D3167F" w:rsidRPr="00D3167F" w:rsidRDefault="00D3167F" w:rsidP="00D3167F">
            <w:pPr>
              <w:rPr>
                <w:sz w:val="20"/>
                <w:szCs w:val="20"/>
                <w:lang w:bidi="en-US"/>
              </w:rPr>
            </w:pPr>
            <w:r w:rsidRPr="00D3167F">
              <w:rPr>
                <w:sz w:val="20"/>
                <w:szCs w:val="20"/>
                <w:lang w:bidi="en-US"/>
              </w:rPr>
              <w:t>2</w:t>
            </w:r>
          </w:p>
        </w:tc>
      </w:tr>
      <w:tr w:rsidR="00D3167F" w:rsidRPr="00D3167F" w14:paraId="363D46E8" w14:textId="77777777" w:rsidTr="00D3167F">
        <w:trPr>
          <w:trHeight w:val="253"/>
        </w:trPr>
        <w:tc>
          <w:tcPr>
            <w:tcW w:w="4206" w:type="dxa"/>
            <w:vMerge/>
            <w:shd w:val="clear" w:color="auto" w:fill="auto"/>
            <w:hideMark/>
          </w:tcPr>
          <w:p w14:paraId="30AD7373" w14:textId="77777777" w:rsidR="00D3167F" w:rsidRPr="00D3167F" w:rsidRDefault="00D3167F" w:rsidP="00D3167F">
            <w:pPr>
              <w:rPr>
                <w:sz w:val="20"/>
                <w:szCs w:val="20"/>
                <w:lang w:bidi="en-US"/>
              </w:rPr>
            </w:pPr>
          </w:p>
        </w:tc>
        <w:tc>
          <w:tcPr>
            <w:tcW w:w="8897" w:type="dxa"/>
            <w:shd w:val="clear" w:color="auto" w:fill="auto"/>
            <w:noWrap/>
            <w:hideMark/>
          </w:tcPr>
          <w:p w14:paraId="0932CD8F" w14:textId="77777777" w:rsidR="00D3167F" w:rsidRPr="00D3167F" w:rsidRDefault="00D3167F" w:rsidP="00D3167F">
            <w:pPr>
              <w:rPr>
                <w:sz w:val="20"/>
                <w:szCs w:val="20"/>
                <w:lang w:bidi="en-US"/>
              </w:rPr>
            </w:pPr>
            <w:r w:rsidRPr="00D3167F">
              <w:rPr>
                <w:sz w:val="20"/>
                <w:szCs w:val="20"/>
                <w:lang w:bidi="en-US"/>
              </w:rPr>
              <w:t>Lessico non sempre appropriato</w:t>
            </w:r>
          </w:p>
        </w:tc>
        <w:tc>
          <w:tcPr>
            <w:tcW w:w="1317" w:type="dxa"/>
            <w:shd w:val="clear" w:color="auto" w:fill="auto"/>
            <w:noWrap/>
            <w:hideMark/>
          </w:tcPr>
          <w:p w14:paraId="7D04A510" w14:textId="77777777" w:rsidR="00D3167F" w:rsidRPr="00D3167F" w:rsidRDefault="00D3167F" w:rsidP="00D3167F">
            <w:pPr>
              <w:rPr>
                <w:sz w:val="20"/>
                <w:szCs w:val="20"/>
                <w:lang w:bidi="en-US"/>
              </w:rPr>
            </w:pPr>
            <w:r w:rsidRPr="00D3167F">
              <w:rPr>
                <w:sz w:val="20"/>
                <w:szCs w:val="20"/>
                <w:lang w:bidi="en-US"/>
              </w:rPr>
              <w:t>1,5</w:t>
            </w:r>
          </w:p>
        </w:tc>
      </w:tr>
      <w:tr w:rsidR="00D3167F" w:rsidRPr="00D3167F" w14:paraId="47D614A1" w14:textId="77777777" w:rsidTr="00D3167F">
        <w:trPr>
          <w:trHeight w:val="265"/>
        </w:trPr>
        <w:tc>
          <w:tcPr>
            <w:tcW w:w="4206" w:type="dxa"/>
            <w:vMerge/>
            <w:shd w:val="clear" w:color="auto" w:fill="auto"/>
            <w:hideMark/>
          </w:tcPr>
          <w:p w14:paraId="67D601EE" w14:textId="77777777" w:rsidR="00D3167F" w:rsidRPr="00D3167F" w:rsidRDefault="00D3167F" w:rsidP="00D3167F">
            <w:pPr>
              <w:rPr>
                <w:sz w:val="20"/>
                <w:szCs w:val="20"/>
                <w:lang w:bidi="en-US"/>
              </w:rPr>
            </w:pPr>
          </w:p>
        </w:tc>
        <w:tc>
          <w:tcPr>
            <w:tcW w:w="8897" w:type="dxa"/>
            <w:shd w:val="clear" w:color="auto" w:fill="auto"/>
            <w:noWrap/>
            <w:hideMark/>
          </w:tcPr>
          <w:p w14:paraId="1814E486" w14:textId="77777777" w:rsidR="00D3167F" w:rsidRPr="00D3167F" w:rsidRDefault="00D3167F" w:rsidP="00D3167F">
            <w:pPr>
              <w:rPr>
                <w:sz w:val="20"/>
                <w:szCs w:val="20"/>
                <w:lang w:bidi="en-US"/>
              </w:rPr>
            </w:pPr>
            <w:r w:rsidRPr="00D3167F">
              <w:rPr>
                <w:sz w:val="20"/>
                <w:szCs w:val="20"/>
                <w:lang w:bidi="en-US"/>
              </w:rPr>
              <w:t>Lessico povero e non appropriato</w:t>
            </w:r>
          </w:p>
        </w:tc>
        <w:tc>
          <w:tcPr>
            <w:tcW w:w="1317" w:type="dxa"/>
            <w:shd w:val="clear" w:color="auto" w:fill="auto"/>
            <w:noWrap/>
            <w:hideMark/>
          </w:tcPr>
          <w:p w14:paraId="748FB315" w14:textId="77777777" w:rsidR="00D3167F" w:rsidRPr="00D3167F" w:rsidRDefault="00D3167F" w:rsidP="00D3167F">
            <w:pPr>
              <w:rPr>
                <w:sz w:val="20"/>
                <w:szCs w:val="20"/>
                <w:lang w:bidi="en-US"/>
              </w:rPr>
            </w:pPr>
            <w:r w:rsidRPr="00D3167F">
              <w:rPr>
                <w:sz w:val="20"/>
                <w:szCs w:val="20"/>
                <w:lang w:bidi="en-US"/>
              </w:rPr>
              <w:t>0,5</w:t>
            </w:r>
          </w:p>
        </w:tc>
      </w:tr>
    </w:tbl>
    <w:p w14:paraId="017CED39" w14:textId="77777777" w:rsidR="00AA0FA1" w:rsidRPr="00015F57" w:rsidRDefault="00AA0FA1" w:rsidP="00AA0FA1">
      <w:pPr>
        <w:autoSpaceDE w:val="0"/>
        <w:autoSpaceDN w:val="0"/>
        <w:adjustRightInd w:val="0"/>
        <w:rPr>
          <w:rFonts w:eastAsia="TTE14B23A0t00"/>
          <w:b/>
          <w:sz w:val="20"/>
          <w:szCs w:val="20"/>
        </w:rPr>
      </w:pPr>
    </w:p>
    <w:p w14:paraId="4EFADB2F" w14:textId="6B6745AC" w:rsidR="009D30CF" w:rsidRPr="00015F57" w:rsidRDefault="009D30CF" w:rsidP="00AA0FA1">
      <w:pPr>
        <w:autoSpaceDE w:val="0"/>
        <w:autoSpaceDN w:val="0"/>
        <w:adjustRightInd w:val="0"/>
        <w:rPr>
          <w:rFonts w:eastAsia="TTE14B23A0t00"/>
          <w:b/>
          <w:sz w:val="20"/>
          <w:szCs w:val="20"/>
        </w:rPr>
        <w:sectPr w:rsidR="009D30CF" w:rsidRPr="00015F57" w:rsidSect="00B76412">
          <w:pgSz w:w="16838" w:h="11906" w:orient="landscape"/>
          <w:pgMar w:top="1134" w:right="1134" w:bottom="709" w:left="1418" w:header="709" w:footer="709" w:gutter="0"/>
          <w:cols w:space="708"/>
          <w:docGrid w:linePitch="381"/>
        </w:sectPr>
      </w:pPr>
    </w:p>
    <w:p w14:paraId="086DC019" w14:textId="77777777" w:rsidR="002F674A" w:rsidRPr="00015F57" w:rsidRDefault="002F674A">
      <w:pPr>
        <w:rPr>
          <w:sz w:val="20"/>
          <w:szCs w:val="20"/>
        </w:rPr>
      </w:pPr>
    </w:p>
    <w:p w14:paraId="756F22AC" w14:textId="69FFE873" w:rsidR="00B2172E" w:rsidRPr="00015F57" w:rsidRDefault="00B2172E" w:rsidP="00B2172E">
      <w:pPr>
        <w:rPr>
          <w:b/>
          <w:bCs/>
          <w:sz w:val="20"/>
          <w:szCs w:val="20"/>
        </w:rPr>
      </w:pPr>
      <w:r w:rsidRPr="00015F57">
        <w:rPr>
          <w:b/>
          <w:bCs/>
          <w:sz w:val="20"/>
          <w:szCs w:val="20"/>
        </w:rPr>
        <w:t xml:space="preserve">GRIGLIA DI VALUTAZIONE  </w:t>
      </w:r>
      <w:r w:rsidR="00456B51" w:rsidRPr="00015F57">
        <w:rPr>
          <w:b/>
          <w:bCs/>
          <w:sz w:val="20"/>
          <w:szCs w:val="20"/>
          <w:u w:val="single"/>
        </w:rPr>
        <w:t>TECNOLOGIE, DISEGNO E PROGETTAZIONE</w:t>
      </w:r>
      <w:r w:rsidR="00456B51" w:rsidRPr="00015F57">
        <w:rPr>
          <w:b/>
          <w:bCs/>
          <w:sz w:val="20"/>
          <w:szCs w:val="20"/>
        </w:rPr>
        <w:t xml:space="preserve"> </w:t>
      </w:r>
      <w:r w:rsidRPr="00015F57">
        <w:rPr>
          <w:b/>
          <w:bCs/>
          <w:sz w:val="20"/>
          <w:szCs w:val="20"/>
        </w:rPr>
        <w:t>–  STRUMENTI E MATERIALI</w:t>
      </w:r>
    </w:p>
    <w:p w14:paraId="4392050A" w14:textId="77777777" w:rsidR="00B2172E" w:rsidRPr="00015F57" w:rsidRDefault="00B2172E" w:rsidP="00B2172E">
      <w:pPr>
        <w:rPr>
          <w:b/>
          <w:bCs/>
          <w:sz w:val="20"/>
          <w:szCs w:val="20"/>
        </w:rPr>
      </w:pPr>
    </w:p>
    <w:p w14:paraId="53D8217B" w14:textId="77777777" w:rsidR="00B2172E" w:rsidRPr="00015F57" w:rsidRDefault="00B2172E" w:rsidP="00A25F3C">
      <w:pPr>
        <w:jc w:val="center"/>
        <w:rPr>
          <w:b/>
          <w:bCs/>
          <w:sz w:val="20"/>
          <w:szCs w:val="20"/>
        </w:rPr>
      </w:pPr>
      <w:r w:rsidRPr="00015F57">
        <w:rPr>
          <w:b/>
          <w:bCs/>
          <w:sz w:val="20"/>
          <w:szCs w:val="20"/>
        </w:rPr>
        <w:t>1 BIENNIO</w:t>
      </w:r>
    </w:p>
    <w:p w14:paraId="25894526" w14:textId="77777777" w:rsidR="00B2172E" w:rsidRPr="00015F57" w:rsidRDefault="00B2172E" w:rsidP="00B2172E">
      <w:pPr>
        <w:jc w:val="center"/>
        <w:rPr>
          <w:b/>
          <w:bCs/>
          <w:sz w:val="20"/>
          <w:szCs w:val="20"/>
        </w:rPr>
      </w:pP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4E6EE814" w14:textId="77777777" w:rsidTr="00995A35">
        <w:trPr>
          <w:trHeight w:val="442"/>
        </w:trPr>
        <w:tc>
          <w:tcPr>
            <w:tcW w:w="2376" w:type="dxa"/>
            <w:shd w:val="clear" w:color="auto" w:fill="auto"/>
          </w:tcPr>
          <w:p w14:paraId="1E2E9800"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7C89FFA1"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5520B634"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62FAC653"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49974B66"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4C345B73" w14:textId="77777777" w:rsidR="00B2172E" w:rsidRPr="00015F57" w:rsidRDefault="00B2172E" w:rsidP="00995A35">
            <w:pPr>
              <w:jc w:val="center"/>
              <w:rPr>
                <w:b/>
                <w:sz w:val="20"/>
                <w:szCs w:val="20"/>
              </w:rPr>
            </w:pPr>
            <w:r w:rsidRPr="00015F57">
              <w:rPr>
                <w:b/>
                <w:sz w:val="20"/>
                <w:szCs w:val="20"/>
              </w:rPr>
              <w:t>PUNT.</w:t>
            </w:r>
          </w:p>
          <w:p w14:paraId="0FA52AFD" w14:textId="77777777" w:rsidR="00B2172E" w:rsidRPr="00015F57" w:rsidRDefault="00B2172E" w:rsidP="00995A35">
            <w:pPr>
              <w:jc w:val="center"/>
              <w:rPr>
                <w:b/>
                <w:sz w:val="20"/>
                <w:szCs w:val="20"/>
              </w:rPr>
            </w:pPr>
            <w:r w:rsidRPr="00015F57">
              <w:rPr>
                <w:b/>
                <w:sz w:val="20"/>
                <w:szCs w:val="20"/>
              </w:rPr>
              <w:t>ATTR</w:t>
            </w:r>
          </w:p>
        </w:tc>
      </w:tr>
      <w:tr w:rsidR="00B2172E" w:rsidRPr="00015F57" w14:paraId="72D5B753" w14:textId="77777777" w:rsidTr="00995A35">
        <w:trPr>
          <w:trHeight w:val="1837"/>
        </w:trPr>
        <w:tc>
          <w:tcPr>
            <w:tcW w:w="2376" w:type="dxa"/>
            <w:shd w:val="clear" w:color="auto" w:fill="auto"/>
          </w:tcPr>
          <w:p w14:paraId="0FCA1BA3" w14:textId="77777777" w:rsidR="00B2172E" w:rsidRPr="00015F57" w:rsidRDefault="00B2172E" w:rsidP="00995A35">
            <w:pPr>
              <w:autoSpaceDE w:val="0"/>
              <w:autoSpaceDN w:val="0"/>
              <w:adjustRightInd w:val="0"/>
              <w:jc w:val="left"/>
              <w:rPr>
                <w:b/>
                <w:bCs/>
                <w:sz w:val="20"/>
                <w:szCs w:val="20"/>
              </w:rPr>
            </w:pPr>
            <w:r w:rsidRPr="00015F57">
              <w:rPr>
                <w:b/>
                <w:bCs/>
                <w:sz w:val="20"/>
                <w:szCs w:val="20"/>
              </w:rPr>
              <w:t>APPLICARE LE REGOLE DELLA RAPPRESENTAZIONE GRAFICHE</w:t>
            </w:r>
          </w:p>
        </w:tc>
        <w:tc>
          <w:tcPr>
            <w:tcW w:w="2835" w:type="dxa"/>
            <w:shd w:val="clear" w:color="auto" w:fill="auto"/>
          </w:tcPr>
          <w:p w14:paraId="579303E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E0A480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2B7B1A5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CADC8C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21FD5AD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F92689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EC3EA3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CFDD72A"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134384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7B60DE3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4E39510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07E62ED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49EE76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F1F842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771E899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99043A2"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5E7F947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5F6F614F"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4EF509D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298827E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67704AE5"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59F61BF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519AC3D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39580066"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0014151C" w14:textId="77777777" w:rsidR="00B2172E" w:rsidRPr="00015F57" w:rsidRDefault="00B2172E" w:rsidP="00995A35">
            <w:pPr>
              <w:jc w:val="center"/>
              <w:rPr>
                <w:sz w:val="20"/>
                <w:szCs w:val="20"/>
              </w:rPr>
            </w:pPr>
          </w:p>
          <w:p w14:paraId="1D7A94A9" w14:textId="77777777" w:rsidR="00B2172E" w:rsidRPr="00015F57" w:rsidRDefault="00B2172E" w:rsidP="00995A35">
            <w:pPr>
              <w:jc w:val="center"/>
              <w:rPr>
                <w:sz w:val="20"/>
                <w:szCs w:val="20"/>
              </w:rPr>
            </w:pPr>
          </w:p>
          <w:p w14:paraId="02A5E7CC" w14:textId="77777777" w:rsidR="00B2172E" w:rsidRPr="00015F57" w:rsidRDefault="00B2172E" w:rsidP="00995A35">
            <w:pPr>
              <w:jc w:val="center"/>
              <w:rPr>
                <w:sz w:val="20"/>
                <w:szCs w:val="20"/>
              </w:rPr>
            </w:pPr>
          </w:p>
          <w:p w14:paraId="31BA3A67"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505F4B39" w14:textId="77777777" w:rsidR="00B2172E" w:rsidRPr="00015F57" w:rsidRDefault="00B2172E" w:rsidP="00995A35">
            <w:pPr>
              <w:rPr>
                <w:sz w:val="20"/>
                <w:szCs w:val="20"/>
              </w:rPr>
            </w:pPr>
          </w:p>
        </w:tc>
      </w:tr>
      <w:tr w:rsidR="00B2172E" w:rsidRPr="00015F57" w14:paraId="19DC15E4" w14:textId="77777777" w:rsidTr="00995A35">
        <w:trPr>
          <w:trHeight w:val="1269"/>
        </w:trPr>
        <w:tc>
          <w:tcPr>
            <w:tcW w:w="2376" w:type="dxa"/>
            <w:shd w:val="clear" w:color="auto" w:fill="auto"/>
          </w:tcPr>
          <w:p w14:paraId="0BE6E165" w14:textId="77777777" w:rsidR="00B2172E" w:rsidRPr="00015F57" w:rsidRDefault="00B2172E" w:rsidP="00995A35">
            <w:pPr>
              <w:autoSpaceDE w:val="0"/>
              <w:autoSpaceDN w:val="0"/>
              <w:adjustRightInd w:val="0"/>
              <w:jc w:val="left"/>
              <w:rPr>
                <w:b/>
                <w:bCs/>
                <w:sz w:val="20"/>
                <w:szCs w:val="20"/>
              </w:rPr>
            </w:pPr>
          </w:p>
          <w:p w14:paraId="33618515" w14:textId="77777777" w:rsidR="00B2172E" w:rsidRPr="00015F57" w:rsidRDefault="00B2172E" w:rsidP="00995A35">
            <w:pPr>
              <w:autoSpaceDE w:val="0"/>
              <w:autoSpaceDN w:val="0"/>
              <w:adjustRightInd w:val="0"/>
              <w:jc w:val="left"/>
              <w:rPr>
                <w:b/>
                <w:bCs/>
                <w:sz w:val="20"/>
                <w:szCs w:val="20"/>
              </w:rPr>
            </w:pPr>
            <w:r w:rsidRPr="00015F57">
              <w:rPr>
                <w:b/>
                <w:sz w:val="20"/>
                <w:szCs w:val="20"/>
              </w:rPr>
              <w:t>CHIAREZZA E PRECISIONE DEL SEGNO</w:t>
            </w:r>
          </w:p>
          <w:p w14:paraId="3F3B429B" w14:textId="77777777" w:rsidR="00B2172E" w:rsidRPr="00015F57" w:rsidRDefault="00B2172E" w:rsidP="00995A35">
            <w:pPr>
              <w:autoSpaceDE w:val="0"/>
              <w:autoSpaceDN w:val="0"/>
              <w:adjustRightInd w:val="0"/>
              <w:jc w:val="left"/>
              <w:rPr>
                <w:sz w:val="20"/>
                <w:szCs w:val="20"/>
              </w:rPr>
            </w:pPr>
          </w:p>
        </w:tc>
        <w:tc>
          <w:tcPr>
            <w:tcW w:w="2835" w:type="dxa"/>
            <w:shd w:val="clear" w:color="auto" w:fill="auto"/>
          </w:tcPr>
          <w:p w14:paraId="5F77153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674CD5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79F5986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5DE5A57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E0A1A5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74A1D12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EE1929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EC0B6F1"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3237158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06422EB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408002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31FB66F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4A9B01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4CD4B86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7B2DF5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42E2475"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93963E9"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69BABF74"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3C4FAEDD"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57F43970"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4F4C5FC5"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4002D97D"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485E70D8"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6A1BDF8A"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4A5B9F80" w14:textId="77777777" w:rsidR="00B2172E" w:rsidRPr="00015F57" w:rsidRDefault="00B2172E" w:rsidP="00995A35">
            <w:pPr>
              <w:jc w:val="center"/>
              <w:rPr>
                <w:b/>
                <w:sz w:val="20"/>
                <w:szCs w:val="20"/>
              </w:rPr>
            </w:pPr>
          </w:p>
          <w:p w14:paraId="3802E0B2" w14:textId="77777777" w:rsidR="00B2172E" w:rsidRPr="00015F57" w:rsidRDefault="00B2172E" w:rsidP="00995A35">
            <w:pPr>
              <w:jc w:val="center"/>
              <w:rPr>
                <w:b/>
                <w:sz w:val="20"/>
                <w:szCs w:val="20"/>
              </w:rPr>
            </w:pPr>
          </w:p>
          <w:p w14:paraId="6172D56B" w14:textId="77777777" w:rsidR="00B2172E" w:rsidRPr="00015F57" w:rsidRDefault="00B2172E" w:rsidP="00995A35">
            <w:pPr>
              <w:jc w:val="center"/>
              <w:rPr>
                <w:b/>
                <w:sz w:val="20"/>
                <w:szCs w:val="20"/>
              </w:rPr>
            </w:pPr>
          </w:p>
          <w:p w14:paraId="0D725206"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75C17616" w14:textId="77777777" w:rsidR="00B2172E" w:rsidRPr="00015F57" w:rsidRDefault="00B2172E" w:rsidP="00995A35">
            <w:pPr>
              <w:rPr>
                <w:sz w:val="20"/>
                <w:szCs w:val="20"/>
              </w:rPr>
            </w:pPr>
          </w:p>
        </w:tc>
      </w:tr>
      <w:tr w:rsidR="00B2172E" w:rsidRPr="00015F57" w14:paraId="77E035F7" w14:textId="77777777" w:rsidTr="00995A35">
        <w:trPr>
          <w:trHeight w:val="1410"/>
        </w:trPr>
        <w:tc>
          <w:tcPr>
            <w:tcW w:w="2376" w:type="dxa"/>
            <w:shd w:val="clear" w:color="auto" w:fill="auto"/>
          </w:tcPr>
          <w:p w14:paraId="2B4094E3" w14:textId="77777777" w:rsidR="00B2172E" w:rsidRPr="00015F57" w:rsidRDefault="00B2172E" w:rsidP="00995A35">
            <w:pPr>
              <w:autoSpaceDE w:val="0"/>
              <w:autoSpaceDN w:val="0"/>
              <w:adjustRightInd w:val="0"/>
              <w:jc w:val="left"/>
              <w:rPr>
                <w:b/>
                <w:bCs/>
                <w:sz w:val="20"/>
                <w:szCs w:val="20"/>
              </w:rPr>
            </w:pPr>
          </w:p>
          <w:p w14:paraId="679C7FC3" w14:textId="77777777" w:rsidR="00B2172E" w:rsidRPr="00015F57" w:rsidRDefault="00B2172E" w:rsidP="00995A35">
            <w:pPr>
              <w:jc w:val="left"/>
              <w:rPr>
                <w:sz w:val="20"/>
                <w:szCs w:val="20"/>
              </w:rPr>
            </w:pPr>
            <w:r w:rsidRPr="00015F57">
              <w:rPr>
                <w:b/>
                <w:bCs/>
                <w:sz w:val="20"/>
                <w:szCs w:val="20"/>
              </w:rPr>
              <w:t xml:space="preserve"> APPLICAZIONE DELLE REGOLE DEL CHIAROSCURO </w:t>
            </w:r>
          </w:p>
        </w:tc>
        <w:tc>
          <w:tcPr>
            <w:tcW w:w="2835" w:type="dxa"/>
            <w:shd w:val="clear" w:color="auto" w:fill="auto"/>
          </w:tcPr>
          <w:p w14:paraId="79DE37A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D08E28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8E6E9A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D9E5D4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F6D035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64263AA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29A52A4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052D6AE"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4502AD9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2CA9F0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242835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CB661B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BD0C9D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3DCD5D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2A054A1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7F72C4B"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506B02F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345E0078"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1544D8A8"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0D386F7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4917DD5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3392977D"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19CA643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04724DBF"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301D56BA" w14:textId="77777777" w:rsidR="00B2172E" w:rsidRPr="00015F57" w:rsidRDefault="00B2172E" w:rsidP="00995A35">
            <w:pPr>
              <w:jc w:val="center"/>
              <w:rPr>
                <w:sz w:val="20"/>
                <w:szCs w:val="20"/>
              </w:rPr>
            </w:pPr>
          </w:p>
          <w:p w14:paraId="7094FC34" w14:textId="77777777" w:rsidR="00B2172E" w:rsidRPr="00015F57" w:rsidRDefault="00B2172E" w:rsidP="00995A35">
            <w:pPr>
              <w:jc w:val="center"/>
              <w:rPr>
                <w:sz w:val="20"/>
                <w:szCs w:val="20"/>
              </w:rPr>
            </w:pPr>
          </w:p>
          <w:p w14:paraId="1E9C408B" w14:textId="77777777" w:rsidR="00B2172E" w:rsidRPr="00015F57" w:rsidRDefault="00B2172E" w:rsidP="00995A35">
            <w:pPr>
              <w:jc w:val="center"/>
              <w:rPr>
                <w:sz w:val="20"/>
                <w:szCs w:val="20"/>
              </w:rPr>
            </w:pPr>
          </w:p>
          <w:p w14:paraId="6B64CC77"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1504E55F" w14:textId="77777777" w:rsidR="00B2172E" w:rsidRPr="00015F57" w:rsidRDefault="00B2172E" w:rsidP="00995A35">
            <w:pPr>
              <w:rPr>
                <w:sz w:val="20"/>
                <w:szCs w:val="20"/>
              </w:rPr>
            </w:pPr>
          </w:p>
        </w:tc>
      </w:tr>
      <w:tr w:rsidR="00B2172E" w:rsidRPr="00015F57" w14:paraId="4DC47034" w14:textId="77777777" w:rsidTr="00995A35">
        <w:trPr>
          <w:trHeight w:val="1127"/>
        </w:trPr>
        <w:tc>
          <w:tcPr>
            <w:tcW w:w="2376" w:type="dxa"/>
            <w:shd w:val="clear" w:color="auto" w:fill="auto"/>
          </w:tcPr>
          <w:p w14:paraId="6F83375E" w14:textId="77777777" w:rsidR="00B2172E" w:rsidRPr="00015F57" w:rsidRDefault="00B2172E" w:rsidP="00995A35">
            <w:pPr>
              <w:autoSpaceDE w:val="0"/>
              <w:autoSpaceDN w:val="0"/>
              <w:adjustRightInd w:val="0"/>
              <w:jc w:val="left"/>
              <w:rPr>
                <w:b/>
                <w:bCs/>
                <w:sz w:val="20"/>
                <w:szCs w:val="20"/>
              </w:rPr>
            </w:pPr>
          </w:p>
          <w:p w14:paraId="17F00E0F" w14:textId="77777777" w:rsidR="00B2172E" w:rsidRPr="00015F57" w:rsidRDefault="00B2172E" w:rsidP="00995A35">
            <w:pPr>
              <w:autoSpaceDE w:val="0"/>
              <w:autoSpaceDN w:val="0"/>
              <w:adjustRightInd w:val="0"/>
              <w:jc w:val="left"/>
              <w:rPr>
                <w:b/>
                <w:bCs/>
                <w:sz w:val="20"/>
                <w:szCs w:val="20"/>
              </w:rPr>
            </w:pPr>
            <w:r w:rsidRPr="00015F57">
              <w:rPr>
                <w:b/>
                <w:bCs/>
                <w:sz w:val="20"/>
                <w:szCs w:val="20"/>
              </w:rPr>
              <w:t xml:space="preserve">UTILIZZO DEGLI STRUMENTI </w:t>
            </w:r>
          </w:p>
        </w:tc>
        <w:tc>
          <w:tcPr>
            <w:tcW w:w="2835" w:type="dxa"/>
            <w:shd w:val="clear" w:color="auto" w:fill="auto"/>
          </w:tcPr>
          <w:p w14:paraId="6F58012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E304B3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DC2837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6A3ABAE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A20489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738DB68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1EA1161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4D851BC"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19C45EA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D711AB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719DE3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566E4BE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063B78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C84E6F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419CCC7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75E0445"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2CD6A6A1"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41C346FB"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7B86D283"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7E46E8CB"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015DA1AC"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000FE295"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7C743037"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106A9B44"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64D32EAE" w14:textId="77777777" w:rsidR="00B2172E" w:rsidRPr="00015F57" w:rsidRDefault="00B2172E" w:rsidP="00995A35">
            <w:pPr>
              <w:jc w:val="center"/>
              <w:rPr>
                <w:b/>
                <w:sz w:val="20"/>
                <w:szCs w:val="20"/>
              </w:rPr>
            </w:pPr>
          </w:p>
          <w:p w14:paraId="14B2C525" w14:textId="77777777" w:rsidR="00B2172E" w:rsidRPr="00015F57" w:rsidRDefault="00B2172E" w:rsidP="00995A35">
            <w:pPr>
              <w:jc w:val="center"/>
              <w:rPr>
                <w:b/>
                <w:sz w:val="20"/>
                <w:szCs w:val="20"/>
              </w:rPr>
            </w:pPr>
          </w:p>
          <w:p w14:paraId="2941E08E" w14:textId="77777777" w:rsidR="00B2172E" w:rsidRPr="00015F57" w:rsidRDefault="00B2172E" w:rsidP="00995A35">
            <w:pPr>
              <w:jc w:val="center"/>
              <w:rPr>
                <w:b/>
                <w:sz w:val="20"/>
                <w:szCs w:val="20"/>
              </w:rPr>
            </w:pPr>
          </w:p>
          <w:p w14:paraId="5F505F55"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29661F1D" w14:textId="77777777" w:rsidR="00B2172E" w:rsidRPr="00015F57" w:rsidRDefault="00B2172E" w:rsidP="00995A35">
            <w:pPr>
              <w:rPr>
                <w:sz w:val="20"/>
                <w:szCs w:val="20"/>
              </w:rPr>
            </w:pPr>
          </w:p>
        </w:tc>
      </w:tr>
    </w:tbl>
    <w:p w14:paraId="04115E79" w14:textId="77777777" w:rsidR="00B2172E" w:rsidRPr="00015F57" w:rsidRDefault="00B2172E" w:rsidP="00B2172E">
      <w:pPr>
        <w:rPr>
          <w:b/>
          <w:bCs/>
          <w:sz w:val="20"/>
          <w:szCs w:val="20"/>
        </w:rPr>
      </w:pPr>
    </w:p>
    <w:p w14:paraId="29620ACB" w14:textId="77777777" w:rsidR="00B2172E" w:rsidRPr="00015F57" w:rsidRDefault="00B2172E" w:rsidP="00B2172E">
      <w:pPr>
        <w:rPr>
          <w:b/>
          <w:bCs/>
          <w:sz w:val="20"/>
          <w:szCs w:val="20"/>
        </w:rPr>
      </w:pPr>
    </w:p>
    <w:p w14:paraId="3144E87C" w14:textId="77777777" w:rsidR="00B2172E" w:rsidRPr="00015F57" w:rsidRDefault="00B2172E" w:rsidP="00B2172E">
      <w:pPr>
        <w:rPr>
          <w:b/>
          <w:bCs/>
          <w:sz w:val="20"/>
          <w:szCs w:val="20"/>
        </w:rPr>
      </w:pPr>
    </w:p>
    <w:p w14:paraId="3B97B59D" w14:textId="77777777" w:rsidR="00B2172E" w:rsidRPr="00015F57" w:rsidRDefault="00B2172E" w:rsidP="00B2172E">
      <w:pPr>
        <w:rPr>
          <w:b/>
          <w:bCs/>
          <w:sz w:val="20"/>
          <w:szCs w:val="20"/>
        </w:rPr>
      </w:pPr>
    </w:p>
    <w:p w14:paraId="300CD297" w14:textId="77777777" w:rsidR="00B2172E" w:rsidRPr="00015F57" w:rsidRDefault="00B2172E" w:rsidP="00B2172E">
      <w:pPr>
        <w:rPr>
          <w:b/>
          <w:bCs/>
          <w:sz w:val="20"/>
          <w:szCs w:val="20"/>
        </w:rPr>
      </w:pPr>
    </w:p>
    <w:p w14:paraId="76F7A5BF" w14:textId="77777777" w:rsidR="00B2172E" w:rsidRPr="00015F57" w:rsidRDefault="00B2172E" w:rsidP="00B2172E">
      <w:pPr>
        <w:rPr>
          <w:b/>
          <w:bCs/>
          <w:sz w:val="20"/>
          <w:szCs w:val="20"/>
        </w:rPr>
      </w:pPr>
    </w:p>
    <w:p w14:paraId="159E87C0"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1876B536" w14:textId="77777777" w:rsidR="002F674A" w:rsidRPr="00015F57" w:rsidRDefault="002F674A" w:rsidP="00B2172E">
      <w:pPr>
        <w:rPr>
          <w:b/>
          <w:bCs/>
          <w:sz w:val="20"/>
          <w:szCs w:val="20"/>
        </w:rPr>
      </w:pPr>
    </w:p>
    <w:p w14:paraId="1D1287AD" w14:textId="77777777" w:rsidR="002F674A" w:rsidRPr="00015F57" w:rsidRDefault="002F674A" w:rsidP="00B2172E">
      <w:pPr>
        <w:rPr>
          <w:b/>
          <w:bCs/>
          <w:sz w:val="20"/>
          <w:szCs w:val="20"/>
        </w:rPr>
      </w:pPr>
    </w:p>
    <w:p w14:paraId="6AEBAE05" w14:textId="6A071130" w:rsidR="00B2172E" w:rsidRPr="00015F57" w:rsidRDefault="00B2172E" w:rsidP="00B2172E">
      <w:pPr>
        <w:rPr>
          <w:rFonts w:eastAsia="TrebuchetMS"/>
          <w:sz w:val="20"/>
          <w:szCs w:val="20"/>
        </w:rPr>
      </w:pPr>
      <w:r w:rsidRPr="00015F57">
        <w:rPr>
          <w:b/>
          <w:bCs/>
          <w:sz w:val="20"/>
          <w:szCs w:val="20"/>
        </w:rPr>
        <w:t xml:space="preserve">GRIGLIA DI VALUTAZIONE  </w:t>
      </w:r>
      <w:r w:rsidR="00456B51" w:rsidRPr="00015F57">
        <w:rPr>
          <w:b/>
          <w:bCs/>
          <w:sz w:val="20"/>
          <w:szCs w:val="20"/>
          <w:u w:val="single"/>
        </w:rPr>
        <w:t>TECNOLOGIE, DISEGNO E PROGETTAZIONE</w:t>
      </w:r>
      <w:r w:rsidR="00456B51" w:rsidRPr="00015F57">
        <w:rPr>
          <w:b/>
          <w:bCs/>
          <w:sz w:val="20"/>
          <w:szCs w:val="20"/>
        </w:rPr>
        <w:t xml:space="preserve"> </w:t>
      </w:r>
      <w:r w:rsidRPr="00015F57">
        <w:rPr>
          <w:b/>
          <w:bCs/>
          <w:sz w:val="20"/>
          <w:szCs w:val="20"/>
        </w:rPr>
        <w:t>–DISEGNO  GEOMETRICO</w:t>
      </w: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4D4A9F8F" w14:textId="77777777" w:rsidTr="00995A35">
        <w:trPr>
          <w:trHeight w:val="442"/>
        </w:trPr>
        <w:tc>
          <w:tcPr>
            <w:tcW w:w="2376" w:type="dxa"/>
            <w:shd w:val="clear" w:color="auto" w:fill="auto"/>
          </w:tcPr>
          <w:p w14:paraId="6E7FDC2A"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3A2E3C42"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1ACA7357"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63B78F65"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1404F7C7"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1DA237DB" w14:textId="77777777" w:rsidR="00B2172E" w:rsidRPr="00015F57" w:rsidRDefault="00B2172E" w:rsidP="00995A35">
            <w:pPr>
              <w:jc w:val="center"/>
              <w:rPr>
                <w:b/>
                <w:sz w:val="20"/>
                <w:szCs w:val="20"/>
              </w:rPr>
            </w:pPr>
            <w:r w:rsidRPr="00015F57">
              <w:rPr>
                <w:b/>
                <w:sz w:val="20"/>
                <w:szCs w:val="20"/>
              </w:rPr>
              <w:t>PUNT.</w:t>
            </w:r>
          </w:p>
          <w:p w14:paraId="734586A0" w14:textId="77777777" w:rsidR="00B2172E" w:rsidRPr="00015F57" w:rsidRDefault="00B2172E" w:rsidP="00995A35">
            <w:pPr>
              <w:jc w:val="center"/>
              <w:rPr>
                <w:b/>
                <w:sz w:val="20"/>
                <w:szCs w:val="20"/>
              </w:rPr>
            </w:pPr>
            <w:r w:rsidRPr="00015F57">
              <w:rPr>
                <w:b/>
                <w:sz w:val="20"/>
                <w:szCs w:val="20"/>
              </w:rPr>
              <w:t>ATTR</w:t>
            </w:r>
          </w:p>
        </w:tc>
      </w:tr>
      <w:tr w:rsidR="00B2172E" w:rsidRPr="00015F57" w14:paraId="08E361C9" w14:textId="77777777" w:rsidTr="00995A35">
        <w:trPr>
          <w:trHeight w:val="1837"/>
        </w:trPr>
        <w:tc>
          <w:tcPr>
            <w:tcW w:w="2376" w:type="dxa"/>
            <w:shd w:val="clear" w:color="auto" w:fill="auto"/>
          </w:tcPr>
          <w:p w14:paraId="42D81F78" w14:textId="77777777" w:rsidR="00B2172E" w:rsidRPr="00015F57" w:rsidRDefault="00B2172E" w:rsidP="00995A35">
            <w:pPr>
              <w:autoSpaceDE w:val="0"/>
              <w:autoSpaceDN w:val="0"/>
              <w:adjustRightInd w:val="0"/>
              <w:jc w:val="left"/>
              <w:rPr>
                <w:b/>
                <w:bCs/>
                <w:sz w:val="20"/>
                <w:szCs w:val="20"/>
              </w:rPr>
            </w:pPr>
            <w:r w:rsidRPr="00015F57">
              <w:rPr>
                <w:b/>
                <w:bCs/>
                <w:sz w:val="20"/>
                <w:szCs w:val="20"/>
              </w:rPr>
              <w:t xml:space="preserve"> CORRETTEZZA NELLA COSTRUZIONE DELLE FIGURE GEOMETRICHE PIANE</w:t>
            </w:r>
          </w:p>
        </w:tc>
        <w:tc>
          <w:tcPr>
            <w:tcW w:w="2835" w:type="dxa"/>
            <w:shd w:val="clear" w:color="auto" w:fill="auto"/>
          </w:tcPr>
          <w:p w14:paraId="783C155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40C514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5797B99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2B7755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31CD61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44DB0E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3878BF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2128174"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4AFD293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6D227AE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5ED1763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4B0D95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F8EFC1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1B6A6A4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5C7D0BA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434CCED"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8A66FF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64226F0F"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180B76D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0ADB725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1FBD879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450655A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1F101C25"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48146752"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51CC9140" w14:textId="77777777" w:rsidR="00B2172E" w:rsidRPr="00015F57" w:rsidRDefault="00B2172E" w:rsidP="00995A35">
            <w:pPr>
              <w:jc w:val="center"/>
              <w:rPr>
                <w:sz w:val="20"/>
                <w:szCs w:val="20"/>
              </w:rPr>
            </w:pPr>
          </w:p>
          <w:p w14:paraId="2FED23A3" w14:textId="77777777" w:rsidR="00B2172E" w:rsidRPr="00015F57" w:rsidRDefault="00B2172E" w:rsidP="00995A35">
            <w:pPr>
              <w:jc w:val="center"/>
              <w:rPr>
                <w:sz w:val="20"/>
                <w:szCs w:val="20"/>
              </w:rPr>
            </w:pPr>
          </w:p>
          <w:p w14:paraId="377CE075" w14:textId="77777777" w:rsidR="00B2172E" w:rsidRPr="00015F57" w:rsidRDefault="00B2172E" w:rsidP="00995A35">
            <w:pPr>
              <w:jc w:val="center"/>
              <w:rPr>
                <w:sz w:val="20"/>
                <w:szCs w:val="20"/>
              </w:rPr>
            </w:pPr>
          </w:p>
          <w:p w14:paraId="4CBBC3D7"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5A54F90E" w14:textId="77777777" w:rsidR="00B2172E" w:rsidRPr="00015F57" w:rsidRDefault="00B2172E" w:rsidP="00995A35">
            <w:pPr>
              <w:rPr>
                <w:sz w:val="20"/>
                <w:szCs w:val="20"/>
              </w:rPr>
            </w:pPr>
          </w:p>
        </w:tc>
      </w:tr>
      <w:tr w:rsidR="00B2172E" w:rsidRPr="00015F57" w14:paraId="643405E5" w14:textId="77777777" w:rsidTr="00995A35">
        <w:trPr>
          <w:trHeight w:val="1269"/>
        </w:trPr>
        <w:tc>
          <w:tcPr>
            <w:tcW w:w="2376" w:type="dxa"/>
            <w:shd w:val="clear" w:color="auto" w:fill="auto"/>
          </w:tcPr>
          <w:p w14:paraId="162B0B61" w14:textId="77777777" w:rsidR="00B2172E" w:rsidRPr="00015F57" w:rsidRDefault="00B2172E" w:rsidP="00995A35">
            <w:pPr>
              <w:autoSpaceDE w:val="0"/>
              <w:autoSpaceDN w:val="0"/>
              <w:adjustRightInd w:val="0"/>
              <w:jc w:val="left"/>
              <w:rPr>
                <w:b/>
                <w:bCs/>
                <w:sz w:val="20"/>
                <w:szCs w:val="20"/>
              </w:rPr>
            </w:pPr>
          </w:p>
          <w:p w14:paraId="0C6033ED" w14:textId="77777777" w:rsidR="00B2172E" w:rsidRPr="00015F57" w:rsidRDefault="00B2172E" w:rsidP="00995A35">
            <w:pPr>
              <w:autoSpaceDE w:val="0"/>
              <w:autoSpaceDN w:val="0"/>
              <w:adjustRightInd w:val="0"/>
              <w:jc w:val="left"/>
              <w:rPr>
                <w:b/>
                <w:bCs/>
                <w:sz w:val="20"/>
                <w:szCs w:val="20"/>
              </w:rPr>
            </w:pPr>
            <w:r w:rsidRPr="00015F57">
              <w:rPr>
                <w:b/>
                <w:sz w:val="20"/>
                <w:szCs w:val="20"/>
              </w:rPr>
              <w:t>CHIAREZZA E PRECISIONE DEL SEGNO</w:t>
            </w:r>
          </w:p>
          <w:p w14:paraId="61B4BA9A" w14:textId="77777777" w:rsidR="00B2172E" w:rsidRPr="00015F57" w:rsidRDefault="00B2172E" w:rsidP="00995A35">
            <w:pPr>
              <w:autoSpaceDE w:val="0"/>
              <w:autoSpaceDN w:val="0"/>
              <w:adjustRightInd w:val="0"/>
              <w:jc w:val="left"/>
              <w:rPr>
                <w:sz w:val="20"/>
                <w:szCs w:val="20"/>
              </w:rPr>
            </w:pPr>
          </w:p>
        </w:tc>
        <w:tc>
          <w:tcPr>
            <w:tcW w:w="2835" w:type="dxa"/>
            <w:shd w:val="clear" w:color="auto" w:fill="auto"/>
          </w:tcPr>
          <w:p w14:paraId="6D6785E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789C91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BF431B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224732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B627D0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C644C6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6ED45F8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64621396"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2196556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F57508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3B9D58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3B42D2D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D9EB68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1CCC422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312194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861579E"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596B2E86"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7FE4BA9E"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04D84DD7"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792EF01E"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18BEA5E3"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64EEBA06"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356359BD"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3F766E2B"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3D6D3E8A" w14:textId="77777777" w:rsidR="00B2172E" w:rsidRPr="00015F57" w:rsidRDefault="00B2172E" w:rsidP="00995A35">
            <w:pPr>
              <w:jc w:val="center"/>
              <w:rPr>
                <w:b/>
                <w:sz w:val="20"/>
                <w:szCs w:val="20"/>
              </w:rPr>
            </w:pPr>
          </w:p>
          <w:p w14:paraId="23050296" w14:textId="77777777" w:rsidR="00B2172E" w:rsidRPr="00015F57" w:rsidRDefault="00B2172E" w:rsidP="00995A35">
            <w:pPr>
              <w:jc w:val="center"/>
              <w:rPr>
                <w:b/>
                <w:sz w:val="20"/>
                <w:szCs w:val="20"/>
              </w:rPr>
            </w:pPr>
          </w:p>
          <w:p w14:paraId="1240EECA" w14:textId="77777777" w:rsidR="00B2172E" w:rsidRPr="00015F57" w:rsidRDefault="00B2172E" w:rsidP="00995A35">
            <w:pPr>
              <w:jc w:val="center"/>
              <w:rPr>
                <w:b/>
                <w:sz w:val="20"/>
                <w:szCs w:val="20"/>
              </w:rPr>
            </w:pPr>
          </w:p>
          <w:p w14:paraId="60157AFF"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331C6AA5" w14:textId="77777777" w:rsidR="00B2172E" w:rsidRPr="00015F57" w:rsidRDefault="00B2172E" w:rsidP="00995A35">
            <w:pPr>
              <w:rPr>
                <w:sz w:val="20"/>
                <w:szCs w:val="20"/>
              </w:rPr>
            </w:pPr>
          </w:p>
        </w:tc>
      </w:tr>
      <w:tr w:rsidR="00B2172E" w:rsidRPr="00015F57" w14:paraId="6119191E" w14:textId="77777777" w:rsidTr="00995A35">
        <w:trPr>
          <w:trHeight w:val="1410"/>
        </w:trPr>
        <w:tc>
          <w:tcPr>
            <w:tcW w:w="2376" w:type="dxa"/>
            <w:shd w:val="clear" w:color="auto" w:fill="auto"/>
          </w:tcPr>
          <w:p w14:paraId="3AD306BF" w14:textId="77777777" w:rsidR="00B2172E" w:rsidRPr="00015F57" w:rsidRDefault="00B2172E" w:rsidP="00995A35">
            <w:pPr>
              <w:autoSpaceDE w:val="0"/>
              <w:autoSpaceDN w:val="0"/>
              <w:adjustRightInd w:val="0"/>
              <w:jc w:val="left"/>
              <w:rPr>
                <w:b/>
                <w:bCs/>
                <w:sz w:val="20"/>
                <w:szCs w:val="20"/>
              </w:rPr>
            </w:pPr>
          </w:p>
          <w:p w14:paraId="4CB69E16" w14:textId="77777777" w:rsidR="00B2172E" w:rsidRPr="00015F57" w:rsidRDefault="00B2172E" w:rsidP="00995A35">
            <w:pPr>
              <w:jc w:val="left"/>
              <w:rPr>
                <w:sz w:val="20"/>
                <w:szCs w:val="20"/>
              </w:rPr>
            </w:pPr>
            <w:r w:rsidRPr="00015F57">
              <w:rPr>
                <w:b/>
                <w:bCs/>
                <w:sz w:val="20"/>
                <w:szCs w:val="20"/>
              </w:rPr>
              <w:t xml:space="preserve"> APPLICAZIONE DELLE REGOLE DEL DISEGNO  GEOMETRICO</w:t>
            </w:r>
          </w:p>
        </w:tc>
        <w:tc>
          <w:tcPr>
            <w:tcW w:w="2835" w:type="dxa"/>
            <w:shd w:val="clear" w:color="auto" w:fill="auto"/>
          </w:tcPr>
          <w:p w14:paraId="14DB7D8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436B34C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2D3970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A54880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7F37B1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2C7011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27807ED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78E77D1"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F974D8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6A858A7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201D8BB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884A8F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452F74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DE4453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393F34B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8D5B761"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49E8E3D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0679CCF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09B9882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2DA9519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53AC707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19625D5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6DA2C41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18499421"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59C46D82" w14:textId="77777777" w:rsidR="00B2172E" w:rsidRPr="00015F57" w:rsidRDefault="00B2172E" w:rsidP="00995A35">
            <w:pPr>
              <w:jc w:val="center"/>
              <w:rPr>
                <w:sz w:val="20"/>
                <w:szCs w:val="20"/>
              </w:rPr>
            </w:pPr>
          </w:p>
          <w:p w14:paraId="5FAA04EB" w14:textId="77777777" w:rsidR="00B2172E" w:rsidRPr="00015F57" w:rsidRDefault="00B2172E" w:rsidP="00995A35">
            <w:pPr>
              <w:jc w:val="center"/>
              <w:rPr>
                <w:sz w:val="20"/>
                <w:szCs w:val="20"/>
              </w:rPr>
            </w:pPr>
          </w:p>
          <w:p w14:paraId="188B8C68" w14:textId="77777777" w:rsidR="00B2172E" w:rsidRPr="00015F57" w:rsidRDefault="00B2172E" w:rsidP="00995A35">
            <w:pPr>
              <w:jc w:val="center"/>
              <w:rPr>
                <w:sz w:val="20"/>
                <w:szCs w:val="20"/>
              </w:rPr>
            </w:pPr>
          </w:p>
          <w:p w14:paraId="3C962DE0"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686AB7C6" w14:textId="77777777" w:rsidR="00B2172E" w:rsidRPr="00015F57" w:rsidRDefault="00B2172E" w:rsidP="00995A35">
            <w:pPr>
              <w:rPr>
                <w:sz w:val="20"/>
                <w:szCs w:val="20"/>
              </w:rPr>
            </w:pPr>
          </w:p>
        </w:tc>
      </w:tr>
      <w:tr w:rsidR="00B2172E" w:rsidRPr="00015F57" w14:paraId="06248617" w14:textId="77777777" w:rsidTr="00995A35">
        <w:trPr>
          <w:trHeight w:val="1127"/>
        </w:trPr>
        <w:tc>
          <w:tcPr>
            <w:tcW w:w="2376" w:type="dxa"/>
            <w:shd w:val="clear" w:color="auto" w:fill="auto"/>
          </w:tcPr>
          <w:p w14:paraId="1AE58D36" w14:textId="77777777" w:rsidR="00B2172E" w:rsidRPr="00015F57" w:rsidRDefault="00B2172E" w:rsidP="00995A35">
            <w:pPr>
              <w:autoSpaceDE w:val="0"/>
              <w:autoSpaceDN w:val="0"/>
              <w:adjustRightInd w:val="0"/>
              <w:jc w:val="left"/>
              <w:rPr>
                <w:b/>
                <w:bCs/>
                <w:sz w:val="20"/>
                <w:szCs w:val="20"/>
              </w:rPr>
            </w:pPr>
          </w:p>
          <w:p w14:paraId="73670703" w14:textId="77777777" w:rsidR="00B2172E" w:rsidRPr="00015F57" w:rsidRDefault="00B2172E" w:rsidP="00995A35">
            <w:pPr>
              <w:autoSpaceDE w:val="0"/>
              <w:autoSpaceDN w:val="0"/>
              <w:adjustRightInd w:val="0"/>
              <w:jc w:val="left"/>
              <w:rPr>
                <w:b/>
                <w:bCs/>
                <w:sz w:val="20"/>
                <w:szCs w:val="20"/>
              </w:rPr>
            </w:pPr>
            <w:r w:rsidRPr="00015F57">
              <w:rPr>
                <w:b/>
                <w:bCs/>
                <w:sz w:val="20"/>
                <w:szCs w:val="20"/>
              </w:rPr>
              <w:t xml:space="preserve">UTILIZZO DEGLI STRUMENTI </w:t>
            </w:r>
          </w:p>
        </w:tc>
        <w:tc>
          <w:tcPr>
            <w:tcW w:w="2835" w:type="dxa"/>
            <w:shd w:val="clear" w:color="auto" w:fill="auto"/>
          </w:tcPr>
          <w:p w14:paraId="5284F95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25E9D8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12CE27D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9DB879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5ECE0C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B780BF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770864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2DC59C9"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A6D67D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223635D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4BD626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0752B0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A00F0C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4120F8F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28FB5E2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E575914"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801317B"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30D3EDA9"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4D514C27"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42E35341"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25FDAB59"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0FA33ACB"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04133FD6"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7184B028"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0A66F050" w14:textId="77777777" w:rsidR="00B2172E" w:rsidRPr="00015F57" w:rsidRDefault="00B2172E" w:rsidP="00995A35">
            <w:pPr>
              <w:jc w:val="center"/>
              <w:rPr>
                <w:b/>
                <w:sz w:val="20"/>
                <w:szCs w:val="20"/>
              </w:rPr>
            </w:pPr>
          </w:p>
          <w:p w14:paraId="2A1DD141" w14:textId="77777777" w:rsidR="00B2172E" w:rsidRPr="00015F57" w:rsidRDefault="00B2172E" w:rsidP="00995A35">
            <w:pPr>
              <w:jc w:val="center"/>
              <w:rPr>
                <w:b/>
                <w:sz w:val="20"/>
                <w:szCs w:val="20"/>
              </w:rPr>
            </w:pPr>
          </w:p>
          <w:p w14:paraId="54F17A30" w14:textId="77777777" w:rsidR="00B2172E" w:rsidRPr="00015F57" w:rsidRDefault="00B2172E" w:rsidP="00995A35">
            <w:pPr>
              <w:jc w:val="center"/>
              <w:rPr>
                <w:b/>
                <w:sz w:val="20"/>
                <w:szCs w:val="20"/>
              </w:rPr>
            </w:pPr>
          </w:p>
          <w:p w14:paraId="4EE95988"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691C84EE" w14:textId="77777777" w:rsidR="00B2172E" w:rsidRPr="00015F57" w:rsidRDefault="00B2172E" w:rsidP="00995A35">
            <w:pPr>
              <w:rPr>
                <w:sz w:val="20"/>
                <w:szCs w:val="20"/>
              </w:rPr>
            </w:pPr>
          </w:p>
        </w:tc>
      </w:tr>
    </w:tbl>
    <w:p w14:paraId="4238DBD9" w14:textId="77777777" w:rsidR="00B2172E" w:rsidRPr="00015F57" w:rsidRDefault="00B2172E" w:rsidP="00B2172E">
      <w:pPr>
        <w:rPr>
          <w:rFonts w:eastAsia="TrebuchetMS"/>
          <w:sz w:val="20"/>
          <w:szCs w:val="20"/>
        </w:rPr>
      </w:pPr>
    </w:p>
    <w:p w14:paraId="1A56F637" w14:textId="77777777" w:rsidR="00B2172E" w:rsidRPr="00015F57" w:rsidRDefault="00B2172E" w:rsidP="00B2172E">
      <w:pPr>
        <w:rPr>
          <w:rFonts w:eastAsia="TrebuchetMS"/>
          <w:sz w:val="20"/>
          <w:szCs w:val="20"/>
        </w:rPr>
      </w:pPr>
    </w:p>
    <w:p w14:paraId="1530626A" w14:textId="77777777" w:rsidR="00B2172E" w:rsidRPr="00015F57" w:rsidRDefault="00B2172E" w:rsidP="00B2172E">
      <w:pPr>
        <w:rPr>
          <w:rFonts w:eastAsia="TrebuchetMS"/>
          <w:sz w:val="20"/>
          <w:szCs w:val="20"/>
        </w:rPr>
      </w:pPr>
    </w:p>
    <w:p w14:paraId="7C3C4C74" w14:textId="77777777" w:rsidR="00B2172E" w:rsidRPr="00015F57" w:rsidRDefault="00B2172E" w:rsidP="00B2172E">
      <w:pPr>
        <w:rPr>
          <w:rFonts w:eastAsia="TrebuchetMS"/>
          <w:sz w:val="20"/>
          <w:szCs w:val="20"/>
        </w:rPr>
      </w:pPr>
    </w:p>
    <w:p w14:paraId="2B0C2D65" w14:textId="77777777" w:rsidR="00B2172E" w:rsidRPr="00015F57" w:rsidRDefault="00B2172E" w:rsidP="00B2172E">
      <w:pPr>
        <w:rPr>
          <w:b/>
          <w:bCs/>
          <w:sz w:val="20"/>
          <w:szCs w:val="20"/>
        </w:rPr>
      </w:pPr>
    </w:p>
    <w:p w14:paraId="0D36414E" w14:textId="77777777" w:rsidR="00B2172E" w:rsidRPr="00015F57" w:rsidRDefault="00B2172E" w:rsidP="00B2172E">
      <w:pPr>
        <w:rPr>
          <w:b/>
          <w:bCs/>
          <w:sz w:val="20"/>
          <w:szCs w:val="20"/>
        </w:rPr>
      </w:pPr>
    </w:p>
    <w:p w14:paraId="7573F6FE" w14:textId="77777777" w:rsidR="00B2172E" w:rsidRPr="00015F57" w:rsidRDefault="00B2172E" w:rsidP="00B2172E">
      <w:pPr>
        <w:rPr>
          <w:b/>
          <w:bCs/>
          <w:sz w:val="20"/>
          <w:szCs w:val="20"/>
        </w:rPr>
      </w:pPr>
    </w:p>
    <w:p w14:paraId="7CD76E2C"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6FAA9095" w14:textId="77777777" w:rsidR="002F674A" w:rsidRPr="00015F57" w:rsidRDefault="002F674A" w:rsidP="00B2172E">
      <w:pPr>
        <w:rPr>
          <w:b/>
          <w:bCs/>
          <w:sz w:val="20"/>
          <w:szCs w:val="20"/>
        </w:rPr>
      </w:pPr>
    </w:p>
    <w:p w14:paraId="0CFAD2DE" w14:textId="77777777" w:rsidR="002F674A" w:rsidRPr="00015F57" w:rsidRDefault="002F674A" w:rsidP="00B2172E">
      <w:pPr>
        <w:rPr>
          <w:b/>
          <w:bCs/>
          <w:sz w:val="20"/>
          <w:szCs w:val="20"/>
        </w:rPr>
      </w:pPr>
    </w:p>
    <w:p w14:paraId="5848C5E9" w14:textId="32585396" w:rsidR="00B2172E" w:rsidRPr="00015F57" w:rsidRDefault="00B2172E" w:rsidP="00B2172E">
      <w:pPr>
        <w:rPr>
          <w:b/>
          <w:bCs/>
          <w:sz w:val="20"/>
          <w:szCs w:val="20"/>
          <w:u w:val="single"/>
        </w:rPr>
      </w:pPr>
      <w:r w:rsidRPr="00015F57">
        <w:rPr>
          <w:b/>
          <w:bCs/>
          <w:sz w:val="20"/>
          <w:szCs w:val="20"/>
        </w:rPr>
        <w:lastRenderedPageBreak/>
        <w:t xml:space="preserve">GRIGLIA DI VALUTAZIONE  </w:t>
      </w:r>
      <w:r w:rsidR="00456B51" w:rsidRPr="00015F57">
        <w:rPr>
          <w:b/>
          <w:bCs/>
          <w:sz w:val="20"/>
          <w:szCs w:val="20"/>
          <w:u w:val="single"/>
        </w:rPr>
        <w:t xml:space="preserve">TECNOLOGIE, DISEGNO E PROGETTAZIONE </w:t>
      </w:r>
      <w:r w:rsidRPr="00015F57">
        <w:rPr>
          <w:b/>
          <w:bCs/>
          <w:sz w:val="20"/>
          <w:szCs w:val="20"/>
        </w:rPr>
        <w:t>-COSTRUZIONE DELLA FIGURA UMANA E DEL FIGURINO DI MODA</w:t>
      </w:r>
    </w:p>
    <w:p w14:paraId="7ADD5A5A" w14:textId="77777777" w:rsidR="00B2172E" w:rsidRPr="00015F57" w:rsidRDefault="00B2172E" w:rsidP="00B2172E">
      <w:pPr>
        <w:rPr>
          <w:rFonts w:eastAsia="TrebuchetMS"/>
          <w:color w:val="4F82BE"/>
          <w:sz w:val="20"/>
          <w:szCs w:val="20"/>
        </w:rPr>
      </w:pPr>
    </w:p>
    <w:tbl>
      <w:tblPr>
        <w:tblpPr w:leftFromText="141" w:rightFromText="141" w:vertAnchor="text" w:tblpY="81"/>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64"/>
        <w:gridCol w:w="2268"/>
        <w:gridCol w:w="850"/>
        <w:gridCol w:w="633"/>
        <w:gridCol w:w="992"/>
      </w:tblGrid>
      <w:tr w:rsidR="00B2172E" w:rsidRPr="00015F57" w14:paraId="5A25406C" w14:textId="77777777" w:rsidTr="00995A35">
        <w:trPr>
          <w:trHeight w:val="442"/>
        </w:trPr>
        <w:tc>
          <w:tcPr>
            <w:tcW w:w="2518" w:type="dxa"/>
            <w:shd w:val="clear" w:color="auto" w:fill="auto"/>
          </w:tcPr>
          <w:p w14:paraId="18E01F51" w14:textId="77777777" w:rsidR="00B2172E" w:rsidRPr="00015F57" w:rsidRDefault="00B2172E" w:rsidP="00995A35">
            <w:pPr>
              <w:jc w:val="center"/>
              <w:rPr>
                <w:b/>
                <w:sz w:val="20"/>
                <w:szCs w:val="20"/>
              </w:rPr>
            </w:pPr>
            <w:r w:rsidRPr="00015F57">
              <w:rPr>
                <w:b/>
                <w:sz w:val="20"/>
                <w:szCs w:val="20"/>
              </w:rPr>
              <w:t>INDICATORI</w:t>
            </w:r>
          </w:p>
        </w:tc>
        <w:tc>
          <w:tcPr>
            <w:tcW w:w="2864" w:type="dxa"/>
            <w:shd w:val="clear" w:color="auto" w:fill="auto"/>
          </w:tcPr>
          <w:p w14:paraId="691E1A33"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42E00413" w14:textId="77777777" w:rsidR="00B2172E" w:rsidRPr="00015F57" w:rsidRDefault="00B2172E" w:rsidP="00995A35">
            <w:pPr>
              <w:jc w:val="center"/>
              <w:rPr>
                <w:b/>
                <w:sz w:val="20"/>
                <w:szCs w:val="20"/>
              </w:rPr>
            </w:pPr>
            <w:r w:rsidRPr="00015F57">
              <w:rPr>
                <w:b/>
                <w:sz w:val="20"/>
                <w:szCs w:val="20"/>
              </w:rPr>
              <w:t>LIVELLI</w:t>
            </w:r>
          </w:p>
        </w:tc>
        <w:tc>
          <w:tcPr>
            <w:tcW w:w="850" w:type="dxa"/>
            <w:shd w:val="clear" w:color="auto" w:fill="auto"/>
          </w:tcPr>
          <w:p w14:paraId="270915CF" w14:textId="77777777" w:rsidR="00B2172E" w:rsidRPr="00015F57" w:rsidRDefault="00B2172E" w:rsidP="00995A35">
            <w:pPr>
              <w:jc w:val="center"/>
              <w:rPr>
                <w:b/>
                <w:sz w:val="20"/>
                <w:szCs w:val="20"/>
              </w:rPr>
            </w:pPr>
            <w:r w:rsidRPr="00015F57">
              <w:rPr>
                <w:b/>
                <w:sz w:val="20"/>
                <w:szCs w:val="20"/>
              </w:rPr>
              <w:t>VOTI</w:t>
            </w:r>
          </w:p>
        </w:tc>
        <w:tc>
          <w:tcPr>
            <w:tcW w:w="633" w:type="dxa"/>
            <w:shd w:val="clear" w:color="auto" w:fill="auto"/>
          </w:tcPr>
          <w:p w14:paraId="229675ED"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0136C2C5" w14:textId="77777777" w:rsidR="00B2172E" w:rsidRPr="00015F57" w:rsidRDefault="00B2172E" w:rsidP="00995A35">
            <w:pPr>
              <w:jc w:val="center"/>
              <w:rPr>
                <w:b/>
                <w:sz w:val="20"/>
                <w:szCs w:val="20"/>
              </w:rPr>
            </w:pPr>
            <w:r w:rsidRPr="00015F57">
              <w:rPr>
                <w:b/>
                <w:sz w:val="20"/>
                <w:szCs w:val="20"/>
              </w:rPr>
              <w:t>PUNT.</w:t>
            </w:r>
          </w:p>
          <w:p w14:paraId="2CDA9F7D" w14:textId="77777777" w:rsidR="00B2172E" w:rsidRPr="00015F57" w:rsidRDefault="00B2172E" w:rsidP="00995A35">
            <w:pPr>
              <w:jc w:val="center"/>
              <w:rPr>
                <w:b/>
                <w:sz w:val="20"/>
                <w:szCs w:val="20"/>
              </w:rPr>
            </w:pPr>
            <w:r w:rsidRPr="00015F57">
              <w:rPr>
                <w:b/>
                <w:sz w:val="20"/>
                <w:szCs w:val="20"/>
              </w:rPr>
              <w:t>ATTR</w:t>
            </w:r>
          </w:p>
        </w:tc>
      </w:tr>
      <w:tr w:rsidR="00B2172E" w:rsidRPr="00015F57" w14:paraId="14AF230D" w14:textId="77777777" w:rsidTr="00995A35">
        <w:trPr>
          <w:trHeight w:val="1837"/>
        </w:trPr>
        <w:tc>
          <w:tcPr>
            <w:tcW w:w="2518" w:type="dxa"/>
            <w:shd w:val="clear" w:color="auto" w:fill="auto"/>
          </w:tcPr>
          <w:p w14:paraId="6225558C" w14:textId="77777777" w:rsidR="00B2172E" w:rsidRPr="00015F57" w:rsidRDefault="00B2172E" w:rsidP="00995A35">
            <w:pPr>
              <w:autoSpaceDE w:val="0"/>
              <w:autoSpaceDN w:val="0"/>
              <w:adjustRightInd w:val="0"/>
              <w:rPr>
                <w:b/>
                <w:bCs/>
                <w:sz w:val="20"/>
                <w:szCs w:val="20"/>
              </w:rPr>
            </w:pPr>
          </w:p>
          <w:p w14:paraId="4D4FCA01" w14:textId="77777777" w:rsidR="00B2172E" w:rsidRPr="00015F57" w:rsidRDefault="00B2172E" w:rsidP="00995A35">
            <w:pPr>
              <w:autoSpaceDE w:val="0"/>
              <w:autoSpaceDN w:val="0"/>
              <w:adjustRightInd w:val="0"/>
              <w:rPr>
                <w:b/>
                <w:bCs/>
                <w:sz w:val="20"/>
                <w:szCs w:val="20"/>
              </w:rPr>
            </w:pPr>
            <w:r w:rsidRPr="00015F57">
              <w:rPr>
                <w:b/>
                <w:sz w:val="20"/>
                <w:szCs w:val="20"/>
              </w:rPr>
              <w:t>CHIAREZZA E PRECISIONE DEL SEGNO</w:t>
            </w:r>
          </w:p>
        </w:tc>
        <w:tc>
          <w:tcPr>
            <w:tcW w:w="2864" w:type="dxa"/>
            <w:shd w:val="clear" w:color="auto" w:fill="auto"/>
          </w:tcPr>
          <w:p w14:paraId="090562A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2EA675C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4301870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CA6A7D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081735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5133A09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4A4604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10D5535"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278AC9E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270F2F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226E41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90872A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54239B5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50BC38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5F5816B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516C1EDB"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50" w:type="dxa"/>
            <w:shd w:val="clear" w:color="auto" w:fill="auto"/>
          </w:tcPr>
          <w:p w14:paraId="3BE8902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63EDE9E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3933FBD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w:t>
            </w:r>
          </w:p>
          <w:p w14:paraId="1A506F2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1AC4BFB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1.4</w:t>
            </w:r>
          </w:p>
          <w:p w14:paraId="08FB070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1.6</w:t>
            </w:r>
          </w:p>
          <w:p w14:paraId="21495895"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15D81915" w14:textId="77777777" w:rsidR="00B2172E" w:rsidRPr="00015F57" w:rsidRDefault="00B2172E" w:rsidP="00995A35">
            <w:pPr>
              <w:jc w:val="center"/>
              <w:rPr>
                <w:sz w:val="20"/>
                <w:szCs w:val="20"/>
              </w:rPr>
            </w:pPr>
            <w:r w:rsidRPr="00015F57">
              <w:rPr>
                <w:b/>
                <w:bCs/>
                <w:sz w:val="20"/>
                <w:szCs w:val="20"/>
              </w:rPr>
              <w:t>2</w:t>
            </w:r>
          </w:p>
        </w:tc>
        <w:tc>
          <w:tcPr>
            <w:tcW w:w="633" w:type="dxa"/>
            <w:shd w:val="clear" w:color="auto" w:fill="auto"/>
          </w:tcPr>
          <w:p w14:paraId="1E470303" w14:textId="77777777" w:rsidR="00B2172E" w:rsidRPr="00015F57" w:rsidRDefault="00B2172E" w:rsidP="00995A35">
            <w:pPr>
              <w:jc w:val="center"/>
              <w:rPr>
                <w:b/>
                <w:bCs/>
                <w:sz w:val="20"/>
                <w:szCs w:val="20"/>
              </w:rPr>
            </w:pPr>
          </w:p>
          <w:p w14:paraId="254B4F67" w14:textId="77777777" w:rsidR="00B2172E" w:rsidRPr="00015F57" w:rsidRDefault="00B2172E" w:rsidP="00995A35">
            <w:pPr>
              <w:jc w:val="center"/>
              <w:rPr>
                <w:b/>
                <w:bCs/>
                <w:sz w:val="20"/>
                <w:szCs w:val="20"/>
              </w:rPr>
            </w:pPr>
          </w:p>
          <w:p w14:paraId="5531D691" w14:textId="77777777" w:rsidR="00B2172E" w:rsidRPr="00015F57" w:rsidRDefault="00B2172E" w:rsidP="00995A35">
            <w:pPr>
              <w:jc w:val="center"/>
              <w:rPr>
                <w:b/>
                <w:bCs/>
                <w:sz w:val="20"/>
                <w:szCs w:val="20"/>
              </w:rPr>
            </w:pPr>
          </w:p>
          <w:p w14:paraId="740162B2" w14:textId="77777777" w:rsidR="00B2172E" w:rsidRPr="00015F57" w:rsidRDefault="00B2172E" w:rsidP="00995A35">
            <w:pPr>
              <w:jc w:val="center"/>
              <w:rPr>
                <w:sz w:val="20"/>
                <w:szCs w:val="20"/>
              </w:rPr>
            </w:pPr>
            <w:r w:rsidRPr="00015F57">
              <w:rPr>
                <w:b/>
                <w:sz w:val="20"/>
                <w:szCs w:val="20"/>
              </w:rPr>
              <w:t>2</w:t>
            </w:r>
          </w:p>
        </w:tc>
        <w:tc>
          <w:tcPr>
            <w:tcW w:w="992" w:type="dxa"/>
            <w:shd w:val="clear" w:color="auto" w:fill="auto"/>
          </w:tcPr>
          <w:p w14:paraId="743447B0" w14:textId="77777777" w:rsidR="00B2172E" w:rsidRPr="00015F57" w:rsidRDefault="00B2172E" w:rsidP="00995A35">
            <w:pPr>
              <w:rPr>
                <w:sz w:val="20"/>
                <w:szCs w:val="20"/>
              </w:rPr>
            </w:pPr>
          </w:p>
        </w:tc>
      </w:tr>
      <w:tr w:rsidR="00B2172E" w:rsidRPr="00015F57" w14:paraId="0B40B192" w14:textId="77777777" w:rsidTr="00995A35">
        <w:trPr>
          <w:trHeight w:val="1269"/>
        </w:trPr>
        <w:tc>
          <w:tcPr>
            <w:tcW w:w="2518" w:type="dxa"/>
            <w:shd w:val="clear" w:color="auto" w:fill="auto"/>
          </w:tcPr>
          <w:p w14:paraId="1DE063CB" w14:textId="77777777" w:rsidR="00B2172E" w:rsidRPr="00015F57" w:rsidRDefault="00B2172E" w:rsidP="00995A35">
            <w:pPr>
              <w:autoSpaceDE w:val="0"/>
              <w:autoSpaceDN w:val="0"/>
              <w:adjustRightInd w:val="0"/>
              <w:jc w:val="left"/>
              <w:rPr>
                <w:sz w:val="20"/>
                <w:szCs w:val="20"/>
              </w:rPr>
            </w:pPr>
            <w:r w:rsidRPr="00015F57">
              <w:rPr>
                <w:b/>
                <w:bCs/>
                <w:sz w:val="20"/>
                <w:szCs w:val="20"/>
              </w:rPr>
              <w:t xml:space="preserve">CONOSCENZA ED APPLICAZIONE DEI METODI DI RAPPRESENTAZIONE : GRIGLIA, STRUTTURA A FILO </w:t>
            </w:r>
          </w:p>
        </w:tc>
        <w:tc>
          <w:tcPr>
            <w:tcW w:w="2864" w:type="dxa"/>
            <w:shd w:val="clear" w:color="auto" w:fill="auto"/>
          </w:tcPr>
          <w:p w14:paraId="446133D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00DC74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BA3777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1929F2C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7954B0F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41169FD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1BFE00E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A754793"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047D24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5E5BD69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4438FE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EF3A81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5484762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8B4F94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51CAF29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1C9DC94"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50" w:type="dxa"/>
            <w:shd w:val="clear" w:color="auto" w:fill="auto"/>
          </w:tcPr>
          <w:p w14:paraId="6820036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2F2FD7D8"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5978473E"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7652043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4377B08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61BB237F"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634DA8C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35510535" w14:textId="77777777" w:rsidR="00B2172E" w:rsidRPr="00015F57" w:rsidRDefault="00B2172E" w:rsidP="00995A35">
            <w:pPr>
              <w:jc w:val="center"/>
              <w:rPr>
                <w:sz w:val="20"/>
                <w:szCs w:val="20"/>
              </w:rPr>
            </w:pPr>
            <w:r w:rsidRPr="00015F57">
              <w:rPr>
                <w:b/>
                <w:bCs/>
                <w:sz w:val="20"/>
                <w:szCs w:val="20"/>
              </w:rPr>
              <w:t>3</w:t>
            </w:r>
          </w:p>
        </w:tc>
        <w:tc>
          <w:tcPr>
            <w:tcW w:w="633" w:type="dxa"/>
            <w:shd w:val="clear" w:color="auto" w:fill="auto"/>
          </w:tcPr>
          <w:p w14:paraId="00418219" w14:textId="77777777" w:rsidR="00B2172E" w:rsidRPr="00015F57" w:rsidRDefault="00B2172E" w:rsidP="00995A35">
            <w:pPr>
              <w:jc w:val="center"/>
              <w:rPr>
                <w:sz w:val="20"/>
                <w:szCs w:val="20"/>
              </w:rPr>
            </w:pPr>
          </w:p>
          <w:p w14:paraId="6C28A344" w14:textId="77777777" w:rsidR="00B2172E" w:rsidRPr="00015F57" w:rsidRDefault="00B2172E" w:rsidP="00995A35">
            <w:pPr>
              <w:jc w:val="center"/>
              <w:rPr>
                <w:sz w:val="20"/>
                <w:szCs w:val="20"/>
              </w:rPr>
            </w:pPr>
          </w:p>
          <w:p w14:paraId="6E0C4BA8" w14:textId="77777777" w:rsidR="00B2172E" w:rsidRPr="00015F57" w:rsidRDefault="00B2172E" w:rsidP="00995A35">
            <w:pPr>
              <w:jc w:val="center"/>
              <w:rPr>
                <w:sz w:val="20"/>
                <w:szCs w:val="20"/>
              </w:rPr>
            </w:pPr>
          </w:p>
          <w:p w14:paraId="68BF6018"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10D6607F" w14:textId="77777777" w:rsidR="00B2172E" w:rsidRPr="00015F57" w:rsidRDefault="00B2172E" w:rsidP="00995A35">
            <w:pPr>
              <w:rPr>
                <w:sz w:val="20"/>
                <w:szCs w:val="20"/>
              </w:rPr>
            </w:pPr>
          </w:p>
        </w:tc>
      </w:tr>
      <w:tr w:rsidR="00B2172E" w:rsidRPr="00015F57" w14:paraId="79FAFEBD" w14:textId="77777777" w:rsidTr="00995A35">
        <w:trPr>
          <w:trHeight w:val="1982"/>
        </w:trPr>
        <w:tc>
          <w:tcPr>
            <w:tcW w:w="2518" w:type="dxa"/>
            <w:shd w:val="clear" w:color="auto" w:fill="auto"/>
          </w:tcPr>
          <w:p w14:paraId="4BE8E1D0" w14:textId="77777777" w:rsidR="00B2172E" w:rsidRPr="00015F57" w:rsidRDefault="00B2172E" w:rsidP="00995A35">
            <w:pPr>
              <w:autoSpaceDE w:val="0"/>
              <w:autoSpaceDN w:val="0"/>
              <w:adjustRightInd w:val="0"/>
              <w:jc w:val="left"/>
              <w:rPr>
                <w:b/>
                <w:bCs/>
                <w:sz w:val="20"/>
                <w:szCs w:val="20"/>
              </w:rPr>
            </w:pPr>
          </w:p>
          <w:p w14:paraId="402BD61C" w14:textId="77777777" w:rsidR="00B2172E" w:rsidRPr="00015F57" w:rsidRDefault="00B2172E" w:rsidP="00995A35">
            <w:pPr>
              <w:autoSpaceDE w:val="0"/>
              <w:autoSpaceDN w:val="0"/>
              <w:adjustRightInd w:val="0"/>
              <w:jc w:val="left"/>
              <w:rPr>
                <w:b/>
                <w:sz w:val="20"/>
                <w:szCs w:val="20"/>
              </w:rPr>
            </w:pPr>
            <w:r w:rsidRPr="00015F57">
              <w:rPr>
                <w:b/>
                <w:bCs/>
                <w:sz w:val="20"/>
                <w:szCs w:val="20"/>
              </w:rPr>
              <w:t>CONOSCENZA DEL CANONE PROPORZIONALE DELLA FIGURA UMANA</w:t>
            </w:r>
          </w:p>
        </w:tc>
        <w:tc>
          <w:tcPr>
            <w:tcW w:w="2864" w:type="dxa"/>
            <w:shd w:val="clear" w:color="auto" w:fill="auto"/>
          </w:tcPr>
          <w:p w14:paraId="6CC1B91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EE603F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933E4F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16E2B7D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2B34EC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3E11CE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6E1F8FA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BD60408"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6C657A2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0C0BFC7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42E03F9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FF5253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AA20EF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6240A7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FB26C0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AE7C2A7"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50" w:type="dxa"/>
            <w:shd w:val="clear" w:color="auto" w:fill="auto"/>
          </w:tcPr>
          <w:p w14:paraId="382366A5"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4125A9F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5CF5993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550450FD"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21A3CA9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23A08E34"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617C17F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70B0259C" w14:textId="77777777" w:rsidR="00B2172E" w:rsidRPr="00015F57" w:rsidRDefault="00B2172E" w:rsidP="00995A35">
            <w:pPr>
              <w:jc w:val="center"/>
              <w:rPr>
                <w:sz w:val="20"/>
                <w:szCs w:val="20"/>
              </w:rPr>
            </w:pPr>
            <w:r w:rsidRPr="00015F57">
              <w:rPr>
                <w:b/>
                <w:bCs/>
                <w:sz w:val="20"/>
                <w:szCs w:val="20"/>
              </w:rPr>
              <w:t>3</w:t>
            </w:r>
          </w:p>
        </w:tc>
        <w:tc>
          <w:tcPr>
            <w:tcW w:w="633" w:type="dxa"/>
            <w:shd w:val="clear" w:color="auto" w:fill="auto"/>
          </w:tcPr>
          <w:p w14:paraId="309FCB6E" w14:textId="77777777" w:rsidR="00B2172E" w:rsidRPr="00015F57" w:rsidRDefault="00B2172E" w:rsidP="00995A35">
            <w:pPr>
              <w:jc w:val="center"/>
              <w:rPr>
                <w:sz w:val="20"/>
                <w:szCs w:val="20"/>
              </w:rPr>
            </w:pPr>
          </w:p>
          <w:p w14:paraId="7D4C1B3E" w14:textId="77777777" w:rsidR="00B2172E" w:rsidRPr="00015F57" w:rsidRDefault="00B2172E" w:rsidP="00995A35">
            <w:pPr>
              <w:rPr>
                <w:sz w:val="20"/>
                <w:szCs w:val="20"/>
              </w:rPr>
            </w:pPr>
          </w:p>
          <w:p w14:paraId="6BBE0305" w14:textId="77777777" w:rsidR="00B2172E" w:rsidRPr="00015F57" w:rsidRDefault="00B2172E" w:rsidP="00995A35">
            <w:pPr>
              <w:rPr>
                <w:sz w:val="20"/>
                <w:szCs w:val="20"/>
              </w:rPr>
            </w:pPr>
          </w:p>
          <w:p w14:paraId="7386CD6D"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1583BD1F" w14:textId="77777777" w:rsidR="00B2172E" w:rsidRPr="00015F57" w:rsidRDefault="00B2172E" w:rsidP="00995A35">
            <w:pPr>
              <w:rPr>
                <w:sz w:val="20"/>
                <w:szCs w:val="20"/>
              </w:rPr>
            </w:pPr>
          </w:p>
        </w:tc>
      </w:tr>
      <w:tr w:rsidR="00B2172E" w:rsidRPr="00015F57" w14:paraId="4B83D278" w14:textId="77777777" w:rsidTr="00995A35">
        <w:trPr>
          <w:trHeight w:val="1410"/>
        </w:trPr>
        <w:tc>
          <w:tcPr>
            <w:tcW w:w="2518" w:type="dxa"/>
            <w:shd w:val="clear" w:color="auto" w:fill="auto"/>
          </w:tcPr>
          <w:p w14:paraId="2D0B8682" w14:textId="77777777" w:rsidR="00B2172E" w:rsidRPr="00015F57" w:rsidRDefault="00B2172E" w:rsidP="00995A35">
            <w:pPr>
              <w:autoSpaceDE w:val="0"/>
              <w:autoSpaceDN w:val="0"/>
              <w:adjustRightInd w:val="0"/>
              <w:jc w:val="left"/>
              <w:rPr>
                <w:b/>
                <w:bCs/>
                <w:sz w:val="20"/>
                <w:szCs w:val="20"/>
              </w:rPr>
            </w:pPr>
          </w:p>
          <w:p w14:paraId="2E33E7CB" w14:textId="77777777" w:rsidR="00B2172E" w:rsidRPr="00015F57" w:rsidRDefault="00B2172E" w:rsidP="00995A35">
            <w:pPr>
              <w:autoSpaceDE w:val="0"/>
              <w:autoSpaceDN w:val="0"/>
              <w:adjustRightInd w:val="0"/>
              <w:jc w:val="left"/>
              <w:rPr>
                <w:sz w:val="20"/>
                <w:szCs w:val="20"/>
              </w:rPr>
            </w:pPr>
            <w:r w:rsidRPr="00015F57">
              <w:rPr>
                <w:b/>
                <w:bCs/>
                <w:sz w:val="20"/>
                <w:szCs w:val="20"/>
              </w:rPr>
              <w:t>RESA DEI VOLUMI</w:t>
            </w:r>
          </w:p>
        </w:tc>
        <w:tc>
          <w:tcPr>
            <w:tcW w:w="2864" w:type="dxa"/>
            <w:shd w:val="clear" w:color="auto" w:fill="auto"/>
          </w:tcPr>
          <w:p w14:paraId="185023E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57EF20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217892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5BF46C4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AEA25C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3B903B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BCF451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199A4824"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4ECE5D2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5DD967D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872149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B8D1BD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7F7183B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40D7967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29B4450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3C9B3D5"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50" w:type="dxa"/>
            <w:shd w:val="clear" w:color="auto" w:fill="auto"/>
          </w:tcPr>
          <w:p w14:paraId="6C049704"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07226DD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4EDC8E7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w:t>
            </w:r>
          </w:p>
          <w:p w14:paraId="7E5288B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3F54406E"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1.4</w:t>
            </w:r>
          </w:p>
          <w:p w14:paraId="1E38955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1.6</w:t>
            </w:r>
          </w:p>
          <w:p w14:paraId="7BC66BE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0627087E" w14:textId="77777777" w:rsidR="00B2172E" w:rsidRPr="00015F57" w:rsidRDefault="00B2172E" w:rsidP="00995A35">
            <w:pPr>
              <w:jc w:val="center"/>
              <w:rPr>
                <w:sz w:val="20"/>
                <w:szCs w:val="20"/>
              </w:rPr>
            </w:pPr>
            <w:r w:rsidRPr="00015F57">
              <w:rPr>
                <w:b/>
                <w:bCs/>
                <w:sz w:val="20"/>
                <w:szCs w:val="20"/>
              </w:rPr>
              <w:t>2</w:t>
            </w:r>
          </w:p>
        </w:tc>
        <w:tc>
          <w:tcPr>
            <w:tcW w:w="633" w:type="dxa"/>
            <w:shd w:val="clear" w:color="auto" w:fill="auto"/>
          </w:tcPr>
          <w:p w14:paraId="227D6F77" w14:textId="77777777" w:rsidR="00B2172E" w:rsidRPr="00015F57" w:rsidRDefault="00B2172E" w:rsidP="00995A35">
            <w:pPr>
              <w:rPr>
                <w:sz w:val="20"/>
                <w:szCs w:val="20"/>
              </w:rPr>
            </w:pPr>
          </w:p>
          <w:p w14:paraId="4129E9B8" w14:textId="77777777" w:rsidR="00B2172E" w:rsidRPr="00015F57" w:rsidRDefault="00B2172E" w:rsidP="00995A35">
            <w:pPr>
              <w:jc w:val="center"/>
              <w:rPr>
                <w:sz w:val="20"/>
                <w:szCs w:val="20"/>
              </w:rPr>
            </w:pPr>
          </w:p>
          <w:p w14:paraId="7FF8083D" w14:textId="77777777" w:rsidR="00B2172E" w:rsidRPr="00015F57" w:rsidRDefault="00B2172E" w:rsidP="00995A35">
            <w:pPr>
              <w:jc w:val="center"/>
              <w:rPr>
                <w:sz w:val="20"/>
                <w:szCs w:val="20"/>
              </w:rPr>
            </w:pPr>
          </w:p>
          <w:p w14:paraId="6961088A"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4A91840D" w14:textId="77777777" w:rsidR="00B2172E" w:rsidRPr="00015F57" w:rsidRDefault="00B2172E" w:rsidP="00995A35">
            <w:pPr>
              <w:rPr>
                <w:sz w:val="20"/>
                <w:szCs w:val="20"/>
              </w:rPr>
            </w:pPr>
          </w:p>
        </w:tc>
      </w:tr>
    </w:tbl>
    <w:p w14:paraId="1B2E2714" w14:textId="77777777" w:rsidR="00B2172E" w:rsidRPr="00015F57" w:rsidRDefault="00B2172E" w:rsidP="00B2172E">
      <w:pPr>
        <w:rPr>
          <w:sz w:val="20"/>
          <w:szCs w:val="20"/>
        </w:rPr>
      </w:pPr>
    </w:p>
    <w:p w14:paraId="549DE9CE" w14:textId="77777777" w:rsidR="00B2172E" w:rsidRPr="00015F57" w:rsidRDefault="00B2172E" w:rsidP="00B2172E">
      <w:pPr>
        <w:rPr>
          <w:b/>
          <w:bCs/>
          <w:color w:val="4F82BE"/>
          <w:sz w:val="20"/>
          <w:szCs w:val="20"/>
        </w:rPr>
      </w:pPr>
    </w:p>
    <w:p w14:paraId="6BC202FD" w14:textId="77777777" w:rsidR="00542CAC" w:rsidRPr="00015F57" w:rsidRDefault="00542CAC" w:rsidP="00B2172E">
      <w:pPr>
        <w:rPr>
          <w:b/>
          <w:bCs/>
          <w:sz w:val="20"/>
          <w:szCs w:val="20"/>
        </w:rPr>
      </w:pPr>
    </w:p>
    <w:p w14:paraId="0CF991C2"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5D597E0A" w14:textId="77777777" w:rsidR="00B2172E" w:rsidRPr="00015F57" w:rsidRDefault="00B2172E" w:rsidP="00B2172E">
      <w:pPr>
        <w:rPr>
          <w:b/>
          <w:bCs/>
          <w:sz w:val="20"/>
          <w:szCs w:val="20"/>
          <w:u w:val="single"/>
        </w:rPr>
      </w:pPr>
    </w:p>
    <w:p w14:paraId="4D45392C" w14:textId="77777777" w:rsidR="00B2172E" w:rsidRPr="00015F57" w:rsidRDefault="00B2172E" w:rsidP="00B2172E">
      <w:pPr>
        <w:rPr>
          <w:b/>
          <w:bCs/>
          <w:sz w:val="20"/>
          <w:szCs w:val="20"/>
        </w:rPr>
      </w:pPr>
    </w:p>
    <w:p w14:paraId="73AF2A44" w14:textId="77777777" w:rsidR="002F674A" w:rsidRPr="00015F57" w:rsidRDefault="002F674A" w:rsidP="00B2172E">
      <w:pPr>
        <w:rPr>
          <w:b/>
          <w:bCs/>
          <w:sz w:val="20"/>
          <w:szCs w:val="20"/>
        </w:rPr>
      </w:pPr>
    </w:p>
    <w:p w14:paraId="21F57861" w14:textId="77777777" w:rsidR="002F674A" w:rsidRPr="00015F57" w:rsidRDefault="002F674A" w:rsidP="00B2172E">
      <w:pPr>
        <w:rPr>
          <w:b/>
          <w:bCs/>
          <w:sz w:val="20"/>
          <w:szCs w:val="20"/>
        </w:rPr>
      </w:pPr>
    </w:p>
    <w:p w14:paraId="6117D683" w14:textId="77777777" w:rsidR="002F674A" w:rsidRPr="00015F57" w:rsidRDefault="002F674A" w:rsidP="00B2172E">
      <w:pPr>
        <w:rPr>
          <w:b/>
          <w:bCs/>
          <w:sz w:val="20"/>
          <w:szCs w:val="20"/>
        </w:rPr>
      </w:pPr>
    </w:p>
    <w:p w14:paraId="6A8D3F0C" w14:textId="374341B4" w:rsidR="00B2172E" w:rsidRPr="00015F57" w:rsidRDefault="00B2172E" w:rsidP="00B2172E">
      <w:pPr>
        <w:rPr>
          <w:b/>
          <w:bCs/>
          <w:sz w:val="20"/>
          <w:szCs w:val="20"/>
        </w:rPr>
      </w:pPr>
      <w:r w:rsidRPr="00015F57">
        <w:rPr>
          <w:b/>
          <w:bCs/>
          <w:sz w:val="20"/>
          <w:szCs w:val="20"/>
        </w:rPr>
        <w:lastRenderedPageBreak/>
        <w:t xml:space="preserve">GRIGLIA DI VALUTAZIONE  </w:t>
      </w:r>
      <w:r w:rsidR="00456B51" w:rsidRPr="00015F57">
        <w:rPr>
          <w:b/>
          <w:bCs/>
          <w:sz w:val="20"/>
          <w:szCs w:val="20"/>
          <w:u w:val="single"/>
        </w:rPr>
        <w:t>TECNOLOGIE, DISEGNO E PROGETTAZIONE</w:t>
      </w:r>
      <w:r w:rsidRPr="00015F57">
        <w:rPr>
          <w:b/>
          <w:bCs/>
          <w:sz w:val="20"/>
          <w:szCs w:val="20"/>
        </w:rPr>
        <w:t xml:space="preserve">–  RAPPRESENTAZIONE DI MOTIVI DECORATIVI </w:t>
      </w:r>
    </w:p>
    <w:p w14:paraId="47B898EF" w14:textId="77777777" w:rsidR="00B2172E" w:rsidRPr="00015F57" w:rsidRDefault="00B2172E" w:rsidP="00B2172E">
      <w:pPr>
        <w:rPr>
          <w:rFonts w:eastAsia="TrebuchetMS"/>
          <w:sz w:val="20"/>
          <w:szCs w:val="20"/>
        </w:rPr>
      </w:pP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18CB9732" w14:textId="77777777" w:rsidTr="00995A35">
        <w:trPr>
          <w:trHeight w:val="442"/>
        </w:trPr>
        <w:tc>
          <w:tcPr>
            <w:tcW w:w="2376" w:type="dxa"/>
            <w:shd w:val="clear" w:color="auto" w:fill="auto"/>
          </w:tcPr>
          <w:p w14:paraId="0FCFE00B"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34D2C9F5"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159A8C2E"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650081D2"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5F814F92"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7ED67EA9" w14:textId="77777777" w:rsidR="00B2172E" w:rsidRPr="00015F57" w:rsidRDefault="00B2172E" w:rsidP="00995A35">
            <w:pPr>
              <w:jc w:val="center"/>
              <w:rPr>
                <w:b/>
                <w:sz w:val="20"/>
                <w:szCs w:val="20"/>
              </w:rPr>
            </w:pPr>
            <w:r w:rsidRPr="00015F57">
              <w:rPr>
                <w:b/>
                <w:sz w:val="20"/>
                <w:szCs w:val="20"/>
              </w:rPr>
              <w:t>PUNT.</w:t>
            </w:r>
          </w:p>
          <w:p w14:paraId="05C60572" w14:textId="77777777" w:rsidR="00B2172E" w:rsidRPr="00015F57" w:rsidRDefault="00B2172E" w:rsidP="00995A35">
            <w:pPr>
              <w:jc w:val="center"/>
              <w:rPr>
                <w:b/>
                <w:sz w:val="20"/>
                <w:szCs w:val="20"/>
              </w:rPr>
            </w:pPr>
            <w:r w:rsidRPr="00015F57">
              <w:rPr>
                <w:b/>
                <w:sz w:val="20"/>
                <w:szCs w:val="20"/>
              </w:rPr>
              <w:t>ATTR</w:t>
            </w:r>
          </w:p>
        </w:tc>
      </w:tr>
      <w:tr w:rsidR="00B2172E" w:rsidRPr="00015F57" w14:paraId="7C4D2DD5" w14:textId="77777777" w:rsidTr="00995A35">
        <w:trPr>
          <w:trHeight w:val="1837"/>
        </w:trPr>
        <w:tc>
          <w:tcPr>
            <w:tcW w:w="2376" w:type="dxa"/>
            <w:shd w:val="clear" w:color="auto" w:fill="auto"/>
          </w:tcPr>
          <w:p w14:paraId="55741628" w14:textId="77777777" w:rsidR="00B2172E" w:rsidRPr="00015F57" w:rsidRDefault="00B2172E" w:rsidP="00995A35">
            <w:pPr>
              <w:autoSpaceDE w:val="0"/>
              <w:autoSpaceDN w:val="0"/>
              <w:adjustRightInd w:val="0"/>
              <w:jc w:val="left"/>
              <w:rPr>
                <w:b/>
                <w:bCs/>
                <w:sz w:val="20"/>
                <w:szCs w:val="20"/>
              </w:rPr>
            </w:pPr>
            <w:r w:rsidRPr="00015F57">
              <w:rPr>
                <w:b/>
                <w:bCs/>
                <w:sz w:val="20"/>
                <w:szCs w:val="20"/>
              </w:rPr>
              <w:t xml:space="preserve"> COSTRUZIONE DELLE FIGURE GEOMETRICHE PIANE</w:t>
            </w:r>
          </w:p>
        </w:tc>
        <w:tc>
          <w:tcPr>
            <w:tcW w:w="2835" w:type="dxa"/>
            <w:shd w:val="clear" w:color="auto" w:fill="auto"/>
          </w:tcPr>
          <w:p w14:paraId="6182D0D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29215C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6959648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573748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594A29D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D3341C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26EEC4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46BEF41"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6BC6940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3C2A251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7DEAF8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500169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F6FB58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1B942D6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E9E79B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0B0759D"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4C9CE5D8" w14:textId="77777777" w:rsidR="00B2172E" w:rsidRPr="00015F57" w:rsidRDefault="00B2172E" w:rsidP="00995A35">
            <w:pPr>
              <w:autoSpaceDE w:val="0"/>
              <w:autoSpaceDN w:val="0"/>
              <w:adjustRightInd w:val="0"/>
              <w:rPr>
                <w:b/>
                <w:bCs/>
                <w:sz w:val="20"/>
                <w:szCs w:val="20"/>
              </w:rPr>
            </w:pPr>
            <w:r w:rsidRPr="00015F57">
              <w:rPr>
                <w:b/>
                <w:bCs/>
                <w:sz w:val="20"/>
                <w:szCs w:val="20"/>
              </w:rPr>
              <w:t>0,25</w:t>
            </w:r>
          </w:p>
          <w:p w14:paraId="3A2A7931"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0A7831F5"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40213FB9"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56966D21" w14:textId="77777777" w:rsidR="00B2172E" w:rsidRPr="00015F57" w:rsidRDefault="00B2172E" w:rsidP="00995A35">
            <w:pPr>
              <w:autoSpaceDE w:val="0"/>
              <w:autoSpaceDN w:val="0"/>
              <w:adjustRightInd w:val="0"/>
              <w:rPr>
                <w:b/>
                <w:bCs/>
                <w:sz w:val="20"/>
                <w:szCs w:val="20"/>
              </w:rPr>
            </w:pPr>
            <w:r w:rsidRPr="00015F57">
              <w:rPr>
                <w:b/>
                <w:bCs/>
                <w:sz w:val="20"/>
                <w:szCs w:val="20"/>
              </w:rPr>
              <w:t>1.05</w:t>
            </w:r>
          </w:p>
          <w:p w14:paraId="63E56B6B"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7356DF4E" w14:textId="77777777" w:rsidR="00B2172E" w:rsidRPr="00015F57" w:rsidRDefault="00B2172E" w:rsidP="00995A35">
            <w:pPr>
              <w:autoSpaceDE w:val="0"/>
              <w:autoSpaceDN w:val="0"/>
              <w:adjustRightInd w:val="0"/>
              <w:rPr>
                <w:b/>
                <w:bCs/>
                <w:sz w:val="20"/>
                <w:szCs w:val="20"/>
              </w:rPr>
            </w:pPr>
            <w:r w:rsidRPr="00015F57">
              <w:rPr>
                <w:b/>
                <w:bCs/>
                <w:sz w:val="20"/>
                <w:szCs w:val="20"/>
              </w:rPr>
              <w:t>1.35</w:t>
            </w:r>
          </w:p>
          <w:p w14:paraId="66C1A1B4" w14:textId="77777777" w:rsidR="00B2172E" w:rsidRPr="00015F57" w:rsidRDefault="00B2172E" w:rsidP="00995A35">
            <w:pPr>
              <w:rPr>
                <w:sz w:val="20"/>
                <w:szCs w:val="20"/>
              </w:rPr>
            </w:pPr>
            <w:r w:rsidRPr="00015F57">
              <w:rPr>
                <w:b/>
                <w:bCs/>
                <w:sz w:val="20"/>
                <w:szCs w:val="20"/>
              </w:rPr>
              <w:t>1.5</w:t>
            </w:r>
          </w:p>
        </w:tc>
        <w:tc>
          <w:tcPr>
            <w:tcW w:w="851" w:type="dxa"/>
            <w:shd w:val="clear" w:color="auto" w:fill="auto"/>
          </w:tcPr>
          <w:p w14:paraId="2D6565A9" w14:textId="77777777" w:rsidR="00B2172E" w:rsidRPr="00015F57" w:rsidRDefault="00B2172E" w:rsidP="00995A35">
            <w:pPr>
              <w:jc w:val="center"/>
              <w:rPr>
                <w:b/>
                <w:bCs/>
                <w:sz w:val="20"/>
                <w:szCs w:val="20"/>
              </w:rPr>
            </w:pPr>
          </w:p>
          <w:p w14:paraId="25F9D41F" w14:textId="77777777" w:rsidR="00B2172E" w:rsidRPr="00015F57" w:rsidRDefault="00B2172E" w:rsidP="00995A35">
            <w:pPr>
              <w:jc w:val="center"/>
              <w:rPr>
                <w:b/>
                <w:bCs/>
                <w:sz w:val="20"/>
                <w:szCs w:val="20"/>
              </w:rPr>
            </w:pPr>
          </w:p>
          <w:p w14:paraId="7C4B66ED" w14:textId="77777777" w:rsidR="00B2172E" w:rsidRPr="00015F57" w:rsidRDefault="00B2172E" w:rsidP="00995A35">
            <w:pPr>
              <w:jc w:val="center"/>
              <w:rPr>
                <w:b/>
                <w:bCs/>
                <w:sz w:val="20"/>
                <w:szCs w:val="20"/>
              </w:rPr>
            </w:pPr>
          </w:p>
          <w:p w14:paraId="73B87EBE" w14:textId="77777777" w:rsidR="00B2172E" w:rsidRPr="00015F57" w:rsidRDefault="00B2172E" w:rsidP="00995A35">
            <w:pPr>
              <w:jc w:val="center"/>
              <w:rPr>
                <w:b/>
                <w:bCs/>
                <w:sz w:val="20"/>
                <w:szCs w:val="20"/>
              </w:rPr>
            </w:pPr>
            <w:r w:rsidRPr="00015F57">
              <w:rPr>
                <w:b/>
                <w:bCs/>
                <w:sz w:val="20"/>
                <w:szCs w:val="20"/>
              </w:rPr>
              <w:t>1.5</w:t>
            </w:r>
          </w:p>
          <w:p w14:paraId="07E3278D" w14:textId="77777777" w:rsidR="00B2172E" w:rsidRPr="00015F57" w:rsidRDefault="00B2172E" w:rsidP="00995A35">
            <w:pPr>
              <w:jc w:val="center"/>
              <w:rPr>
                <w:sz w:val="20"/>
                <w:szCs w:val="20"/>
              </w:rPr>
            </w:pPr>
          </w:p>
        </w:tc>
        <w:tc>
          <w:tcPr>
            <w:tcW w:w="992" w:type="dxa"/>
            <w:shd w:val="clear" w:color="auto" w:fill="auto"/>
          </w:tcPr>
          <w:p w14:paraId="30710EAF" w14:textId="77777777" w:rsidR="00B2172E" w:rsidRPr="00015F57" w:rsidRDefault="00B2172E" w:rsidP="00995A35">
            <w:pPr>
              <w:rPr>
                <w:sz w:val="20"/>
                <w:szCs w:val="20"/>
              </w:rPr>
            </w:pPr>
          </w:p>
        </w:tc>
      </w:tr>
      <w:tr w:rsidR="00B2172E" w:rsidRPr="00015F57" w14:paraId="0D9F9967" w14:textId="77777777" w:rsidTr="00995A35">
        <w:trPr>
          <w:trHeight w:val="1269"/>
        </w:trPr>
        <w:tc>
          <w:tcPr>
            <w:tcW w:w="2376" w:type="dxa"/>
            <w:shd w:val="clear" w:color="auto" w:fill="auto"/>
          </w:tcPr>
          <w:p w14:paraId="37E4318D" w14:textId="77777777" w:rsidR="00B2172E" w:rsidRPr="00015F57" w:rsidRDefault="00B2172E" w:rsidP="00995A35">
            <w:pPr>
              <w:autoSpaceDE w:val="0"/>
              <w:autoSpaceDN w:val="0"/>
              <w:adjustRightInd w:val="0"/>
              <w:jc w:val="left"/>
              <w:rPr>
                <w:b/>
                <w:bCs/>
                <w:sz w:val="20"/>
                <w:szCs w:val="20"/>
              </w:rPr>
            </w:pPr>
          </w:p>
          <w:p w14:paraId="484DBAB9" w14:textId="77777777" w:rsidR="00B2172E" w:rsidRPr="00015F57" w:rsidRDefault="00B2172E" w:rsidP="00995A35">
            <w:pPr>
              <w:autoSpaceDE w:val="0"/>
              <w:autoSpaceDN w:val="0"/>
              <w:adjustRightInd w:val="0"/>
              <w:jc w:val="left"/>
              <w:rPr>
                <w:b/>
                <w:bCs/>
                <w:sz w:val="20"/>
                <w:szCs w:val="20"/>
              </w:rPr>
            </w:pPr>
            <w:r w:rsidRPr="00015F57">
              <w:rPr>
                <w:b/>
                <w:bCs/>
                <w:sz w:val="20"/>
                <w:szCs w:val="20"/>
              </w:rPr>
              <w:t>APPLICAZIONE DELLE TECNICHE DI RAPPRESENTAZIONE GRAFICA  E PITTORICHE</w:t>
            </w:r>
          </w:p>
          <w:p w14:paraId="69013681" w14:textId="77777777" w:rsidR="00B2172E" w:rsidRPr="00015F57" w:rsidRDefault="00B2172E" w:rsidP="00995A35">
            <w:pPr>
              <w:autoSpaceDE w:val="0"/>
              <w:autoSpaceDN w:val="0"/>
              <w:adjustRightInd w:val="0"/>
              <w:jc w:val="left"/>
              <w:rPr>
                <w:sz w:val="20"/>
                <w:szCs w:val="20"/>
              </w:rPr>
            </w:pPr>
          </w:p>
        </w:tc>
        <w:tc>
          <w:tcPr>
            <w:tcW w:w="2835" w:type="dxa"/>
            <w:shd w:val="clear" w:color="auto" w:fill="auto"/>
          </w:tcPr>
          <w:p w14:paraId="6E94D0E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E1EDFD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617D543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015263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667CA1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6C0EAD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21FCFD3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18ADDAF"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4767269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5B413D0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0CF6C1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6071B44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51EA5A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03C5833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4B47610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C62C634"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445A7F40"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5ED0833B"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00474521" w14:textId="77777777" w:rsidR="00B2172E" w:rsidRPr="00015F57" w:rsidRDefault="00B2172E" w:rsidP="00995A35">
            <w:pPr>
              <w:autoSpaceDE w:val="0"/>
              <w:autoSpaceDN w:val="0"/>
              <w:adjustRightInd w:val="0"/>
              <w:rPr>
                <w:b/>
                <w:bCs/>
                <w:sz w:val="20"/>
                <w:szCs w:val="20"/>
              </w:rPr>
            </w:pPr>
            <w:r w:rsidRPr="00015F57">
              <w:rPr>
                <w:b/>
                <w:bCs/>
                <w:sz w:val="20"/>
                <w:szCs w:val="20"/>
              </w:rPr>
              <w:t>1.25</w:t>
            </w:r>
          </w:p>
          <w:p w14:paraId="4933BC88" w14:textId="77777777" w:rsidR="00B2172E" w:rsidRPr="00015F57" w:rsidRDefault="00B2172E" w:rsidP="00995A35">
            <w:pPr>
              <w:autoSpaceDE w:val="0"/>
              <w:autoSpaceDN w:val="0"/>
              <w:adjustRightInd w:val="0"/>
              <w:rPr>
                <w:b/>
                <w:bCs/>
                <w:sz w:val="20"/>
                <w:szCs w:val="20"/>
              </w:rPr>
            </w:pPr>
            <w:r w:rsidRPr="00015F57">
              <w:rPr>
                <w:b/>
                <w:bCs/>
                <w:sz w:val="20"/>
                <w:szCs w:val="20"/>
              </w:rPr>
              <w:t>1.5</w:t>
            </w:r>
          </w:p>
          <w:p w14:paraId="60D49A6D" w14:textId="77777777" w:rsidR="00B2172E" w:rsidRPr="00015F57" w:rsidRDefault="00B2172E" w:rsidP="00995A35">
            <w:pPr>
              <w:autoSpaceDE w:val="0"/>
              <w:autoSpaceDN w:val="0"/>
              <w:adjustRightInd w:val="0"/>
              <w:rPr>
                <w:b/>
                <w:bCs/>
                <w:sz w:val="20"/>
                <w:szCs w:val="20"/>
              </w:rPr>
            </w:pPr>
            <w:r w:rsidRPr="00015F57">
              <w:rPr>
                <w:b/>
                <w:bCs/>
                <w:sz w:val="20"/>
                <w:szCs w:val="20"/>
              </w:rPr>
              <w:t>1.75</w:t>
            </w:r>
          </w:p>
          <w:p w14:paraId="57353AD6" w14:textId="77777777" w:rsidR="00B2172E" w:rsidRPr="00015F57" w:rsidRDefault="00B2172E" w:rsidP="00995A35">
            <w:pPr>
              <w:autoSpaceDE w:val="0"/>
              <w:autoSpaceDN w:val="0"/>
              <w:adjustRightInd w:val="0"/>
              <w:rPr>
                <w:b/>
                <w:bCs/>
                <w:sz w:val="20"/>
                <w:szCs w:val="20"/>
              </w:rPr>
            </w:pPr>
            <w:r w:rsidRPr="00015F57">
              <w:rPr>
                <w:b/>
                <w:bCs/>
                <w:sz w:val="20"/>
                <w:szCs w:val="20"/>
              </w:rPr>
              <w:t>2</w:t>
            </w:r>
          </w:p>
          <w:p w14:paraId="301F0B85" w14:textId="77777777" w:rsidR="00B2172E" w:rsidRPr="00015F57" w:rsidRDefault="00B2172E" w:rsidP="00995A35">
            <w:pPr>
              <w:autoSpaceDE w:val="0"/>
              <w:autoSpaceDN w:val="0"/>
              <w:adjustRightInd w:val="0"/>
              <w:rPr>
                <w:b/>
                <w:bCs/>
                <w:sz w:val="20"/>
                <w:szCs w:val="20"/>
              </w:rPr>
            </w:pPr>
            <w:r w:rsidRPr="00015F57">
              <w:rPr>
                <w:b/>
                <w:bCs/>
                <w:sz w:val="20"/>
                <w:szCs w:val="20"/>
              </w:rPr>
              <w:t>2.25</w:t>
            </w:r>
          </w:p>
          <w:p w14:paraId="3209B6BF" w14:textId="77777777" w:rsidR="00B2172E" w:rsidRPr="00015F57" w:rsidRDefault="00B2172E" w:rsidP="00995A35">
            <w:pPr>
              <w:rPr>
                <w:sz w:val="20"/>
                <w:szCs w:val="20"/>
              </w:rPr>
            </w:pPr>
            <w:r w:rsidRPr="00015F57">
              <w:rPr>
                <w:b/>
                <w:bCs/>
                <w:sz w:val="20"/>
                <w:szCs w:val="20"/>
              </w:rPr>
              <w:t>2.5</w:t>
            </w:r>
          </w:p>
        </w:tc>
        <w:tc>
          <w:tcPr>
            <w:tcW w:w="851" w:type="dxa"/>
            <w:shd w:val="clear" w:color="auto" w:fill="auto"/>
          </w:tcPr>
          <w:p w14:paraId="39B49787" w14:textId="77777777" w:rsidR="00B2172E" w:rsidRPr="00015F57" w:rsidRDefault="00B2172E" w:rsidP="00995A35">
            <w:pPr>
              <w:jc w:val="center"/>
              <w:rPr>
                <w:sz w:val="20"/>
                <w:szCs w:val="20"/>
              </w:rPr>
            </w:pPr>
          </w:p>
          <w:p w14:paraId="6025DD39" w14:textId="77777777" w:rsidR="00B2172E" w:rsidRPr="00015F57" w:rsidRDefault="00B2172E" w:rsidP="00995A35">
            <w:pPr>
              <w:jc w:val="center"/>
              <w:rPr>
                <w:sz w:val="20"/>
                <w:szCs w:val="20"/>
              </w:rPr>
            </w:pPr>
          </w:p>
          <w:p w14:paraId="27A4C2FA" w14:textId="77777777" w:rsidR="00B2172E" w:rsidRPr="00015F57" w:rsidRDefault="00B2172E" w:rsidP="00995A35">
            <w:pPr>
              <w:jc w:val="center"/>
              <w:rPr>
                <w:sz w:val="20"/>
                <w:szCs w:val="20"/>
              </w:rPr>
            </w:pPr>
          </w:p>
          <w:p w14:paraId="76D8C08A" w14:textId="77777777" w:rsidR="00B2172E" w:rsidRPr="00015F57" w:rsidRDefault="00B2172E" w:rsidP="00995A35">
            <w:pPr>
              <w:jc w:val="center"/>
              <w:rPr>
                <w:b/>
                <w:sz w:val="20"/>
                <w:szCs w:val="20"/>
              </w:rPr>
            </w:pPr>
            <w:r w:rsidRPr="00015F57">
              <w:rPr>
                <w:b/>
                <w:sz w:val="20"/>
                <w:szCs w:val="20"/>
              </w:rPr>
              <w:t>2.5</w:t>
            </w:r>
          </w:p>
        </w:tc>
        <w:tc>
          <w:tcPr>
            <w:tcW w:w="992" w:type="dxa"/>
            <w:shd w:val="clear" w:color="auto" w:fill="auto"/>
          </w:tcPr>
          <w:p w14:paraId="745F7886" w14:textId="77777777" w:rsidR="00B2172E" w:rsidRPr="00015F57" w:rsidRDefault="00B2172E" w:rsidP="00995A35">
            <w:pPr>
              <w:rPr>
                <w:sz w:val="20"/>
                <w:szCs w:val="20"/>
              </w:rPr>
            </w:pPr>
          </w:p>
        </w:tc>
      </w:tr>
      <w:tr w:rsidR="00B2172E" w:rsidRPr="00015F57" w14:paraId="2FE0448A" w14:textId="77777777" w:rsidTr="00995A35">
        <w:trPr>
          <w:trHeight w:val="1410"/>
        </w:trPr>
        <w:tc>
          <w:tcPr>
            <w:tcW w:w="2376" w:type="dxa"/>
            <w:shd w:val="clear" w:color="auto" w:fill="auto"/>
          </w:tcPr>
          <w:p w14:paraId="3ECCCD79" w14:textId="77777777" w:rsidR="00B2172E" w:rsidRPr="00015F57" w:rsidRDefault="00B2172E" w:rsidP="00995A35">
            <w:pPr>
              <w:autoSpaceDE w:val="0"/>
              <w:autoSpaceDN w:val="0"/>
              <w:adjustRightInd w:val="0"/>
              <w:jc w:val="left"/>
              <w:rPr>
                <w:b/>
                <w:bCs/>
                <w:sz w:val="20"/>
                <w:szCs w:val="20"/>
              </w:rPr>
            </w:pPr>
          </w:p>
          <w:p w14:paraId="51F3789E" w14:textId="77777777" w:rsidR="00B2172E" w:rsidRPr="00015F57" w:rsidRDefault="00B2172E" w:rsidP="00995A35">
            <w:pPr>
              <w:jc w:val="left"/>
              <w:rPr>
                <w:sz w:val="20"/>
                <w:szCs w:val="20"/>
              </w:rPr>
            </w:pPr>
            <w:r w:rsidRPr="00015F57">
              <w:rPr>
                <w:b/>
                <w:bCs/>
                <w:sz w:val="20"/>
                <w:szCs w:val="20"/>
              </w:rPr>
              <w:t xml:space="preserve">CONOSCENZA ED APPLICAZIONE DEI MOTIVI DECORATIVI </w:t>
            </w:r>
          </w:p>
        </w:tc>
        <w:tc>
          <w:tcPr>
            <w:tcW w:w="2835" w:type="dxa"/>
            <w:shd w:val="clear" w:color="auto" w:fill="auto"/>
          </w:tcPr>
          <w:p w14:paraId="0467213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0370F57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1F85DDE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6D9FA51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208C3A1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E9D781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A16091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A678A4C"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13188B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457695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8710EB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44F443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FF9175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201869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F95908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57D71317"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71043717"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49C2501C"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3E882B99"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08FD55DE"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79D3CB7C"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4D3249D5"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1D475EE7"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56107452"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504B54AA" w14:textId="77777777" w:rsidR="00B2172E" w:rsidRPr="00015F57" w:rsidRDefault="00B2172E" w:rsidP="00995A35">
            <w:pPr>
              <w:rPr>
                <w:sz w:val="20"/>
                <w:szCs w:val="20"/>
              </w:rPr>
            </w:pPr>
          </w:p>
          <w:p w14:paraId="74FBE6A8" w14:textId="77777777" w:rsidR="00B2172E" w:rsidRPr="00015F57" w:rsidRDefault="00B2172E" w:rsidP="00995A35">
            <w:pPr>
              <w:jc w:val="center"/>
              <w:rPr>
                <w:sz w:val="20"/>
                <w:szCs w:val="20"/>
              </w:rPr>
            </w:pPr>
          </w:p>
          <w:p w14:paraId="7ECCA042" w14:textId="77777777" w:rsidR="00B2172E" w:rsidRPr="00015F57" w:rsidRDefault="00B2172E" w:rsidP="00995A35">
            <w:pPr>
              <w:jc w:val="center"/>
              <w:rPr>
                <w:sz w:val="20"/>
                <w:szCs w:val="20"/>
              </w:rPr>
            </w:pPr>
          </w:p>
          <w:p w14:paraId="0B2CED1B"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5590D24A" w14:textId="77777777" w:rsidR="00B2172E" w:rsidRPr="00015F57" w:rsidRDefault="00B2172E" w:rsidP="00995A35">
            <w:pPr>
              <w:rPr>
                <w:sz w:val="20"/>
                <w:szCs w:val="20"/>
              </w:rPr>
            </w:pPr>
          </w:p>
        </w:tc>
      </w:tr>
      <w:tr w:rsidR="00B2172E" w:rsidRPr="00015F57" w14:paraId="33D807A5" w14:textId="77777777" w:rsidTr="00995A35">
        <w:trPr>
          <w:trHeight w:val="1127"/>
        </w:trPr>
        <w:tc>
          <w:tcPr>
            <w:tcW w:w="2376" w:type="dxa"/>
            <w:shd w:val="clear" w:color="auto" w:fill="auto"/>
          </w:tcPr>
          <w:p w14:paraId="49B22BF0" w14:textId="77777777" w:rsidR="00B2172E" w:rsidRPr="00015F57" w:rsidRDefault="00B2172E" w:rsidP="00995A35">
            <w:pPr>
              <w:autoSpaceDE w:val="0"/>
              <w:autoSpaceDN w:val="0"/>
              <w:adjustRightInd w:val="0"/>
              <w:jc w:val="left"/>
              <w:rPr>
                <w:b/>
                <w:bCs/>
                <w:sz w:val="20"/>
                <w:szCs w:val="20"/>
              </w:rPr>
            </w:pPr>
          </w:p>
          <w:p w14:paraId="534C6CCE" w14:textId="77777777" w:rsidR="00B2172E" w:rsidRPr="00015F57" w:rsidRDefault="00B2172E" w:rsidP="00995A35">
            <w:pPr>
              <w:autoSpaceDE w:val="0"/>
              <w:autoSpaceDN w:val="0"/>
              <w:adjustRightInd w:val="0"/>
              <w:jc w:val="left"/>
              <w:rPr>
                <w:b/>
                <w:bCs/>
                <w:sz w:val="20"/>
                <w:szCs w:val="20"/>
              </w:rPr>
            </w:pPr>
            <w:r w:rsidRPr="00015F57">
              <w:rPr>
                <w:b/>
                <w:bCs/>
                <w:sz w:val="20"/>
                <w:szCs w:val="20"/>
              </w:rPr>
              <w:t>CREATIVITA’ NELLE SOLUZIONI PROPOSTE</w:t>
            </w:r>
          </w:p>
        </w:tc>
        <w:tc>
          <w:tcPr>
            <w:tcW w:w="2835" w:type="dxa"/>
            <w:shd w:val="clear" w:color="auto" w:fill="auto"/>
          </w:tcPr>
          <w:p w14:paraId="35F6F3C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DF2E41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4A246B0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22A688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5FF9928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476625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CA85B2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1BDF168"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1EE327D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0B7CC6D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4CE3F3A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600627B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72DF16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893653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799EFCE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358B814"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5D9ABDD7"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1471D47F"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6DF1DB7C"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727E0B98"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688FC79E"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6EE9ECE9"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1F3291CB"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720FE8FE"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676A46B7" w14:textId="77777777" w:rsidR="00B2172E" w:rsidRPr="00015F57" w:rsidRDefault="00B2172E" w:rsidP="00995A35">
            <w:pPr>
              <w:jc w:val="center"/>
              <w:rPr>
                <w:b/>
                <w:sz w:val="20"/>
                <w:szCs w:val="20"/>
              </w:rPr>
            </w:pPr>
          </w:p>
          <w:p w14:paraId="7327D0CA" w14:textId="77777777" w:rsidR="00B2172E" w:rsidRPr="00015F57" w:rsidRDefault="00B2172E" w:rsidP="00995A35">
            <w:pPr>
              <w:jc w:val="center"/>
              <w:rPr>
                <w:b/>
                <w:sz w:val="20"/>
                <w:szCs w:val="20"/>
              </w:rPr>
            </w:pPr>
          </w:p>
          <w:p w14:paraId="5981CE51" w14:textId="77777777" w:rsidR="00B2172E" w:rsidRPr="00015F57" w:rsidRDefault="00B2172E" w:rsidP="00995A35">
            <w:pPr>
              <w:jc w:val="center"/>
              <w:rPr>
                <w:b/>
                <w:sz w:val="20"/>
                <w:szCs w:val="20"/>
              </w:rPr>
            </w:pPr>
          </w:p>
          <w:p w14:paraId="63D4D9DB"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77B69DFE" w14:textId="77777777" w:rsidR="00B2172E" w:rsidRPr="00015F57" w:rsidRDefault="00B2172E" w:rsidP="00995A35">
            <w:pPr>
              <w:rPr>
                <w:sz w:val="20"/>
                <w:szCs w:val="20"/>
              </w:rPr>
            </w:pPr>
          </w:p>
        </w:tc>
      </w:tr>
    </w:tbl>
    <w:p w14:paraId="01AA0DDA" w14:textId="77777777" w:rsidR="00B2172E" w:rsidRPr="00015F57" w:rsidRDefault="00B2172E" w:rsidP="00B2172E">
      <w:pPr>
        <w:rPr>
          <w:rFonts w:eastAsia="TrebuchetMS"/>
          <w:sz w:val="20"/>
          <w:szCs w:val="20"/>
        </w:rPr>
      </w:pPr>
    </w:p>
    <w:p w14:paraId="73E20D8E" w14:textId="77777777" w:rsidR="00B2172E" w:rsidRPr="00015F57" w:rsidRDefault="00B2172E" w:rsidP="00B2172E">
      <w:pPr>
        <w:rPr>
          <w:rFonts w:eastAsia="TrebuchetMS"/>
          <w:sz w:val="20"/>
          <w:szCs w:val="20"/>
        </w:rPr>
      </w:pPr>
    </w:p>
    <w:p w14:paraId="64C0605B" w14:textId="77777777" w:rsidR="00B2172E" w:rsidRPr="00015F57" w:rsidRDefault="00B2172E" w:rsidP="00B2172E">
      <w:pPr>
        <w:rPr>
          <w:b/>
          <w:bCs/>
          <w:sz w:val="20"/>
          <w:szCs w:val="20"/>
        </w:rPr>
      </w:pPr>
    </w:p>
    <w:p w14:paraId="433D764C" w14:textId="77777777" w:rsidR="00B2172E" w:rsidRPr="00015F57" w:rsidRDefault="00B2172E" w:rsidP="00B2172E">
      <w:pPr>
        <w:rPr>
          <w:b/>
          <w:bCs/>
          <w:sz w:val="20"/>
          <w:szCs w:val="20"/>
        </w:rPr>
      </w:pPr>
    </w:p>
    <w:p w14:paraId="27F02963" w14:textId="77777777" w:rsidR="00B2172E" w:rsidRPr="00015F57" w:rsidRDefault="00B2172E" w:rsidP="00B2172E">
      <w:pPr>
        <w:rPr>
          <w:b/>
          <w:bCs/>
          <w:sz w:val="20"/>
          <w:szCs w:val="20"/>
        </w:rPr>
      </w:pPr>
    </w:p>
    <w:p w14:paraId="43708465"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4E93F0D4" w14:textId="77777777" w:rsidR="00B2172E" w:rsidRPr="00015F57" w:rsidRDefault="00B2172E" w:rsidP="00B2172E">
      <w:pPr>
        <w:rPr>
          <w:b/>
          <w:bCs/>
          <w:sz w:val="20"/>
          <w:szCs w:val="20"/>
        </w:rPr>
      </w:pPr>
    </w:p>
    <w:p w14:paraId="084E90AA" w14:textId="77777777" w:rsidR="00511F28" w:rsidRDefault="00511F28" w:rsidP="00B2172E">
      <w:pPr>
        <w:rPr>
          <w:b/>
          <w:bCs/>
          <w:sz w:val="20"/>
          <w:szCs w:val="20"/>
        </w:rPr>
      </w:pPr>
    </w:p>
    <w:p w14:paraId="18EBF51C" w14:textId="77777777" w:rsidR="00511F28" w:rsidRDefault="00511F28" w:rsidP="00B2172E">
      <w:pPr>
        <w:rPr>
          <w:b/>
          <w:bCs/>
          <w:sz w:val="20"/>
          <w:szCs w:val="20"/>
        </w:rPr>
      </w:pPr>
    </w:p>
    <w:p w14:paraId="038AB30C" w14:textId="77777777" w:rsidR="00511F28" w:rsidRDefault="00511F28" w:rsidP="00B2172E">
      <w:pPr>
        <w:rPr>
          <w:b/>
          <w:bCs/>
          <w:sz w:val="20"/>
          <w:szCs w:val="20"/>
        </w:rPr>
      </w:pPr>
    </w:p>
    <w:p w14:paraId="52C2C11E" w14:textId="77777777" w:rsidR="00511F28" w:rsidRDefault="00511F28" w:rsidP="00B2172E">
      <w:pPr>
        <w:rPr>
          <w:b/>
          <w:bCs/>
          <w:sz w:val="20"/>
          <w:szCs w:val="20"/>
        </w:rPr>
      </w:pPr>
    </w:p>
    <w:p w14:paraId="2B9153FF" w14:textId="7B039046" w:rsidR="00B2172E" w:rsidRPr="00015F57" w:rsidRDefault="00B2172E" w:rsidP="00B2172E">
      <w:pPr>
        <w:rPr>
          <w:b/>
          <w:bCs/>
          <w:sz w:val="20"/>
          <w:szCs w:val="20"/>
        </w:rPr>
      </w:pPr>
      <w:r w:rsidRPr="00015F57">
        <w:rPr>
          <w:b/>
          <w:bCs/>
          <w:sz w:val="20"/>
          <w:szCs w:val="20"/>
        </w:rPr>
        <w:lastRenderedPageBreak/>
        <w:t xml:space="preserve">GRIGLIA DI VALUTAZIONE  </w:t>
      </w:r>
      <w:r w:rsidR="00456B51" w:rsidRPr="00015F57">
        <w:rPr>
          <w:b/>
          <w:bCs/>
          <w:sz w:val="20"/>
          <w:szCs w:val="20"/>
          <w:u w:val="single"/>
        </w:rPr>
        <w:t>TECNOLOGIE, DISEGNO E PROGETTAZIONE</w:t>
      </w:r>
    </w:p>
    <w:p w14:paraId="015034EF" w14:textId="77777777" w:rsidR="00B2172E" w:rsidRPr="00015F57" w:rsidRDefault="00B2172E" w:rsidP="00B2172E">
      <w:pPr>
        <w:rPr>
          <w:b/>
          <w:bCs/>
          <w:sz w:val="20"/>
          <w:szCs w:val="20"/>
        </w:rPr>
      </w:pPr>
      <w:r w:rsidRPr="00015F57">
        <w:rPr>
          <w:b/>
          <w:bCs/>
          <w:sz w:val="20"/>
          <w:szCs w:val="20"/>
        </w:rPr>
        <w:t>- IL FIGURINO VESTITO</w:t>
      </w:r>
    </w:p>
    <w:p w14:paraId="7D0B5963" w14:textId="77777777" w:rsidR="00B2172E" w:rsidRPr="00015F57" w:rsidRDefault="00B2172E" w:rsidP="00B2172E">
      <w:pPr>
        <w:rPr>
          <w:rFonts w:eastAsia="TrebuchetMS"/>
          <w:sz w:val="20"/>
          <w:szCs w:val="20"/>
        </w:rPr>
      </w:pP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5D570B06" w14:textId="77777777" w:rsidTr="00995A35">
        <w:trPr>
          <w:trHeight w:val="442"/>
        </w:trPr>
        <w:tc>
          <w:tcPr>
            <w:tcW w:w="2376" w:type="dxa"/>
            <w:shd w:val="clear" w:color="auto" w:fill="auto"/>
          </w:tcPr>
          <w:p w14:paraId="37711D62"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098105B5"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35C4A0B5"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5356232F"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2A909D57"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08F0CF3A" w14:textId="77777777" w:rsidR="00B2172E" w:rsidRPr="00015F57" w:rsidRDefault="00B2172E" w:rsidP="00995A35">
            <w:pPr>
              <w:jc w:val="center"/>
              <w:rPr>
                <w:b/>
                <w:sz w:val="20"/>
                <w:szCs w:val="20"/>
              </w:rPr>
            </w:pPr>
            <w:r w:rsidRPr="00015F57">
              <w:rPr>
                <w:b/>
                <w:sz w:val="20"/>
                <w:szCs w:val="20"/>
              </w:rPr>
              <w:t>PUNT.</w:t>
            </w:r>
          </w:p>
          <w:p w14:paraId="194A9587" w14:textId="77777777" w:rsidR="00B2172E" w:rsidRPr="00015F57" w:rsidRDefault="00B2172E" w:rsidP="00995A35">
            <w:pPr>
              <w:jc w:val="center"/>
              <w:rPr>
                <w:b/>
                <w:sz w:val="20"/>
                <w:szCs w:val="20"/>
              </w:rPr>
            </w:pPr>
            <w:r w:rsidRPr="00015F57">
              <w:rPr>
                <w:b/>
                <w:sz w:val="20"/>
                <w:szCs w:val="20"/>
              </w:rPr>
              <w:t>ATTR</w:t>
            </w:r>
          </w:p>
        </w:tc>
      </w:tr>
      <w:tr w:rsidR="00B2172E" w:rsidRPr="00015F57" w14:paraId="1BEC3605" w14:textId="77777777" w:rsidTr="00995A35">
        <w:trPr>
          <w:trHeight w:val="1837"/>
        </w:trPr>
        <w:tc>
          <w:tcPr>
            <w:tcW w:w="2376" w:type="dxa"/>
            <w:shd w:val="clear" w:color="auto" w:fill="auto"/>
          </w:tcPr>
          <w:p w14:paraId="6F4EBABF" w14:textId="77777777" w:rsidR="00B2172E" w:rsidRPr="00015F57" w:rsidRDefault="00B2172E" w:rsidP="00995A35">
            <w:pPr>
              <w:autoSpaceDE w:val="0"/>
              <w:autoSpaceDN w:val="0"/>
              <w:adjustRightInd w:val="0"/>
              <w:rPr>
                <w:b/>
                <w:bCs/>
                <w:sz w:val="20"/>
                <w:szCs w:val="20"/>
              </w:rPr>
            </w:pPr>
          </w:p>
          <w:p w14:paraId="3A5F1BDC" w14:textId="77777777" w:rsidR="00B2172E" w:rsidRPr="00015F57" w:rsidRDefault="00B2172E" w:rsidP="00995A35">
            <w:pPr>
              <w:autoSpaceDE w:val="0"/>
              <w:autoSpaceDN w:val="0"/>
              <w:adjustRightInd w:val="0"/>
              <w:rPr>
                <w:b/>
                <w:bCs/>
                <w:sz w:val="20"/>
                <w:szCs w:val="20"/>
              </w:rPr>
            </w:pPr>
            <w:r w:rsidRPr="00015F57">
              <w:rPr>
                <w:b/>
                <w:bCs/>
                <w:sz w:val="20"/>
                <w:szCs w:val="20"/>
              </w:rPr>
              <w:t>COSTRUZIONE PROPORZIONATA DEL FIGURINO DI MODA</w:t>
            </w:r>
          </w:p>
        </w:tc>
        <w:tc>
          <w:tcPr>
            <w:tcW w:w="2835" w:type="dxa"/>
            <w:shd w:val="clear" w:color="auto" w:fill="auto"/>
          </w:tcPr>
          <w:p w14:paraId="6DBCA51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916E30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7E0FBAA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C77E33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5E55AE3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80A6FD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63726E5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7FFDF84"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6E2E919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0B94F28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6C28EB6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8DB976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B4BFAE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4CE5111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ACE4AE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71CFADB"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1DD0631A" w14:textId="77777777" w:rsidR="00B2172E" w:rsidRPr="00015F57" w:rsidRDefault="00B2172E" w:rsidP="00995A35">
            <w:pPr>
              <w:autoSpaceDE w:val="0"/>
              <w:autoSpaceDN w:val="0"/>
              <w:adjustRightInd w:val="0"/>
              <w:rPr>
                <w:b/>
                <w:bCs/>
                <w:sz w:val="20"/>
                <w:szCs w:val="20"/>
              </w:rPr>
            </w:pPr>
            <w:r w:rsidRPr="00015F57">
              <w:rPr>
                <w:b/>
                <w:bCs/>
                <w:sz w:val="20"/>
                <w:szCs w:val="20"/>
              </w:rPr>
              <w:t>0,25</w:t>
            </w:r>
          </w:p>
          <w:p w14:paraId="5E76911E"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05AA2057"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6AA7676B"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33376E74" w14:textId="77777777" w:rsidR="00B2172E" w:rsidRPr="00015F57" w:rsidRDefault="00B2172E" w:rsidP="00995A35">
            <w:pPr>
              <w:autoSpaceDE w:val="0"/>
              <w:autoSpaceDN w:val="0"/>
              <w:adjustRightInd w:val="0"/>
              <w:rPr>
                <w:b/>
                <w:bCs/>
                <w:sz w:val="20"/>
                <w:szCs w:val="20"/>
              </w:rPr>
            </w:pPr>
            <w:r w:rsidRPr="00015F57">
              <w:rPr>
                <w:b/>
                <w:bCs/>
                <w:sz w:val="20"/>
                <w:szCs w:val="20"/>
              </w:rPr>
              <w:t>1.05</w:t>
            </w:r>
          </w:p>
          <w:p w14:paraId="70953845"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279CB0FE" w14:textId="77777777" w:rsidR="00B2172E" w:rsidRPr="00015F57" w:rsidRDefault="00B2172E" w:rsidP="00995A35">
            <w:pPr>
              <w:autoSpaceDE w:val="0"/>
              <w:autoSpaceDN w:val="0"/>
              <w:adjustRightInd w:val="0"/>
              <w:rPr>
                <w:b/>
                <w:bCs/>
                <w:sz w:val="20"/>
                <w:szCs w:val="20"/>
              </w:rPr>
            </w:pPr>
            <w:r w:rsidRPr="00015F57">
              <w:rPr>
                <w:b/>
                <w:bCs/>
                <w:sz w:val="20"/>
                <w:szCs w:val="20"/>
              </w:rPr>
              <w:t>1.35</w:t>
            </w:r>
          </w:p>
          <w:p w14:paraId="413ED8EA" w14:textId="77777777" w:rsidR="00B2172E" w:rsidRPr="00015F57" w:rsidRDefault="00B2172E" w:rsidP="00995A35">
            <w:pPr>
              <w:rPr>
                <w:sz w:val="20"/>
                <w:szCs w:val="20"/>
              </w:rPr>
            </w:pPr>
            <w:r w:rsidRPr="00015F57">
              <w:rPr>
                <w:b/>
                <w:bCs/>
                <w:sz w:val="20"/>
                <w:szCs w:val="20"/>
              </w:rPr>
              <w:t>1.5</w:t>
            </w:r>
          </w:p>
        </w:tc>
        <w:tc>
          <w:tcPr>
            <w:tcW w:w="851" w:type="dxa"/>
            <w:shd w:val="clear" w:color="auto" w:fill="auto"/>
          </w:tcPr>
          <w:p w14:paraId="23145E47" w14:textId="77777777" w:rsidR="00B2172E" w:rsidRPr="00015F57" w:rsidRDefault="00B2172E" w:rsidP="00995A35">
            <w:pPr>
              <w:jc w:val="center"/>
              <w:rPr>
                <w:b/>
                <w:bCs/>
                <w:sz w:val="20"/>
                <w:szCs w:val="20"/>
              </w:rPr>
            </w:pPr>
          </w:p>
          <w:p w14:paraId="5F719864" w14:textId="77777777" w:rsidR="00B2172E" w:rsidRPr="00015F57" w:rsidRDefault="00B2172E" w:rsidP="00995A35">
            <w:pPr>
              <w:jc w:val="center"/>
              <w:rPr>
                <w:b/>
                <w:bCs/>
                <w:sz w:val="20"/>
                <w:szCs w:val="20"/>
              </w:rPr>
            </w:pPr>
          </w:p>
          <w:p w14:paraId="23F022ED" w14:textId="77777777" w:rsidR="00B2172E" w:rsidRPr="00015F57" w:rsidRDefault="00B2172E" w:rsidP="00995A35">
            <w:pPr>
              <w:jc w:val="center"/>
              <w:rPr>
                <w:b/>
                <w:bCs/>
                <w:sz w:val="20"/>
                <w:szCs w:val="20"/>
              </w:rPr>
            </w:pPr>
          </w:p>
          <w:p w14:paraId="4E789578" w14:textId="77777777" w:rsidR="00B2172E" w:rsidRPr="00015F57" w:rsidRDefault="00B2172E" w:rsidP="00995A35">
            <w:pPr>
              <w:jc w:val="center"/>
              <w:rPr>
                <w:b/>
                <w:bCs/>
                <w:sz w:val="20"/>
                <w:szCs w:val="20"/>
              </w:rPr>
            </w:pPr>
            <w:r w:rsidRPr="00015F57">
              <w:rPr>
                <w:b/>
                <w:bCs/>
                <w:sz w:val="20"/>
                <w:szCs w:val="20"/>
              </w:rPr>
              <w:t>1.5</w:t>
            </w:r>
          </w:p>
          <w:p w14:paraId="030AFF5A" w14:textId="77777777" w:rsidR="00B2172E" w:rsidRPr="00015F57" w:rsidRDefault="00B2172E" w:rsidP="00995A35">
            <w:pPr>
              <w:jc w:val="center"/>
              <w:rPr>
                <w:sz w:val="20"/>
                <w:szCs w:val="20"/>
              </w:rPr>
            </w:pPr>
          </w:p>
        </w:tc>
        <w:tc>
          <w:tcPr>
            <w:tcW w:w="992" w:type="dxa"/>
            <w:shd w:val="clear" w:color="auto" w:fill="auto"/>
          </w:tcPr>
          <w:p w14:paraId="57F2E29B" w14:textId="77777777" w:rsidR="00B2172E" w:rsidRPr="00015F57" w:rsidRDefault="00B2172E" w:rsidP="00995A35">
            <w:pPr>
              <w:rPr>
                <w:sz w:val="20"/>
                <w:szCs w:val="20"/>
              </w:rPr>
            </w:pPr>
          </w:p>
        </w:tc>
      </w:tr>
      <w:tr w:rsidR="00B2172E" w:rsidRPr="00015F57" w14:paraId="007427F9" w14:textId="77777777" w:rsidTr="00995A35">
        <w:trPr>
          <w:trHeight w:val="1269"/>
        </w:trPr>
        <w:tc>
          <w:tcPr>
            <w:tcW w:w="2376" w:type="dxa"/>
            <w:shd w:val="clear" w:color="auto" w:fill="auto"/>
          </w:tcPr>
          <w:p w14:paraId="4FE122E6" w14:textId="77777777" w:rsidR="00B2172E" w:rsidRPr="00015F57" w:rsidRDefault="00B2172E" w:rsidP="00995A35">
            <w:pPr>
              <w:autoSpaceDE w:val="0"/>
              <w:autoSpaceDN w:val="0"/>
              <w:adjustRightInd w:val="0"/>
              <w:rPr>
                <w:b/>
                <w:bCs/>
                <w:sz w:val="20"/>
                <w:szCs w:val="20"/>
              </w:rPr>
            </w:pPr>
            <w:r w:rsidRPr="00015F57">
              <w:rPr>
                <w:b/>
                <w:bCs/>
                <w:sz w:val="20"/>
                <w:szCs w:val="20"/>
              </w:rPr>
              <w:t>RESA DEI VOLUMI E DEL PANNEGGIO</w:t>
            </w:r>
          </w:p>
          <w:p w14:paraId="0B04BD88" w14:textId="77777777" w:rsidR="00B2172E" w:rsidRPr="00015F57" w:rsidRDefault="00B2172E" w:rsidP="00995A35">
            <w:pPr>
              <w:autoSpaceDE w:val="0"/>
              <w:autoSpaceDN w:val="0"/>
              <w:adjustRightInd w:val="0"/>
              <w:rPr>
                <w:sz w:val="20"/>
                <w:szCs w:val="20"/>
              </w:rPr>
            </w:pPr>
          </w:p>
        </w:tc>
        <w:tc>
          <w:tcPr>
            <w:tcW w:w="2835" w:type="dxa"/>
            <w:shd w:val="clear" w:color="auto" w:fill="auto"/>
          </w:tcPr>
          <w:p w14:paraId="4FE7B41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06F3C9B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518E4DA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5B45767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2DE0CD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6BA07A7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687DF1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586022C"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210E07C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324D6D8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5F6FC72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5E373D3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833527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33EFC55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072B58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1BABFAB4"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2FBD975F"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1764D209"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11DA516E" w14:textId="77777777" w:rsidR="00B2172E" w:rsidRPr="00015F57" w:rsidRDefault="00B2172E" w:rsidP="00995A35">
            <w:pPr>
              <w:autoSpaceDE w:val="0"/>
              <w:autoSpaceDN w:val="0"/>
              <w:adjustRightInd w:val="0"/>
              <w:rPr>
                <w:b/>
                <w:bCs/>
                <w:sz w:val="20"/>
                <w:szCs w:val="20"/>
              </w:rPr>
            </w:pPr>
            <w:r w:rsidRPr="00015F57">
              <w:rPr>
                <w:b/>
                <w:bCs/>
                <w:sz w:val="20"/>
                <w:szCs w:val="20"/>
              </w:rPr>
              <w:t>1.25</w:t>
            </w:r>
          </w:p>
          <w:p w14:paraId="7F72983D" w14:textId="77777777" w:rsidR="00B2172E" w:rsidRPr="00015F57" w:rsidRDefault="00B2172E" w:rsidP="00995A35">
            <w:pPr>
              <w:autoSpaceDE w:val="0"/>
              <w:autoSpaceDN w:val="0"/>
              <w:adjustRightInd w:val="0"/>
              <w:rPr>
                <w:b/>
                <w:bCs/>
                <w:sz w:val="20"/>
                <w:szCs w:val="20"/>
              </w:rPr>
            </w:pPr>
            <w:r w:rsidRPr="00015F57">
              <w:rPr>
                <w:b/>
                <w:bCs/>
                <w:sz w:val="20"/>
                <w:szCs w:val="20"/>
              </w:rPr>
              <w:t>1.5</w:t>
            </w:r>
          </w:p>
          <w:p w14:paraId="6A474D99" w14:textId="77777777" w:rsidR="00B2172E" w:rsidRPr="00015F57" w:rsidRDefault="00B2172E" w:rsidP="00995A35">
            <w:pPr>
              <w:autoSpaceDE w:val="0"/>
              <w:autoSpaceDN w:val="0"/>
              <w:adjustRightInd w:val="0"/>
              <w:rPr>
                <w:b/>
                <w:bCs/>
                <w:sz w:val="20"/>
                <w:szCs w:val="20"/>
              </w:rPr>
            </w:pPr>
            <w:r w:rsidRPr="00015F57">
              <w:rPr>
                <w:b/>
                <w:bCs/>
                <w:sz w:val="20"/>
                <w:szCs w:val="20"/>
              </w:rPr>
              <w:t>1.75</w:t>
            </w:r>
          </w:p>
          <w:p w14:paraId="4C78E715" w14:textId="77777777" w:rsidR="00B2172E" w:rsidRPr="00015F57" w:rsidRDefault="00B2172E" w:rsidP="00995A35">
            <w:pPr>
              <w:autoSpaceDE w:val="0"/>
              <w:autoSpaceDN w:val="0"/>
              <w:adjustRightInd w:val="0"/>
              <w:rPr>
                <w:b/>
                <w:bCs/>
                <w:sz w:val="20"/>
                <w:szCs w:val="20"/>
              </w:rPr>
            </w:pPr>
            <w:r w:rsidRPr="00015F57">
              <w:rPr>
                <w:b/>
                <w:bCs/>
                <w:sz w:val="20"/>
                <w:szCs w:val="20"/>
              </w:rPr>
              <w:t>2</w:t>
            </w:r>
          </w:p>
          <w:p w14:paraId="5545FE2C" w14:textId="77777777" w:rsidR="00B2172E" w:rsidRPr="00015F57" w:rsidRDefault="00B2172E" w:rsidP="00995A35">
            <w:pPr>
              <w:autoSpaceDE w:val="0"/>
              <w:autoSpaceDN w:val="0"/>
              <w:adjustRightInd w:val="0"/>
              <w:rPr>
                <w:b/>
                <w:bCs/>
                <w:sz w:val="20"/>
                <w:szCs w:val="20"/>
              </w:rPr>
            </w:pPr>
            <w:r w:rsidRPr="00015F57">
              <w:rPr>
                <w:b/>
                <w:bCs/>
                <w:sz w:val="20"/>
                <w:szCs w:val="20"/>
              </w:rPr>
              <w:t>2.25</w:t>
            </w:r>
          </w:p>
          <w:p w14:paraId="7934CD40" w14:textId="77777777" w:rsidR="00B2172E" w:rsidRPr="00015F57" w:rsidRDefault="00B2172E" w:rsidP="00995A35">
            <w:pPr>
              <w:rPr>
                <w:sz w:val="20"/>
                <w:szCs w:val="20"/>
              </w:rPr>
            </w:pPr>
            <w:r w:rsidRPr="00015F57">
              <w:rPr>
                <w:b/>
                <w:bCs/>
                <w:sz w:val="20"/>
                <w:szCs w:val="20"/>
              </w:rPr>
              <w:t>2.5</w:t>
            </w:r>
          </w:p>
        </w:tc>
        <w:tc>
          <w:tcPr>
            <w:tcW w:w="851" w:type="dxa"/>
            <w:shd w:val="clear" w:color="auto" w:fill="auto"/>
          </w:tcPr>
          <w:p w14:paraId="79B30655" w14:textId="77777777" w:rsidR="00B2172E" w:rsidRPr="00015F57" w:rsidRDefault="00B2172E" w:rsidP="00995A35">
            <w:pPr>
              <w:jc w:val="center"/>
              <w:rPr>
                <w:sz w:val="20"/>
                <w:szCs w:val="20"/>
              </w:rPr>
            </w:pPr>
          </w:p>
          <w:p w14:paraId="6406F545" w14:textId="77777777" w:rsidR="00B2172E" w:rsidRPr="00015F57" w:rsidRDefault="00B2172E" w:rsidP="00995A35">
            <w:pPr>
              <w:jc w:val="center"/>
              <w:rPr>
                <w:sz w:val="20"/>
                <w:szCs w:val="20"/>
              </w:rPr>
            </w:pPr>
          </w:p>
          <w:p w14:paraId="79FC44C9" w14:textId="77777777" w:rsidR="00B2172E" w:rsidRPr="00015F57" w:rsidRDefault="00B2172E" w:rsidP="00995A35">
            <w:pPr>
              <w:jc w:val="center"/>
              <w:rPr>
                <w:sz w:val="20"/>
                <w:szCs w:val="20"/>
              </w:rPr>
            </w:pPr>
          </w:p>
          <w:p w14:paraId="5DE7C25D" w14:textId="77777777" w:rsidR="00B2172E" w:rsidRPr="00015F57" w:rsidRDefault="00B2172E" w:rsidP="00995A35">
            <w:pPr>
              <w:jc w:val="center"/>
              <w:rPr>
                <w:b/>
                <w:sz w:val="20"/>
                <w:szCs w:val="20"/>
              </w:rPr>
            </w:pPr>
            <w:r w:rsidRPr="00015F57">
              <w:rPr>
                <w:b/>
                <w:sz w:val="20"/>
                <w:szCs w:val="20"/>
              </w:rPr>
              <w:t>2.5</w:t>
            </w:r>
          </w:p>
        </w:tc>
        <w:tc>
          <w:tcPr>
            <w:tcW w:w="992" w:type="dxa"/>
            <w:shd w:val="clear" w:color="auto" w:fill="auto"/>
          </w:tcPr>
          <w:p w14:paraId="1F1840A1" w14:textId="77777777" w:rsidR="00B2172E" w:rsidRPr="00015F57" w:rsidRDefault="00B2172E" w:rsidP="00995A35">
            <w:pPr>
              <w:rPr>
                <w:sz w:val="20"/>
                <w:szCs w:val="20"/>
              </w:rPr>
            </w:pPr>
          </w:p>
        </w:tc>
      </w:tr>
      <w:tr w:rsidR="00B2172E" w:rsidRPr="00015F57" w14:paraId="458E4A19" w14:textId="77777777" w:rsidTr="00995A35">
        <w:trPr>
          <w:trHeight w:val="2257"/>
        </w:trPr>
        <w:tc>
          <w:tcPr>
            <w:tcW w:w="2376" w:type="dxa"/>
            <w:shd w:val="clear" w:color="auto" w:fill="auto"/>
          </w:tcPr>
          <w:p w14:paraId="032E39E0" w14:textId="77777777" w:rsidR="00B2172E" w:rsidRPr="00015F57" w:rsidRDefault="00B2172E" w:rsidP="00995A35">
            <w:pPr>
              <w:autoSpaceDE w:val="0"/>
              <w:autoSpaceDN w:val="0"/>
              <w:adjustRightInd w:val="0"/>
              <w:rPr>
                <w:sz w:val="20"/>
                <w:szCs w:val="20"/>
              </w:rPr>
            </w:pPr>
            <w:r w:rsidRPr="00015F57">
              <w:rPr>
                <w:b/>
                <w:bCs/>
                <w:sz w:val="20"/>
                <w:szCs w:val="20"/>
              </w:rPr>
              <w:t>APPLICAZIONE DELLE DIVERSE TECNICHE GRAFICO-PITTORICHE</w:t>
            </w:r>
          </w:p>
        </w:tc>
        <w:tc>
          <w:tcPr>
            <w:tcW w:w="2835" w:type="dxa"/>
            <w:shd w:val="clear" w:color="auto" w:fill="auto"/>
          </w:tcPr>
          <w:p w14:paraId="1F6F059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0137491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40FAC10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6ECBA29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52A3AC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01E955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0537C9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1DDFE58E"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3176489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21CC709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B0874F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E7B602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E25664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BD19A0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230E7EC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E2213F2"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7C641695"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26C35315"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2E571755" w14:textId="77777777" w:rsidR="00B2172E" w:rsidRPr="00015F57" w:rsidRDefault="00B2172E" w:rsidP="00995A35">
            <w:pPr>
              <w:autoSpaceDE w:val="0"/>
              <w:autoSpaceDN w:val="0"/>
              <w:adjustRightInd w:val="0"/>
              <w:rPr>
                <w:b/>
                <w:bCs/>
                <w:sz w:val="20"/>
                <w:szCs w:val="20"/>
              </w:rPr>
            </w:pPr>
            <w:r w:rsidRPr="00015F57">
              <w:rPr>
                <w:b/>
                <w:bCs/>
                <w:sz w:val="20"/>
                <w:szCs w:val="20"/>
              </w:rPr>
              <w:t>1.5</w:t>
            </w:r>
          </w:p>
          <w:p w14:paraId="5E26F563"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17A0CB2E" w14:textId="77777777" w:rsidR="00B2172E" w:rsidRPr="00015F57" w:rsidRDefault="00B2172E" w:rsidP="00995A35">
            <w:pPr>
              <w:autoSpaceDE w:val="0"/>
              <w:autoSpaceDN w:val="0"/>
              <w:adjustRightInd w:val="0"/>
              <w:rPr>
                <w:b/>
                <w:bCs/>
                <w:sz w:val="20"/>
                <w:szCs w:val="20"/>
              </w:rPr>
            </w:pPr>
            <w:r w:rsidRPr="00015F57">
              <w:rPr>
                <w:b/>
                <w:bCs/>
                <w:sz w:val="20"/>
                <w:szCs w:val="20"/>
              </w:rPr>
              <w:t>2.1</w:t>
            </w:r>
          </w:p>
          <w:p w14:paraId="0E9F72FD" w14:textId="77777777" w:rsidR="00B2172E" w:rsidRPr="00015F57" w:rsidRDefault="00B2172E" w:rsidP="00995A35">
            <w:pPr>
              <w:autoSpaceDE w:val="0"/>
              <w:autoSpaceDN w:val="0"/>
              <w:adjustRightInd w:val="0"/>
              <w:rPr>
                <w:b/>
                <w:bCs/>
                <w:sz w:val="20"/>
                <w:szCs w:val="20"/>
              </w:rPr>
            </w:pPr>
            <w:r w:rsidRPr="00015F57">
              <w:rPr>
                <w:b/>
                <w:bCs/>
                <w:sz w:val="20"/>
                <w:szCs w:val="20"/>
              </w:rPr>
              <w:t>2.4</w:t>
            </w:r>
          </w:p>
          <w:p w14:paraId="160B0E22" w14:textId="77777777" w:rsidR="00B2172E" w:rsidRPr="00015F57" w:rsidRDefault="00B2172E" w:rsidP="00995A35">
            <w:pPr>
              <w:autoSpaceDE w:val="0"/>
              <w:autoSpaceDN w:val="0"/>
              <w:adjustRightInd w:val="0"/>
              <w:rPr>
                <w:b/>
                <w:bCs/>
                <w:sz w:val="20"/>
                <w:szCs w:val="20"/>
              </w:rPr>
            </w:pPr>
            <w:r w:rsidRPr="00015F57">
              <w:rPr>
                <w:b/>
                <w:bCs/>
                <w:sz w:val="20"/>
                <w:szCs w:val="20"/>
              </w:rPr>
              <w:t>2.7</w:t>
            </w:r>
          </w:p>
          <w:p w14:paraId="4129E6FF" w14:textId="77777777" w:rsidR="00B2172E" w:rsidRPr="00015F57" w:rsidRDefault="00B2172E" w:rsidP="00995A35">
            <w:pPr>
              <w:rPr>
                <w:sz w:val="20"/>
                <w:szCs w:val="20"/>
              </w:rPr>
            </w:pPr>
            <w:r w:rsidRPr="00015F57">
              <w:rPr>
                <w:b/>
                <w:bCs/>
                <w:sz w:val="20"/>
                <w:szCs w:val="20"/>
              </w:rPr>
              <w:t>3</w:t>
            </w:r>
          </w:p>
        </w:tc>
        <w:tc>
          <w:tcPr>
            <w:tcW w:w="851" w:type="dxa"/>
            <w:shd w:val="clear" w:color="auto" w:fill="auto"/>
          </w:tcPr>
          <w:p w14:paraId="7F8FAAC3" w14:textId="77777777" w:rsidR="00B2172E" w:rsidRPr="00015F57" w:rsidRDefault="00B2172E" w:rsidP="00995A35">
            <w:pPr>
              <w:jc w:val="center"/>
              <w:rPr>
                <w:sz w:val="20"/>
                <w:szCs w:val="20"/>
              </w:rPr>
            </w:pPr>
          </w:p>
          <w:p w14:paraId="4596EAC8" w14:textId="77777777" w:rsidR="00B2172E" w:rsidRPr="00015F57" w:rsidRDefault="00B2172E" w:rsidP="00995A35">
            <w:pPr>
              <w:jc w:val="center"/>
              <w:rPr>
                <w:sz w:val="20"/>
                <w:szCs w:val="20"/>
              </w:rPr>
            </w:pPr>
          </w:p>
          <w:p w14:paraId="49B9E2E2" w14:textId="77777777" w:rsidR="00B2172E" w:rsidRPr="00015F57" w:rsidRDefault="00B2172E" w:rsidP="00995A35">
            <w:pPr>
              <w:jc w:val="center"/>
              <w:rPr>
                <w:sz w:val="20"/>
                <w:szCs w:val="20"/>
              </w:rPr>
            </w:pPr>
          </w:p>
          <w:p w14:paraId="7B41C4FA" w14:textId="77777777" w:rsidR="00B2172E" w:rsidRPr="00015F57" w:rsidRDefault="00B2172E" w:rsidP="00995A35">
            <w:pPr>
              <w:jc w:val="center"/>
              <w:rPr>
                <w:sz w:val="20"/>
                <w:szCs w:val="20"/>
              </w:rPr>
            </w:pPr>
          </w:p>
          <w:p w14:paraId="252E9299"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06BAC117" w14:textId="77777777" w:rsidR="00B2172E" w:rsidRPr="00015F57" w:rsidRDefault="00B2172E" w:rsidP="00995A35">
            <w:pPr>
              <w:rPr>
                <w:sz w:val="20"/>
                <w:szCs w:val="20"/>
              </w:rPr>
            </w:pPr>
          </w:p>
        </w:tc>
      </w:tr>
      <w:tr w:rsidR="00B2172E" w:rsidRPr="00015F57" w14:paraId="5F01C825" w14:textId="77777777" w:rsidTr="00995A35">
        <w:trPr>
          <w:trHeight w:val="1410"/>
        </w:trPr>
        <w:tc>
          <w:tcPr>
            <w:tcW w:w="2376" w:type="dxa"/>
            <w:shd w:val="clear" w:color="auto" w:fill="auto"/>
          </w:tcPr>
          <w:p w14:paraId="7EBD8A81" w14:textId="77777777" w:rsidR="00B2172E" w:rsidRPr="00015F57" w:rsidRDefault="00B2172E" w:rsidP="00995A35">
            <w:pPr>
              <w:autoSpaceDE w:val="0"/>
              <w:autoSpaceDN w:val="0"/>
              <w:adjustRightInd w:val="0"/>
              <w:rPr>
                <w:sz w:val="20"/>
                <w:szCs w:val="20"/>
              </w:rPr>
            </w:pPr>
            <w:r w:rsidRPr="00015F57">
              <w:rPr>
                <w:b/>
                <w:bCs/>
                <w:sz w:val="20"/>
                <w:szCs w:val="20"/>
              </w:rPr>
              <w:t>ADERENZA AL TEMA</w:t>
            </w:r>
          </w:p>
        </w:tc>
        <w:tc>
          <w:tcPr>
            <w:tcW w:w="2835" w:type="dxa"/>
            <w:shd w:val="clear" w:color="auto" w:fill="auto"/>
          </w:tcPr>
          <w:p w14:paraId="4877668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27A4559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6673EC2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8366DE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2B230E7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7AED982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7F31C9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149C6942"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4F7EB66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4B27AA4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4BBCA6C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1F58297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43AB08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A9270F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4F04E31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987B827"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6B073C1"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2A5586CF"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2E2188EB"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578E716B"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0EA1EBBE"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74DD91A4"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73293490"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0ED27F69"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3C6EA5CD" w14:textId="77777777" w:rsidR="00B2172E" w:rsidRPr="00015F57" w:rsidRDefault="00B2172E" w:rsidP="00995A35">
            <w:pPr>
              <w:rPr>
                <w:sz w:val="20"/>
                <w:szCs w:val="20"/>
              </w:rPr>
            </w:pPr>
          </w:p>
          <w:p w14:paraId="7BDB8E53" w14:textId="77777777" w:rsidR="00B2172E" w:rsidRPr="00015F57" w:rsidRDefault="00B2172E" w:rsidP="00995A35">
            <w:pPr>
              <w:jc w:val="center"/>
              <w:rPr>
                <w:sz w:val="20"/>
                <w:szCs w:val="20"/>
              </w:rPr>
            </w:pPr>
          </w:p>
          <w:p w14:paraId="30EFF2BA" w14:textId="77777777" w:rsidR="00B2172E" w:rsidRPr="00015F57" w:rsidRDefault="00B2172E" w:rsidP="00995A35">
            <w:pPr>
              <w:jc w:val="center"/>
              <w:rPr>
                <w:sz w:val="20"/>
                <w:szCs w:val="20"/>
              </w:rPr>
            </w:pPr>
          </w:p>
          <w:p w14:paraId="003F84B1"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1FD239D8" w14:textId="77777777" w:rsidR="00B2172E" w:rsidRPr="00015F57" w:rsidRDefault="00B2172E" w:rsidP="00995A35">
            <w:pPr>
              <w:rPr>
                <w:sz w:val="20"/>
                <w:szCs w:val="20"/>
              </w:rPr>
            </w:pPr>
          </w:p>
        </w:tc>
      </w:tr>
      <w:tr w:rsidR="00B2172E" w:rsidRPr="00015F57" w14:paraId="5FA9FEAE" w14:textId="77777777" w:rsidTr="00995A35">
        <w:trPr>
          <w:trHeight w:val="1127"/>
        </w:trPr>
        <w:tc>
          <w:tcPr>
            <w:tcW w:w="2376" w:type="dxa"/>
            <w:shd w:val="clear" w:color="auto" w:fill="auto"/>
          </w:tcPr>
          <w:p w14:paraId="62680FE7" w14:textId="77777777" w:rsidR="00B2172E" w:rsidRPr="00015F57" w:rsidRDefault="00B2172E" w:rsidP="00995A35">
            <w:pPr>
              <w:autoSpaceDE w:val="0"/>
              <w:autoSpaceDN w:val="0"/>
              <w:adjustRightInd w:val="0"/>
              <w:rPr>
                <w:b/>
                <w:bCs/>
                <w:sz w:val="20"/>
                <w:szCs w:val="20"/>
              </w:rPr>
            </w:pPr>
          </w:p>
          <w:p w14:paraId="4D36F04D" w14:textId="77777777" w:rsidR="00B2172E" w:rsidRPr="00015F57" w:rsidRDefault="00B2172E" w:rsidP="00995A35">
            <w:pPr>
              <w:autoSpaceDE w:val="0"/>
              <w:autoSpaceDN w:val="0"/>
              <w:adjustRightInd w:val="0"/>
              <w:rPr>
                <w:b/>
                <w:bCs/>
                <w:sz w:val="20"/>
                <w:szCs w:val="20"/>
              </w:rPr>
            </w:pPr>
            <w:r w:rsidRPr="00015F57">
              <w:rPr>
                <w:b/>
                <w:bCs/>
                <w:sz w:val="20"/>
                <w:szCs w:val="20"/>
              </w:rPr>
              <w:t>CREATIVITA DELLE PROPOSTE STILISTICHE</w:t>
            </w:r>
          </w:p>
        </w:tc>
        <w:tc>
          <w:tcPr>
            <w:tcW w:w="2835" w:type="dxa"/>
            <w:shd w:val="clear" w:color="auto" w:fill="auto"/>
          </w:tcPr>
          <w:p w14:paraId="4FAD9C9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25CB51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499C906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165C466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D0519A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77B7209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76B49B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9F7656A"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lastRenderedPageBreak/>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22FA8A5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lastRenderedPageBreak/>
              <w:t xml:space="preserve">Nettamente </w:t>
            </w:r>
            <w:proofErr w:type="spellStart"/>
            <w:r w:rsidRPr="00015F57">
              <w:rPr>
                <w:rFonts w:ascii="Times New Roman" w:hAnsi="Times New Roman"/>
                <w:b/>
                <w:bCs/>
                <w:sz w:val="20"/>
                <w:szCs w:val="20"/>
              </w:rPr>
              <w:t>scarso</w:t>
            </w:r>
            <w:proofErr w:type="spellEnd"/>
          </w:p>
          <w:p w14:paraId="009A2F1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60DF02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FC3F89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C24A30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148F2C2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539D50C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55317547"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656D1675"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25037566"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10BB9D4E"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088E653F"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59CEE64C"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7165C53A"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684C372E"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4EEDDC51"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1629EBE4" w14:textId="77777777" w:rsidR="00B2172E" w:rsidRPr="00015F57" w:rsidRDefault="00B2172E" w:rsidP="00995A35">
            <w:pPr>
              <w:jc w:val="center"/>
              <w:rPr>
                <w:b/>
                <w:sz w:val="20"/>
                <w:szCs w:val="20"/>
              </w:rPr>
            </w:pPr>
          </w:p>
          <w:p w14:paraId="614B42D9" w14:textId="77777777" w:rsidR="00B2172E" w:rsidRPr="00015F57" w:rsidRDefault="00B2172E" w:rsidP="00995A35">
            <w:pPr>
              <w:jc w:val="center"/>
              <w:rPr>
                <w:b/>
                <w:sz w:val="20"/>
                <w:szCs w:val="20"/>
              </w:rPr>
            </w:pPr>
          </w:p>
          <w:p w14:paraId="1F506171" w14:textId="77777777" w:rsidR="00B2172E" w:rsidRPr="00015F57" w:rsidRDefault="00B2172E" w:rsidP="00995A35">
            <w:pPr>
              <w:jc w:val="center"/>
              <w:rPr>
                <w:b/>
                <w:sz w:val="20"/>
                <w:szCs w:val="20"/>
              </w:rPr>
            </w:pPr>
          </w:p>
          <w:p w14:paraId="69B6E106"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27E38D21" w14:textId="77777777" w:rsidR="00B2172E" w:rsidRPr="00015F57" w:rsidRDefault="00B2172E" w:rsidP="00995A35">
            <w:pPr>
              <w:rPr>
                <w:sz w:val="20"/>
                <w:szCs w:val="20"/>
              </w:rPr>
            </w:pPr>
          </w:p>
        </w:tc>
      </w:tr>
    </w:tbl>
    <w:p w14:paraId="179C554C" w14:textId="77777777" w:rsidR="00B2172E" w:rsidRPr="00015F57" w:rsidRDefault="00B2172E" w:rsidP="00B2172E">
      <w:pPr>
        <w:rPr>
          <w:sz w:val="20"/>
          <w:szCs w:val="20"/>
        </w:rPr>
      </w:pPr>
    </w:p>
    <w:p w14:paraId="6380F04A" w14:textId="77777777" w:rsidR="00B2172E" w:rsidRPr="00015F57" w:rsidRDefault="00B2172E" w:rsidP="00B2172E">
      <w:pPr>
        <w:rPr>
          <w:b/>
          <w:bCs/>
          <w:sz w:val="20"/>
          <w:szCs w:val="20"/>
        </w:rPr>
      </w:pPr>
    </w:p>
    <w:p w14:paraId="648F431D"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670E8F84" w14:textId="77777777" w:rsidR="00B2172E" w:rsidRPr="00015F57" w:rsidRDefault="00B2172E" w:rsidP="00B2172E">
      <w:pPr>
        <w:rPr>
          <w:b/>
          <w:bCs/>
          <w:sz w:val="20"/>
          <w:szCs w:val="20"/>
        </w:rPr>
      </w:pPr>
    </w:p>
    <w:p w14:paraId="34A4AEF1" w14:textId="77777777" w:rsidR="00B2172E" w:rsidRPr="00015F57" w:rsidRDefault="00B2172E" w:rsidP="00B2172E">
      <w:pPr>
        <w:rPr>
          <w:b/>
          <w:bCs/>
          <w:sz w:val="20"/>
          <w:szCs w:val="20"/>
        </w:rPr>
      </w:pPr>
    </w:p>
    <w:p w14:paraId="62A528DB" w14:textId="77777777" w:rsidR="003D7C92" w:rsidRDefault="003D7C92" w:rsidP="00B2172E">
      <w:pPr>
        <w:rPr>
          <w:b/>
          <w:bCs/>
          <w:sz w:val="20"/>
          <w:szCs w:val="20"/>
        </w:rPr>
      </w:pPr>
    </w:p>
    <w:p w14:paraId="7DE4AF3B" w14:textId="77777777" w:rsidR="003D7C92" w:rsidRDefault="003D7C92" w:rsidP="00B2172E">
      <w:pPr>
        <w:rPr>
          <w:b/>
          <w:bCs/>
          <w:sz w:val="20"/>
          <w:szCs w:val="20"/>
        </w:rPr>
      </w:pPr>
    </w:p>
    <w:p w14:paraId="6C9C9988" w14:textId="77777777" w:rsidR="003D7C92" w:rsidRDefault="003D7C92" w:rsidP="00B2172E">
      <w:pPr>
        <w:rPr>
          <w:b/>
          <w:bCs/>
          <w:sz w:val="20"/>
          <w:szCs w:val="20"/>
        </w:rPr>
      </w:pPr>
    </w:p>
    <w:p w14:paraId="73298C25" w14:textId="77777777" w:rsidR="003D7C92" w:rsidRDefault="003D7C92" w:rsidP="00B2172E">
      <w:pPr>
        <w:rPr>
          <w:b/>
          <w:bCs/>
          <w:sz w:val="20"/>
          <w:szCs w:val="20"/>
        </w:rPr>
      </w:pPr>
    </w:p>
    <w:p w14:paraId="3DFA9134" w14:textId="77777777" w:rsidR="003D7C92" w:rsidRDefault="003D7C92" w:rsidP="00B2172E">
      <w:pPr>
        <w:rPr>
          <w:b/>
          <w:bCs/>
          <w:sz w:val="20"/>
          <w:szCs w:val="20"/>
        </w:rPr>
      </w:pPr>
    </w:p>
    <w:p w14:paraId="563F7652" w14:textId="77777777" w:rsidR="003D7C92" w:rsidRDefault="003D7C92" w:rsidP="00B2172E">
      <w:pPr>
        <w:rPr>
          <w:b/>
          <w:bCs/>
          <w:sz w:val="20"/>
          <w:szCs w:val="20"/>
        </w:rPr>
      </w:pPr>
    </w:p>
    <w:p w14:paraId="4E780079" w14:textId="77777777" w:rsidR="003D7C92" w:rsidRDefault="003D7C92" w:rsidP="00B2172E">
      <w:pPr>
        <w:rPr>
          <w:b/>
          <w:bCs/>
          <w:sz w:val="20"/>
          <w:szCs w:val="20"/>
        </w:rPr>
      </w:pPr>
    </w:p>
    <w:p w14:paraId="441A24F2" w14:textId="77777777" w:rsidR="003D7C92" w:rsidRDefault="003D7C92" w:rsidP="00B2172E">
      <w:pPr>
        <w:rPr>
          <w:b/>
          <w:bCs/>
          <w:sz w:val="20"/>
          <w:szCs w:val="20"/>
        </w:rPr>
      </w:pPr>
    </w:p>
    <w:p w14:paraId="6483EC26" w14:textId="77777777" w:rsidR="003D7C92" w:rsidRDefault="003D7C92" w:rsidP="00B2172E">
      <w:pPr>
        <w:rPr>
          <w:b/>
          <w:bCs/>
          <w:sz w:val="20"/>
          <w:szCs w:val="20"/>
        </w:rPr>
      </w:pPr>
    </w:p>
    <w:p w14:paraId="1A5F280F" w14:textId="77777777" w:rsidR="003D7C92" w:rsidRDefault="003D7C92" w:rsidP="00B2172E">
      <w:pPr>
        <w:rPr>
          <w:b/>
          <w:bCs/>
          <w:sz w:val="20"/>
          <w:szCs w:val="20"/>
        </w:rPr>
      </w:pPr>
    </w:p>
    <w:p w14:paraId="769A52D1" w14:textId="77777777" w:rsidR="003D7C92" w:rsidRDefault="003D7C92" w:rsidP="00B2172E">
      <w:pPr>
        <w:rPr>
          <w:b/>
          <w:bCs/>
          <w:sz w:val="20"/>
          <w:szCs w:val="20"/>
        </w:rPr>
      </w:pPr>
    </w:p>
    <w:p w14:paraId="47AA8B27" w14:textId="77777777" w:rsidR="003D7C92" w:rsidRDefault="003D7C92" w:rsidP="00B2172E">
      <w:pPr>
        <w:rPr>
          <w:b/>
          <w:bCs/>
          <w:sz w:val="20"/>
          <w:szCs w:val="20"/>
        </w:rPr>
      </w:pPr>
    </w:p>
    <w:p w14:paraId="19768F27" w14:textId="77777777" w:rsidR="003D7C92" w:rsidRDefault="003D7C92" w:rsidP="00B2172E">
      <w:pPr>
        <w:rPr>
          <w:b/>
          <w:bCs/>
          <w:sz w:val="20"/>
          <w:szCs w:val="20"/>
        </w:rPr>
      </w:pPr>
    </w:p>
    <w:p w14:paraId="68C88AA1" w14:textId="77777777" w:rsidR="003D7C92" w:rsidRDefault="003D7C92" w:rsidP="00B2172E">
      <w:pPr>
        <w:rPr>
          <w:b/>
          <w:bCs/>
          <w:sz w:val="20"/>
          <w:szCs w:val="20"/>
        </w:rPr>
      </w:pPr>
    </w:p>
    <w:p w14:paraId="3F0E87C6" w14:textId="77777777" w:rsidR="003D7C92" w:rsidRDefault="003D7C92" w:rsidP="00B2172E">
      <w:pPr>
        <w:rPr>
          <w:b/>
          <w:bCs/>
          <w:sz w:val="20"/>
          <w:szCs w:val="20"/>
        </w:rPr>
      </w:pPr>
    </w:p>
    <w:p w14:paraId="3C963C73" w14:textId="77777777" w:rsidR="003D7C92" w:rsidRDefault="003D7C92" w:rsidP="00B2172E">
      <w:pPr>
        <w:rPr>
          <w:b/>
          <w:bCs/>
          <w:sz w:val="20"/>
          <w:szCs w:val="20"/>
        </w:rPr>
      </w:pPr>
    </w:p>
    <w:p w14:paraId="2A2C9632" w14:textId="77777777" w:rsidR="003D7C92" w:rsidRDefault="003D7C92" w:rsidP="00B2172E">
      <w:pPr>
        <w:rPr>
          <w:b/>
          <w:bCs/>
          <w:sz w:val="20"/>
          <w:szCs w:val="20"/>
        </w:rPr>
      </w:pPr>
    </w:p>
    <w:p w14:paraId="6674CABA" w14:textId="77777777" w:rsidR="003D7C92" w:rsidRDefault="003D7C92" w:rsidP="00B2172E">
      <w:pPr>
        <w:rPr>
          <w:b/>
          <w:bCs/>
          <w:sz w:val="20"/>
          <w:szCs w:val="20"/>
        </w:rPr>
      </w:pPr>
    </w:p>
    <w:p w14:paraId="6635112D" w14:textId="77777777" w:rsidR="003D7C92" w:rsidRDefault="003D7C92" w:rsidP="00B2172E">
      <w:pPr>
        <w:rPr>
          <w:b/>
          <w:bCs/>
          <w:sz w:val="20"/>
          <w:szCs w:val="20"/>
        </w:rPr>
      </w:pPr>
    </w:p>
    <w:p w14:paraId="77D0FEE6" w14:textId="77777777" w:rsidR="003D7C92" w:rsidRDefault="003D7C92" w:rsidP="00B2172E">
      <w:pPr>
        <w:rPr>
          <w:b/>
          <w:bCs/>
          <w:sz w:val="20"/>
          <w:szCs w:val="20"/>
        </w:rPr>
      </w:pPr>
    </w:p>
    <w:p w14:paraId="6411F6DD" w14:textId="77777777" w:rsidR="003D7C92" w:rsidRDefault="003D7C92" w:rsidP="00B2172E">
      <w:pPr>
        <w:rPr>
          <w:b/>
          <w:bCs/>
          <w:sz w:val="20"/>
          <w:szCs w:val="20"/>
        </w:rPr>
      </w:pPr>
    </w:p>
    <w:p w14:paraId="30AB08FE" w14:textId="77777777" w:rsidR="003D7C92" w:rsidRDefault="003D7C92" w:rsidP="00B2172E">
      <w:pPr>
        <w:rPr>
          <w:b/>
          <w:bCs/>
          <w:sz w:val="20"/>
          <w:szCs w:val="20"/>
        </w:rPr>
      </w:pPr>
    </w:p>
    <w:p w14:paraId="79E5C919" w14:textId="77777777" w:rsidR="003D7C92" w:rsidRDefault="003D7C92" w:rsidP="00B2172E">
      <w:pPr>
        <w:rPr>
          <w:b/>
          <w:bCs/>
          <w:sz w:val="20"/>
          <w:szCs w:val="20"/>
        </w:rPr>
      </w:pPr>
    </w:p>
    <w:p w14:paraId="3DE6DB3C" w14:textId="77777777" w:rsidR="003D7C92" w:rsidRDefault="003D7C92" w:rsidP="00B2172E">
      <w:pPr>
        <w:rPr>
          <w:b/>
          <w:bCs/>
          <w:sz w:val="20"/>
          <w:szCs w:val="20"/>
        </w:rPr>
      </w:pPr>
    </w:p>
    <w:p w14:paraId="1FF7C0FE" w14:textId="77777777" w:rsidR="003D7C92" w:rsidRDefault="003D7C92" w:rsidP="00B2172E">
      <w:pPr>
        <w:rPr>
          <w:b/>
          <w:bCs/>
          <w:sz w:val="20"/>
          <w:szCs w:val="20"/>
        </w:rPr>
      </w:pPr>
    </w:p>
    <w:p w14:paraId="486D6770" w14:textId="77777777" w:rsidR="003D7C92" w:rsidRDefault="003D7C92" w:rsidP="00B2172E">
      <w:pPr>
        <w:rPr>
          <w:b/>
          <w:bCs/>
          <w:sz w:val="20"/>
          <w:szCs w:val="20"/>
        </w:rPr>
      </w:pPr>
    </w:p>
    <w:p w14:paraId="57F5B94C" w14:textId="77777777" w:rsidR="003D7C92" w:rsidRDefault="003D7C92" w:rsidP="00B2172E">
      <w:pPr>
        <w:rPr>
          <w:b/>
          <w:bCs/>
          <w:sz w:val="20"/>
          <w:szCs w:val="20"/>
        </w:rPr>
      </w:pPr>
    </w:p>
    <w:p w14:paraId="10600AB5" w14:textId="77777777" w:rsidR="003D7C92" w:rsidRDefault="003D7C92" w:rsidP="00B2172E">
      <w:pPr>
        <w:rPr>
          <w:b/>
          <w:bCs/>
          <w:sz w:val="20"/>
          <w:szCs w:val="20"/>
        </w:rPr>
      </w:pPr>
    </w:p>
    <w:p w14:paraId="19A0B602" w14:textId="77777777" w:rsidR="003D7C92" w:rsidRDefault="003D7C92" w:rsidP="00B2172E">
      <w:pPr>
        <w:rPr>
          <w:b/>
          <w:bCs/>
          <w:sz w:val="20"/>
          <w:szCs w:val="20"/>
        </w:rPr>
      </w:pPr>
    </w:p>
    <w:p w14:paraId="6B9CCB18" w14:textId="77777777" w:rsidR="003D7C92" w:rsidRDefault="003D7C92" w:rsidP="00B2172E">
      <w:pPr>
        <w:rPr>
          <w:b/>
          <w:bCs/>
          <w:sz w:val="20"/>
          <w:szCs w:val="20"/>
        </w:rPr>
      </w:pPr>
    </w:p>
    <w:p w14:paraId="1C34C550" w14:textId="77777777" w:rsidR="003D7C92" w:rsidRDefault="003D7C92" w:rsidP="00B2172E">
      <w:pPr>
        <w:rPr>
          <w:b/>
          <w:bCs/>
          <w:sz w:val="20"/>
          <w:szCs w:val="20"/>
        </w:rPr>
      </w:pPr>
    </w:p>
    <w:p w14:paraId="32612515" w14:textId="77777777" w:rsidR="003D7C92" w:rsidRDefault="003D7C92" w:rsidP="00B2172E">
      <w:pPr>
        <w:rPr>
          <w:b/>
          <w:bCs/>
          <w:sz w:val="20"/>
          <w:szCs w:val="20"/>
        </w:rPr>
      </w:pPr>
    </w:p>
    <w:p w14:paraId="30964652" w14:textId="77777777" w:rsidR="003D7C92" w:rsidRDefault="003D7C92" w:rsidP="00B2172E">
      <w:pPr>
        <w:rPr>
          <w:b/>
          <w:bCs/>
          <w:sz w:val="20"/>
          <w:szCs w:val="20"/>
        </w:rPr>
      </w:pPr>
    </w:p>
    <w:p w14:paraId="7D4F3FBF" w14:textId="77777777" w:rsidR="003D7C92" w:rsidRDefault="003D7C92" w:rsidP="00B2172E">
      <w:pPr>
        <w:rPr>
          <w:b/>
          <w:bCs/>
          <w:sz w:val="20"/>
          <w:szCs w:val="20"/>
        </w:rPr>
      </w:pPr>
    </w:p>
    <w:p w14:paraId="0CEDE8BA" w14:textId="77777777" w:rsidR="003D7C92" w:rsidRDefault="003D7C92" w:rsidP="00B2172E">
      <w:pPr>
        <w:rPr>
          <w:b/>
          <w:bCs/>
          <w:sz w:val="20"/>
          <w:szCs w:val="20"/>
        </w:rPr>
      </w:pPr>
    </w:p>
    <w:p w14:paraId="61639085" w14:textId="77777777" w:rsidR="003D7C92" w:rsidRDefault="003D7C92" w:rsidP="00B2172E">
      <w:pPr>
        <w:rPr>
          <w:b/>
          <w:bCs/>
          <w:sz w:val="20"/>
          <w:szCs w:val="20"/>
        </w:rPr>
      </w:pPr>
    </w:p>
    <w:p w14:paraId="41436D5C" w14:textId="77777777" w:rsidR="003D7C92" w:rsidRDefault="003D7C92" w:rsidP="00B2172E">
      <w:pPr>
        <w:rPr>
          <w:b/>
          <w:bCs/>
          <w:sz w:val="20"/>
          <w:szCs w:val="20"/>
        </w:rPr>
      </w:pPr>
    </w:p>
    <w:p w14:paraId="410380A4" w14:textId="77777777" w:rsidR="003D7C92" w:rsidRDefault="003D7C92" w:rsidP="00B2172E">
      <w:pPr>
        <w:rPr>
          <w:b/>
          <w:bCs/>
          <w:sz w:val="20"/>
          <w:szCs w:val="20"/>
        </w:rPr>
      </w:pPr>
    </w:p>
    <w:p w14:paraId="265C9C78" w14:textId="77777777" w:rsidR="003D7C92" w:rsidRDefault="003D7C92" w:rsidP="00B2172E">
      <w:pPr>
        <w:rPr>
          <w:b/>
          <w:bCs/>
          <w:sz w:val="20"/>
          <w:szCs w:val="20"/>
        </w:rPr>
      </w:pPr>
    </w:p>
    <w:p w14:paraId="675ED8B2" w14:textId="77777777" w:rsidR="003D7C92" w:rsidRDefault="003D7C92" w:rsidP="00B2172E">
      <w:pPr>
        <w:rPr>
          <w:b/>
          <w:bCs/>
          <w:sz w:val="20"/>
          <w:szCs w:val="20"/>
        </w:rPr>
      </w:pPr>
    </w:p>
    <w:p w14:paraId="32DE4C85" w14:textId="77777777" w:rsidR="003D7C92" w:rsidRDefault="003D7C92" w:rsidP="00B2172E">
      <w:pPr>
        <w:rPr>
          <w:b/>
          <w:bCs/>
          <w:sz w:val="20"/>
          <w:szCs w:val="20"/>
        </w:rPr>
      </w:pPr>
    </w:p>
    <w:p w14:paraId="1540107E" w14:textId="77777777" w:rsidR="003D7C92" w:rsidRDefault="003D7C92" w:rsidP="00B2172E">
      <w:pPr>
        <w:rPr>
          <w:b/>
          <w:bCs/>
          <w:sz w:val="20"/>
          <w:szCs w:val="20"/>
        </w:rPr>
      </w:pPr>
    </w:p>
    <w:p w14:paraId="11E6AD1F" w14:textId="77777777" w:rsidR="003D7C92" w:rsidRDefault="003D7C92" w:rsidP="00B2172E">
      <w:pPr>
        <w:rPr>
          <w:b/>
          <w:bCs/>
          <w:sz w:val="20"/>
          <w:szCs w:val="20"/>
        </w:rPr>
      </w:pPr>
    </w:p>
    <w:p w14:paraId="746539EC" w14:textId="77777777" w:rsidR="003D7C92" w:rsidRDefault="003D7C92" w:rsidP="00B2172E">
      <w:pPr>
        <w:rPr>
          <w:b/>
          <w:bCs/>
          <w:sz w:val="20"/>
          <w:szCs w:val="20"/>
        </w:rPr>
      </w:pPr>
    </w:p>
    <w:p w14:paraId="4C819124" w14:textId="77777777" w:rsidR="003D7C92" w:rsidRDefault="003D7C92" w:rsidP="00B2172E">
      <w:pPr>
        <w:rPr>
          <w:b/>
          <w:bCs/>
          <w:sz w:val="20"/>
          <w:szCs w:val="20"/>
        </w:rPr>
      </w:pPr>
    </w:p>
    <w:p w14:paraId="10FCEED4" w14:textId="77777777" w:rsidR="003D7C92" w:rsidRDefault="003D7C92" w:rsidP="00B2172E">
      <w:pPr>
        <w:rPr>
          <w:b/>
          <w:bCs/>
          <w:sz w:val="20"/>
          <w:szCs w:val="20"/>
        </w:rPr>
      </w:pPr>
    </w:p>
    <w:p w14:paraId="38A086BB" w14:textId="77777777" w:rsidR="003D7C92" w:rsidRDefault="003D7C92" w:rsidP="00B2172E">
      <w:pPr>
        <w:rPr>
          <w:b/>
          <w:bCs/>
          <w:sz w:val="20"/>
          <w:szCs w:val="20"/>
        </w:rPr>
      </w:pPr>
    </w:p>
    <w:p w14:paraId="7B8AE851" w14:textId="77777777" w:rsidR="003D7C92" w:rsidRDefault="003D7C92" w:rsidP="00B2172E">
      <w:pPr>
        <w:rPr>
          <w:b/>
          <w:bCs/>
          <w:sz w:val="20"/>
          <w:szCs w:val="20"/>
        </w:rPr>
      </w:pPr>
    </w:p>
    <w:p w14:paraId="521ED03A" w14:textId="77777777" w:rsidR="003D7C92" w:rsidRDefault="003D7C92" w:rsidP="00B2172E">
      <w:pPr>
        <w:rPr>
          <w:b/>
          <w:bCs/>
          <w:sz w:val="20"/>
          <w:szCs w:val="20"/>
        </w:rPr>
      </w:pPr>
    </w:p>
    <w:p w14:paraId="0F4B824B" w14:textId="77777777" w:rsidR="003D7C92" w:rsidRDefault="003D7C92" w:rsidP="00B2172E">
      <w:pPr>
        <w:rPr>
          <w:b/>
          <w:bCs/>
          <w:sz w:val="20"/>
          <w:szCs w:val="20"/>
        </w:rPr>
      </w:pPr>
    </w:p>
    <w:p w14:paraId="3FBB0403" w14:textId="77777777" w:rsidR="003D7C92" w:rsidRDefault="003D7C92" w:rsidP="00B2172E">
      <w:pPr>
        <w:rPr>
          <w:b/>
          <w:bCs/>
          <w:sz w:val="20"/>
          <w:szCs w:val="20"/>
        </w:rPr>
      </w:pPr>
    </w:p>
    <w:p w14:paraId="7F484571" w14:textId="77777777" w:rsidR="003D7C92" w:rsidRDefault="003D7C92" w:rsidP="00B2172E">
      <w:pPr>
        <w:rPr>
          <w:b/>
          <w:bCs/>
          <w:sz w:val="20"/>
          <w:szCs w:val="20"/>
        </w:rPr>
      </w:pPr>
    </w:p>
    <w:p w14:paraId="2A8761BA" w14:textId="77777777" w:rsidR="003D7C92" w:rsidRDefault="003D7C92" w:rsidP="00B2172E">
      <w:pPr>
        <w:rPr>
          <w:b/>
          <w:bCs/>
          <w:sz w:val="20"/>
          <w:szCs w:val="20"/>
        </w:rPr>
      </w:pPr>
    </w:p>
    <w:p w14:paraId="2CD83449" w14:textId="129CF59E" w:rsidR="00B2172E" w:rsidRPr="00015F57" w:rsidRDefault="00B2172E" w:rsidP="00B2172E">
      <w:pPr>
        <w:rPr>
          <w:b/>
          <w:bCs/>
          <w:sz w:val="20"/>
          <w:szCs w:val="20"/>
        </w:rPr>
      </w:pPr>
      <w:r w:rsidRPr="00015F57">
        <w:rPr>
          <w:b/>
          <w:bCs/>
          <w:sz w:val="20"/>
          <w:szCs w:val="20"/>
        </w:rPr>
        <w:t xml:space="preserve">GRIGLIA DI VALUTAZIONE  </w:t>
      </w:r>
      <w:r w:rsidR="00456B51" w:rsidRPr="00015F57">
        <w:rPr>
          <w:b/>
          <w:bCs/>
          <w:sz w:val="20"/>
          <w:szCs w:val="20"/>
          <w:u w:val="single"/>
        </w:rPr>
        <w:t>TECNOLOGIE, DISEGNO E PROGETTAZIONE</w:t>
      </w:r>
      <w:r w:rsidR="00456B51" w:rsidRPr="00015F57">
        <w:rPr>
          <w:b/>
          <w:bCs/>
          <w:sz w:val="20"/>
          <w:szCs w:val="20"/>
        </w:rPr>
        <w:t xml:space="preserve"> </w:t>
      </w:r>
      <w:r w:rsidRPr="00015F57">
        <w:rPr>
          <w:b/>
          <w:bCs/>
          <w:sz w:val="20"/>
          <w:szCs w:val="20"/>
        </w:rPr>
        <w:t>–  DISEGNO DI ACCESSORI MODA</w:t>
      </w:r>
    </w:p>
    <w:p w14:paraId="7D5A9B19" w14:textId="77777777" w:rsidR="00B2172E" w:rsidRPr="00015F57" w:rsidRDefault="00B2172E" w:rsidP="00B2172E">
      <w:pPr>
        <w:rPr>
          <w:rFonts w:eastAsia="TrebuchetMS"/>
          <w:sz w:val="20"/>
          <w:szCs w:val="20"/>
        </w:rPr>
      </w:pP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0EFE1A66" w14:textId="77777777" w:rsidTr="00995A35">
        <w:trPr>
          <w:trHeight w:val="442"/>
        </w:trPr>
        <w:tc>
          <w:tcPr>
            <w:tcW w:w="2376" w:type="dxa"/>
            <w:shd w:val="clear" w:color="auto" w:fill="auto"/>
          </w:tcPr>
          <w:p w14:paraId="17FD1255"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62B51148"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5764DF28"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53D1DFDD"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3586156D"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73F0BEE7" w14:textId="77777777" w:rsidR="00B2172E" w:rsidRPr="00015F57" w:rsidRDefault="00B2172E" w:rsidP="00995A35">
            <w:pPr>
              <w:jc w:val="center"/>
              <w:rPr>
                <w:b/>
                <w:sz w:val="20"/>
                <w:szCs w:val="20"/>
              </w:rPr>
            </w:pPr>
            <w:r w:rsidRPr="00015F57">
              <w:rPr>
                <w:b/>
                <w:sz w:val="20"/>
                <w:szCs w:val="20"/>
              </w:rPr>
              <w:t>PUNT.</w:t>
            </w:r>
          </w:p>
          <w:p w14:paraId="75D8889E" w14:textId="77777777" w:rsidR="00B2172E" w:rsidRPr="00015F57" w:rsidRDefault="00B2172E" w:rsidP="00995A35">
            <w:pPr>
              <w:jc w:val="center"/>
              <w:rPr>
                <w:b/>
                <w:sz w:val="20"/>
                <w:szCs w:val="20"/>
              </w:rPr>
            </w:pPr>
            <w:r w:rsidRPr="00015F57">
              <w:rPr>
                <w:b/>
                <w:sz w:val="20"/>
                <w:szCs w:val="20"/>
              </w:rPr>
              <w:t>ATTR</w:t>
            </w:r>
          </w:p>
        </w:tc>
      </w:tr>
      <w:tr w:rsidR="00B2172E" w:rsidRPr="00015F57" w14:paraId="4927149D" w14:textId="77777777" w:rsidTr="00995A35">
        <w:trPr>
          <w:trHeight w:val="1837"/>
        </w:trPr>
        <w:tc>
          <w:tcPr>
            <w:tcW w:w="2376" w:type="dxa"/>
            <w:shd w:val="clear" w:color="auto" w:fill="auto"/>
          </w:tcPr>
          <w:p w14:paraId="45477E6A" w14:textId="77777777" w:rsidR="00B2172E" w:rsidRPr="00015F57" w:rsidRDefault="00B2172E" w:rsidP="00995A35">
            <w:pPr>
              <w:autoSpaceDE w:val="0"/>
              <w:autoSpaceDN w:val="0"/>
              <w:adjustRightInd w:val="0"/>
              <w:jc w:val="left"/>
              <w:rPr>
                <w:b/>
                <w:bCs/>
                <w:sz w:val="20"/>
                <w:szCs w:val="20"/>
              </w:rPr>
            </w:pPr>
            <w:r w:rsidRPr="00015F57">
              <w:rPr>
                <w:b/>
                <w:bCs/>
                <w:sz w:val="20"/>
                <w:szCs w:val="20"/>
              </w:rPr>
              <w:t xml:space="preserve"> COSTRUZIONI ASSONOMETRICHE CORRETTE</w:t>
            </w:r>
          </w:p>
        </w:tc>
        <w:tc>
          <w:tcPr>
            <w:tcW w:w="2835" w:type="dxa"/>
            <w:shd w:val="clear" w:color="auto" w:fill="auto"/>
          </w:tcPr>
          <w:p w14:paraId="62C98DA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94C6E7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34370F3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F509DF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2C8911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372744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8E36A4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7705518"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B7D61D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64206DE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4B25BC4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01B46C2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1A4BEE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83D3F8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50BAD5B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AA56C3D"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27363C79" w14:textId="77777777" w:rsidR="00B2172E" w:rsidRPr="00015F57" w:rsidRDefault="00B2172E" w:rsidP="00995A35">
            <w:pPr>
              <w:autoSpaceDE w:val="0"/>
              <w:autoSpaceDN w:val="0"/>
              <w:adjustRightInd w:val="0"/>
              <w:rPr>
                <w:b/>
                <w:bCs/>
                <w:sz w:val="20"/>
                <w:szCs w:val="20"/>
              </w:rPr>
            </w:pPr>
            <w:r w:rsidRPr="00015F57">
              <w:rPr>
                <w:b/>
                <w:bCs/>
                <w:sz w:val="20"/>
                <w:szCs w:val="20"/>
              </w:rPr>
              <w:t>0,25</w:t>
            </w:r>
          </w:p>
          <w:p w14:paraId="66BABF67"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254DBD45"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3262B44B"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0FAB6BE1" w14:textId="77777777" w:rsidR="00B2172E" w:rsidRPr="00015F57" w:rsidRDefault="00B2172E" w:rsidP="00995A35">
            <w:pPr>
              <w:autoSpaceDE w:val="0"/>
              <w:autoSpaceDN w:val="0"/>
              <w:adjustRightInd w:val="0"/>
              <w:rPr>
                <w:b/>
                <w:bCs/>
                <w:sz w:val="20"/>
                <w:szCs w:val="20"/>
              </w:rPr>
            </w:pPr>
            <w:r w:rsidRPr="00015F57">
              <w:rPr>
                <w:b/>
                <w:bCs/>
                <w:sz w:val="20"/>
                <w:szCs w:val="20"/>
              </w:rPr>
              <w:t>1.05</w:t>
            </w:r>
          </w:p>
          <w:p w14:paraId="3E5646EB"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0EEB7759" w14:textId="77777777" w:rsidR="00B2172E" w:rsidRPr="00015F57" w:rsidRDefault="00B2172E" w:rsidP="00995A35">
            <w:pPr>
              <w:autoSpaceDE w:val="0"/>
              <w:autoSpaceDN w:val="0"/>
              <w:adjustRightInd w:val="0"/>
              <w:rPr>
                <w:b/>
                <w:bCs/>
                <w:sz w:val="20"/>
                <w:szCs w:val="20"/>
              </w:rPr>
            </w:pPr>
            <w:r w:rsidRPr="00015F57">
              <w:rPr>
                <w:b/>
                <w:bCs/>
                <w:sz w:val="20"/>
                <w:szCs w:val="20"/>
              </w:rPr>
              <w:t>1.35</w:t>
            </w:r>
          </w:p>
          <w:p w14:paraId="7A4E39DD" w14:textId="77777777" w:rsidR="00B2172E" w:rsidRPr="00015F57" w:rsidRDefault="00B2172E" w:rsidP="00995A35">
            <w:pPr>
              <w:rPr>
                <w:sz w:val="20"/>
                <w:szCs w:val="20"/>
              </w:rPr>
            </w:pPr>
            <w:r w:rsidRPr="00015F57">
              <w:rPr>
                <w:b/>
                <w:bCs/>
                <w:sz w:val="20"/>
                <w:szCs w:val="20"/>
              </w:rPr>
              <w:t>1.5</w:t>
            </w:r>
          </w:p>
        </w:tc>
        <w:tc>
          <w:tcPr>
            <w:tcW w:w="851" w:type="dxa"/>
            <w:shd w:val="clear" w:color="auto" w:fill="auto"/>
          </w:tcPr>
          <w:p w14:paraId="260EDDC1" w14:textId="77777777" w:rsidR="00B2172E" w:rsidRPr="00015F57" w:rsidRDefault="00B2172E" w:rsidP="00995A35">
            <w:pPr>
              <w:jc w:val="center"/>
              <w:rPr>
                <w:b/>
                <w:bCs/>
                <w:sz w:val="20"/>
                <w:szCs w:val="20"/>
              </w:rPr>
            </w:pPr>
          </w:p>
          <w:p w14:paraId="235E025E" w14:textId="77777777" w:rsidR="00B2172E" w:rsidRPr="00015F57" w:rsidRDefault="00B2172E" w:rsidP="00995A35">
            <w:pPr>
              <w:jc w:val="center"/>
              <w:rPr>
                <w:b/>
                <w:bCs/>
                <w:sz w:val="20"/>
                <w:szCs w:val="20"/>
              </w:rPr>
            </w:pPr>
          </w:p>
          <w:p w14:paraId="688D8E09" w14:textId="77777777" w:rsidR="00B2172E" w:rsidRPr="00015F57" w:rsidRDefault="00B2172E" w:rsidP="00995A35">
            <w:pPr>
              <w:jc w:val="center"/>
              <w:rPr>
                <w:b/>
                <w:bCs/>
                <w:sz w:val="20"/>
                <w:szCs w:val="20"/>
              </w:rPr>
            </w:pPr>
          </w:p>
          <w:p w14:paraId="198EF0D3" w14:textId="77777777" w:rsidR="00B2172E" w:rsidRPr="00015F57" w:rsidRDefault="00B2172E" w:rsidP="00995A35">
            <w:pPr>
              <w:jc w:val="center"/>
              <w:rPr>
                <w:b/>
                <w:bCs/>
                <w:sz w:val="20"/>
                <w:szCs w:val="20"/>
              </w:rPr>
            </w:pPr>
            <w:r w:rsidRPr="00015F57">
              <w:rPr>
                <w:b/>
                <w:bCs/>
                <w:sz w:val="20"/>
                <w:szCs w:val="20"/>
              </w:rPr>
              <w:t>1.5</w:t>
            </w:r>
          </w:p>
          <w:p w14:paraId="1BB9844E" w14:textId="77777777" w:rsidR="00B2172E" w:rsidRPr="00015F57" w:rsidRDefault="00B2172E" w:rsidP="00995A35">
            <w:pPr>
              <w:jc w:val="center"/>
              <w:rPr>
                <w:sz w:val="20"/>
                <w:szCs w:val="20"/>
              </w:rPr>
            </w:pPr>
          </w:p>
        </w:tc>
        <w:tc>
          <w:tcPr>
            <w:tcW w:w="992" w:type="dxa"/>
            <w:shd w:val="clear" w:color="auto" w:fill="auto"/>
          </w:tcPr>
          <w:p w14:paraId="371559E9" w14:textId="77777777" w:rsidR="00B2172E" w:rsidRPr="00015F57" w:rsidRDefault="00B2172E" w:rsidP="00995A35">
            <w:pPr>
              <w:rPr>
                <w:sz w:val="20"/>
                <w:szCs w:val="20"/>
              </w:rPr>
            </w:pPr>
          </w:p>
        </w:tc>
      </w:tr>
      <w:tr w:rsidR="00B2172E" w:rsidRPr="00015F57" w14:paraId="36438EDC" w14:textId="77777777" w:rsidTr="00995A35">
        <w:trPr>
          <w:trHeight w:val="1269"/>
        </w:trPr>
        <w:tc>
          <w:tcPr>
            <w:tcW w:w="2376" w:type="dxa"/>
            <w:shd w:val="clear" w:color="auto" w:fill="auto"/>
          </w:tcPr>
          <w:p w14:paraId="7B4EA41F" w14:textId="77777777" w:rsidR="00B2172E" w:rsidRPr="00015F57" w:rsidRDefault="00B2172E" w:rsidP="00995A35">
            <w:pPr>
              <w:autoSpaceDE w:val="0"/>
              <w:autoSpaceDN w:val="0"/>
              <w:adjustRightInd w:val="0"/>
              <w:jc w:val="left"/>
              <w:rPr>
                <w:b/>
                <w:bCs/>
                <w:sz w:val="20"/>
                <w:szCs w:val="20"/>
              </w:rPr>
            </w:pPr>
          </w:p>
          <w:p w14:paraId="12FB3858" w14:textId="77777777" w:rsidR="00B2172E" w:rsidRPr="00015F57" w:rsidRDefault="00B2172E" w:rsidP="00995A35">
            <w:pPr>
              <w:autoSpaceDE w:val="0"/>
              <w:autoSpaceDN w:val="0"/>
              <w:adjustRightInd w:val="0"/>
              <w:jc w:val="left"/>
              <w:rPr>
                <w:b/>
                <w:bCs/>
                <w:sz w:val="20"/>
                <w:szCs w:val="20"/>
              </w:rPr>
            </w:pPr>
            <w:r w:rsidRPr="00015F57">
              <w:rPr>
                <w:b/>
                <w:bCs/>
                <w:sz w:val="20"/>
                <w:szCs w:val="20"/>
              </w:rPr>
              <w:t>APPLICAZIONE DELLE TECNICHE DI RAPPRESENTAZIONE GRAFICA  E PITTORICHE</w:t>
            </w:r>
          </w:p>
          <w:p w14:paraId="4AAD3DD8" w14:textId="77777777" w:rsidR="00B2172E" w:rsidRPr="00015F57" w:rsidRDefault="00B2172E" w:rsidP="00995A35">
            <w:pPr>
              <w:autoSpaceDE w:val="0"/>
              <w:autoSpaceDN w:val="0"/>
              <w:adjustRightInd w:val="0"/>
              <w:jc w:val="left"/>
              <w:rPr>
                <w:sz w:val="20"/>
                <w:szCs w:val="20"/>
              </w:rPr>
            </w:pPr>
          </w:p>
        </w:tc>
        <w:tc>
          <w:tcPr>
            <w:tcW w:w="2835" w:type="dxa"/>
            <w:shd w:val="clear" w:color="auto" w:fill="auto"/>
          </w:tcPr>
          <w:p w14:paraId="732A51F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9969FE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62807B6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60A807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BEE7C7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5728CB9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5317908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A10BD72"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F40AAE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6EE9871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FF013C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0832DF4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2AD876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63072F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3BB7C4A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13FF05DE"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990E406"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068893DF"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409D95BF" w14:textId="77777777" w:rsidR="00B2172E" w:rsidRPr="00015F57" w:rsidRDefault="00B2172E" w:rsidP="00995A35">
            <w:pPr>
              <w:autoSpaceDE w:val="0"/>
              <w:autoSpaceDN w:val="0"/>
              <w:adjustRightInd w:val="0"/>
              <w:rPr>
                <w:b/>
                <w:bCs/>
                <w:sz w:val="20"/>
                <w:szCs w:val="20"/>
              </w:rPr>
            </w:pPr>
            <w:r w:rsidRPr="00015F57">
              <w:rPr>
                <w:b/>
                <w:bCs/>
                <w:sz w:val="20"/>
                <w:szCs w:val="20"/>
              </w:rPr>
              <w:t>1.25</w:t>
            </w:r>
          </w:p>
          <w:p w14:paraId="7886A204" w14:textId="77777777" w:rsidR="00B2172E" w:rsidRPr="00015F57" w:rsidRDefault="00B2172E" w:rsidP="00995A35">
            <w:pPr>
              <w:autoSpaceDE w:val="0"/>
              <w:autoSpaceDN w:val="0"/>
              <w:adjustRightInd w:val="0"/>
              <w:rPr>
                <w:b/>
                <w:bCs/>
                <w:sz w:val="20"/>
                <w:szCs w:val="20"/>
              </w:rPr>
            </w:pPr>
            <w:r w:rsidRPr="00015F57">
              <w:rPr>
                <w:b/>
                <w:bCs/>
                <w:sz w:val="20"/>
                <w:szCs w:val="20"/>
              </w:rPr>
              <w:t>1.5</w:t>
            </w:r>
          </w:p>
          <w:p w14:paraId="6002674A" w14:textId="77777777" w:rsidR="00B2172E" w:rsidRPr="00015F57" w:rsidRDefault="00B2172E" w:rsidP="00995A35">
            <w:pPr>
              <w:autoSpaceDE w:val="0"/>
              <w:autoSpaceDN w:val="0"/>
              <w:adjustRightInd w:val="0"/>
              <w:rPr>
                <w:b/>
                <w:bCs/>
                <w:sz w:val="20"/>
                <w:szCs w:val="20"/>
              </w:rPr>
            </w:pPr>
            <w:r w:rsidRPr="00015F57">
              <w:rPr>
                <w:b/>
                <w:bCs/>
                <w:sz w:val="20"/>
                <w:szCs w:val="20"/>
              </w:rPr>
              <w:t>1.75</w:t>
            </w:r>
          </w:p>
          <w:p w14:paraId="57417B31" w14:textId="77777777" w:rsidR="00B2172E" w:rsidRPr="00015F57" w:rsidRDefault="00B2172E" w:rsidP="00995A35">
            <w:pPr>
              <w:autoSpaceDE w:val="0"/>
              <w:autoSpaceDN w:val="0"/>
              <w:adjustRightInd w:val="0"/>
              <w:rPr>
                <w:b/>
                <w:bCs/>
                <w:sz w:val="20"/>
                <w:szCs w:val="20"/>
              </w:rPr>
            </w:pPr>
            <w:r w:rsidRPr="00015F57">
              <w:rPr>
                <w:b/>
                <w:bCs/>
                <w:sz w:val="20"/>
                <w:szCs w:val="20"/>
              </w:rPr>
              <w:t>2</w:t>
            </w:r>
          </w:p>
          <w:p w14:paraId="061FE391" w14:textId="77777777" w:rsidR="00B2172E" w:rsidRPr="00015F57" w:rsidRDefault="00B2172E" w:rsidP="00995A35">
            <w:pPr>
              <w:autoSpaceDE w:val="0"/>
              <w:autoSpaceDN w:val="0"/>
              <w:adjustRightInd w:val="0"/>
              <w:rPr>
                <w:b/>
                <w:bCs/>
                <w:sz w:val="20"/>
                <w:szCs w:val="20"/>
              </w:rPr>
            </w:pPr>
            <w:r w:rsidRPr="00015F57">
              <w:rPr>
                <w:b/>
                <w:bCs/>
                <w:sz w:val="20"/>
                <w:szCs w:val="20"/>
              </w:rPr>
              <w:t>2.25</w:t>
            </w:r>
          </w:p>
          <w:p w14:paraId="1069E036" w14:textId="77777777" w:rsidR="00B2172E" w:rsidRPr="00015F57" w:rsidRDefault="00B2172E" w:rsidP="00995A35">
            <w:pPr>
              <w:rPr>
                <w:sz w:val="20"/>
                <w:szCs w:val="20"/>
              </w:rPr>
            </w:pPr>
            <w:r w:rsidRPr="00015F57">
              <w:rPr>
                <w:b/>
                <w:bCs/>
                <w:sz w:val="20"/>
                <w:szCs w:val="20"/>
              </w:rPr>
              <w:t>2.5</w:t>
            </w:r>
          </w:p>
        </w:tc>
        <w:tc>
          <w:tcPr>
            <w:tcW w:w="851" w:type="dxa"/>
            <w:shd w:val="clear" w:color="auto" w:fill="auto"/>
          </w:tcPr>
          <w:p w14:paraId="48CB2360" w14:textId="77777777" w:rsidR="00B2172E" w:rsidRPr="00015F57" w:rsidRDefault="00B2172E" w:rsidP="00995A35">
            <w:pPr>
              <w:jc w:val="center"/>
              <w:rPr>
                <w:sz w:val="20"/>
                <w:szCs w:val="20"/>
              </w:rPr>
            </w:pPr>
          </w:p>
          <w:p w14:paraId="3418F6B6" w14:textId="77777777" w:rsidR="00B2172E" w:rsidRPr="00015F57" w:rsidRDefault="00B2172E" w:rsidP="00995A35">
            <w:pPr>
              <w:jc w:val="center"/>
              <w:rPr>
                <w:sz w:val="20"/>
                <w:szCs w:val="20"/>
              </w:rPr>
            </w:pPr>
          </w:p>
          <w:p w14:paraId="3CBD7FFB" w14:textId="77777777" w:rsidR="00B2172E" w:rsidRPr="00015F57" w:rsidRDefault="00B2172E" w:rsidP="00995A35">
            <w:pPr>
              <w:jc w:val="center"/>
              <w:rPr>
                <w:sz w:val="20"/>
                <w:szCs w:val="20"/>
              </w:rPr>
            </w:pPr>
          </w:p>
          <w:p w14:paraId="4CE38E2F" w14:textId="77777777" w:rsidR="00B2172E" w:rsidRPr="00015F57" w:rsidRDefault="00B2172E" w:rsidP="00995A35">
            <w:pPr>
              <w:jc w:val="center"/>
              <w:rPr>
                <w:b/>
                <w:sz w:val="20"/>
                <w:szCs w:val="20"/>
              </w:rPr>
            </w:pPr>
            <w:r w:rsidRPr="00015F57">
              <w:rPr>
                <w:b/>
                <w:sz w:val="20"/>
                <w:szCs w:val="20"/>
              </w:rPr>
              <w:t>2.5</w:t>
            </w:r>
          </w:p>
        </w:tc>
        <w:tc>
          <w:tcPr>
            <w:tcW w:w="992" w:type="dxa"/>
            <w:shd w:val="clear" w:color="auto" w:fill="auto"/>
          </w:tcPr>
          <w:p w14:paraId="50D27E49" w14:textId="77777777" w:rsidR="00B2172E" w:rsidRPr="00015F57" w:rsidRDefault="00B2172E" w:rsidP="00995A35">
            <w:pPr>
              <w:rPr>
                <w:sz w:val="20"/>
                <w:szCs w:val="20"/>
              </w:rPr>
            </w:pPr>
          </w:p>
        </w:tc>
      </w:tr>
      <w:tr w:rsidR="00B2172E" w:rsidRPr="00015F57" w14:paraId="777564B8" w14:textId="77777777" w:rsidTr="00995A35">
        <w:trPr>
          <w:trHeight w:val="1410"/>
        </w:trPr>
        <w:tc>
          <w:tcPr>
            <w:tcW w:w="2376" w:type="dxa"/>
            <w:shd w:val="clear" w:color="auto" w:fill="auto"/>
          </w:tcPr>
          <w:p w14:paraId="58CC6DAE" w14:textId="77777777" w:rsidR="00B2172E" w:rsidRPr="00015F57" w:rsidRDefault="00B2172E" w:rsidP="00995A35">
            <w:pPr>
              <w:autoSpaceDE w:val="0"/>
              <w:autoSpaceDN w:val="0"/>
              <w:adjustRightInd w:val="0"/>
              <w:jc w:val="left"/>
              <w:rPr>
                <w:b/>
                <w:bCs/>
                <w:sz w:val="20"/>
                <w:szCs w:val="20"/>
              </w:rPr>
            </w:pPr>
          </w:p>
          <w:p w14:paraId="35988B4C" w14:textId="77777777" w:rsidR="00B2172E" w:rsidRPr="00015F57" w:rsidRDefault="00B2172E" w:rsidP="00995A35">
            <w:pPr>
              <w:jc w:val="left"/>
              <w:rPr>
                <w:sz w:val="20"/>
                <w:szCs w:val="20"/>
              </w:rPr>
            </w:pPr>
            <w:r w:rsidRPr="00015F57">
              <w:rPr>
                <w:b/>
                <w:bCs/>
                <w:sz w:val="20"/>
                <w:szCs w:val="20"/>
              </w:rPr>
              <w:t>APPLICAZIONE DELLE REGOLE DELLA GEOMETRIA PIANA</w:t>
            </w:r>
          </w:p>
        </w:tc>
        <w:tc>
          <w:tcPr>
            <w:tcW w:w="2835" w:type="dxa"/>
            <w:shd w:val="clear" w:color="auto" w:fill="auto"/>
          </w:tcPr>
          <w:p w14:paraId="3824A95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1815A6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A76F00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FE3DE4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3D3A63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599D0E1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933187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83F8F30"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964F03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305F53C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541DDA5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184D849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70E5221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158FEB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E311EE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D7A7A7F"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EBA558C"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1D7095A2"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03291D0E"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5B4C5436"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1A478951"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456BAFE8"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4F483C0F"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2134F10E"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07106541" w14:textId="77777777" w:rsidR="00B2172E" w:rsidRPr="00015F57" w:rsidRDefault="00B2172E" w:rsidP="00995A35">
            <w:pPr>
              <w:rPr>
                <w:sz w:val="20"/>
                <w:szCs w:val="20"/>
              </w:rPr>
            </w:pPr>
          </w:p>
          <w:p w14:paraId="1B0926D0" w14:textId="77777777" w:rsidR="00B2172E" w:rsidRPr="00015F57" w:rsidRDefault="00B2172E" w:rsidP="00995A35">
            <w:pPr>
              <w:jc w:val="center"/>
              <w:rPr>
                <w:sz w:val="20"/>
                <w:szCs w:val="20"/>
              </w:rPr>
            </w:pPr>
          </w:p>
          <w:p w14:paraId="4922B5E1" w14:textId="77777777" w:rsidR="00B2172E" w:rsidRPr="00015F57" w:rsidRDefault="00B2172E" w:rsidP="00995A35">
            <w:pPr>
              <w:jc w:val="center"/>
              <w:rPr>
                <w:sz w:val="20"/>
                <w:szCs w:val="20"/>
              </w:rPr>
            </w:pPr>
          </w:p>
          <w:p w14:paraId="53A85B0B"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7CB99AD2" w14:textId="77777777" w:rsidR="00B2172E" w:rsidRPr="00015F57" w:rsidRDefault="00B2172E" w:rsidP="00995A35">
            <w:pPr>
              <w:rPr>
                <w:sz w:val="20"/>
                <w:szCs w:val="20"/>
              </w:rPr>
            </w:pPr>
          </w:p>
        </w:tc>
      </w:tr>
      <w:tr w:rsidR="00B2172E" w:rsidRPr="00015F57" w14:paraId="779AD0A8" w14:textId="77777777" w:rsidTr="00995A35">
        <w:trPr>
          <w:trHeight w:val="1127"/>
        </w:trPr>
        <w:tc>
          <w:tcPr>
            <w:tcW w:w="2376" w:type="dxa"/>
            <w:shd w:val="clear" w:color="auto" w:fill="auto"/>
          </w:tcPr>
          <w:p w14:paraId="6DA5DF8D" w14:textId="77777777" w:rsidR="00B2172E" w:rsidRPr="00015F57" w:rsidRDefault="00B2172E" w:rsidP="00995A35">
            <w:pPr>
              <w:autoSpaceDE w:val="0"/>
              <w:autoSpaceDN w:val="0"/>
              <w:adjustRightInd w:val="0"/>
              <w:jc w:val="left"/>
              <w:rPr>
                <w:b/>
                <w:bCs/>
                <w:sz w:val="20"/>
                <w:szCs w:val="20"/>
              </w:rPr>
            </w:pPr>
          </w:p>
          <w:p w14:paraId="0F7E160B" w14:textId="77777777" w:rsidR="00B2172E" w:rsidRPr="00015F57" w:rsidRDefault="00B2172E" w:rsidP="00995A35">
            <w:pPr>
              <w:autoSpaceDE w:val="0"/>
              <w:autoSpaceDN w:val="0"/>
              <w:adjustRightInd w:val="0"/>
              <w:jc w:val="left"/>
              <w:rPr>
                <w:b/>
                <w:bCs/>
                <w:sz w:val="20"/>
                <w:szCs w:val="20"/>
              </w:rPr>
            </w:pPr>
            <w:r w:rsidRPr="00015F57">
              <w:rPr>
                <w:b/>
                <w:bCs/>
                <w:sz w:val="20"/>
                <w:szCs w:val="20"/>
              </w:rPr>
              <w:t>CREATIVITA’ NELLE SOLUZIONI PROPOSTE</w:t>
            </w:r>
          </w:p>
        </w:tc>
        <w:tc>
          <w:tcPr>
            <w:tcW w:w="2835" w:type="dxa"/>
            <w:shd w:val="clear" w:color="auto" w:fill="auto"/>
          </w:tcPr>
          <w:p w14:paraId="7320542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A4A145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46FA5CD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DC86FC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5D75370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74CCEC8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49B8B0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E307E9B"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575C0A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416D617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C40400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67E5692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6FF7C0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246966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904B02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3E7A88E"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493A333E"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58CC9B54"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3C6FBC22"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25913D4B"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4FE93106"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400A97A9"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7168F81F"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6303B346"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20016191" w14:textId="77777777" w:rsidR="00B2172E" w:rsidRPr="00015F57" w:rsidRDefault="00B2172E" w:rsidP="00995A35">
            <w:pPr>
              <w:jc w:val="center"/>
              <w:rPr>
                <w:b/>
                <w:sz w:val="20"/>
                <w:szCs w:val="20"/>
              </w:rPr>
            </w:pPr>
          </w:p>
          <w:p w14:paraId="7008C90C" w14:textId="77777777" w:rsidR="00B2172E" w:rsidRPr="00015F57" w:rsidRDefault="00B2172E" w:rsidP="00995A35">
            <w:pPr>
              <w:jc w:val="center"/>
              <w:rPr>
                <w:b/>
                <w:sz w:val="20"/>
                <w:szCs w:val="20"/>
              </w:rPr>
            </w:pPr>
          </w:p>
          <w:p w14:paraId="1C15B53E" w14:textId="77777777" w:rsidR="00B2172E" w:rsidRPr="00015F57" w:rsidRDefault="00B2172E" w:rsidP="00995A35">
            <w:pPr>
              <w:jc w:val="center"/>
              <w:rPr>
                <w:b/>
                <w:sz w:val="20"/>
                <w:szCs w:val="20"/>
              </w:rPr>
            </w:pPr>
          </w:p>
          <w:p w14:paraId="07D6C3F3"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5527EC23" w14:textId="77777777" w:rsidR="00B2172E" w:rsidRPr="00015F57" w:rsidRDefault="00B2172E" w:rsidP="00995A35">
            <w:pPr>
              <w:rPr>
                <w:sz w:val="20"/>
                <w:szCs w:val="20"/>
              </w:rPr>
            </w:pPr>
          </w:p>
        </w:tc>
      </w:tr>
    </w:tbl>
    <w:p w14:paraId="2FC16640" w14:textId="77777777" w:rsidR="00B2172E" w:rsidRPr="00015F57" w:rsidRDefault="00B2172E" w:rsidP="00B2172E">
      <w:pPr>
        <w:rPr>
          <w:b/>
          <w:bCs/>
          <w:sz w:val="20"/>
          <w:szCs w:val="20"/>
        </w:rPr>
      </w:pPr>
    </w:p>
    <w:p w14:paraId="297C79FF"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2760EFD3" w14:textId="77777777" w:rsidR="00B2172E" w:rsidRPr="00015F57" w:rsidRDefault="00B2172E" w:rsidP="00B2172E">
      <w:pPr>
        <w:rPr>
          <w:b/>
          <w:bCs/>
          <w:sz w:val="20"/>
          <w:szCs w:val="20"/>
        </w:rPr>
      </w:pPr>
    </w:p>
    <w:p w14:paraId="4CDD305E" w14:textId="77777777" w:rsidR="00B2172E" w:rsidRPr="00015F57" w:rsidRDefault="00B2172E" w:rsidP="00B2172E">
      <w:pPr>
        <w:rPr>
          <w:b/>
          <w:bCs/>
          <w:sz w:val="20"/>
          <w:szCs w:val="20"/>
        </w:rPr>
      </w:pPr>
    </w:p>
    <w:p w14:paraId="5C956143" w14:textId="26BCE04F" w:rsidR="002F674A" w:rsidRDefault="002F674A" w:rsidP="00B2172E">
      <w:pPr>
        <w:rPr>
          <w:b/>
          <w:bCs/>
          <w:sz w:val="20"/>
          <w:szCs w:val="20"/>
        </w:rPr>
      </w:pPr>
    </w:p>
    <w:p w14:paraId="36F5F1F8" w14:textId="14508493" w:rsidR="003D7C92" w:rsidRDefault="003D7C92" w:rsidP="00B2172E">
      <w:pPr>
        <w:rPr>
          <w:b/>
          <w:bCs/>
          <w:sz w:val="20"/>
          <w:szCs w:val="20"/>
        </w:rPr>
      </w:pPr>
    </w:p>
    <w:p w14:paraId="6FFAA7D5" w14:textId="7E058B90" w:rsidR="003D7C92" w:rsidRDefault="003D7C92" w:rsidP="00B2172E">
      <w:pPr>
        <w:rPr>
          <w:b/>
          <w:bCs/>
          <w:sz w:val="20"/>
          <w:szCs w:val="20"/>
        </w:rPr>
      </w:pPr>
    </w:p>
    <w:p w14:paraId="35C816D0" w14:textId="581FFB02" w:rsidR="003D7C92" w:rsidRDefault="003D7C92" w:rsidP="00B2172E">
      <w:pPr>
        <w:rPr>
          <w:b/>
          <w:bCs/>
          <w:sz w:val="20"/>
          <w:szCs w:val="20"/>
        </w:rPr>
      </w:pPr>
    </w:p>
    <w:p w14:paraId="5DED6693" w14:textId="77777777" w:rsidR="003D7C92" w:rsidRPr="00015F57" w:rsidRDefault="003D7C92" w:rsidP="00B2172E">
      <w:pPr>
        <w:rPr>
          <w:b/>
          <w:bCs/>
          <w:sz w:val="20"/>
          <w:szCs w:val="20"/>
        </w:rPr>
      </w:pPr>
    </w:p>
    <w:p w14:paraId="69C11C62" w14:textId="77777777" w:rsidR="002F674A" w:rsidRPr="00015F57" w:rsidRDefault="002F674A" w:rsidP="00B2172E">
      <w:pPr>
        <w:rPr>
          <w:b/>
          <w:bCs/>
          <w:sz w:val="20"/>
          <w:szCs w:val="20"/>
        </w:rPr>
      </w:pPr>
    </w:p>
    <w:p w14:paraId="306ABBA9" w14:textId="77777777" w:rsidR="002F674A" w:rsidRPr="00015F57" w:rsidRDefault="002F674A" w:rsidP="00B2172E">
      <w:pPr>
        <w:rPr>
          <w:b/>
          <w:bCs/>
          <w:sz w:val="20"/>
          <w:szCs w:val="20"/>
        </w:rPr>
      </w:pPr>
    </w:p>
    <w:p w14:paraId="09AE16FE" w14:textId="73EAE533" w:rsidR="00B2172E" w:rsidRPr="00015F57" w:rsidRDefault="00B2172E" w:rsidP="00B2172E">
      <w:pPr>
        <w:rPr>
          <w:b/>
          <w:bCs/>
          <w:color w:val="FF0000"/>
          <w:sz w:val="20"/>
          <w:szCs w:val="20"/>
        </w:rPr>
      </w:pPr>
      <w:r w:rsidRPr="00015F57">
        <w:rPr>
          <w:b/>
          <w:bCs/>
          <w:sz w:val="20"/>
          <w:szCs w:val="20"/>
        </w:rPr>
        <w:t xml:space="preserve">GRIGLIA DI VALUTAZIONE  </w:t>
      </w:r>
      <w:r w:rsidR="00456B51" w:rsidRPr="00015F57">
        <w:rPr>
          <w:b/>
          <w:bCs/>
          <w:sz w:val="20"/>
          <w:szCs w:val="20"/>
          <w:u w:val="single"/>
        </w:rPr>
        <w:t>TECNOLOGIE, DISEGNO E PROGETTAZIONE</w:t>
      </w:r>
    </w:p>
    <w:p w14:paraId="76B4C485" w14:textId="77777777" w:rsidR="00B2172E" w:rsidRPr="00015F57" w:rsidRDefault="00B2172E" w:rsidP="00B2172E">
      <w:pPr>
        <w:rPr>
          <w:b/>
          <w:bCs/>
          <w:sz w:val="20"/>
          <w:szCs w:val="20"/>
          <w:u w:val="single"/>
        </w:rPr>
      </w:pPr>
      <w:r w:rsidRPr="00015F57">
        <w:rPr>
          <w:b/>
          <w:bCs/>
          <w:sz w:val="20"/>
          <w:szCs w:val="20"/>
        </w:rPr>
        <w:t xml:space="preserve">-DISEGNO IN PIANO DI CAPI DI ABBIGLIAMENTO </w:t>
      </w:r>
    </w:p>
    <w:p w14:paraId="0FE40FA4" w14:textId="77777777" w:rsidR="00B2172E" w:rsidRPr="00015F57" w:rsidRDefault="00B2172E" w:rsidP="00B2172E">
      <w:pPr>
        <w:rPr>
          <w:rFonts w:eastAsia="TrebuchetMS"/>
          <w:color w:val="4F82BE"/>
          <w:sz w:val="20"/>
          <w:szCs w:val="20"/>
        </w:rPr>
      </w:pP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42C593D4" w14:textId="77777777" w:rsidTr="00995A35">
        <w:trPr>
          <w:trHeight w:val="442"/>
        </w:trPr>
        <w:tc>
          <w:tcPr>
            <w:tcW w:w="2376" w:type="dxa"/>
            <w:shd w:val="clear" w:color="auto" w:fill="auto"/>
          </w:tcPr>
          <w:p w14:paraId="3B38BAA7"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0A5D7BBA"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3F6046FE"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6B904F7E"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1A469115"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2038934B" w14:textId="77777777" w:rsidR="00B2172E" w:rsidRPr="00015F57" w:rsidRDefault="00B2172E" w:rsidP="00995A35">
            <w:pPr>
              <w:jc w:val="center"/>
              <w:rPr>
                <w:b/>
                <w:sz w:val="20"/>
                <w:szCs w:val="20"/>
              </w:rPr>
            </w:pPr>
            <w:r w:rsidRPr="00015F57">
              <w:rPr>
                <w:b/>
                <w:sz w:val="20"/>
                <w:szCs w:val="20"/>
              </w:rPr>
              <w:t>PUNT.</w:t>
            </w:r>
          </w:p>
          <w:p w14:paraId="357774B8" w14:textId="77777777" w:rsidR="00B2172E" w:rsidRPr="00015F57" w:rsidRDefault="00B2172E" w:rsidP="00995A35">
            <w:pPr>
              <w:jc w:val="center"/>
              <w:rPr>
                <w:b/>
                <w:sz w:val="20"/>
                <w:szCs w:val="20"/>
              </w:rPr>
            </w:pPr>
            <w:r w:rsidRPr="00015F57">
              <w:rPr>
                <w:b/>
                <w:sz w:val="20"/>
                <w:szCs w:val="20"/>
              </w:rPr>
              <w:t>ATTR</w:t>
            </w:r>
          </w:p>
        </w:tc>
      </w:tr>
      <w:tr w:rsidR="00B2172E" w:rsidRPr="00015F57" w14:paraId="3A65C393" w14:textId="77777777" w:rsidTr="00995A35">
        <w:trPr>
          <w:trHeight w:val="1837"/>
        </w:trPr>
        <w:tc>
          <w:tcPr>
            <w:tcW w:w="2376" w:type="dxa"/>
            <w:shd w:val="clear" w:color="auto" w:fill="auto"/>
          </w:tcPr>
          <w:p w14:paraId="30C515D1" w14:textId="77777777" w:rsidR="00B2172E" w:rsidRPr="00015F57" w:rsidRDefault="00B2172E" w:rsidP="00995A35">
            <w:pPr>
              <w:autoSpaceDE w:val="0"/>
              <w:autoSpaceDN w:val="0"/>
              <w:adjustRightInd w:val="0"/>
              <w:jc w:val="left"/>
              <w:rPr>
                <w:b/>
                <w:bCs/>
                <w:sz w:val="20"/>
                <w:szCs w:val="20"/>
              </w:rPr>
            </w:pPr>
          </w:p>
          <w:p w14:paraId="13E2B8B0" w14:textId="77777777" w:rsidR="00B2172E" w:rsidRPr="00015F57" w:rsidRDefault="00B2172E" w:rsidP="00995A35">
            <w:pPr>
              <w:autoSpaceDE w:val="0"/>
              <w:autoSpaceDN w:val="0"/>
              <w:adjustRightInd w:val="0"/>
              <w:jc w:val="left"/>
              <w:rPr>
                <w:b/>
                <w:bCs/>
                <w:sz w:val="20"/>
                <w:szCs w:val="20"/>
              </w:rPr>
            </w:pPr>
            <w:r w:rsidRPr="00015F57">
              <w:rPr>
                <w:b/>
                <w:bCs/>
                <w:sz w:val="20"/>
                <w:szCs w:val="20"/>
              </w:rPr>
              <w:t>LETTURA TECNICA DEL FIGURINO</w:t>
            </w:r>
          </w:p>
        </w:tc>
        <w:tc>
          <w:tcPr>
            <w:tcW w:w="2835" w:type="dxa"/>
            <w:shd w:val="clear" w:color="auto" w:fill="auto"/>
          </w:tcPr>
          <w:p w14:paraId="7BD3EF8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0C992C1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6B3C652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701BFB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923D56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EBF6E3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0F3457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FBC9CC6"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1D7612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3EB5D29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605C5C5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524E9D7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CFCAD3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48EB50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21C4C74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151CFB7B"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13E8629F"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551C256F"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33D4EB97"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0A5ED8A6"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73AA1525"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5EFA1929"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3BA42950"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23D1BFBA"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40B4F7FF" w14:textId="77777777" w:rsidR="00B2172E" w:rsidRPr="00015F57" w:rsidRDefault="00B2172E" w:rsidP="00995A35">
            <w:pPr>
              <w:rPr>
                <w:sz w:val="20"/>
                <w:szCs w:val="20"/>
              </w:rPr>
            </w:pPr>
          </w:p>
          <w:p w14:paraId="799AB8AA" w14:textId="77777777" w:rsidR="00B2172E" w:rsidRPr="00015F57" w:rsidRDefault="00B2172E" w:rsidP="00995A35">
            <w:pPr>
              <w:jc w:val="center"/>
              <w:rPr>
                <w:sz w:val="20"/>
                <w:szCs w:val="20"/>
              </w:rPr>
            </w:pPr>
          </w:p>
          <w:p w14:paraId="3FAB5974" w14:textId="77777777" w:rsidR="00B2172E" w:rsidRPr="00015F57" w:rsidRDefault="00B2172E" w:rsidP="00995A35">
            <w:pPr>
              <w:jc w:val="center"/>
              <w:rPr>
                <w:sz w:val="20"/>
                <w:szCs w:val="20"/>
              </w:rPr>
            </w:pPr>
          </w:p>
          <w:p w14:paraId="2B938F2F"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56E8C1F5" w14:textId="77777777" w:rsidR="00B2172E" w:rsidRPr="00015F57" w:rsidRDefault="00B2172E" w:rsidP="00995A35">
            <w:pPr>
              <w:rPr>
                <w:sz w:val="20"/>
                <w:szCs w:val="20"/>
              </w:rPr>
            </w:pPr>
          </w:p>
        </w:tc>
      </w:tr>
      <w:tr w:rsidR="00B2172E" w:rsidRPr="00015F57" w14:paraId="449BB19B" w14:textId="77777777" w:rsidTr="00995A35">
        <w:trPr>
          <w:trHeight w:val="1269"/>
        </w:trPr>
        <w:tc>
          <w:tcPr>
            <w:tcW w:w="2376" w:type="dxa"/>
            <w:shd w:val="clear" w:color="auto" w:fill="auto"/>
          </w:tcPr>
          <w:p w14:paraId="6D0CA3A2" w14:textId="77777777" w:rsidR="00B2172E" w:rsidRPr="00015F57" w:rsidRDefault="00B2172E" w:rsidP="00995A35">
            <w:pPr>
              <w:autoSpaceDE w:val="0"/>
              <w:autoSpaceDN w:val="0"/>
              <w:adjustRightInd w:val="0"/>
              <w:jc w:val="left"/>
              <w:rPr>
                <w:b/>
                <w:bCs/>
                <w:sz w:val="20"/>
                <w:szCs w:val="20"/>
              </w:rPr>
            </w:pPr>
          </w:p>
          <w:p w14:paraId="18EE77C3" w14:textId="77777777" w:rsidR="00B2172E" w:rsidRPr="00015F57" w:rsidRDefault="00B2172E" w:rsidP="00995A35">
            <w:pPr>
              <w:autoSpaceDE w:val="0"/>
              <w:autoSpaceDN w:val="0"/>
              <w:adjustRightInd w:val="0"/>
              <w:jc w:val="left"/>
              <w:rPr>
                <w:b/>
                <w:sz w:val="20"/>
                <w:szCs w:val="20"/>
              </w:rPr>
            </w:pPr>
            <w:r w:rsidRPr="00015F57">
              <w:rPr>
                <w:b/>
                <w:sz w:val="20"/>
                <w:szCs w:val="20"/>
              </w:rPr>
              <w:t>CORRETTEZZA DELLE NOTE TECNICHE</w:t>
            </w:r>
          </w:p>
        </w:tc>
        <w:tc>
          <w:tcPr>
            <w:tcW w:w="2835" w:type="dxa"/>
            <w:shd w:val="clear" w:color="auto" w:fill="auto"/>
          </w:tcPr>
          <w:p w14:paraId="0F753BB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F7FFCE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0C16BAB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5F067F5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74FD33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6C65ED8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1D56D92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7D62136"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CC4DF3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07B54A6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50F52FE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693CB2B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58A1474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3E39955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4222025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DBFB89D"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2F1A3B0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1C58174D"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7A82939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w:t>
            </w:r>
          </w:p>
          <w:p w14:paraId="7E646DD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6DD7435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1.4</w:t>
            </w:r>
          </w:p>
          <w:p w14:paraId="763F909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1.6</w:t>
            </w:r>
          </w:p>
          <w:p w14:paraId="7F9BA46F"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11002898" w14:textId="77777777" w:rsidR="00B2172E" w:rsidRPr="00015F57" w:rsidRDefault="00B2172E" w:rsidP="00995A35">
            <w:pPr>
              <w:jc w:val="center"/>
              <w:rPr>
                <w:sz w:val="20"/>
                <w:szCs w:val="20"/>
              </w:rPr>
            </w:pPr>
            <w:r w:rsidRPr="00015F57">
              <w:rPr>
                <w:b/>
                <w:bCs/>
                <w:sz w:val="20"/>
                <w:szCs w:val="20"/>
              </w:rPr>
              <w:t>2</w:t>
            </w:r>
          </w:p>
        </w:tc>
        <w:tc>
          <w:tcPr>
            <w:tcW w:w="851" w:type="dxa"/>
            <w:shd w:val="clear" w:color="auto" w:fill="auto"/>
          </w:tcPr>
          <w:p w14:paraId="4E2202D8" w14:textId="77777777" w:rsidR="00B2172E" w:rsidRPr="00015F57" w:rsidRDefault="00B2172E" w:rsidP="00995A35">
            <w:pPr>
              <w:jc w:val="center"/>
              <w:rPr>
                <w:b/>
                <w:bCs/>
                <w:sz w:val="20"/>
                <w:szCs w:val="20"/>
              </w:rPr>
            </w:pPr>
          </w:p>
          <w:p w14:paraId="09D3F815" w14:textId="77777777" w:rsidR="00B2172E" w:rsidRPr="00015F57" w:rsidRDefault="00B2172E" w:rsidP="00995A35">
            <w:pPr>
              <w:jc w:val="center"/>
              <w:rPr>
                <w:b/>
                <w:bCs/>
                <w:sz w:val="20"/>
                <w:szCs w:val="20"/>
              </w:rPr>
            </w:pPr>
          </w:p>
          <w:p w14:paraId="23E0E86A" w14:textId="77777777" w:rsidR="00B2172E" w:rsidRPr="00015F57" w:rsidRDefault="00B2172E" w:rsidP="00995A35">
            <w:pPr>
              <w:jc w:val="center"/>
              <w:rPr>
                <w:b/>
                <w:bCs/>
                <w:sz w:val="20"/>
                <w:szCs w:val="20"/>
              </w:rPr>
            </w:pPr>
          </w:p>
          <w:p w14:paraId="0640F97C" w14:textId="77777777" w:rsidR="00B2172E" w:rsidRPr="00015F57" w:rsidRDefault="00B2172E" w:rsidP="00995A35">
            <w:pPr>
              <w:jc w:val="center"/>
              <w:rPr>
                <w:sz w:val="20"/>
                <w:szCs w:val="20"/>
              </w:rPr>
            </w:pPr>
            <w:r w:rsidRPr="00015F57">
              <w:rPr>
                <w:b/>
                <w:sz w:val="20"/>
                <w:szCs w:val="20"/>
              </w:rPr>
              <w:t>2</w:t>
            </w:r>
          </w:p>
        </w:tc>
        <w:tc>
          <w:tcPr>
            <w:tcW w:w="992" w:type="dxa"/>
            <w:shd w:val="clear" w:color="auto" w:fill="auto"/>
          </w:tcPr>
          <w:p w14:paraId="05AFCEC3" w14:textId="77777777" w:rsidR="00B2172E" w:rsidRPr="00015F57" w:rsidRDefault="00B2172E" w:rsidP="00995A35">
            <w:pPr>
              <w:rPr>
                <w:sz w:val="20"/>
                <w:szCs w:val="20"/>
              </w:rPr>
            </w:pPr>
          </w:p>
        </w:tc>
      </w:tr>
      <w:tr w:rsidR="00B2172E" w:rsidRPr="00015F57" w14:paraId="5D786A74" w14:textId="77777777" w:rsidTr="00995A35">
        <w:trPr>
          <w:trHeight w:val="1984"/>
        </w:trPr>
        <w:tc>
          <w:tcPr>
            <w:tcW w:w="2376" w:type="dxa"/>
            <w:shd w:val="clear" w:color="auto" w:fill="auto"/>
          </w:tcPr>
          <w:p w14:paraId="23F96BF0" w14:textId="77777777" w:rsidR="00B2172E" w:rsidRPr="00015F57" w:rsidRDefault="00B2172E" w:rsidP="00995A35">
            <w:pPr>
              <w:autoSpaceDE w:val="0"/>
              <w:autoSpaceDN w:val="0"/>
              <w:adjustRightInd w:val="0"/>
              <w:rPr>
                <w:b/>
                <w:bCs/>
                <w:sz w:val="20"/>
                <w:szCs w:val="20"/>
              </w:rPr>
            </w:pPr>
          </w:p>
          <w:p w14:paraId="32AEADDB" w14:textId="77777777" w:rsidR="00B2172E" w:rsidRPr="00015F57" w:rsidRDefault="00B2172E" w:rsidP="00995A35">
            <w:pPr>
              <w:autoSpaceDE w:val="0"/>
              <w:autoSpaceDN w:val="0"/>
              <w:adjustRightInd w:val="0"/>
              <w:jc w:val="left"/>
              <w:rPr>
                <w:b/>
                <w:bCs/>
                <w:sz w:val="20"/>
                <w:szCs w:val="20"/>
              </w:rPr>
            </w:pPr>
            <w:r w:rsidRPr="00015F57">
              <w:rPr>
                <w:b/>
                <w:sz w:val="20"/>
                <w:szCs w:val="20"/>
              </w:rPr>
              <w:t>CHIAREZZA E PRECISIONE DEL SEGNO</w:t>
            </w:r>
          </w:p>
        </w:tc>
        <w:tc>
          <w:tcPr>
            <w:tcW w:w="2835" w:type="dxa"/>
            <w:shd w:val="clear" w:color="auto" w:fill="auto"/>
          </w:tcPr>
          <w:p w14:paraId="725071F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330EE8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573C0DD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5EC6FB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A867B3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431247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C50303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B5658B0"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3A95464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0BB70D9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891C30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5AF3EDE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5AFBD67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0A5FA1F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1D581E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6E580D1"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6D8B9C1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1FF08AE8"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6A0DAAB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w:t>
            </w:r>
          </w:p>
          <w:p w14:paraId="295A1BE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00EDFB7D"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1.4</w:t>
            </w:r>
          </w:p>
          <w:p w14:paraId="44D59A3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1.6</w:t>
            </w:r>
          </w:p>
          <w:p w14:paraId="518A057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3700E1ED" w14:textId="77777777" w:rsidR="00B2172E" w:rsidRPr="00015F57" w:rsidRDefault="00B2172E" w:rsidP="00995A35">
            <w:pPr>
              <w:jc w:val="center"/>
              <w:rPr>
                <w:sz w:val="20"/>
                <w:szCs w:val="20"/>
              </w:rPr>
            </w:pPr>
            <w:r w:rsidRPr="00015F57">
              <w:rPr>
                <w:b/>
                <w:bCs/>
                <w:sz w:val="20"/>
                <w:szCs w:val="20"/>
              </w:rPr>
              <w:t>2</w:t>
            </w:r>
          </w:p>
        </w:tc>
        <w:tc>
          <w:tcPr>
            <w:tcW w:w="851" w:type="dxa"/>
            <w:shd w:val="clear" w:color="auto" w:fill="auto"/>
          </w:tcPr>
          <w:p w14:paraId="37E81B50" w14:textId="77777777" w:rsidR="00B2172E" w:rsidRPr="00015F57" w:rsidRDefault="00B2172E" w:rsidP="00995A35">
            <w:pPr>
              <w:jc w:val="center"/>
              <w:rPr>
                <w:b/>
                <w:bCs/>
                <w:sz w:val="20"/>
                <w:szCs w:val="20"/>
              </w:rPr>
            </w:pPr>
          </w:p>
          <w:p w14:paraId="5E6C9A36" w14:textId="77777777" w:rsidR="00B2172E" w:rsidRPr="00015F57" w:rsidRDefault="00B2172E" w:rsidP="00995A35">
            <w:pPr>
              <w:jc w:val="center"/>
              <w:rPr>
                <w:b/>
                <w:bCs/>
                <w:sz w:val="20"/>
                <w:szCs w:val="20"/>
              </w:rPr>
            </w:pPr>
          </w:p>
          <w:p w14:paraId="0764F4C5" w14:textId="77777777" w:rsidR="00B2172E" w:rsidRPr="00015F57" w:rsidRDefault="00B2172E" w:rsidP="00995A35">
            <w:pPr>
              <w:jc w:val="center"/>
              <w:rPr>
                <w:b/>
                <w:bCs/>
                <w:sz w:val="20"/>
                <w:szCs w:val="20"/>
              </w:rPr>
            </w:pPr>
          </w:p>
          <w:p w14:paraId="470ED34D" w14:textId="77777777" w:rsidR="00B2172E" w:rsidRPr="00015F57" w:rsidRDefault="00B2172E" w:rsidP="00995A35">
            <w:pPr>
              <w:jc w:val="center"/>
              <w:rPr>
                <w:sz w:val="20"/>
                <w:szCs w:val="20"/>
              </w:rPr>
            </w:pPr>
            <w:r w:rsidRPr="00015F57">
              <w:rPr>
                <w:b/>
                <w:sz w:val="20"/>
                <w:szCs w:val="20"/>
              </w:rPr>
              <w:t>2</w:t>
            </w:r>
          </w:p>
        </w:tc>
        <w:tc>
          <w:tcPr>
            <w:tcW w:w="992" w:type="dxa"/>
            <w:shd w:val="clear" w:color="auto" w:fill="auto"/>
          </w:tcPr>
          <w:p w14:paraId="1ECD117C" w14:textId="77777777" w:rsidR="00B2172E" w:rsidRPr="00015F57" w:rsidRDefault="00B2172E" w:rsidP="00995A35">
            <w:pPr>
              <w:autoSpaceDE w:val="0"/>
              <w:autoSpaceDN w:val="0"/>
              <w:adjustRightInd w:val="0"/>
              <w:rPr>
                <w:b/>
                <w:bCs/>
                <w:sz w:val="20"/>
                <w:szCs w:val="20"/>
              </w:rPr>
            </w:pPr>
          </w:p>
          <w:p w14:paraId="3C2473BA" w14:textId="77777777" w:rsidR="00B2172E" w:rsidRPr="00015F57" w:rsidRDefault="00B2172E" w:rsidP="00995A35">
            <w:pPr>
              <w:autoSpaceDE w:val="0"/>
              <w:autoSpaceDN w:val="0"/>
              <w:adjustRightInd w:val="0"/>
              <w:rPr>
                <w:b/>
                <w:bCs/>
                <w:sz w:val="20"/>
                <w:szCs w:val="20"/>
              </w:rPr>
            </w:pPr>
          </w:p>
        </w:tc>
      </w:tr>
      <w:tr w:rsidR="00B2172E" w:rsidRPr="00015F57" w14:paraId="33569889" w14:textId="77777777" w:rsidTr="00995A35">
        <w:trPr>
          <w:trHeight w:val="1410"/>
        </w:trPr>
        <w:tc>
          <w:tcPr>
            <w:tcW w:w="2376" w:type="dxa"/>
            <w:shd w:val="clear" w:color="auto" w:fill="auto"/>
          </w:tcPr>
          <w:p w14:paraId="6F98D3B5" w14:textId="77777777" w:rsidR="00B2172E" w:rsidRPr="00015F57" w:rsidRDefault="00B2172E" w:rsidP="00995A35">
            <w:pPr>
              <w:autoSpaceDE w:val="0"/>
              <w:autoSpaceDN w:val="0"/>
              <w:adjustRightInd w:val="0"/>
              <w:jc w:val="left"/>
              <w:rPr>
                <w:sz w:val="20"/>
                <w:szCs w:val="20"/>
              </w:rPr>
            </w:pPr>
          </w:p>
          <w:p w14:paraId="54FEB25A" w14:textId="77777777" w:rsidR="00B2172E" w:rsidRPr="00015F57" w:rsidRDefault="00B2172E" w:rsidP="00995A35">
            <w:pPr>
              <w:rPr>
                <w:sz w:val="20"/>
                <w:szCs w:val="20"/>
              </w:rPr>
            </w:pPr>
          </w:p>
          <w:p w14:paraId="4A0CFA3D" w14:textId="77777777" w:rsidR="00B2172E" w:rsidRPr="00015F57" w:rsidRDefault="00B2172E" w:rsidP="00995A35">
            <w:pPr>
              <w:jc w:val="left"/>
              <w:rPr>
                <w:sz w:val="20"/>
                <w:szCs w:val="20"/>
              </w:rPr>
            </w:pPr>
            <w:r w:rsidRPr="00015F57">
              <w:rPr>
                <w:b/>
                <w:bCs/>
                <w:sz w:val="20"/>
                <w:szCs w:val="20"/>
              </w:rPr>
              <w:t>CORRETTEZZA DEL DISEGNO IN PIANO</w:t>
            </w:r>
          </w:p>
        </w:tc>
        <w:tc>
          <w:tcPr>
            <w:tcW w:w="2835" w:type="dxa"/>
            <w:shd w:val="clear" w:color="auto" w:fill="auto"/>
          </w:tcPr>
          <w:p w14:paraId="6EE8E44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78B5E9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8B9F55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5105127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AA3657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797812B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E73E9A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FD865FF"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BCD9A6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9AA9A6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40F106B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99AF93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495773F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3B07D0F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35E8B3E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B4B7246"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586BC5D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39919DD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2261786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1054065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02832C8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7D507F2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142BC16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6DA79E73"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5276A2A7" w14:textId="77777777" w:rsidR="00B2172E" w:rsidRPr="00015F57" w:rsidRDefault="00B2172E" w:rsidP="00995A35">
            <w:pPr>
              <w:jc w:val="center"/>
              <w:rPr>
                <w:sz w:val="20"/>
                <w:szCs w:val="20"/>
              </w:rPr>
            </w:pPr>
          </w:p>
          <w:p w14:paraId="2C4ACAB1" w14:textId="77777777" w:rsidR="00B2172E" w:rsidRPr="00015F57" w:rsidRDefault="00B2172E" w:rsidP="00995A35">
            <w:pPr>
              <w:jc w:val="center"/>
              <w:rPr>
                <w:sz w:val="20"/>
                <w:szCs w:val="20"/>
              </w:rPr>
            </w:pPr>
          </w:p>
          <w:p w14:paraId="4C4EC2F7" w14:textId="77777777" w:rsidR="00B2172E" w:rsidRPr="00015F57" w:rsidRDefault="00B2172E" w:rsidP="00995A35">
            <w:pPr>
              <w:jc w:val="center"/>
              <w:rPr>
                <w:sz w:val="20"/>
                <w:szCs w:val="20"/>
              </w:rPr>
            </w:pPr>
          </w:p>
          <w:p w14:paraId="049A4F55"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2EE21BF0" w14:textId="77777777" w:rsidR="00B2172E" w:rsidRPr="00015F57" w:rsidRDefault="00B2172E" w:rsidP="00995A35">
            <w:pPr>
              <w:autoSpaceDE w:val="0"/>
              <w:autoSpaceDN w:val="0"/>
              <w:adjustRightInd w:val="0"/>
              <w:jc w:val="left"/>
              <w:rPr>
                <w:sz w:val="20"/>
                <w:szCs w:val="20"/>
              </w:rPr>
            </w:pPr>
          </w:p>
        </w:tc>
      </w:tr>
      <w:tr w:rsidR="00B2172E" w:rsidRPr="00015F57" w14:paraId="00D89A95" w14:textId="77777777" w:rsidTr="00995A35">
        <w:trPr>
          <w:trHeight w:val="1127"/>
        </w:trPr>
        <w:tc>
          <w:tcPr>
            <w:tcW w:w="2376" w:type="dxa"/>
            <w:shd w:val="clear" w:color="auto" w:fill="auto"/>
          </w:tcPr>
          <w:p w14:paraId="1C268B26" w14:textId="77777777" w:rsidR="00B2172E" w:rsidRPr="00015F57" w:rsidRDefault="00B2172E" w:rsidP="00995A35">
            <w:pPr>
              <w:autoSpaceDE w:val="0"/>
              <w:autoSpaceDN w:val="0"/>
              <w:adjustRightInd w:val="0"/>
              <w:rPr>
                <w:b/>
                <w:bCs/>
                <w:sz w:val="20"/>
                <w:szCs w:val="20"/>
              </w:rPr>
            </w:pPr>
          </w:p>
          <w:p w14:paraId="0DB5004F" w14:textId="77777777" w:rsidR="00B2172E" w:rsidRPr="00015F57" w:rsidRDefault="00B2172E" w:rsidP="00995A35">
            <w:pPr>
              <w:autoSpaceDE w:val="0"/>
              <w:autoSpaceDN w:val="0"/>
              <w:adjustRightInd w:val="0"/>
              <w:rPr>
                <w:b/>
                <w:bCs/>
                <w:sz w:val="20"/>
                <w:szCs w:val="20"/>
              </w:rPr>
            </w:pPr>
            <w:r w:rsidRPr="00015F57">
              <w:rPr>
                <w:b/>
                <w:bCs/>
                <w:sz w:val="20"/>
                <w:szCs w:val="20"/>
              </w:rPr>
              <w:t>APPLICAZIONE DELLA  SIMMETRIA</w:t>
            </w:r>
          </w:p>
        </w:tc>
        <w:tc>
          <w:tcPr>
            <w:tcW w:w="2835" w:type="dxa"/>
            <w:shd w:val="clear" w:color="auto" w:fill="auto"/>
          </w:tcPr>
          <w:p w14:paraId="73D97F7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9FBA48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45E31CE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4D9296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A17346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743472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2B0CE82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931E85F"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lastRenderedPageBreak/>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AAC48B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lastRenderedPageBreak/>
              <w:t xml:space="preserve">Nettamente </w:t>
            </w:r>
            <w:proofErr w:type="spellStart"/>
            <w:r w:rsidRPr="00015F57">
              <w:rPr>
                <w:rFonts w:ascii="Times New Roman" w:hAnsi="Times New Roman"/>
                <w:b/>
                <w:bCs/>
                <w:sz w:val="20"/>
                <w:szCs w:val="20"/>
              </w:rPr>
              <w:t>scarso</w:t>
            </w:r>
            <w:proofErr w:type="spellEnd"/>
          </w:p>
          <w:p w14:paraId="3E6DB9B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27B893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84BB8A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7BF6D46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47402E9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44749E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DEB7CA9"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E1A3364"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1E324E8F"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0AFC8584"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w:t>
            </w:r>
          </w:p>
          <w:p w14:paraId="149AC9F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11428DE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1.4</w:t>
            </w:r>
          </w:p>
          <w:p w14:paraId="414A9ED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1.6</w:t>
            </w:r>
          </w:p>
          <w:p w14:paraId="66BCD30E"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74F9B353" w14:textId="77777777" w:rsidR="00B2172E" w:rsidRPr="00015F57" w:rsidRDefault="00B2172E" w:rsidP="00995A35">
            <w:pPr>
              <w:jc w:val="center"/>
              <w:rPr>
                <w:sz w:val="20"/>
                <w:szCs w:val="20"/>
              </w:rPr>
            </w:pPr>
            <w:r w:rsidRPr="00015F57">
              <w:rPr>
                <w:b/>
                <w:bCs/>
                <w:sz w:val="20"/>
                <w:szCs w:val="20"/>
              </w:rPr>
              <w:t>2</w:t>
            </w:r>
          </w:p>
        </w:tc>
        <w:tc>
          <w:tcPr>
            <w:tcW w:w="851" w:type="dxa"/>
            <w:shd w:val="clear" w:color="auto" w:fill="auto"/>
          </w:tcPr>
          <w:p w14:paraId="2A615EEE" w14:textId="77777777" w:rsidR="00B2172E" w:rsidRPr="00015F57" w:rsidRDefault="00B2172E" w:rsidP="00995A35">
            <w:pPr>
              <w:jc w:val="center"/>
              <w:rPr>
                <w:b/>
                <w:bCs/>
                <w:sz w:val="20"/>
                <w:szCs w:val="20"/>
              </w:rPr>
            </w:pPr>
          </w:p>
          <w:p w14:paraId="748399F6" w14:textId="77777777" w:rsidR="00B2172E" w:rsidRPr="00015F57" w:rsidRDefault="00B2172E" w:rsidP="00995A35">
            <w:pPr>
              <w:jc w:val="center"/>
              <w:rPr>
                <w:b/>
                <w:bCs/>
                <w:sz w:val="20"/>
                <w:szCs w:val="20"/>
              </w:rPr>
            </w:pPr>
          </w:p>
          <w:p w14:paraId="77B679D6" w14:textId="77777777" w:rsidR="00B2172E" w:rsidRPr="00015F57" w:rsidRDefault="00B2172E" w:rsidP="00995A35">
            <w:pPr>
              <w:jc w:val="center"/>
              <w:rPr>
                <w:b/>
                <w:bCs/>
                <w:sz w:val="20"/>
                <w:szCs w:val="20"/>
              </w:rPr>
            </w:pPr>
          </w:p>
          <w:p w14:paraId="2E6CF02B" w14:textId="77777777" w:rsidR="00B2172E" w:rsidRPr="00015F57" w:rsidRDefault="00B2172E" w:rsidP="00995A35">
            <w:pPr>
              <w:jc w:val="center"/>
              <w:rPr>
                <w:sz w:val="20"/>
                <w:szCs w:val="20"/>
              </w:rPr>
            </w:pPr>
            <w:r w:rsidRPr="00015F57">
              <w:rPr>
                <w:b/>
                <w:sz w:val="20"/>
                <w:szCs w:val="20"/>
              </w:rPr>
              <w:t>2</w:t>
            </w:r>
          </w:p>
        </w:tc>
        <w:tc>
          <w:tcPr>
            <w:tcW w:w="992" w:type="dxa"/>
            <w:shd w:val="clear" w:color="auto" w:fill="auto"/>
          </w:tcPr>
          <w:p w14:paraId="24466AFA" w14:textId="77777777" w:rsidR="00B2172E" w:rsidRPr="00015F57" w:rsidRDefault="00B2172E" w:rsidP="00995A35">
            <w:pPr>
              <w:autoSpaceDE w:val="0"/>
              <w:autoSpaceDN w:val="0"/>
              <w:adjustRightInd w:val="0"/>
              <w:rPr>
                <w:b/>
                <w:bCs/>
                <w:sz w:val="20"/>
                <w:szCs w:val="20"/>
              </w:rPr>
            </w:pPr>
          </w:p>
          <w:p w14:paraId="3C82CBFE" w14:textId="77777777" w:rsidR="00B2172E" w:rsidRPr="00015F57" w:rsidRDefault="00B2172E" w:rsidP="00995A35">
            <w:pPr>
              <w:autoSpaceDE w:val="0"/>
              <w:autoSpaceDN w:val="0"/>
              <w:adjustRightInd w:val="0"/>
              <w:rPr>
                <w:b/>
                <w:bCs/>
                <w:sz w:val="20"/>
                <w:szCs w:val="20"/>
              </w:rPr>
            </w:pPr>
          </w:p>
        </w:tc>
      </w:tr>
    </w:tbl>
    <w:p w14:paraId="10AEE84D" w14:textId="77777777" w:rsidR="00B2172E" w:rsidRPr="00015F57" w:rsidRDefault="00B2172E" w:rsidP="00B2172E">
      <w:pPr>
        <w:rPr>
          <w:b/>
          <w:bCs/>
          <w:sz w:val="20"/>
          <w:szCs w:val="20"/>
        </w:rPr>
      </w:pPr>
    </w:p>
    <w:p w14:paraId="21127EDC" w14:textId="77777777" w:rsidR="00B2172E" w:rsidRPr="00015F57" w:rsidRDefault="00B2172E" w:rsidP="00B2172E">
      <w:pPr>
        <w:rPr>
          <w:b/>
          <w:bCs/>
          <w:sz w:val="20"/>
          <w:szCs w:val="20"/>
        </w:rPr>
      </w:pPr>
    </w:p>
    <w:p w14:paraId="5D997554"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633710EF" w14:textId="77777777" w:rsidR="00B2172E" w:rsidRPr="00015F57" w:rsidRDefault="00B2172E" w:rsidP="00B2172E">
      <w:pPr>
        <w:rPr>
          <w:b/>
          <w:bCs/>
          <w:sz w:val="20"/>
          <w:szCs w:val="20"/>
        </w:rPr>
      </w:pPr>
    </w:p>
    <w:p w14:paraId="52919B42" w14:textId="77777777" w:rsidR="00B2172E" w:rsidRPr="00015F57" w:rsidRDefault="00B2172E" w:rsidP="00B2172E">
      <w:pPr>
        <w:rPr>
          <w:b/>
          <w:bCs/>
          <w:sz w:val="20"/>
          <w:szCs w:val="20"/>
        </w:rPr>
      </w:pPr>
    </w:p>
    <w:p w14:paraId="36FE052C" w14:textId="77777777" w:rsidR="00B2172E" w:rsidRPr="00015F57" w:rsidRDefault="00B2172E" w:rsidP="00B2172E">
      <w:pPr>
        <w:jc w:val="center"/>
        <w:rPr>
          <w:b/>
          <w:bCs/>
          <w:sz w:val="20"/>
          <w:szCs w:val="20"/>
        </w:rPr>
      </w:pPr>
      <w:r w:rsidRPr="00015F57">
        <w:rPr>
          <w:b/>
          <w:bCs/>
          <w:sz w:val="20"/>
          <w:szCs w:val="20"/>
        </w:rPr>
        <w:t>II BIENNIO</w:t>
      </w:r>
    </w:p>
    <w:p w14:paraId="4A194CCA" w14:textId="77777777" w:rsidR="00B2172E" w:rsidRPr="00015F57" w:rsidRDefault="00B2172E" w:rsidP="00B2172E">
      <w:pPr>
        <w:rPr>
          <w:b/>
          <w:bCs/>
          <w:sz w:val="20"/>
          <w:szCs w:val="20"/>
        </w:rPr>
      </w:pPr>
    </w:p>
    <w:p w14:paraId="6F01CEFF" w14:textId="01906E5C" w:rsidR="00B2172E" w:rsidRPr="00015F57" w:rsidRDefault="00B2172E" w:rsidP="00B2172E">
      <w:pPr>
        <w:rPr>
          <w:b/>
          <w:bCs/>
          <w:sz w:val="20"/>
          <w:szCs w:val="20"/>
          <w:u w:val="single"/>
        </w:rPr>
      </w:pPr>
      <w:r w:rsidRPr="00015F57">
        <w:rPr>
          <w:b/>
          <w:bCs/>
          <w:sz w:val="20"/>
          <w:szCs w:val="20"/>
        </w:rPr>
        <w:t xml:space="preserve">GRIGLIA DI VALUTAZIONE  </w:t>
      </w:r>
      <w:r w:rsidR="00456B51" w:rsidRPr="00015F57">
        <w:rPr>
          <w:b/>
          <w:bCs/>
          <w:sz w:val="20"/>
          <w:szCs w:val="20"/>
        </w:rPr>
        <w:t>PROGETTAZIONE E PRODUZIONE /</w:t>
      </w:r>
      <w:r w:rsidR="00DE7420" w:rsidRPr="00015F57">
        <w:rPr>
          <w:b/>
          <w:bCs/>
          <w:sz w:val="20"/>
          <w:szCs w:val="20"/>
        </w:rPr>
        <w:t xml:space="preserve"> </w:t>
      </w:r>
      <w:r w:rsidRPr="00015F57">
        <w:rPr>
          <w:b/>
          <w:bCs/>
          <w:sz w:val="20"/>
          <w:szCs w:val="20"/>
        </w:rPr>
        <w:t>COSTRUZIONE  DEL FIGURINO DI MODA STILIZZATO</w:t>
      </w:r>
    </w:p>
    <w:p w14:paraId="336F0CB1" w14:textId="77777777" w:rsidR="00B2172E" w:rsidRPr="00015F57" w:rsidRDefault="00B2172E" w:rsidP="00B2172E">
      <w:pPr>
        <w:rPr>
          <w:rFonts w:eastAsia="TrebuchetMS"/>
          <w:color w:val="4F82BE"/>
          <w:sz w:val="20"/>
          <w:szCs w:val="20"/>
        </w:rPr>
      </w:pPr>
    </w:p>
    <w:tbl>
      <w:tblPr>
        <w:tblpPr w:leftFromText="141" w:rightFromText="141" w:vertAnchor="text" w:tblpY="81"/>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803"/>
        <w:gridCol w:w="851"/>
        <w:gridCol w:w="992"/>
      </w:tblGrid>
      <w:tr w:rsidR="00B2172E" w:rsidRPr="00015F57" w14:paraId="02128ADD" w14:textId="77777777" w:rsidTr="00995A35">
        <w:trPr>
          <w:trHeight w:val="442"/>
        </w:trPr>
        <w:tc>
          <w:tcPr>
            <w:tcW w:w="2376" w:type="dxa"/>
            <w:shd w:val="clear" w:color="auto" w:fill="auto"/>
          </w:tcPr>
          <w:p w14:paraId="4646A61C"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1F5F68C6"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2A433D49" w14:textId="77777777" w:rsidR="00B2172E" w:rsidRPr="00015F57" w:rsidRDefault="00B2172E" w:rsidP="00995A35">
            <w:pPr>
              <w:jc w:val="center"/>
              <w:rPr>
                <w:b/>
                <w:sz w:val="20"/>
                <w:szCs w:val="20"/>
              </w:rPr>
            </w:pPr>
            <w:r w:rsidRPr="00015F57">
              <w:rPr>
                <w:b/>
                <w:sz w:val="20"/>
                <w:szCs w:val="20"/>
              </w:rPr>
              <w:t>LIVELLI</w:t>
            </w:r>
          </w:p>
        </w:tc>
        <w:tc>
          <w:tcPr>
            <w:tcW w:w="803" w:type="dxa"/>
            <w:shd w:val="clear" w:color="auto" w:fill="auto"/>
          </w:tcPr>
          <w:p w14:paraId="7092ECB0"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4F8F0D9A"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3E09BBEA" w14:textId="77777777" w:rsidR="00B2172E" w:rsidRPr="00015F57" w:rsidRDefault="00B2172E" w:rsidP="00995A35">
            <w:pPr>
              <w:jc w:val="center"/>
              <w:rPr>
                <w:b/>
                <w:sz w:val="20"/>
                <w:szCs w:val="20"/>
              </w:rPr>
            </w:pPr>
            <w:r w:rsidRPr="00015F57">
              <w:rPr>
                <w:b/>
                <w:sz w:val="20"/>
                <w:szCs w:val="20"/>
              </w:rPr>
              <w:t>PUNT.</w:t>
            </w:r>
          </w:p>
          <w:p w14:paraId="167ADA39" w14:textId="77777777" w:rsidR="00B2172E" w:rsidRPr="00015F57" w:rsidRDefault="00B2172E" w:rsidP="00995A35">
            <w:pPr>
              <w:jc w:val="center"/>
              <w:rPr>
                <w:b/>
                <w:sz w:val="20"/>
                <w:szCs w:val="20"/>
              </w:rPr>
            </w:pPr>
            <w:r w:rsidRPr="00015F57">
              <w:rPr>
                <w:b/>
                <w:sz w:val="20"/>
                <w:szCs w:val="20"/>
              </w:rPr>
              <w:t>ATTR</w:t>
            </w:r>
          </w:p>
        </w:tc>
      </w:tr>
      <w:tr w:rsidR="00B2172E" w:rsidRPr="00015F57" w14:paraId="2F561075" w14:textId="77777777" w:rsidTr="00995A35">
        <w:trPr>
          <w:trHeight w:val="1837"/>
        </w:trPr>
        <w:tc>
          <w:tcPr>
            <w:tcW w:w="2376" w:type="dxa"/>
            <w:shd w:val="clear" w:color="auto" w:fill="auto"/>
          </w:tcPr>
          <w:p w14:paraId="1C65DEB5" w14:textId="77777777" w:rsidR="00B2172E" w:rsidRPr="00015F57" w:rsidRDefault="00B2172E" w:rsidP="00995A35">
            <w:pPr>
              <w:autoSpaceDE w:val="0"/>
              <w:autoSpaceDN w:val="0"/>
              <w:adjustRightInd w:val="0"/>
              <w:rPr>
                <w:b/>
                <w:bCs/>
                <w:sz w:val="20"/>
                <w:szCs w:val="20"/>
              </w:rPr>
            </w:pPr>
          </w:p>
          <w:p w14:paraId="0B1D95DC" w14:textId="77777777" w:rsidR="00B2172E" w:rsidRPr="00015F57" w:rsidRDefault="00B2172E" w:rsidP="00995A35">
            <w:pPr>
              <w:autoSpaceDE w:val="0"/>
              <w:autoSpaceDN w:val="0"/>
              <w:adjustRightInd w:val="0"/>
              <w:rPr>
                <w:b/>
                <w:bCs/>
                <w:sz w:val="20"/>
                <w:szCs w:val="20"/>
              </w:rPr>
            </w:pPr>
            <w:r w:rsidRPr="00015F57">
              <w:rPr>
                <w:b/>
                <w:sz w:val="20"/>
                <w:szCs w:val="20"/>
              </w:rPr>
              <w:t>CHIAREZZA DEL SEGNO E PRECISIONE DELLA SILHOUETTE</w:t>
            </w:r>
          </w:p>
        </w:tc>
        <w:tc>
          <w:tcPr>
            <w:tcW w:w="2835" w:type="dxa"/>
            <w:shd w:val="clear" w:color="auto" w:fill="auto"/>
          </w:tcPr>
          <w:p w14:paraId="090AC3B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D02C5B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6E685BA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490922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2943811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DBD100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91D866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CB93843"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68B05A7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508ACE3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815BEB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541544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64C239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11FEC11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754313C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95BAE5D"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03" w:type="dxa"/>
            <w:shd w:val="clear" w:color="auto" w:fill="auto"/>
          </w:tcPr>
          <w:p w14:paraId="3D3CE83F"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64A69725"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6601539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w:t>
            </w:r>
          </w:p>
          <w:p w14:paraId="5BF17A7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59F3E53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1.4</w:t>
            </w:r>
          </w:p>
          <w:p w14:paraId="7CAC915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1.6</w:t>
            </w:r>
          </w:p>
          <w:p w14:paraId="034FCEAF"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27B8C599" w14:textId="77777777" w:rsidR="00B2172E" w:rsidRPr="00015F57" w:rsidRDefault="00B2172E" w:rsidP="00995A35">
            <w:pPr>
              <w:jc w:val="center"/>
              <w:rPr>
                <w:sz w:val="20"/>
                <w:szCs w:val="20"/>
              </w:rPr>
            </w:pPr>
            <w:r w:rsidRPr="00015F57">
              <w:rPr>
                <w:b/>
                <w:bCs/>
                <w:sz w:val="20"/>
                <w:szCs w:val="20"/>
              </w:rPr>
              <w:t>2</w:t>
            </w:r>
          </w:p>
        </w:tc>
        <w:tc>
          <w:tcPr>
            <w:tcW w:w="851" w:type="dxa"/>
            <w:shd w:val="clear" w:color="auto" w:fill="auto"/>
          </w:tcPr>
          <w:p w14:paraId="768156FF" w14:textId="77777777" w:rsidR="00B2172E" w:rsidRPr="00015F57" w:rsidRDefault="00B2172E" w:rsidP="00995A35">
            <w:pPr>
              <w:jc w:val="center"/>
              <w:rPr>
                <w:b/>
                <w:bCs/>
                <w:sz w:val="20"/>
                <w:szCs w:val="20"/>
              </w:rPr>
            </w:pPr>
          </w:p>
          <w:p w14:paraId="5AF3725D" w14:textId="77777777" w:rsidR="00B2172E" w:rsidRPr="00015F57" w:rsidRDefault="00B2172E" w:rsidP="00995A35">
            <w:pPr>
              <w:jc w:val="center"/>
              <w:rPr>
                <w:b/>
                <w:bCs/>
                <w:sz w:val="20"/>
                <w:szCs w:val="20"/>
              </w:rPr>
            </w:pPr>
          </w:p>
          <w:p w14:paraId="48775232" w14:textId="77777777" w:rsidR="00B2172E" w:rsidRPr="00015F57" w:rsidRDefault="00B2172E" w:rsidP="00995A35">
            <w:pPr>
              <w:jc w:val="center"/>
              <w:rPr>
                <w:b/>
                <w:bCs/>
                <w:sz w:val="20"/>
                <w:szCs w:val="20"/>
              </w:rPr>
            </w:pPr>
          </w:p>
          <w:p w14:paraId="24991E09" w14:textId="77777777" w:rsidR="00B2172E" w:rsidRPr="00015F57" w:rsidRDefault="00B2172E" w:rsidP="00995A35">
            <w:pPr>
              <w:jc w:val="center"/>
              <w:rPr>
                <w:sz w:val="20"/>
                <w:szCs w:val="20"/>
              </w:rPr>
            </w:pPr>
            <w:r w:rsidRPr="00015F57">
              <w:rPr>
                <w:b/>
                <w:sz w:val="20"/>
                <w:szCs w:val="20"/>
              </w:rPr>
              <w:t>2</w:t>
            </w:r>
          </w:p>
        </w:tc>
        <w:tc>
          <w:tcPr>
            <w:tcW w:w="992" w:type="dxa"/>
            <w:shd w:val="clear" w:color="auto" w:fill="auto"/>
          </w:tcPr>
          <w:p w14:paraId="2121F8E4" w14:textId="77777777" w:rsidR="00B2172E" w:rsidRPr="00015F57" w:rsidRDefault="00B2172E" w:rsidP="00995A35">
            <w:pPr>
              <w:rPr>
                <w:sz w:val="20"/>
                <w:szCs w:val="20"/>
              </w:rPr>
            </w:pPr>
          </w:p>
        </w:tc>
      </w:tr>
      <w:tr w:rsidR="00B2172E" w:rsidRPr="00015F57" w14:paraId="04208D24" w14:textId="77777777" w:rsidTr="00995A35">
        <w:trPr>
          <w:trHeight w:val="1269"/>
        </w:trPr>
        <w:tc>
          <w:tcPr>
            <w:tcW w:w="2376" w:type="dxa"/>
            <w:shd w:val="clear" w:color="auto" w:fill="auto"/>
          </w:tcPr>
          <w:p w14:paraId="13C212E0" w14:textId="77777777" w:rsidR="00B2172E" w:rsidRPr="00015F57" w:rsidRDefault="00B2172E" w:rsidP="00995A35">
            <w:pPr>
              <w:autoSpaceDE w:val="0"/>
              <w:autoSpaceDN w:val="0"/>
              <w:adjustRightInd w:val="0"/>
              <w:jc w:val="left"/>
              <w:rPr>
                <w:sz w:val="20"/>
                <w:szCs w:val="20"/>
              </w:rPr>
            </w:pPr>
            <w:r w:rsidRPr="00015F57">
              <w:rPr>
                <w:b/>
                <w:bCs/>
                <w:sz w:val="20"/>
                <w:szCs w:val="20"/>
              </w:rPr>
              <w:t xml:space="preserve">CONOSCENZA ED APPLICAZIONE DEI METODI DI RAPPRESENTAZIONE : GRIGLIA, STRUTTURA A FILO </w:t>
            </w:r>
          </w:p>
        </w:tc>
        <w:tc>
          <w:tcPr>
            <w:tcW w:w="2835" w:type="dxa"/>
            <w:shd w:val="clear" w:color="auto" w:fill="auto"/>
          </w:tcPr>
          <w:p w14:paraId="175AE1F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49B51E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25A1622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B3F799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D276BC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C5E31F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4AFC2E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65D5AAAE"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101B1F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4915725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56D0B8D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04F06C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2C342B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7E2C16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121F68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EFBE47A"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03" w:type="dxa"/>
            <w:shd w:val="clear" w:color="auto" w:fill="auto"/>
          </w:tcPr>
          <w:p w14:paraId="7078D5B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66ABB81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64C139A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63CE38A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795F345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546865E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441AC0B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515FE5E0"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6702A175" w14:textId="77777777" w:rsidR="00B2172E" w:rsidRPr="00015F57" w:rsidRDefault="00B2172E" w:rsidP="00995A35">
            <w:pPr>
              <w:jc w:val="center"/>
              <w:rPr>
                <w:sz w:val="20"/>
                <w:szCs w:val="20"/>
              </w:rPr>
            </w:pPr>
          </w:p>
          <w:p w14:paraId="6AF8F299" w14:textId="77777777" w:rsidR="00B2172E" w:rsidRPr="00015F57" w:rsidRDefault="00B2172E" w:rsidP="00995A35">
            <w:pPr>
              <w:jc w:val="center"/>
              <w:rPr>
                <w:sz w:val="20"/>
                <w:szCs w:val="20"/>
              </w:rPr>
            </w:pPr>
          </w:p>
          <w:p w14:paraId="6B7FC367" w14:textId="77777777" w:rsidR="00B2172E" w:rsidRPr="00015F57" w:rsidRDefault="00B2172E" w:rsidP="00995A35">
            <w:pPr>
              <w:jc w:val="center"/>
              <w:rPr>
                <w:sz w:val="20"/>
                <w:szCs w:val="20"/>
              </w:rPr>
            </w:pPr>
          </w:p>
          <w:p w14:paraId="1F782EF2"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60ADBC60" w14:textId="77777777" w:rsidR="00B2172E" w:rsidRPr="00015F57" w:rsidRDefault="00B2172E" w:rsidP="00995A35">
            <w:pPr>
              <w:rPr>
                <w:sz w:val="20"/>
                <w:szCs w:val="20"/>
              </w:rPr>
            </w:pPr>
          </w:p>
        </w:tc>
      </w:tr>
      <w:tr w:rsidR="00B2172E" w:rsidRPr="00015F57" w14:paraId="281472A2" w14:textId="77777777" w:rsidTr="00995A35">
        <w:trPr>
          <w:trHeight w:val="1982"/>
        </w:trPr>
        <w:tc>
          <w:tcPr>
            <w:tcW w:w="2376" w:type="dxa"/>
            <w:shd w:val="clear" w:color="auto" w:fill="auto"/>
          </w:tcPr>
          <w:p w14:paraId="6FD33E85" w14:textId="77777777" w:rsidR="00B2172E" w:rsidRPr="00015F57" w:rsidRDefault="00B2172E" w:rsidP="00995A35">
            <w:pPr>
              <w:autoSpaceDE w:val="0"/>
              <w:autoSpaceDN w:val="0"/>
              <w:adjustRightInd w:val="0"/>
              <w:jc w:val="left"/>
              <w:rPr>
                <w:b/>
                <w:bCs/>
                <w:sz w:val="20"/>
                <w:szCs w:val="20"/>
              </w:rPr>
            </w:pPr>
          </w:p>
          <w:p w14:paraId="1612671C" w14:textId="77777777" w:rsidR="00B2172E" w:rsidRPr="00015F57" w:rsidRDefault="00B2172E" w:rsidP="00995A35">
            <w:pPr>
              <w:autoSpaceDE w:val="0"/>
              <w:autoSpaceDN w:val="0"/>
              <w:adjustRightInd w:val="0"/>
              <w:jc w:val="left"/>
              <w:rPr>
                <w:b/>
                <w:sz w:val="20"/>
                <w:szCs w:val="20"/>
              </w:rPr>
            </w:pPr>
            <w:r w:rsidRPr="00015F57">
              <w:rPr>
                <w:b/>
                <w:bCs/>
                <w:sz w:val="20"/>
                <w:szCs w:val="20"/>
              </w:rPr>
              <w:t xml:space="preserve">CONOSCENZA DEL CANONE PROPORZIONALE DEL FIGURINO </w:t>
            </w:r>
          </w:p>
        </w:tc>
        <w:tc>
          <w:tcPr>
            <w:tcW w:w="2835" w:type="dxa"/>
            <w:shd w:val="clear" w:color="auto" w:fill="auto"/>
          </w:tcPr>
          <w:p w14:paraId="5B0A5B2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7572FD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26D455E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AF05B3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1E8B7E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47E31D9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6EF2DE1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63E9641"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A17388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47E0185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B137DA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35C84FA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0A4875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2EA08D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76255A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27CEC4A"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03" w:type="dxa"/>
            <w:shd w:val="clear" w:color="auto" w:fill="auto"/>
          </w:tcPr>
          <w:p w14:paraId="6D81C00D"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25B1A584"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2B2776E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2409F78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2D69CDEF"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4F0E262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6CD9DE2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7D2CB5BD"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374514C3" w14:textId="77777777" w:rsidR="00B2172E" w:rsidRPr="00015F57" w:rsidRDefault="00B2172E" w:rsidP="00995A35">
            <w:pPr>
              <w:jc w:val="center"/>
              <w:rPr>
                <w:sz w:val="20"/>
                <w:szCs w:val="20"/>
              </w:rPr>
            </w:pPr>
          </w:p>
          <w:p w14:paraId="703A557A" w14:textId="77777777" w:rsidR="00B2172E" w:rsidRPr="00015F57" w:rsidRDefault="00B2172E" w:rsidP="00995A35">
            <w:pPr>
              <w:rPr>
                <w:sz w:val="20"/>
                <w:szCs w:val="20"/>
              </w:rPr>
            </w:pPr>
          </w:p>
          <w:p w14:paraId="08EE24F5" w14:textId="77777777" w:rsidR="00B2172E" w:rsidRPr="00015F57" w:rsidRDefault="00B2172E" w:rsidP="00995A35">
            <w:pPr>
              <w:rPr>
                <w:sz w:val="20"/>
                <w:szCs w:val="20"/>
              </w:rPr>
            </w:pPr>
          </w:p>
          <w:p w14:paraId="330C7364"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7FB3997E" w14:textId="77777777" w:rsidR="00B2172E" w:rsidRPr="00015F57" w:rsidRDefault="00B2172E" w:rsidP="00995A35">
            <w:pPr>
              <w:rPr>
                <w:sz w:val="20"/>
                <w:szCs w:val="20"/>
              </w:rPr>
            </w:pPr>
          </w:p>
        </w:tc>
      </w:tr>
      <w:tr w:rsidR="00B2172E" w:rsidRPr="00015F57" w14:paraId="64179BCA" w14:textId="77777777" w:rsidTr="00995A35">
        <w:trPr>
          <w:trHeight w:val="1410"/>
        </w:trPr>
        <w:tc>
          <w:tcPr>
            <w:tcW w:w="2376" w:type="dxa"/>
            <w:shd w:val="clear" w:color="auto" w:fill="auto"/>
          </w:tcPr>
          <w:p w14:paraId="337E6E12" w14:textId="77777777" w:rsidR="00B2172E" w:rsidRPr="00015F57" w:rsidRDefault="00B2172E" w:rsidP="00995A35">
            <w:pPr>
              <w:autoSpaceDE w:val="0"/>
              <w:autoSpaceDN w:val="0"/>
              <w:adjustRightInd w:val="0"/>
              <w:jc w:val="left"/>
              <w:rPr>
                <w:b/>
                <w:bCs/>
                <w:sz w:val="20"/>
                <w:szCs w:val="20"/>
              </w:rPr>
            </w:pPr>
          </w:p>
          <w:p w14:paraId="14516B61" w14:textId="77777777" w:rsidR="00B2172E" w:rsidRPr="00015F57" w:rsidRDefault="00B2172E" w:rsidP="00995A35">
            <w:pPr>
              <w:autoSpaceDE w:val="0"/>
              <w:autoSpaceDN w:val="0"/>
              <w:adjustRightInd w:val="0"/>
              <w:jc w:val="left"/>
              <w:rPr>
                <w:sz w:val="20"/>
                <w:szCs w:val="20"/>
              </w:rPr>
            </w:pPr>
            <w:r w:rsidRPr="00015F57">
              <w:rPr>
                <w:b/>
                <w:bCs/>
                <w:sz w:val="20"/>
                <w:szCs w:val="20"/>
              </w:rPr>
              <w:t>RESA DEI VOLUMI</w:t>
            </w:r>
          </w:p>
        </w:tc>
        <w:tc>
          <w:tcPr>
            <w:tcW w:w="2835" w:type="dxa"/>
            <w:shd w:val="clear" w:color="auto" w:fill="auto"/>
          </w:tcPr>
          <w:p w14:paraId="12911C9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4038B9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770F613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412809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74DCA88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503A244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618F6F1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6A6C73C"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lastRenderedPageBreak/>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73633D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lastRenderedPageBreak/>
              <w:t xml:space="preserve">Nettamente </w:t>
            </w:r>
            <w:proofErr w:type="spellStart"/>
            <w:r w:rsidRPr="00015F57">
              <w:rPr>
                <w:rFonts w:ascii="Times New Roman" w:hAnsi="Times New Roman"/>
                <w:b/>
                <w:bCs/>
                <w:sz w:val="20"/>
                <w:szCs w:val="20"/>
              </w:rPr>
              <w:t>scarso</w:t>
            </w:r>
            <w:proofErr w:type="spellEnd"/>
          </w:p>
          <w:p w14:paraId="5570BB2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60C838B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C344F6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7DD7A9A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5593D67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23975DA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0EFF7DB"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03" w:type="dxa"/>
            <w:shd w:val="clear" w:color="auto" w:fill="auto"/>
          </w:tcPr>
          <w:p w14:paraId="1104448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6BC5E32E"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21A955E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w:t>
            </w:r>
          </w:p>
          <w:p w14:paraId="78508C3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451F7D35"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1.4</w:t>
            </w:r>
          </w:p>
          <w:p w14:paraId="64133DAF"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1.6</w:t>
            </w:r>
          </w:p>
          <w:p w14:paraId="51323DD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0F7B1DBA" w14:textId="77777777" w:rsidR="00B2172E" w:rsidRPr="00015F57" w:rsidRDefault="00B2172E" w:rsidP="00995A35">
            <w:pPr>
              <w:jc w:val="center"/>
              <w:rPr>
                <w:sz w:val="20"/>
                <w:szCs w:val="20"/>
              </w:rPr>
            </w:pPr>
            <w:r w:rsidRPr="00015F57">
              <w:rPr>
                <w:b/>
                <w:bCs/>
                <w:sz w:val="20"/>
                <w:szCs w:val="20"/>
              </w:rPr>
              <w:t>2</w:t>
            </w:r>
          </w:p>
        </w:tc>
        <w:tc>
          <w:tcPr>
            <w:tcW w:w="851" w:type="dxa"/>
            <w:shd w:val="clear" w:color="auto" w:fill="auto"/>
          </w:tcPr>
          <w:p w14:paraId="01301A07" w14:textId="77777777" w:rsidR="00B2172E" w:rsidRPr="00015F57" w:rsidRDefault="00B2172E" w:rsidP="00995A35">
            <w:pPr>
              <w:rPr>
                <w:sz w:val="20"/>
                <w:szCs w:val="20"/>
              </w:rPr>
            </w:pPr>
          </w:p>
          <w:p w14:paraId="2D632D86" w14:textId="77777777" w:rsidR="00B2172E" w:rsidRPr="00015F57" w:rsidRDefault="00B2172E" w:rsidP="00995A35">
            <w:pPr>
              <w:jc w:val="center"/>
              <w:rPr>
                <w:sz w:val="20"/>
                <w:szCs w:val="20"/>
              </w:rPr>
            </w:pPr>
          </w:p>
          <w:p w14:paraId="50D64340" w14:textId="77777777" w:rsidR="00B2172E" w:rsidRPr="00015F57" w:rsidRDefault="00B2172E" w:rsidP="00995A35">
            <w:pPr>
              <w:jc w:val="center"/>
              <w:rPr>
                <w:sz w:val="20"/>
                <w:szCs w:val="20"/>
              </w:rPr>
            </w:pPr>
          </w:p>
          <w:p w14:paraId="46DEBDDC"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6A268DB7" w14:textId="77777777" w:rsidR="00B2172E" w:rsidRPr="00015F57" w:rsidRDefault="00B2172E" w:rsidP="00995A35">
            <w:pPr>
              <w:rPr>
                <w:sz w:val="20"/>
                <w:szCs w:val="20"/>
              </w:rPr>
            </w:pPr>
          </w:p>
        </w:tc>
      </w:tr>
    </w:tbl>
    <w:p w14:paraId="78C08D50" w14:textId="77777777" w:rsidR="00B2172E" w:rsidRPr="00015F57" w:rsidRDefault="00B2172E" w:rsidP="00B2172E">
      <w:pPr>
        <w:rPr>
          <w:sz w:val="20"/>
          <w:szCs w:val="20"/>
        </w:rPr>
      </w:pPr>
    </w:p>
    <w:p w14:paraId="0DFA3CB6" w14:textId="77777777" w:rsidR="00B2172E" w:rsidRPr="00015F57" w:rsidRDefault="00B2172E" w:rsidP="00B2172E">
      <w:pPr>
        <w:rPr>
          <w:b/>
          <w:bCs/>
          <w:color w:val="4F82BE"/>
          <w:sz w:val="20"/>
          <w:szCs w:val="20"/>
        </w:rPr>
      </w:pPr>
    </w:p>
    <w:p w14:paraId="53F7D554" w14:textId="77777777" w:rsidR="00B2172E" w:rsidRPr="00015F57" w:rsidRDefault="00B2172E" w:rsidP="00B2172E">
      <w:pPr>
        <w:rPr>
          <w:b/>
          <w:bCs/>
          <w:sz w:val="20"/>
          <w:szCs w:val="20"/>
        </w:rPr>
      </w:pPr>
    </w:p>
    <w:p w14:paraId="65BFCEBB" w14:textId="77777777" w:rsidR="00B2172E" w:rsidRPr="00015F57" w:rsidRDefault="00B2172E" w:rsidP="00B2172E">
      <w:pPr>
        <w:rPr>
          <w:b/>
          <w:bCs/>
          <w:sz w:val="20"/>
          <w:szCs w:val="20"/>
        </w:rPr>
      </w:pPr>
    </w:p>
    <w:p w14:paraId="0A6AC643" w14:textId="77777777" w:rsidR="00B2172E" w:rsidRPr="00015F57" w:rsidRDefault="00B2172E" w:rsidP="00B2172E">
      <w:pPr>
        <w:rPr>
          <w:b/>
          <w:bCs/>
          <w:sz w:val="20"/>
          <w:szCs w:val="20"/>
        </w:rPr>
      </w:pPr>
    </w:p>
    <w:p w14:paraId="3D44A226" w14:textId="77777777" w:rsidR="00B2172E" w:rsidRPr="00015F57" w:rsidRDefault="00B2172E" w:rsidP="00B2172E">
      <w:pPr>
        <w:rPr>
          <w:b/>
          <w:bCs/>
          <w:sz w:val="20"/>
          <w:szCs w:val="20"/>
        </w:rPr>
      </w:pPr>
    </w:p>
    <w:p w14:paraId="0D0D7349" w14:textId="77777777" w:rsidR="00B2172E" w:rsidRPr="00015F57" w:rsidRDefault="00B2172E" w:rsidP="00B2172E">
      <w:pPr>
        <w:rPr>
          <w:b/>
          <w:bCs/>
          <w:sz w:val="20"/>
          <w:szCs w:val="20"/>
        </w:rPr>
      </w:pPr>
    </w:p>
    <w:p w14:paraId="580C6513"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6E8E7486" w14:textId="77777777" w:rsidR="00B2172E" w:rsidRPr="00015F57" w:rsidRDefault="00B2172E" w:rsidP="00B2172E">
      <w:pPr>
        <w:rPr>
          <w:b/>
          <w:bCs/>
          <w:sz w:val="20"/>
          <w:szCs w:val="20"/>
          <w:u w:val="single"/>
        </w:rPr>
      </w:pPr>
    </w:p>
    <w:p w14:paraId="6A1924B9" w14:textId="77777777" w:rsidR="00B2172E" w:rsidRPr="00015F57" w:rsidRDefault="00B2172E" w:rsidP="00B2172E">
      <w:pPr>
        <w:rPr>
          <w:b/>
          <w:bCs/>
          <w:sz w:val="20"/>
          <w:szCs w:val="20"/>
        </w:rPr>
      </w:pPr>
    </w:p>
    <w:p w14:paraId="61A2CAB6" w14:textId="77777777" w:rsidR="00B2172E" w:rsidRPr="00015F57" w:rsidRDefault="00B2172E" w:rsidP="00B2172E">
      <w:pPr>
        <w:rPr>
          <w:b/>
          <w:bCs/>
          <w:sz w:val="20"/>
          <w:szCs w:val="20"/>
        </w:rPr>
      </w:pPr>
    </w:p>
    <w:p w14:paraId="3D478B79" w14:textId="77777777" w:rsidR="00CE7F15" w:rsidRPr="00015F57" w:rsidRDefault="00CE7F15" w:rsidP="00B2172E">
      <w:pPr>
        <w:rPr>
          <w:b/>
          <w:bCs/>
          <w:sz w:val="20"/>
          <w:szCs w:val="20"/>
        </w:rPr>
      </w:pPr>
    </w:p>
    <w:p w14:paraId="7CBE753F" w14:textId="77777777" w:rsidR="00CE7F15" w:rsidRPr="00015F57" w:rsidRDefault="00CE7F15" w:rsidP="00B2172E">
      <w:pPr>
        <w:rPr>
          <w:b/>
          <w:bCs/>
          <w:sz w:val="20"/>
          <w:szCs w:val="20"/>
        </w:rPr>
      </w:pPr>
    </w:p>
    <w:p w14:paraId="31A4FF5A" w14:textId="77777777" w:rsidR="00CE7F15" w:rsidRPr="00015F57" w:rsidRDefault="00CE7F15" w:rsidP="00B2172E">
      <w:pPr>
        <w:rPr>
          <w:b/>
          <w:bCs/>
          <w:sz w:val="20"/>
          <w:szCs w:val="20"/>
        </w:rPr>
      </w:pPr>
    </w:p>
    <w:p w14:paraId="67E9D294" w14:textId="0D376A93" w:rsidR="00B2172E" w:rsidRPr="00015F57" w:rsidRDefault="00B2172E" w:rsidP="00B2172E">
      <w:pPr>
        <w:rPr>
          <w:b/>
          <w:bCs/>
          <w:sz w:val="20"/>
          <w:szCs w:val="20"/>
        </w:rPr>
      </w:pPr>
      <w:r w:rsidRPr="00015F57">
        <w:rPr>
          <w:b/>
          <w:bCs/>
          <w:sz w:val="20"/>
          <w:szCs w:val="20"/>
        </w:rPr>
        <w:t xml:space="preserve">GRIGLIA DI VALUTAZIONE  </w:t>
      </w:r>
      <w:r w:rsidR="00456B51" w:rsidRPr="00015F57">
        <w:rPr>
          <w:b/>
          <w:bCs/>
          <w:sz w:val="20"/>
          <w:szCs w:val="20"/>
        </w:rPr>
        <w:t xml:space="preserve">PROGETTAZIONE E PRODUZIONE </w:t>
      </w:r>
      <w:r w:rsidRPr="00015F57">
        <w:rPr>
          <w:b/>
          <w:bCs/>
          <w:sz w:val="20"/>
          <w:szCs w:val="20"/>
        </w:rPr>
        <w:t xml:space="preserve"> RAPPRESENTAZIONE DI TEXTURE E PANNEGGIO</w:t>
      </w:r>
    </w:p>
    <w:p w14:paraId="104061F1" w14:textId="77777777" w:rsidR="00B2172E" w:rsidRPr="00015F57" w:rsidRDefault="00B2172E" w:rsidP="00B2172E">
      <w:pPr>
        <w:rPr>
          <w:rFonts w:eastAsia="TrebuchetMS"/>
          <w:sz w:val="20"/>
          <w:szCs w:val="20"/>
        </w:rPr>
      </w:pP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4E578ED5" w14:textId="77777777" w:rsidTr="00995A35">
        <w:trPr>
          <w:trHeight w:val="442"/>
        </w:trPr>
        <w:tc>
          <w:tcPr>
            <w:tcW w:w="2376" w:type="dxa"/>
            <w:shd w:val="clear" w:color="auto" w:fill="auto"/>
          </w:tcPr>
          <w:p w14:paraId="10FA1CCA"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662F3ABC"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3CED37D5"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7383B1AE"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1E444F1B"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3D9B920E" w14:textId="77777777" w:rsidR="00B2172E" w:rsidRPr="00015F57" w:rsidRDefault="00B2172E" w:rsidP="00995A35">
            <w:pPr>
              <w:jc w:val="center"/>
              <w:rPr>
                <w:b/>
                <w:sz w:val="20"/>
                <w:szCs w:val="20"/>
              </w:rPr>
            </w:pPr>
            <w:r w:rsidRPr="00015F57">
              <w:rPr>
                <w:b/>
                <w:sz w:val="20"/>
                <w:szCs w:val="20"/>
              </w:rPr>
              <w:t>PUNT.</w:t>
            </w:r>
          </w:p>
          <w:p w14:paraId="143EF55C" w14:textId="77777777" w:rsidR="00B2172E" w:rsidRPr="00015F57" w:rsidRDefault="00B2172E" w:rsidP="00995A35">
            <w:pPr>
              <w:jc w:val="center"/>
              <w:rPr>
                <w:b/>
                <w:sz w:val="20"/>
                <w:szCs w:val="20"/>
              </w:rPr>
            </w:pPr>
            <w:r w:rsidRPr="00015F57">
              <w:rPr>
                <w:b/>
                <w:sz w:val="20"/>
                <w:szCs w:val="20"/>
              </w:rPr>
              <w:t>ATTR</w:t>
            </w:r>
          </w:p>
        </w:tc>
      </w:tr>
      <w:tr w:rsidR="00B2172E" w:rsidRPr="00015F57" w14:paraId="2121ADE0" w14:textId="77777777" w:rsidTr="00995A35">
        <w:trPr>
          <w:trHeight w:val="1837"/>
        </w:trPr>
        <w:tc>
          <w:tcPr>
            <w:tcW w:w="2376" w:type="dxa"/>
            <w:shd w:val="clear" w:color="auto" w:fill="auto"/>
          </w:tcPr>
          <w:p w14:paraId="100F5501" w14:textId="77777777" w:rsidR="00B2172E" w:rsidRPr="00015F57" w:rsidRDefault="00B2172E" w:rsidP="00995A35">
            <w:pPr>
              <w:autoSpaceDE w:val="0"/>
              <w:autoSpaceDN w:val="0"/>
              <w:adjustRightInd w:val="0"/>
              <w:rPr>
                <w:b/>
                <w:bCs/>
                <w:sz w:val="20"/>
                <w:szCs w:val="20"/>
              </w:rPr>
            </w:pPr>
          </w:p>
          <w:p w14:paraId="373CAFC0" w14:textId="77777777" w:rsidR="00B2172E" w:rsidRPr="00015F57" w:rsidRDefault="00B2172E" w:rsidP="00995A35">
            <w:pPr>
              <w:autoSpaceDE w:val="0"/>
              <w:autoSpaceDN w:val="0"/>
              <w:adjustRightInd w:val="0"/>
              <w:rPr>
                <w:b/>
                <w:bCs/>
                <w:sz w:val="20"/>
                <w:szCs w:val="20"/>
              </w:rPr>
            </w:pPr>
            <w:r w:rsidRPr="00015F57">
              <w:rPr>
                <w:b/>
                <w:bCs/>
                <w:sz w:val="20"/>
                <w:szCs w:val="20"/>
              </w:rPr>
              <w:t>COSTRUZIONE PROPORZIONATA DEL FIGURINO DI MODA</w:t>
            </w:r>
          </w:p>
        </w:tc>
        <w:tc>
          <w:tcPr>
            <w:tcW w:w="2835" w:type="dxa"/>
            <w:shd w:val="clear" w:color="auto" w:fill="auto"/>
          </w:tcPr>
          <w:p w14:paraId="2E2F2EE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327C2D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076B7BC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4178D69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53CE23E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643E06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1503E16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0EBD38F"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220014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20DE8D1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4D8567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A7A2EA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4C5BCC0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8AFE85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F710E6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F413856"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41B35AE" w14:textId="77777777" w:rsidR="00B2172E" w:rsidRPr="00015F57" w:rsidRDefault="00B2172E" w:rsidP="00995A35">
            <w:pPr>
              <w:autoSpaceDE w:val="0"/>
              <w:autoSpaceDN w:val="0"/>
              <w:adjustRightInd w:val="0"/>
              <w:rPr>
                <w:b/>
                <w:bCs/>
                <w:sz w:val="20"/>
                <w:szCs w:val="20"/>
              </w:rPr>
            </w:pPr>
            <w:r w:rsidRPr="00015F57">
              <w:rPr>
                <w:b/>
                <w:bCs/>
                <w:sz w:val="20"/>
                <w:szCs w:val="20"/>
              </w:rPr>
              <w:t>0,25</w:t>
            </w:r>
          </w:p>
          <w:p w14:paraId="22E70032"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12FF498C"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66B528FE"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4EF28DC3" w14:textId="77777777" w:rsidR="00B2172E" w:rsidRPr="00015F57" w:rsidRDefault="00B2172E" w:rsidP="00995A35">
            <w:pPr>
              <w:autoSpaceDE w:val="0"/>
              <w:autoSpaceDN w:val="0"/>
              <w:adjustRightInd w:val="0"/>
              <w:rPr>
                <w:b/>
                <w:bCs/>
                <w:sz w:val="20"/>
                <w:szCs w:val="20"/>
              </w:rPr>
            </w:pPr>
            <w:r w:rsidRPr="00015F57">
              <w:rPr>
                <w:b/>
                <w:bCs/>
                <w:sz w:val="20"/>
                <w:szCs w:val="20"/>
              </w:rPr>
              <w:t>1.05</w:t>
            </w:r>
          </w:p>
          <w:p w14:paraId="4A35447C"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7891304C" w14:textId="77777777" w:rsidR="00B2172E" w:rsidRPr="00015F57" w:rsidRDefault="00B2172E" w:rsidP="00995A35">
            <w:pPr>
              <w:autoSpaceDE w:val="0"/>
              <w:autoSpaceDN w:val="0"/>
              <w:adjustRightInd w:val="0"/>
              <w:rPr>
                <w:b/>
                <w:bCs/>
                <w:sz w:val="20"/>
                <w:szCs w:val="20"/>
              </w:rPr>
            </w:pPr>
            <w:r w:rsidRPr="00015F57">
              <w:rPr>
                <w:b/>
                <w:bCs/>
                <w:sz w:val="20"/>
                <w:szCs w:val="20"/>
              </w:rPr>
              <w:t>1.35</w:t>
            </w:r>
          </w:p>
          <w:p w14:paraId="74F6B8FC" w14:textId="77777777" w:rsidR="00B2172E" w:rsidRPr="00015F57" w:rsidRDefault="00B2172E" w:rsidP="00995A35">
            <w:pPr>
              <w:rPr>
                <w:sz w:val="20"/>
                <w:szCs w:val="20"/>
              </w:rPr>
            </w:pPr>
            <w:r w:rsidRPr="00015F57">
              <w:rPr>
                <w:b/>
                <w:bCs/>
                <w:sz w:val="20"/>
                <w:szCs w:val="20"/>
              </w:rPr>
              <w:t>1.5</w:t>
            </w:r>
          </w:p>
        </w:tc>
        <w:tc>
          <w:tcPr>
            <w:tcW w:w="851" w:type="dxa"/>
            <w:shd w:val="clear" w:color="auto" w:fill="auto"/>
          </w:tcPr>
          <w:p w14:paraId="3823929C" w14:textId="77777777" w:rsidR="00B2172E" w:rsidRPr="00015F57" w:rsidRDefault="00B2172E" w:rsidP="00995A35">
            <w:pPr>
              <w:jc w:val="center"/>
              <w:rPr>
                <w:b/>
                <w:bCs/>
                <w:sz w:val="20"/>
                <w:szCs w:val="20"/>
              </w:rPr>
            </w:pPr>
          </w:p>
          <w:p w14:paraId="47BC3646" w14:textId="77777777" w:rsidR="00B2172E" w:rsidRPr="00015F57" w:rsidRDefault="00B2172E" w:rsidP="00995A35">
            <w:pPr>
              <w:jc w:val="center"/>
              <w:rPr>
                <w:b/>
                <w:bCs/>
                <w:sz w:val="20"/>
                <w:szCs w:val="20"/>
              </w:rPr>
            </w:pPr>
          </w:p>
          <w:p w14:paraId="1A7AFFD6" w14:textId="77777777" w:rsidR="00B2172E" w:rsidRPr="00015F57" w:rsidRDefault="00B2172E" w:rsidP="00995A35">
            <w:pPr>
              <w:jc w:val="center"/>
              <w:rPr>
                <w:b/>
                <w:bCs/>
                <w:sz w:val="20"/>
                <w:szCs w:val="20"/>
              </w:rPr>
            </w:pPr>
          </w:p>
          <w:p w14:paraId="7BB57780" w14:textId="77777777" w:rsidR="00B2172E" w:rsidRPr="00015F57" w:rsidRDefault="00B2172E" w:rsidP="00995A35">
            <w:pPr>
              <w:jc w:val="center"/>
              <w:rPr>
                <w:b/>
                <w:bCs/>
                <w:sz w:val="20"/>
                <w:szCs w:val="20"/>
              </w:rPr>
            </w:pPr>
            <w:r w:rsidRPr="00015F57">
              <w:rPr>
                <w:b/>
                <w:bCs/>
                <w:sz w:val="20"/>
                <w:szCs w:val="20"/>
              </w:rPr>
              <w:t>1.5</w:t>
            </w:r>
          </w:p>
          <w:p w14:paraId="7BB663A1" w14:textId="77777777" w:rsidR="00B2172E" w:rsidRPr="00015F57" w:rsidRDefault="00B2172E" w:rsidP="00995A35">
            <w:pPr>
              <w:jc w:val="center"/>
              <w:rPr>
                <w:sz w:val="20"/>
                <w:szCs w:val="20"/>
              </w:rPr>
            </w:pPr>
          </w:p>
        </w:tc>
        <w:tc>
          <w:tcPr>
            <w:tcW w:w="992" w:type="dxa"/>
            <w:shd w:val="clear" w:color="auto" w:fill="auto"/>
          </w:tcPr>
          <w:p w14:paraId="1F191AB1" w14:textId="77777777" w:rsidR="00B2172E" w:rsidRPr="00015F57" w:rsidRDefault="00B2172E" w:rsidP="00995A35">
            <w:pPr>
              <w:rPr>
                <w:sz w:val="20"/>
                <w:szCs w:val="20"/>
              </w:rPr>
            </w:pPr>
          </w:p>
        </w:tc>
      </w:tr>
      <w:tr w:rsidR="00B2172E" w:rsidRPr="00015F57" w14:paraId="1B512FAC" w14:textId="77777777" w:rsidTr="00995A35">
        <w:trPr>
          <w:trHeight w:val="1269"/>
        </w:trPr>
        <w:tc>
          <w:tcPr>
            <w:tcW w:w="2376" w:type="dxa"/>
            <w:shd w:val="clear" w:color="auto" w:fill="auto"/>
          </w:tcPr>
          <w:p w14:paraId="24183F59" w14:textId="77777777" w:rsidR="00B2172E" w:rsidRPr="00015F57" w:rsidRDefault="00B2172E" w:rsidP="00995A35">
            <w:pPr>
              <w:autoSpaceDE w:val="0"/>
              <w:autoSpaceDN w:val="0"/>
              <w:adjustRightInd w:val="0"/>
              <w:rPr>
                <w:b/>
                <w:bCs/>
                <w:sz w:val="20"/>
                <w:szCs w:val="20"/>
              </w:rPr>
            </w:pPr>
            <w:r w:rsidRPr="00015F57">
              <w:rPr>
                <w:b/>
                <w:bCs/>
                <w:sz w:val="20"/>
                <w:szCs w:val="20"/>
              </w:rPr>
              <w:t>RESA GRAFICA E PITTORICA DEI VOLUMI E DEL PANNEGGIO</w:t>
            </w:r>
          </w:p>
          <w:p w14:paraId="5142EC0F" w14:textId="77777777" w:rsidR="00B2172E" w:rsidRPr="00015F57" w:rsidRDefault="00B2172E" w:rsidP="00995A35">
            <w:pPr>
              <w:autoSpaceDE w:val="0"/>
              <w:autoSpaceDN w:val="0"/>
              <w:adjustRightInd w:val="0"/>
              <w:rPr>
                <w:sz w:val="20"/>
                <w:szCs w:val="20"/>
              </w:rPr>
            </w:pPr>
          </w:p>
        </w:tc>
        <w:tc>
          <w:tcPr>
            <w:tcW w:w="2835" w:type="dxa"/>
            <w:shd w:val="clear" w:color="auto" w:fill="auto"/>
          </w:tcPr>
          <w:p w14:paraId="0F66D42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6E62B7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771F719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C56832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DF2576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50F8A9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043C49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2DA1F51"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4F011F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08EDD24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26A9ACD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56581BE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D34676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E6EDFF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E93A80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1A1FA72"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2E11C274"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7A5DAA36"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7657E428" w14:textId="77777777" w:rsidR="00B2172E" w:rsidRPr="00015F57" w:rsidRDefault="00B2172E" w:rsidP="00995A35">
            <w:pPr>
              <w:autoSpaceDE w:val="0"/>
              <w:autoSpaceDN w:val="0"/>
              <w:adjustRightInd w:val="0"/>
              <w:rPr>
                <w:b/>
                <w:bCs/>
                <w:sz w:val="20"/>
                <w:szCs w:val="20"/>
              </w:rPr>
            </w:pPr>
            <w:r w:rsidRPr="00015F57">
              <w:rPr>
                <w:b/>
                <w:bCs/>
                <w:sz w:val="20"/>
                <w:szCs w:val="20"/>
              </w:rPr>
              <w:t>1.25</w:t>
            </w:r>
          </w:p>
          <w:p w14:paraId="24D8CD31" w14:textId="77777777" w:rsidR="00B2172E" w:rsidRPr="00015F57" w:rsidRDefault="00B2172E" w:rsidP="00995A35">
            <w:pPr>
              <w:autoSpaceDE w:val="0"/>
              <w:autoSpaceDN w:val="0"/>
              <w:adjustRightInd w:val="0"/>
              <w:rPr>
                <w:b/>
                <w:bCs/>
                <w:sz w:val="20"/>
                <w:szCs w:val="20"/>
              </w:rPr>
            </w:pPr>
            <w:r w:rsidRPr="00015F57">
              <w:rPr>
                <w:b/>
                <w:bCs/>
                <w:sz w:val="20"/>
                <w:szCs w:val="20"/>
              </w:rPr>
              <w:t>1.5</w:t>
            </w:r>
          </w:p>
          <w:p w14:paraId="2C44919E" w14:textId="77777777" w:rsidR="00B2172E" w:rsidRPr="00015F57" w:rsidRDefault="00B2172E" w:rsidP="00995A35">
            <w:pPr>
              <w:autoSpaceDE w:val="0"/>
              <w:autoSpaceDN w:val="0"/>
              <w:adjustRightInd w:val="0"/>
              <w:rPr>
                <w:b/>
                <w:bCs/>
                <w:sz w:val="20"/>
                <w:szCs w:val="20"/>
              </w:rPr>
            </w:pPr>
            <w:r w:rsidRPr="00015F57">
              <w:rPr>
                <w:b/>
                <w:bCs/>
                <w:sz w:val="20"/>
                <w:szCs w:val="20"/>
              </w:rPr>
              <w:t>1.75</w:t>
            </w:r>
          </w:p>
          <w:p w14:paraId="5D931271" w14:textId="77777777" w:rsidR="00B2172E" w:rsidRPr="00015F57" w:rsidRDefault="00B2172E" w:rsidP="00995A35">
            <w:pPr>
              <w:autoSpaceDE w:val="0"/>
              <w:autoSpaceDN w:val="0"/>
              <w:adjustRightInd w:val="0"/>
              <w:rPr>
                <w:b/>
                <w:bCs/>
                <w:sz w:val="20"/>
                <w:szCs w:val="20"/>
              </w:rPr>
            </w:pPr>
            <w:r w:rsidRPr="00015F57">
              <w:rPr>
                <w:b/>
                <w:bCs/>
                <w:sz w:val="20"/>
                <w:szCs w:val="20"/>
              </w:rPr>
              <w:t>2</w:t>
            </w:r>
          </w:p>
          <w:p w14:paraId="6E377428" w14:textId="77777777" w:rsidR="00B2172E" w:rsidRPr="00015F57" w:rsidRDefault="00B2172E" w:rsidP="00995A35">
            <w:pPr>
              <w:autoSpaceDE w:val="0"/>
              <w:autoSpaceDN w:val="0"/>
              <w:adjustRightInd w:val="0"/>
              <w:rPr>
                <w:b/>
                <w:bCs/>
                <w:sz w:val="20"/>
                <w:szCs w:val="20"/>
              </w:rPr>
            </w:pPr>
            <w:r w:rsidRPr="00015F57">
              <w:rPr>
                <w:b/>
                <w:bCs/>
                <w:sz w:val="20"/>
                <w:szCs w:val="20"/>
              </w:rPr>
              <w:t>2.25</w:t>
            </w:r>
          </w:p>
          <w:p w14:paraId="60700D14" w14:textId="77777777" w:rsidR="00B2172E" w:rsidRPr="00015F57" w:rsidRDefault="00B2172E" w:rsidP="00995A35">
            <w:pPr>
              <w:rPr>
                <w:sz w:val="20"/>
                <w:szCs w:val="20"/>
              </w:rPr>
            </w:pPr>
            <w:r w:rsidRPr="00015F57">
              <w:rPr>
                <w:b/>
                <w:bCs/>
                <w:sz w:val="20"/>
                <w:szCs w:val="20"/>
              </w:rPr>
              <w:t>2.5</w:t>
            </w:r>
          </w:p>
        </w:tc>
        <w:tc>
          <w:tcPr>
            <w:tcW w:w="851" w:type="dxa"/>
            <w:shd w:val="clear" w:color="auto" w:fill="auto"/>
          </w:tcPr>
          <w:p w14:paraId="45B29D7E" w14:textId="77777777" w:rsidR="00B2172E" w:rsidRPr="00015F57" w:rsidRDefault="00B2172E" w:rsidP="00995A35">
            <w:pPr>
              <w:jc w:val="center"/>
              <w:rPr>
                <w:sz w:val="20"/>
                <w:szCs w:val="20"/>
              </w:rPr>
            </w:pPr>
          </w:p>
          <w:p w14:paraId="7050D3D2" w14:textId="77777777" w:rsidR="00B2172E" w:rsidRPr="00015F57" w:rsidRDefault="00B2172E" w:rsidP="00995A35">
            <w:pPr>
              <w:jc w:val="center"/>
              <w:rPr>
                <w:sz w:val="20"/>
                <w:szCs w:val="20"/>
              </w:rPr>
            </w:pPr>
          </w:p>
          <w:p w14:paraId="67DB1274" w14:textId="77777777" w:rsidR="00B2172E" w:rsidRPr="00015F57" w:rsidRDefault="00B2172E" w:rsidP="00995A35">
            <w:pPr>
              <w:jc w:val="center"/>
              <w:rPr>
                <w:sz w:val="20"/>
                <w:szCs w:val="20"/>
              </w:rPr>
            </w:pPr>
          </w:p>
          <w:p w14:paraId="5A5FCD06" w14:textId="77777777" w:rsidR="00B2172E" w:rsidRPr="00015F57" w:rsidRDefault="00B2172E" w:rsidP="00995A35">
            <w:pPr>
              <w:jc w:val="center"/>
              <w:rPr>
                <w:b/>
                <w:sz w:val="20"/>
                <w:szCs w:val="20"/>
              </w:rPr>
            </w:pPr>
            <w:r w:rsidRPr="00015F57">
              <w:rPr>
                <w:b/>
                <w:sz w:val="20"/>
                <w:szCs w:val="20"/>
              </w:rPr>
              <w:t>2.5</w:t>
            </w:r>
          </w:p>
        </w:tc>
        <w:tc>
          <w:tcPr>
            <w:tcW w:w="992" w:type="dxa"/>
            <w:shd w:val="clear" w:color="auto" w:fill="auto"/>
          </w:tcPr>
          <w:p w14:paraId="284933B3" w14:textId="77777777" w:rsidR="00B2172E" w:rsidRPr="00015F57" w:rsidRDefault="00B2172E" w:rsidP="00995A35">
            <w:pPr>
              <w:rPr>
                <w:sz w:val="20"/>
                <w:szCs w:val="20"/>
              </w:rPr>
            </w:pPr>
          </w:p>
        </w:tc>
      </w:tr>
      <w:tr w:rsidR="00B2172E" w:rsidRPr="00015F57" w14:paraId="1AB2E8DE" w14:textId="77777777" w:rsidTr="00995A35">
        <w:trPr>
          <w:trHeight w:val="2257"/>
        </w:trPr>
        <w:tc>
          <w:tcPr>
            <w:tcW w:w="2376" w:type="dxa"/>
            <w:shd w:val="clear" w:color="auto" w:fill="auto"/>
          </w:tcPr>
          <w:p w14:paraId="149EA491" w14:textId="77777777" w:rsidR="00B2172E" w:rsidRPr="00015F57" w:rsidRDefault="00B2172E" w:rsidP="00995A35">
            <w:pPr>
              <w:autoSpaceDE w:val="0"/>
              <w:autoSpaceDN w:val="0"/>
              <w:adjustRightInd w:val="0"/>
              <w:rPr>
                <w:sz w:val="20"/>
                <w:szCs w:val="20"/>
              </w:rPr>
            </w:pPr>
            <w:r w:rsidRPr="00015F57">
              <w:rPr>
                <w:b/>
                <w:bCs/>
                <w:sz w:val="20"/>
                <w:szCs w:val="20"/>
              </w:rPr>
              <w:t>APPLICAZIONE DELLE DIVERSE TECNICHE GRAFICO-PITTORICHE</w:t>
            </w:r>
          </w:p>
        </w:tc>
        <w:tc>
          <w:tcPr>
            <w:tcW w:w="2835" w:type="dxa"/>
            <w:shd w:val="clear" w:color="auto" w:fill="auto"/>
          </w:tcPr>
          <w:p w14:paraId="251C024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E91239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610EDC4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12255EC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EB1704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82D1CE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5BB6E5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285BD73"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FC1D28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9B722B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21BCC3B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61AD248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4A5E980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9FBD1C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3CAAF1A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5060012"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523D68F0"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18EF9415"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3A10BBC0" w14:textId="77777777" w:rsidR="00B2172E" w:rsidRPr="00015F57" w:rsidRDefault="00B2172E" w:rsidP="00995A35">
            <w:pPr>
              <w:autoSpaceDE w:val="0"/>
              <w:autoSpaceDN w:val="0"/>
              <w:adjustRightInd w:val="0"/>
              <w:rPr>
                <w:b/>
                <w:bCs/>
                <w:sz w:val="20"/>
                <w:szCs w:val="20"/>
              </w:rPr>
            </w:pPr>
            <w:r w:rsidRPr="00015F57">
              <w:rPr>
                <w:b/>
                <w:bCs/>
                <w:sz w:val="20"/>
                <w:szCs w:val="20"/>
              </w:rPr>
              <w:t>1.5</w:t>
            </w:r>
          </w:p>
          <w:p w14:paraId="2EFF9196"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1D81035B" w14:textId="77777777" w:rsidR="00B2172E" w:rsidRPr="00015F57" w:rsidRDefault="00B2172E" w:rsidP="00995A35">
            <w:pPr>
              <w:autoSpaceDE w:val="0"/>
              <w:autoSpaceDN w:val="0"/>
              <w:adjustRightInd w:val="0"/>
              <w:rPr>
                <w:b/>
                <w:bCs/>
                <w:sz w:val="20"/>
                <w:szCs w:val="20"/>
              </w:rPr>
            </w:pPr>
            <w:r w:rsidRPr="00015F57">
              <w:rPr>
                <w:b/>
                <w:bCs/>
                <w:sz w:val="20"/>
                <w:szCs w:val="20"/>
              </w:rPr>
              <w:t>2.1</w:t>
            </w:r>
          </w:p>
          <w:p w14:paraId="796A880E" w14:textId="77777777" w:rsidR="00B2172E" w:rsidRPr="00015F57" w:rsidRDefault="00B2172E" w:rsidP="00995A35">
            <w:pPr>
              <w:autoSpaceDE w:val="0"/>
              <w:autoSpaceDN w:val="0"/>
              <w:adjustRightInd w:val="0"/>
              <w:rPr>
                <w:b/>
                <w:bCs/>
                <w:sz w:val="20"/>
                <w:szCs w:val="20"/>
              </w:rPr>
            </w:pPr>
            <w:r w:rsidRPr="00015F57">
              <w:rPr>
                <w:b/>
                <w:bCs/>
                <w:sz w:val="20"/>
                <w:szCs w:val="20"/>
              </w:rPr>
              <w:t>2.4</w:t>
            </w:r>
          </w:p>
          <w:p w14:paraId="06F284AA" w14:textId="77777777" w:rsidR="00B2172E" w:rsidRPr="00015F57" w:rsidRDefault="00B2172E" w:rsidP="00995A35">
            <w:pPr>
              <w:autoSpaceDE w:val="0"/>
              <w:autoSpaceDN w:val="0"/>
              <w:adjustRightInd w:val="0"/>
              <w:rPr>
                <w:b/>
                <w:bCs/>
                <w:sz w:val="20"/>
                <w:szCs w:val="20"/>
              </w:rPr>
            </w:pPr>
            <w:r w:rsidRPr="00015F57">
              <w:rPr>
                <w:b/>
                <w:bCs/>
                <w:sz w:val="20"/>
                <w:szCs w:val="20"/>
              </w:rPr>
              <w:t>2.7</w:t>
            </w:r>
          </w:p>
          <w:p w14:paraId="20D81FBD" w14:textId="77777777" w:rsidR="00B2172E" w:rsidRPr="00015F57" w:rsidRDefault="00B2172E" w:rsidP="00995A35">
            <w:pPr>
              <w:rPr>
                <w:sz w:val="20"/>
                <w:szCs w:val="20"/>
              </w:rPr>
            </w:pPr>
            <w:r w:rsidRPr="00015F57">
              <w:rPr>
                <w:b/>
                <w:bCs/>
                <w:sz w:val="20"/>
                <w:szCs w:val="20"/>
              </w:rPr>
              <w:t>3</w:t>
            </w:r>
          </w:p>
        </w:tc>
        <w:tc>
          <w:tcPr>
            <w:tcW w:w="851" w:type="dxa"/>
            <w:shd w:val="clear" w:color="auto" w:fill="auto"/>
          </w:tcPr>
          <w:p w14:paraId="1E464F0F" w14:textId="77777777" w:rsidR="00B2172E" w:rsidRPr="00015F57" w:rsidRDefault="00B2172E" w:rsidP="00995A35">
            <w:pPr>
              <w:jc w:val="center"/>
              <w:rPr>
                <w:sz w:val="20"/>
                <w:szCs w:val="20"/>
              </w:rPr>
            </w:pPr>
          </w:p>
          <w:p w14:paraId="0A53AB2C" w14:textId="77777777" w:rsidR="00B2172E" w:rsidRPr="00015F57" w:rsidRDefault="00B2172E" w:rsidP="00995A35">
            <w:pPr>
              <w:jc w:val="center"/>
              <w:rPr>
                <w:sz w:val="20"/>
                <w:szCs w:val="20"/>
              </w:rPr>
            </w:pPr>
          </w:p>
          <w:p w14:paraId="46DA7DB7" w14:textId="77777777" w:rsidR="00B2172E" w:rsidRPr="00015F57" w:rsidRDefault="00B2172E" w:rsidP="00995A35">
            <w:pPr>
              <w:jc w:val="center"/>
              <w:rPr>
                <w:sz w:val="20"/>
                <w:szCs w:val="20"/>
              </w:rPr>
            </w:pPr>
          </w:p>
          <w:p w14:paraId="4715C14D" w14:textId="77777777" w:rsidR="00B2172E" w:rsidRPr="00015F57" w:rsidRDefault="00B2172E" w:rsidP="00995A35">
            <w:pPr>
              <w:jc w:val="center"/>
              <w:rPr>
                <w:sz w:val="20"/>
                <w:szCs w:val="20"/>
              </w:rPr>
            </w:pPr>
          </w:p>
          <w:p w14:paraId="28A58F6D"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727C0403" w14:textId="77777777" w:rsidR="00B2172E" w:rsidRPr="00015F57" w:rsidRDefault="00B2172E" w:rsidP="00995A35">
            <w:pPr>
              <w:rPr>
                <w:sz w:val="20"/>
                <w:szCs w:val="20"/>
              </w:rPr>
            </w:pPr>
          </w:p>
        </w:tc>
      </w:tr>
      <w:tr w:rsidR="00B2172E" w:rsidRPr="00015F57" w14:paraId="23D251BD" w14:textId="77777777" w:rsidTr="00995A35">
        <w:trPr>
          <w:trHeight w:val="1410"/>
        </w:trPr>
        <w:tc>
          <w:tcPr>
            <w:tcW w:w="2376" w:type="dxa"/>
            <w:shd w:val="clear" w:color="auto" w:fill="auto"/>
          </w:tcPr>
          <w:p w14:paraId="5C9C5733" w14:textId="77777777" w:rsidR="00B2172E" w:rsidRPr="00015F57" w:rsidRDefault="00B2172E" w:rsidP="00995A35">
            <w:pPr>
              <w:autoSpaceDE w:val="0"/>
              <w:autoSpaceDN w:val="0"/>
              <w:adjustRightInd w:val="0"/>
              <w:rPr>
                <w:sz w:val="20"/>
                <w:szCs w:val="20"/>
              </w:rPr>
            </w:pPr>
            <w:r w:rsidRPr="00015F57">
              <w:rPr>
                <w:b/>
                <w:bCs/>
                <w:sz w:val="20"/>
                <w:szCs w:val="20"/>
              </w:rPr>
              <w:lastRenderedPageBreak/>
              <w:t>RESA GRAFICA E PITTORICA  DELLE TEXTURE</w:t>
            </w:r>
          </w:p>
        </w:tc>
        <w:tc>
          <w:tcPr>
            <w:tcW w:w="2835" w:type="dxa"/>
            <w:shd w:val="clear" w:color="auto" w:fill="auto"/>
          </w:tcPr>
          <w:p w14:paraId="74CA357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0C71EC5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983FAC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737865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829BBB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412CB2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00833B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5B4D530"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456366E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16EBAC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6000337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02C4426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3E33B31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06A857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718F570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30BCE11"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16ED2025"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21F6E73D"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1811C0B1"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7C19FC3F"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0BEEF4B3"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692E3B96"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2DB0CB0D"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726A783A"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79934659" w14:textId="77777777" w:rsidR="00B2172E" w:rsidRPr="00015F57" w:rsidRDefault="00B2172E" w:rsidP="00995A35">
            <w:pPr>
              <w:rPr>
                <w:sz w:val="20"/>
                <w:szCs w:val="20"/>
              </w:rPr>
            </w:pPr>
          </w:p>
          <w:p w14:paraId="21FEB926" w14:textId="77777777" w:rsidR="00B2172E" w:rsidRPr="00015F57" w:rsidRDefault="00B2172E" w:rsidP="00995A35">
            <w:pPr>
              <w:jc w:val="center"/>
              <w:rPr>
                <w:sz w:val="20"/>
                <w:szCs w:val="20"/>
              </w:rPr>
            </w:pPr>
          </w:p>
          <w:p w14:paraId="4411A12D" w14:textId="77777777" w:rsidR="00B2172E" w:rsidRPr="00015F57" w:rsidRDefault="00B2172E" w:rsidP="00995A35">
            <w:pPr>
              <w:jc w:val="center"/>
              <w:rPr>
                <w:sz w:val="20"/>
                <w:szCs w:val="20"/>
              </w:rPr>
            </w:pPr>
          </w:p>
          <w:p w14:paraId="736101ED"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6B93E558" w14:textId="77777777" w:rsidR="00B2172E" w:rsidRPr="00015F57" w:rsidRDefault="00B2172E" w:rsidP="00995A35">
            <w:pPr>
              <w:rPr>
                <w:sz w:val="20"/>
                <w:szCs w:val="20"/>
              </w:rPr>
            </w:pPr>
          </w:p>
        </w:tc>
      </w:tr>
      <w:tr w:rsidR="00B2172E" w:rsidRPr="00015F57" w14:paraId="30032D86" w14:textId="77777777" w:rsidTr="00995A35">
        <w:trPr>
          <w:trHeight w:val="1127"/>
        </w:trPr>
        <w:tc>
          <w:tcPr>
            <w:tcW w:w="2376" w:type="dxa"/>
            <w:shd w:val="clear" w:color="auto" w:fill="auto"/>
          </w:tcPr>
          <w:p w14:paraId="5696815F" w14:textId="77777777" w:rsidR="00B2172E" w:rsidRPr="00015F57" w:rsidRDefault="00B2172E" w:rsidP="00995A35">
            <w:pPr>
              <w:autoSpaceDE w:val="0"/>
              <w:autoSpaceDN w:val="0"/>
              <w:adjustRightInd w:val="0"/>
              <w:rPr>
                <w:b/>
                <w:bCs/>
                <w:sz w:val="20"/>
                <w:szCs w:val="20"/>
              </w:rPr>
            </w:pPr>
          </w:p>
          <w:p w14:paraId="66EDFED0" w14:textId="77777777" w:rsidR="00B2172E" w:rsidRPr="00015F57" w:rsidRDefault="00B2172E" w:rsidP="00995A35">
            <w:pPr>
              <w:autoSpaceDE w:val="0"/>
              <w:autoSpaceDN w:val="0"/>
              <w:adjustRightInd w:val="0"/>
              <w:rPr>
                <w:b/>
                <w:bCs/>
                <w:sz w:val="20"/>
                <w:szCs w:val="20"/>
              </w:rPr>
            </w:pPr>
            <w:r w:rsidRPr="00015F57">
              <w:rPr>
                <w:b/>
                <w:bCs/>
                <w:sz w:val="20"/>
                <w:szCs w:val="20"/>
              </w:rPr>
              <w:t>CREATIVITA DELLE PROPOSTE STILISTICHE</w:t>
            </w:r>
          </w:p>
        </w:tc>
        <w:tc>
          <w:tcPr>
            <w:tcW w:w="2835" w:type="dxa"/>
            <w:shd w:val="clear" w:color="auto" w:fill="auto"/>
          </w:tcPr>
          <w:p w14:paraId="5355619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0D8D59D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2BB3B6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63E1E8A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CA6540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43F1DAA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05EBB6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D47F366"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C51648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2989512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3FBFA8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4C7A67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3A4A531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506258B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7F3647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F62E5B9"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1013F401"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68847F56"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3E15F031"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6AAC5B7E"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713EECDA"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16115F9C"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338D9341"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5956E533"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75A3C564" w14:textId="77777777" w:rsidR="00B2172E" w:rsidRPr="00015F57" w:rsidRDefault="00B2172E" w:rsidP="00995A35">
            <w:pPr>
              <w:jc w:val="center"/>
              <w:rPr>
                <w:b/>
                <w:sz w:val="20"/>
                <w:szCs w:val="20"/>
              </w:rPr>
            </w:pPr>
          </w:p>
          <w:p w14:paraId="26D894CD" w14:textId="77777777" w:rsidR="00B2172E" w:rsidRPr="00015F57" w:rsidRDefault="00B2172E" w:rsidP="00995A35">
            <w:pPr>
              <w:jc w:val="center"/>
              <w:rPr>
                <w:b/>
                <w:sz w:val="20"/>
                <w:szCs w:val="20"/>
              </w:rPr>
            </w:pPr>
          </w:p>
          <w:p w14:paraId="5DD13F88" w14:textId="77777777" w:rsidR="00B2172E" w:rsidRPr="00015F57" w:rsidRDefault="00B2172E" w:rsidP="00995A35">
            <w:pPr>
              <w:jc w:val="center"/>
              <w:rPr>
                <w:b/>
                <w:sz w:val="20"/>
                <w:szCs w:val="20"/>
              </w:rPr>
            </w:pPr>
          </w:p>
          <w:p w14:paraId="3F7F340D"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0DFCA2EE" w14:textId="77777777" w:rsidR="00B2172E" w:rsidRPr="00015F57" w:rsidRDefault="00B2172E" w:rsidP="00995A35">
            <w:pPr>
              <w:rPr>
                <w:sz w:val="20"/>
                <w:szCs w:val="20"/>
              </w:rPr>
            </w:pPr>
          </w:p>
        </w:tc>
      </w:tr>
    </w:tbl>
    <w:p w14:paraId="04F635D7" w14:textId="77777777" w:rsidR="00B2172E" w:rsidRPr="00015F57" w:rsidRDefault="00B2172E" w:rsidP="00B2172E">
      <w:pPr>
        <w:rPr>
          <w:sz w:val="20"/>
          <w:szCs w:val="20"/>
        </w:rPr>
      </w:pPr>
    </w:p>
    <w:p w14:paraId="747C2982" w14:textId="77777777" w:rsidR="00B2172E" w:rsidRPr="00015F57" w:rsidRDefault="00B2172E" w:rsidP="00B2172E">
      <w:pPr>
        <w:rPr>
          <w:b/>
          <w:bCs/>
          <w:sz w:val="20"/>
          <w:szCs w:val="20"/>
        </w:rPr>
      </w:pPr>
    </w:p>
    <w:p w14:paraId="5A51471A" w14:textId="77777777" w:rsidR="00B2172E" w:rsidRPr="00015F57" w:rsidRDefault="00B2172E" w:rsidP="00B2172E">
      <w:pPr>
        <w:rPr>
          <w:b/>
          <w:bCs/>
          <w:sz w:val="20"/>
          <w:szCs w:val="20"/>
        </w:rPr>
      </w:pPr>
    </w:p>
    <w:p w14:paraId="7B21996B"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53078A11" w14:textId="77777777" w:rsidR="00B2172E" w:rsidRPr="00015F57" w:rsidRDefault="00B2172E" w:rsidP="00B2172E">
      <w:pPr>
        <w:rPr>
          <w:b/>
          <w:bCs/>
          <w:sz w:val="20"/>
          <w:szCs w:val="20"/>
        </w:rPr>
      </w:pPr>
    </w:p>
    <w:p w14:paraId="6348931A" w14:textId="77777777" w:rsidR="00B2172E" w:rsidRPr="00015F57" w:rsidRDefault="00B2172E" w:rsidP="00B2172E">
      <w:pPr>
        <w:rPr>
          <w:b/>
          <w:bCs/>
          <w:sz w:val="20"/>
          <w:szCs w:val="20"/>
        </w:rPr>
      </w:pPr>
    </w:p>
    <w:p w14:paraId="72403FFB" w14:textId="77777777" w:rsidR="00B2172E" w:rsidRPr="00015F57" w:rsidRDefault="00B2172E" w:rsidP="00B2172E">
      <w:pPr>
        <w:rPr>
          <w:rFonts w:eastAsia="TrebuchetMS"/>
          <w:sz w:val="20"/>
          <w:szCs w:val="20"/>
        </w:rPr>
      </w:pPr>
    </w:p>
    <w:p w14:paraId="25E383D6" w14:textId="4B5EC1A3" w:rsidR="00B2172E" w:rsidRPr="00015F57" w:rsidRDefault="00B2172E" w:rsidP="00B2172E">
      <w:pPr>
        <w:rPr>
          <w:b/>
          <w:bCs/>
          <w:sz w:val="20"/>
          <w:szCs w:val="20"/>
        </w:rPr>
      </w:pPr>
      <w:r w:rsidRPr="00015F57">
        <w:rPr>
          <w:b/>
          <w:bCs/>
          <w:sz w:val="20"/>
          <w:szCs w:val="20"/>
        </w:rPr>
        <w:t xml:space="preserve">GRIGLIA DI VALUTAZIONE </w:t>
      </w:r>
      <w:r w:rsidR="00456B51" w:rsidRPr="00015F57">
        <w:rPr>
          <w:b/>
          <w:bCs/>
          <w:sz w:val="20"/>
          <w:szCs w:val="20"/>
        </w:rPr>
        <w:t xml:space="preserve">PROGETTAZIONE E PRODUZIONE </w:t>
      </w:r>
      <w:r w:rsidRPr="00015F57">
        <w:rPr>
          <w:b/>
          <w:bCs/>
          <w:sz w:val="20"/>
          <w:szCs w:val="20"/>
        </w:rPr>
        <w:t xml:space="preserve">IDEAZIONE DI COLLEZIONI A TEMA </w:t>
      </w:r>
    </w:p>
    <w:p w14:paraId="244561C4" w14:textId="77777777" w:rsidR="00B2172E" w:rsidRPr="00015F57" w:rsidRDefault="00B2172E" w:rsidP="00B2172E">
      <w:pPr>
        <w:rPr>
          <w:rFonts w:eastAsia="TrebuchetMS"/>
          <w:sz w:val="20"/>
          <w:szCs w:val="20"/>
        </w:rPr>
      </w:pPr>
    </w:p>
    <w:p w14:paraId="14C45873" w14:textId="77777777" w:rsidR="00B2172E" w:rsidRPr="00015F57" w:rsidRDefault="00B2172E" w:rsidP="00B2172E">
      <w:pPr>
        <w:rPr>
          <w:rFonts w:eastAsia="TrebuchetMS"/>
          <w:sz w:val="20"/>
          <w:szCs w:val="20"/>
        </w:rPr>
      </w:pP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693"/>
        <w:gridCol w:w="2268"/>
        <w:gridCol w:w="567"/>
        <w:gridCol w:w="851"/>
        <w:gridCol w:w="992"/>
      </w:tblGrid>
      <w:tr w:rsidR="00B2172E" w:rsidRPr="00015F57" w14:paraId="08AEB734" w14:textId="77777777" w:rsidTr="00995A35">
        <w:trPr>
          <w:trHeight w:val="442"/>
        </w:trPr>
        <w:tc>
          <w:tcPr>
            <w:tcW w:w="2518" w:type="dxa"/>
            <w:shd w:val="clear" w:color="auto" w:fill="auto"/>
          </w:tcPr>
          <w:p w14:paraId="4B81E8C0" w14:textId="77777777" w:rsidR="00B2172E" w:rsidRPr="00015F57" w:rsidRDefault="00B2172E" w:rsidP="00995A35">
            <w:pPr>
              <w:jc w:val="center"/>
              <w:rPr>
                <w:b/>
                <w:sz w:val="20"/>
                <w:szCs w:val="20"/>
              </w:rPr>
            </w:pPr>
            <w:r w:rsidRPr="00015F57">
              <w:rPr>
                <w:b/>
                <w:sz w:val="20"/>
                <w:szCs w:val="20"/>
              </w:rPr>
              <w:t>INDICATORI</w:t>
            </w:r>
          </w:p>
        </w:tc>
        <w:tc>
          <w:tcPr>
            <w:tcW w:w="2693" w:type="dxa"/>
            <w:shd w:val="clear" w:color="auto" w:fill="auto"/>
          </w:tcPr>
          <w:p w14:paraId="51CAF7B3"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728D61B8"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34EACBED"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2E9E1525"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019E0250" w14:textId="77777777" w:rsidR="00B2172E" w:rsidRPr="00015F57" w:rsidRDefault="00B2172E" w:rsidP="00995A35">
            <w:pPr>
              <w:jc w:val="center"/>
              <w:rPr>
                <w:b/>
                <w:sz w:val="20"/>
                <w:szCs w:val="20"/>
              </w:rPr>
            </w:pPr>
            <w:r w:rsidRPr="00015F57">
              <w:rPr>
                <w:b/>
                <w:sz w:val="20"/>
                <w:szCs w:val="20"/>
              </w:rPr>
              <w:t>PUNT.</w:t>
            </w:r>
          </w:p>
          <w:p w14:paraId="25CB70AF" w14:textId="77777777" w:rsidR="00B2172E" w:rsidRPr="00015F57" w:rsidRDefault="00B2172E" w:rsidP="00995A35">
            <w:pPr>
              <w:jc w:val="center"/>
              <w:rPr>
                <w:b/>
                <w:sz w:val="20"/>
                <w:szCs w:val="20"/>
              </w:rPr>
            </w:pPr>
            <w:r w:rsidRPr="00015F57">
              <w:rPr>
                <w:b/>
                <w:sz w:val="20"/>
                <w:szCs w:val="20"/>
              </w:rPr>
              <w:t>ATTR</w:t>
            </w:r>
          </w:p>
        </w:tc>
      </w:tr>
      <w:tr w:rsidR="00B2172E" w:rsidRPr="00015F57" w14:paraId="40A6CA96" w14:textId="77777777" w:rsidTr="00995A35">
        <w:trPr>
          <w:trHeight w:val="1943"/>
        </w:trPr>
        <w:tc>
          <w:tcPr>
            <w:tcW w:w="2518" w:type="dxa"/>
            <w:shd w:val="clear" w:color="auto" w:fill="auto"/>
          </w:tcPr>
          <w:p w14:paraId="31B70BC3" w14:textId="77777777" w:rsidR="00B2172E" w:rsidRPr="00015F57" w:rsidRDefault="00B2172E" w:rsidP="00995A35">
            <w:pPr>
              <w:autoSpaceDE w:val="0"/>
              <w:autoSpaceDN w:val="0"/>
              <w:adjustRightInd w:val="0"/>
              <w:rPr>
                <w:b/>
                <w:bCs/>
                <w:sz w:val="20"/>
                <w:szCs w:val="20"/>
              </w:rPr>
            </w:pPr>
          </w:p>
          <w:p w14:paraId="564B0D12" w14:textId="77777777" w:rsidR="00B2172E" w:rsidRPr="00015F57" w:rsidRDefault="00B2172E" w:rsidP="00995A35">
            <w:pPr>
              <w:autoSpaceDE w:val="0"/>
              <w:autoSpaceDN w:val="0"/>
              <w:adjustRightInd w:val="0"/>
              <w:jc w:val="left"/>
              <w:rPr>
                <w:b/>
                <w:bCs/>
                <w:sz w:val="20"/>
                <w:szCs w:val="20"/>
              </w:rPr>
            </w:pPr>
            <w:r w:rsidRPr="00015F57">
              <w:rPr>
                <w:b/>
                <w:bCs/>
                <w:sz w:val="20"/>
                <w:szCs w:val="20"/>
              </w:rPr>
              <w:t>ADERENZA ALLA TEMATICA</w:t>
            </w:r>
          </w:p>
        </w:tc>
        <w:tc>
          <w:tcPr>
            <w:tcW w:w="2693" w:type="dxa"/>
            <w:shd w:val="clear" w:color="auto" w:fill="auto"/>
          </w:tcPr>
          <w:p w14:paraId="184149D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BBA744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5B0AAF7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43FA378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7130307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60BF646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297C695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4E2DE5E"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2E797DD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05DE463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B38E8B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1144F04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CC1A86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4C67745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37E78C3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8FB0CEC"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622B85A3" w14:textId="77777777" w:rsidR="00B2172E" w:rsidRPr="00015F57" w:rsidRDefault="00B2172E" w:rsidP="00995A35">
            <w:pPr>
              <w:autoSpaceDE w:val="0"/>
              <w:autoSpaceDN w:val="0"/>
              <w:adjustRightInd w:val="0"/>
              <w:rPr>
                <w:b/>
                <w:bCs/>
                <w:sz w:val="20"/>
                <w:szCs w:val="20"/>
              </w:rPr>
            </w:pPr>
            <w:r w:rsidRPr="00015F57">
              <w:rPr>
                <w:b/>
                <w:bCs/>
                <w:sz w:val="20"/>
                <w:szCs w:val="20"/>
              </w:rPr>
              <w:t>0,25</w:t>
            </w:r>
          </w:p>
          <w:p w14:paraId="3AB29821"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708302A0"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6D08AFC1"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014B743B" w14:textId="77777777" w:rsidR="00B2172E" w:rsidRPr="00015F57" w:rsidRDefault="00B2172E" w:rsidP="00995A35">
            <w:pPr>
              <w:autoSpaceDE w:val="0"/>
              <w:autoSpaceDN w:val="0"/>
              <w:adjustRightInd w:val="0"/>
              <w:rPr>
                <w:b/>
                <w:bCs/>
                <w:sz w:val="20"/>
                <w:szCs w:val="20"/>
              </w:rPr>
            </w:pPr>
            <w:r w:rsidRPr="00015F57">
              <w:rPr>
                <w:b/>
                <w:bCs/>
                <w:sz w:val="20"/>
                <w:szCs w:val="20"/>
              </w:rPr>
              <w:t>1.05</w:t>
            </w:r>
          </w:p>
          <w:p w14:paraId="46B6AB50"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68D6F886" w14:textId="77777777" w:rsidR="00B2172E" w:rsidRPr="00015F57" w:rsidRDefault="00B2172E" w:rsidP="00995A35">
            <w:pPr>
              <w:autoSpaceDE w:val="0"/>
              <w:autoSpaceDN w:val="0"/>
              <w:adjustRightInd w:val="0"/>
              <w:rPr>
                <w:b/>
                <w:bCs/>
                <w:sz w:val="20"/>
                <w:szCs w:val="20"/>
              </w:rPr>
            </w:pPr>
            <w:r w:rsidRPr="00015F57">
              <w:rPr>
                <w:b/>
                <w:bCs/>
                <w:sz w:val="20"/>
                <w:szCs w:val="20"/>
              </w:rPr>
              <w:t>1.35</w:t>
            </w:r>
          </w:p>
          <w:p w14:paraId="1A091788" w14:textId="77777777" w:rsidR="00B2172E" w:rsidRPr="00015F57" w:rsidRDefault="00B2172E" w:rsidP="00995A35">
            <w:pPr>
              <w:rPr>
                <w:sz w:val="20"/>
                <w:szCs w:val="20"/>
              </w:rPr>
            </w:pPr>
            <w:r w:rsidRPr="00015F57">
              <w:rPr>
                <w:b/>
                <w:bCs/>
                <w:sz w:val="20"/>
                <w:szCs w:val="20"/>
              </w:rPr>
              <w:t>1.5</w:t>
            </w:r>
          </w:p>
        </w:tc>
        <w:tc>
          <w:tcPr>
            <w:tcW w:w="851" w:type="dxa"/>
            <w:shd w:val="clear" w:color="auto" w:fill="auto"/>
          </w:tcPr>
          <w:p w14:paraId="69D870A1" w14:textId="77777777" w:rsidR="00B2172E" w:rsidRPr="00015F57" w:rsidRDefault="00B2172E" w:rsidP="00995A35">
            <w:pPr>
              <w:jc w:val="center"/>
              <w:rPr>
                <w:b/>
                <w:bCs/>
                <w:sz w:val="20"/>
                <w:szCs w:val="20"/>
              </w:rPr>
            </w:pPr>
          </w:p>
          <w:p w14:paraId="2F65C17B" w14:textId="77777777" w:rsidR="00B2172E" w:rsidRPr="00015F57" w:rsidRDefault="00B2172E" w:rsidP="00995A35">
            <w:pPr>
              <w:jc w:val="center"/>
              <w:rPr>
                <w:b/>
                <w:bCs/>
                <w:sz w:val="20"/>
                <w:szCs w:val="20"/>
              </w:rPr>
            </w:pPr>
          </w:p>
          <w:p w14:paraId="6DBC6239" w14:textId="77777777" w:rsidR="00B2172E" w:rsidRPr="00015F57" w:rsidRDefault="00B2172E" w:rsidP="00995A35">
            <w:pPr>
              <w:jc w:val="center"/>
              <w:rPr>
                <w:b/>
                <w:bCs/>
                <w:sz w:val="20"/>
                <w:szCs w:val="20"/>
              </w:rPr>
            </w:pPr>
          </w:p>
          <w:p w14:paraId="6F111D0A" w14:textId="77777777" w:rsidR="00B2172E" w:rsidRPr="00015F57" w:rsidRDefault="00B2172E" w:rsidP="00995A35">
            <w:pPr>
              <w:jc w:val="center"/>
              <w:rPr>
                <w:b/>
                <w:bCs/>
                <w:sz w:val="20"/>
                <w:szCs w:val="20"/>
              </w:rPr>
            </w:pPr>
            <w:r w:rsidRPr="00015F57">
              <w:rPr>
                <w:b/>
                <w:bCs/>
                <w:sz w:val="20"/>
                <w:szCs w:val="20"/>
              </w:rPr>
              <w:t>1.5</w:t>
            </w:r>
          </w:p>
          <w:p w14:paraId="7E93FE0B" w14:textId="77777777" w:rsidR="00B2172E" w:rsidRPr="00015F57" w:rsidRDefault="00B2172E" w:rsidP="00995A35">
            <w:pPr>
              <w:jc w:val="center"/>
              <w:rPr>
                <w:sz w:val="20"/>
                <w:szCs w:val="20"/>
              </w:rPr>
            </w:pPr>
          </w:p>
        </w:tc>
        <w:tc>
          <w:tcPr>
            <w:tcW w:w="992" w:type="dxa"/>
            <w:shd w:val="clear" w:color="auto" w:fill="auto"/>
          </w:tcPr>
          <w:p w14:paraId="0E85DE1D" w14:textId="77777777" w:rsidR="00B2172E" w:rsidRPr="00015F57" w:rsidRDefault="00B2172E" w:rsidP="00995A35">
            <w:pPr>
              <w:rPr>
                <w:sz w:val="20"/>
                <w:szCs w:val="20"/>
              </w:rPr>
            </w:pPr>
          </w:p>
        </w:tc>
      </w:tr>
      <w:tr w:rsidR="00B2172E" w:rsidRPr="00015F57" w14:paraId="20A5EAF0" w14:textId="77777777" w:rsidTr="00995A35">
        <w:trPr>
          <w:trHeight w:val="1970"/>
        </w:trPr>
        <w:tc>
          <w:tcPr>
            <w:tcW w:w="2518" w:type="dxa"/>
            <w:shd w:val="clear" w:color="auto" w:fill="auto"/>
          </w:tcPr>
          <w:p w14:paraId="59B6C457" w14:textId="77777777" w:rsidR="00B2172E" w:rsidRPr="00015F57" w:rsidRDefault="00B2172E" w:rsidP="00995A35">
            <w:pPr>
              <w:autoSpaceDE w:val="0"/>
              <w:autoSpaceDN w:val="0"/>
              <w:adjustRightInd w:val="0"/>
              <w:rPr>
                <w:b/>
                <w:bCs/>
                <w:sz w:val="20"/>
                <w:szCs w:val="20"/>
              </w:rPr>
            </w:pPr>
          </w:p>
          <w:p w14:paraId="5397345E" w14:textId="77777777" w:rsidR="00B2172E" w:rsidRPr="00015F57" w:rsidRDefault="00B2172E" w:rsidP="00995A35">
            <w:pPr>
              <w:autoSpaceDE w:val="0"/>
              <w:autoSpaceDN w:val="0"/>
              <w:adjustRightInd w:val="0"/>
              <w:rPr>
                <w:sz w:val="20"/>
                <w:szCs w:val="20"/>
              </w:rPr>
            </w:pPr>
            <w:r w:rsidRPr="00015F57">
              <w:rPr>
                <w:b/>
                <w:bCs/>
                <w:sz w:val="20"/>
                <w:szCs w:val="20"/>
              </w:rPr>
              <w:t xml:space="preserve">CREATIVITA E ORIGINALITA DELLE PROPOSTE STILISTICHE </w:t>
            </w:r>
          </w:p>
        </w:tc>
        <w:tc>
          <w:tcPr>
            <w:tcW w:w="2693" w:type="dxa"/>
            <w:shd w:val="clear" w:color="auto" w:fill="auto"/>
          </w:tcPr>
          <w:p w14:paraId="6AC0D02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01FEC92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2678AF1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EE20D3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1215A6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797265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CA7E06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F57C93A"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35CF5D5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6F3C669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B395B9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627C9A6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13D6CA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0C7E958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F3AC80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D18EE5E"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07D519C"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62B08FC2"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2A87E743" w14:textId="77777777" w:rsidR="00B2172E" w:rsidRPr="00015F57" w:rsidRDefault="00B2172E" w:rsidP="00995A35">
            <w:pPr>
              <w:autoSpaceDE w:val="0"/>
              <w:autoSpaceDN w:val="0"/>
              <w:adjustRightInd w:val="0"/>
              <w:rPr>
                <w:b/>
                <w:bCs/>
                <w:sz w:val="20"/>
                <w:szCs w:val="20"/>
              </w:rPr>
            </w:pPr>
            <w:r w:rsidRPr="00015F57">
              <w:rPr>
                <w:b/>
                <w:bCs/>
                <w:sz w:val="20"/>
                <w:szCs w:val="20"/>
              </w:rPr>
              <w:t>1.25</w:t>
            </w:r>
          </w:p>
          <w:p w14:paraId="3ABFB5DB" w14:textId="77777777" w:rsidR="00B2172E" w:rsidRPr="00015F57" w:rsidRDefault="00B2172E" w:rsidP="00995A35">
            <w:pPr>
              <w:autoSpaceDE w:val="0"/>
              <w:autoSpaceDN w:val="0"/>
              <w:adjustRightInd w:val="0"/>
              <w:rPr>
                <w:b/>
                <w:bCs/>
                <w:sz w:val="20"/>
                <w:szCs w:val="20"/>
              </w:rPr>
            </w:pPr>
            <w:r w:rsidRPr="00015F57">
              <w:rPr>
                <w:b/>
                <w:bCs/>
                <w:sz w:val="20"/>
                <w:szCs w:val="20"/>
              </w:rPr>
              <w:t>1.5</w:t>
            </w:r>
          </w:p>
          <w:p w14:paraId="67B05518" w14:textId="77777777" w:rsidR="00B2172E" w:rsidRPr="00015F57" w:rsidRDefault="00B2172E" w:rsidP="00995A35">
            <w:pPr>
              <w:autoSpaceDE w:val="0"/>
              <w:autoSpaceDN w:val="0"/>
              <w:adjustRightInd w:val="0"/>
              <w:rPr>
                <w:b/>
                <w:bCs/>
                <w:sz w:val="20"/>
                <w:szCs w:val="20"/>
              </w:rPr>
            </w:pPr>
            <w:r w:rsidRPr="00015F57">
              <w:rPr>
                <w:b/>
                <w:bCs/>
                <w:sz w:val="20"/>
                <w:szCs w:val="20"/>
              </w:rPr>
              <w:t>1.75</w:t>
            </w:r>
          </w:p>
          <w:p w14:paraId="72BD5EF2" w14:textId="77777777" w:rsidR="00B2172E" w:rsidRPr="00015F57" w:rsidRDefault="00B2172E" w:rsidP="00995A35">
            <w:pPr>
              <w:autoSpaceDE w:val="0"/>
              <w:autoSpaceDN w:val="0"/>
              <w:adjustRightInd w:val="0"/>
              <w:rPr>
                <w:b/>
                <w:bCs/>
                <w:sz w:val="20"/>
                <w:szCs w:val="20"/>
              </w:rPr>
            </w:pPr>
            <w:r w:rsidRPr="00015F57">
              <w:rPr>
                <w:b/>
                <w:bCs/>
                <w:sz w:val="20"/>
                <w:szCs w:val="20"/>
              </w:rPr>
              <w:t>2</w:t>
            </w:r>
          </w:p>
          <w:p w14:paraId="65F052F6" w14:textId="77777777" w:rsidR="00B2172E" w:rsidRPr="00015F57" w:rsidRDefault="00B2172E" w:rsidP="00995A35">
            <w:pPr>
              <w:autoSpaceDE w:val="0"/>
              <w:autoSpaceDN w:val="0"/>
              <w:adjustRightInd w:val="0"/>
              <w:rPr>
                <w:b/>
                <w:bCs/>
                <w:sz w:val="20"/>
                <w:szCs w:val="20"/>
              </w:rPr>
            </w:pPr>
            <w:r w:rsidRPr="00015F57">
              <w:rPr>
                <w:b/>
                <w:bCs/>
                <w:sz w:val="20"/>
                <w:szCs w:val="20"/>
              </w:rPr>
              <w:t>2.25</w:t>
            </w:r>
          </w:p>
          <w:p w14:paraId="4FAB9AAE" w14:textId="77777777" w:rsidR="00B2172E" w:rsidRPr="00015F57" w:rsidRDefault="00B2172E" w:rsidP="00995A35">
            <w:pPr>
              <w:rPr>
                <w:sz w:val="20"/>
                <w:szCs w:val="20"/>
              </w:rPr>
            </w:pPr>
            <w:r w:rsidRPr="00015F57">
              <w:rPr>
                <w:b/>
                <w:bCs/>
                <w:sz w:val="20"/>
                <w:szCs w:val="20"/>
              </w:rPr>
              <w:t>2.5</w:t>
            </w:r>
          </w:p>
        </w:tc>
        <w:tc>
          <w:tcPr>
            <w:tcW w:w="851" w:type="dxa"/>
            <w:shd w:val="clear" w:color="auto" w:fill="auto"/>
          </w:tcPr>
          <w:p w14:paraId="0559F3F5" w14:textId="77777777" w:rsidR="00B2172E" w:rsidRPr="00015F57" w:rsidRDefault="00B2172E" w:rsidP="00995A35">
            <w:pPr>
              <w:jc w:val="center"/>
              <w:rPr>
                <w:sz w:val="20"/>
                <w:szCs w:val="20"/>
              </w:rPr>
            </w:pPr>
          </w:p>
          <w:p w14:paraId="66F0C34F" w14:textId="77777777" w:rsidR="00B2172E" w:rsidRPr="00015F57" w:rsidRDefault="00B2172E" w:rsidP="00995A35">
            <w:pPr>
              <w:jc w:val="center"/>
              <w:rPr>
                <w:sz w:val="20"/>
                <w:szCs w:val="20"/>
              </w:rPr>
            </w:pPr>
          </w:p>
          <w:p w14:paraId="3D81AE94" w14:textId="77777777" w:rsidR="00B2172E" w:rsidRPr="00015F57" w:rsidRDefault="00B2172E" w:rsidP="00995A35">
            <w:pPr>
              <w:jc w:val="center"/>
              <w:rPr>
                <w:sz w:val="20"/>
                <w:szCs w:val="20"/>
              </w:rPr>
            </w:pPr>
          </w:p>
          <w:p w14:paraId="3313276D" w14:textId="77777777" w:rsidR="00B2172E" w:rsidRPr="00015F57" w:rsidRDefault="00B2172E" w:rsidP="00995A35">
            <w:pPr>
              <w:jc w:val="center"/>
              <w:rPr>
                <w:b/>
                <w:sz w:val="20"/>
                <w:szCs w:val="20"/>
              </w:rPr>
            </w:pPr>
            <w:r w:rsidRPr="00015F57">
              <w:rPr>
                <w:b/>
                <w:sz w:val="20"/>
                <w:szCs w:val="20"/>
              </w:rPr>
              <w:t>2.5</w:t>
            </w:r>
          </w:p>
        </w:tc>
        <w:tc>
          <w:tcPr>
            <w:tcW w:w="992" w:type="dxa"/>
            <w:shd w:val="clear" w:color="auto" w:fill="auto"/>
          </w:tcPr>
          <w:p w14:paraId="00DC5B44" w14:textId="77777777" w:rsidR="00B2172E" w:rsidRPr="00015F57" w:rsidRDefault="00B2172E" w:rsidP="00995A35">
            <w:pPr>
              <w:rPr>
                <w:sz w:val="20"/>
                <w:szCs w:val="20"/>
              </w:rPr>
            </w:pPr>
          </w:p>
        </w:tc>
      </w:tr>
      <w:tr w:rsidR="00B2172E" w:rsidRPr="00015F57" w14:paraId="21C2B472" w14:textId="77777777" w:rsidTr="00995A35">
        <w:trPr>
          <w:trHeight w:val="1984"/>
        </w:trPr>
        <w:tc>
          <w:tcPr>
            <w:tcW w:w="2518" w:type="dxa"/>
            <w:shd w:val="clear" w:color="auto" w:fill="auto"/>
          </w:tcPr>
          <w:p w14:paraId="1832CB9D" w14:textId="77777777" w:rsidR="00B2172E" w:rsidRPr="00015F57" w:rsidRDefault="00B2172E" w:rsidP="00995A35">
            <w:pPr>
              <w:autoSpaceDE w:val="0"/>
              <w:autoSpaceDN w:val="0"/>
              <w:adjustRightInd w:val="0"/>
              <w:rPr>
                <w:b/>
                <w:bCs/>
                <w:sz w:val="20"/>
                <w:szCs w:val="20"/>
              </w:rPr>
            </w:pPr>
          </w:p>
          <w:p w14:paraId="6FB9FD84" w14:textId="77777777" w:rsidR="00B2172E" w:rsidRPr="00015F57" w:rsidRDefault="00B2172E" w:rsidP="00995A35">
            <w:pPr>
              <w:jc w:val="left"/>
              <w:rPr>
                <w:sz w:val="20"/>
                <w:szCs w:val="20"/>
              </w:rPr>
            </w:pPr>
            <w:r w:rsidRPr="00015F57">
              <w:rPr>
                <w:b/>
                <w:bCs/>
                <w:sz w:val="20"/>
                <w:szCs w:val="20"/>
              </w:rPr>
              <w:t xml:space="preserve"> APPLICAZIONE DELLE TECNICHE GRAFICO-PITTORICHE</w:t>
            </w:r>
          </w:p>
        </w:tc>
        <w:tc>
          <w:tcPr>
            <w:tcW w:w="2693" w:type="dxa"/>
            <w:shd w:val="clear" w:color="auto" w:fill="auto"/>
          </w:tcPr>
          <w:p w14:paraId="4D3FB15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F834CE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B2AA5F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E2CEED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CD34AE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70EC69F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8AAD6F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D069E3A"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1F0C34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C805B1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332D16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F982CA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BF6643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566F05B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7C3A393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0B275C8"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95D627B"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4E97E6F1"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348398B9" w14:textId="77777777" w:rsidR="00B2172E" w:rsidRPr="00015F57" w:rsidRDefault="00B2172E" w:rsidP="00995A35">
            <w:pPr>
              <w:autoSpaceDE w:val="0"/>
              <w:autoSpaceDN w:val="0"/>
              <w:adjustRightInd w:val="0"/>
              <w:rPr>
                <w:b/>
                <w:bCs/>
                <w:sz w:val="20"/>
                <w:szCs w:val="20"/>
              </w:rPr>
            </w:pPr>
            <w:r w:rsidRPr="00015F57">
              <w:rPr>
                <w:b/>
                <w:bCs/>
                <w:sz w:val="20"/>
                <w:szCs w:val="20"/>
              </w:rPr>
              <w:t>1.5</w:t>
            </w:r>
          </w:p>
          <w:p w14:paraId="3786BDA2"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4725D42E" w14:textId="77777777" w:rsidR="00B2172E" w:rsidRPr="00015F57" w:rsidRDefault="00B2172E" w:rsidP="00995A35">
            <w:pPr>
              <w:autoSpaceDE w:val="0"/>
              <w:autoSpaceDN w:val="0"/>
              <w:adjustRightInd w:val="0"/>
              <w:rPr>
                <w:b/>
                <w:bCs/>
                <w:sz w:val="20"/>
                <w:szCs w:val="20"/>
              </w:rPr>
            </w:pPr>
            <w:r w:rsidRPr="00015F57">
              <w:rPr>
                <w:b/>
                <w:bCs/>
                <w:sz w:val="20"/>
                <w:szCs w:val="20"/>
              </w:rPr>
              <w:t>2.1</w:t>
            </w:r>
          </w:p>
          <w:p w14:paraId="1149CADF" w14:textId="77777777" w:rsidR="00B2172E" w:rsidRPr="00015F57" w:rsidRDefault="00B2172E" w:rsidP="00995A35">
            <w:pPr>
              <w:autoSpaceDE w:val="0"/>
              <w:autoSpaceDN w:val="0"/>
              <w:adjustRightInd w:val="0"/>
              <w:rPr>
                <w:b/>
                <w:bCs/>
                <w:sz w:val="20"/>
                <w:szCs w:val="20"/>
              </w:rPr>
            </w:pPr>
            <w:r w:rsidRPr="00015F57">
              <w:rPr>
                <w:b/>
                <w:bCs/>
                <w:sz w:val="20"/>
                <w:szCs w:val="20"/>
              </w:rPr>
              <w:t>2.4</w:t>
            </w:r>
          </w:p>
          <w:p w14:paraId="56F87E8A" w14:textId="77777777" w:rsidR="00B2172E" w:rsidRPr="00015F57" w:rsidRDefault="00B2172E" w:rsidP="00995A35">
            <w:pPr>
              <w:autoSpaceDE w:val="0"/>
              <w:autoSpaceDN w:val="0"/>
              <w:adjustRightInd w:val="0"/>
              <w:rPr>
                <w:b/>
                <w:bCs/>
                <w:sz w:val="20"/>
                <w:szCs w:val="20"/>
              </w:rPr>
            </w:pPr>
            <w:r w:rsidRPr="00015F57">
              <w:rPr>
                <w:b/>
                <w:bCs/>
                <w:sz w:val="20"/>
                <w:szCs w:val="20"/>
              </w:rPr>
              <w:t>2.7</w:t>
            </w:r>
          </w:p>
          <w:p w14:paraId="161B5073" w14:textId="77777777" w:rsidR="00B2172E" w:rsidRPr="00015F57" w:rsidRDefault="00B2172E" w:rsidP="00995A35">
            <w:pPr>
              <w:rPr>
                <w:sz w:val="20"/>
                <w:szCs w:val="20"/>
              </w:rPr>
            </w:pPr>
            <w:r w:rsidRPr="00015F57">
              <w:rPr>
                <w:b/>
                <w:bCs/>
                <w:sz w:val="20"/>
                <w:szCs w:val="20"/>
              </w:rPr>
              <w:t>3</w:t>
            </w:r>
          </w:p>
        </w:tc>
        <w:tc>
          <w:tcPr>
            <w:tcW w:w="851" w:type="dxa"/>
            <w:shd w:val="clear" w:color="auto" w:fill="auto"/>
          </w:tcPr>
          <w:p w14:paraId="30E9F6DD" w14:textId="77777777" w:rsidR="00B2172E" w:rsidRPr="00015F57" w:rsidRDefault="00B2172E" w:rsidP="00995A35">
            <w:pPr>
              <w:jc w:val="center"/>
              <w:rPr>
                <w:sz w:val="20"/>
                <w:szCs w:val="20"/>
              </w:rPr>
            </w:pPr>
          </w:p>
          <w:p w14:paraId="1AB040C6" w14:textId="77777777" w:rsidR="00B2172E" w:rsidRPr="00015F57" w:rsidRDefault="00B2172E" w:rsidP="00995A35">
            <w:pPr>
              <w:jc w:val="center"/>
              <w:rPr>
                <w:sz w:val="20"/>
                <w:szCs w:val="20"/>
              </w:rPr>
            </w:pPr>
          </w:p>
          <w:p w14:paraId="76B1A027" w14:textId="77777777" w:rsidR="00B2172E" w:rsidRPr="00015F57" w:rsidRDefault="00B2172E" w:rsidP="00995A35">
            <w:pPr>
              <w:jc w:val="center"/>
              <w:rPr>
                <w:sz w:val="20"/>
                <w:szCs w:val="20"/>
              </w:rPr>
            </w:pPr>
          </w:p>
          <w:p w14:paraId="1759E92A" w14:textId="77777777" w:rsidR="00B2172E" w:rsidRPr="00015F57" w:rsidRDefault="00B2172E" w:rsidP="00995A35">
            <w:pPr>
              <w:jc w:val="center"/>
              <w:rPr>
                <w:sz w:val="20"/>
                <w:szCs w:val="20"/>
              </w:rPr>
            </w:pPr>
          </w:p>
          <w:p w14:paraId="6F52A06F"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4FE1BAA9" w14:textId="77777777" w:rsidR="00B2172E" w:rsidRPr="00015F57" w:rsidRDefault="00B2172E" w:rsidP="00995A35">
            <w:pPr>
              <w:rPr>
                <w:sz w:val="20"/>
                <w:szCs w:val="20"/>
              </w:rPr>
            </w:pPr>
          </w:p>
        </w:tc>
      </w:tr>
      <w:tr w:rsidR="00B2172E" w:rsidRPr="00015F57" w14:paraId="733CE6CB" w14:textId="77777777" w:rsidTr="00995A35">
        <w:trPr>
          <w:trHeight w:val="1957"/>
        </w:trPr>
        <w:tc>
          <w:tcPr>
            <w:tcW w:w="2518" w:type="dxa"/>
            <w:shd w:val="clear" w:color="auto" w:fill="auto"/>
          </w:tcPr>
          <w:p w14:paraId="45914517" w14:textId="77777777" w:rsidR="00B2172E" w:rsidRPr="00015F57" w:rsidRDefault="00B2172E" w:rsidP="00995A35">
            <w:pPr>
              <w:autoSpaceDE w:val="0"/>
              <w:autoSpaceDN w:val="0"/>
              <w:adjustRightInd w:val="0"/>
              <w:rPr>
                <w:b/>
                <w:bCs/>
                <w:sz w:val="20"/>
                <w:szCs w:val="20"/>
              </w:rPr>
            </w:pPr>
          </w:p>
          <w:p w14:paraId="71146EBA" w14:textId="77777777" w:rsidR="00B2172E" w:rsidRPr="00015F57" w:rsidRDefault="00B2172E" w:rsidP="00995A35">
            <w:pPr>
              <w:jc w:val="left"/>
              <w:rPr>
                <w:sz w:val="20"/>
                <w:szCs w:val="20"/>
              </w:rPr>
            </w:pPr>
            <w:r w:rsidRPr="00015F57">
              <w:rPr>
                <w:b/>
                <w:bCs/>
                <w:sz w:val="20"/>
                <w:szCs w:val="20"/>
              </w:rPr>
              <w:t xml:space="preserve"> REALIZZAZIONE DI UN FIGURINO D’IMMAGINE</w:t>
            </w:r>
          </w:p>
        </w:tc>
        <w:tc>
          <w:tcPr>
            <w:tcW w:w="2693" w:type="dxa"/>
            <w:shd w:val="clear" w:color="auto" w:fill="auto"/>
          </w:tcPr>
          <w:p w14:paraId="37E8BA9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64A6D8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20596D0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1B85F0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921DC2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63073A0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274AF0E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1094C4E"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CC0F32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713CD61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45EE1B2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5A9394A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ABBD34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42A5B64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A4F311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B1C0584"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7D0C8CF0"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6587DA48"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27CDE92E"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21774834"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7819B918"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0DDED57E"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38B0FB58"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78A73E20"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430745B0" w14:textId="77777777" w:rsidR="00B2172E" w:rsidRPr="00015F57" w:rsidRDefault="00B2172E" w:rsidP="00995A35">
            <w:pPr>
              <w:rPr>
                <w:sz w:val="20"/>
                <w:szCs w:val="20"/>
              </w:rPr>
            </w:pPr>
          </w:p>
          <w:p w14:paraId="090958B8" w14:textId="77777777" w:rsidR="00B2172E" w:rsidRPr="00015F57" w:rsidRDefault="00B2172E" w:rsidP="00995A35">
            <w:pPr>
              <w:jc w:val="center"/>
              <w:rPr>
                <w:sz w:val="20"/>
                <w:szCs w:val="20"/>
              </w:rPr>
            </w:pPr>
          </w:p>
          <w:p w14:paraId="469D2DE9" w14:textId="77777777" w:rsidR="00B2172E" w:rsidRPr="00015F57" w:rsidRDefault="00B2172E" w:rsidP="00995A35">
            <w:pPr>
              <w:jc w:val="center"/>
              <w:rPr>
                <w:sz w:val="20"/>
                <w:szCs w:val="20"/>
              </w:rPr>
            </w:pPr>
          </w:p>
          <w:p w14:paraId="16F71DC9"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213E6F34" w14:textId="77777777" w:rsidR="00B2172E" w:rsidRPr="00015F57" w:rsidRDefault="00B2172E" w:rsidP="00995A35">
            <w:pPr>
              <w:rPr>
                <w:sz w:val="20"/>
                <w:szCs w:val="20"/>
              </w:rPr>
            </w:pPr>
          </w:p>
        </w:tc>
      </w:tr>
      <w:tr w:rsidR="00B2172E" w:rsidRPr="00015F57" w14:paraId="40FD3419" w14:textId="77777777" w:rsidTr="00995A35">
        <w:trPr>
          <w:trHeight w:val="1984"/>
        </w:trPr>
        <w:tc>
          <w:tcPr>
            <w:tcW w:w="2518" w:type="dxa"/>
            <w:shd w:val="clear" w:color="auto" w:fill="auto"/>
          </w:tcPr>
          <w:p w14:paraId="026EEFD6" w14:textId="77777777" w:rsidR="00B2172E" w:rsidRPr="00015F57" w:rsidRDefault="00B2172E" w:rsidP="00995A35">
            <w:pPr>
              <w:autoSpaceDE w:val="0"/>
              <w:autoSpaceDN w:val="0"/>
              <w:adjustRightInd w:val="0"/>
              <w:rPr>
                <w:b/>
                <w:bCs/>
                <w:sz w:val="20"/>
                <w:szCs w:val="20"/>
              </w:rPr>
            </w:pPr>
          </w:p>
          <w:p w14:paraId="74F3A268" w14:textId="77777777" w:rsidR="00B2172E" w:rsidRPr="00015F57" w:rsidRDefault="00B2172E" w:rsidP="00995A35">
            <w:pPr>
              <w:rPr>
                <w:sz w:val="20"/>
                <w:szCs w:val="20"/>
              </w:rPr>
            </w:pPr>
            <w:r w:rsidRPr="00015F57">
              <w:rPr>
                <w:b/>
                <w:bCs/>
                <w:sz w:val="20"/>
                <w:szCs w:val="20"/>
              </w:rPr>
              <w:t>ORIGINALITA’ NELL’IMPAGINAZIONE</w:t>
            </w:r>
          </w:p>
        </w:tc>
        <w:tc>
          <w:tcPr>
            <w:tcW w:w="2693" w:type="dxa"/>
            <w:shd w:val="clear" w:color="auto" w:fill="auto"/>
          </w:tcPr>
          <w:p w14:paraId="41AA5C6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FA8C10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4802E87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29BECE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22DD0A9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4EB986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2D414EB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D7603B9"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37994F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A55A46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628FB11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3D89C4B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94CF9B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4914119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21F44F6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49647E8"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45158F1"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3FCDB7DE"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5213A0D4"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560DD568"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6BC0E24D"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61B696E9"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34C85B10"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055A364E"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70E1F85E" w14:textId="77777777" w:rsidR="00B2172E" w:rsidRPr="00015F57" w:rsidRDefault="00B2172E" w:rsidP="00995A35">
            <w:pPr>
              <w:jc w:val="center"/>
              <w:rPr>
                <w:b/>
                <w:sz w:val="20"/>
                <w:szCs w:val="20"/>
              </w:rPr>
            </w:pPr>
          </w:p>
          <w:p w14:paraId="28022A88" w14:textId="77777777" w:rsidR="00B2172E" w:rsidRPr="00015F57" w:rsidRDefault="00B2172E" w:rsidP="00995A35">
            <w:pPr>
              <w:jc w:val="center"/>
              <w:rPr>
                <w:b/>
                <w:sz w:val="20"/>
                <w:szCs w:val="20"/>
              </w:rPr>
            </w:pPr>
          </w:p>
          <w:p w14:paraId="76266AF6" w14:textId="77777777" w:rsidR="00B2172E" w:rsidRPr="00015F57" w:rsidRDefault="00B2172E" w:rsidP="00995A35">
            <w:pPr>
              <w:jc w:val="center"/>
              <w:rPr>
                <w:b/>
                <w:sz w:val="20"/>
                <w:szCs w:val="20"/>
              </w:rPr>
            </w:pPr>
          </w:p>
          <w:p w14:paraId="3AE24B1D"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1668792B" w14:textId="77777777" w:rsidR="00B2172E" w:rsidRPr="00015F57" w:rsidRDefault="00B2172E" w:rsidP="00995A35">
            <w:pPr>
              <w:rPr>
                <w:sz w:val="20"/>
                <w:szCs w:val="20"/>
              </w:rPr>
            </w:pPr>
          </w:p>
        </w:tc>
      </w:tr>
    </w:tbl>
    <w:p w14:paraId="4CC475E1" w14:textId="77777777" w:rsidR="00B2172E" w:rsidRPr="00015F57" w:rsidRDefault="00B2172E" w:rsidP="00B2172E">
      <w:pPr>
        <w:rPr>
          <w:sz w:val="20"/>
          <w:szCs w:val="20"/>
        </w:rPr>
      </w:pPr>
    </w:p>
    <w:p w14:paraId="27EB0791"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267DC506" w14:textId="77777777" w:rsidR="00DE7420" w:rsidRDefault="00DE7420" w:rsidP="00B2172E">
      <w:pPr>
        <w:rPr>
          <w:b/>
          <w:bCs/>
          <w:sz w:val="20"/>
          <w:szCs w:val="20"/>
        </w:rPr>
      </w:pPr>
    </w:p>
    <w:p w14:paraId="04BD8106" w14:textId="77777777" w:rsidR="00DE7420" w:rsidRDefault="00DE7420" w:rsidP="00B2172E">
      <w:pPr>
        <w:rPr>
          <w:b/>
          <w:bCs/>
          <w:sz w:val="20"/>
          <w:szCs w:val="20"/>
        </w:rPr>
      </w:pPr>
    </w:p>
    <w:p w14:paraId="51EE128F" w14:textId="77777777" w:rsidR="00DE7420" w:rsidRDefault="00DE7420" w:rsidP="00B2172E">
      <w:pPr>
        <w:rPr>
          <w:b/>
          <w:bCs/>
          <w:sz w:val="20"/>
          <w:szCs w:val="20"/>
        </w:rPr>
      </w:pPr>
    </w:p>
    <w:p w14:paraId="1333BA7D" w14:textId="77777777" w:rsidR="00DE7420" w:rsidRDefault="00DE7420" w:rsidP="00B2172E">
      <w:pPr>
        <w:rPr>
          <w:b/>
          <w:bCs/>
          <w:sz w:val="20"/>
          <w:szCs w:val="20"/>
        </w:rPr>
      </w:pPr>
    </w:p>
    <w:p w14:paraId="2A16538D" w14:textId="77777777" w:rsidR="00DE7420" w:rsidRDefault="00DE7420" w:rsidP="00B2172E">
      <w:pPr>
        <w:rPr>
          <w:b/>
          <w:bCs/>
          <w:sz w:val="20"/>
          <w:szCs w:val="20"/>
        </w:rPr>
      </w:pPr>
    </w:p>
    <w:p w14:paraId="748BDC16" w14:textId="77777777" w:rsidR="00DE7420" w:rsidRDefault="00DE7420" w:rsidP="00B2172E">
      <w:pPr>
        <w:rPr>
          <w:b/>
          <w:bCs/>
          <w:sz w:val="20"/>
          <w:szCs w:val="20"/>
        </w:rPr>
      </w:pPr>
    </w:p>
    <w:p w14:paraId="4158B55C" w14:textId="77777777" w:rsidR="00DE7420" w:rsidRDefault="00DE7420" w:rsidP="00B2172E">
      <w:pPr>
        <w:rPr>
          <w:b/>
          <w:bCs/>
          <w:sz w:val="20"/>
          <w:szCs w:val="20"/>
        </w:rPr>
      </w:pPr>
    </w:p>
    <w:p w14:paraId="41343961" w14:textId="77777777" w:rsidR="00DE7420" w:rsidRDefault="00DE7420" w:rsidP="00B2172E">
      <w:pPr>
        <w:rPr>
          <w:b/>
          <w:bCs/>
          <w:sz w:val="20"/>
          <w:szCs w:val="20"/>
        </w:rPr>
      </w:pPr>
    </w:p>
    <w:p w14:paraId="4CE17365" w14:textId="77777777" w:rsidR="00DE7420" w:rsidRDefault="00DE7420" w:rsidP="00B2172E">
      <w:pPr>
        <w:rPr>
          <w:b/>
          <w:bCs/>
          <w:sz w:val="20"/>
          <w:szCs w:val="20"/>
        </w:rPr>
      </w:pPr>
    </w:p>
    <w:p w14:paraId="3986B418" w14:textId="77777777" w:rsidR="00DE7420" w:rsidRDefault="00DE7420" w:rsidP="00B2172E">
      <w:pPr>
        <w:rPr>
          <w:b/>
          <w:bCs/>
          <w:sz w:val="20"/>
          <w:szCs w:val="20"/>
        </w:rPr>
      </w:pPr>
    </w:p>
    <w:p w14:paraId="491C9D5D" w14:textId="77777777" w:rsidR="00DE7420" w:rsidRDefault="00DE7420" w:rsidP="00B2172E">
      <w:pPr>
        <w:rPr>
          <w:b/>
          <w:bCs/>
          <w:sz w:val="20"/>
          <w:szCs w:val="20"/>
        </w:rPr>
      </w:pPr>
    </w:p>
    <w:p w14:paraId="1894901C" w14:textId="77777777" w:rsidR="00DE7420" w:rsidRDefault="00DE7420" w:rsidP="00B2172E">
      <w:pPr>
        <w:rPr>
          <w:b/>
          <w:bCs/>
          <w:sz w:val="20"/>
          <w:szCs w:val="20"/>
        </w:rPr>
      </w:pPr>
    </w:p>
    <w:p w14:paraId="5EBD21A5" w14:textId="77777777" w:rsidR="00DE7420" w:rsidRDefault="00DE7420" w:rsidP="00B2172E">
      <w:pPr>
        <w:rPr>
          <w:b/>
          <w:bCs/>
          <w:sz w:val="20"/>
          <w:szCs w:val="20"/>
        </w:rPr>
      </w:pPr>
    </w:p>
    <w:p w14:paraId="31E8F304" w14:textId="77777777" w:rsidR="00DE7420" w:rsidRDefault="00DE7420" w:rsidP="00B2172E">
      <w:pPr>
        <w:rPr>
          <w:b/>
          <w:bCs/>
          <w:sz w:val="20"/>
          <w:szCs w:val="20"/>
        </w:rPr>
      </w:pPr>
    </w:p>
    <w:p w14:paraId="62838D25" w14:textId="77777777" w:rsidR="00DE7420" w:rsidRDefault="00DE7420" w:rsidP="00B2172E">
      <w:pPr>
        <w:rPr>
          <w:b/>
          <w:bCs/>
          <w:sz w:val="20"/>
          <w:szCs w:val="20"/>
        </w:rPr>
      </w:pPr>
    </w:p>
    <w:p w14:paraId="5B5451B8" w14:textId="77777777" w:rsidR="00DE7420" w:rsidRDefault="00DE7420" w:rsidP="00B2172E">
      <w:pPr>
        <w:rPr>
          <w:b/>
          <w:bCs/>
          <w:sz w:val="20"/>
          <w:szCs w:val="20"/>
        </w:rPr>
      </w:pPr>
    </w:p>
    <w:p w14:paraId="5D0CDE2D" w14:textId="77777777" w:rsidR="00DE7420" w:rsidRDefault="00DE7420" w:rsidP="00B2172E">
      <w:pPr>
        <w:rPr>
          <w:b/>
          <w:bCs/>
          <w:sz w:val="20"/>
          <w:szCs w:val="20"/>
        </w:rPr>
      </w:pPr>
    </w:p>
    <w:p w14:paraId="0C4F3744" w14:textId="77777777" w:rsidR="00DE7420" w:rsidRDefault="00DE7420" w:rsidP="00B2172E">
      <w:pPr>
        <w:rPr>
          <w:b/>
          <w:bCs/>
          <w:sz w:val="20"/>
          <w:szCs w:val="20"/>
        </w:rPr>
      </w:pPr>
    </w:p>
    <w:p w14:paraId="07FB2E86" w14:textId="77777777" w:rsidR="00DE7420" w:rsidRDefault="00DE7420" w:rsidP="00B2172E">
      <w:pPr>
        <w:rPr>
          <w:b/>
          <w:bCs/>
          <w:sz w:val="20"/>
          <w:szCs w:val="20"/>
        </w:rPr>
      </w:pPr>
    </w:p>
    <w:p w14:paraId="5AA4D888" w14:textId="77777777" w:rsidR="00DE7420" w:rsidRDefault="00DE7420" w:rsidP="00B2172E">
      <w:pPr>
        <w:rPr>
          <w:b/>
          <w:bCs/>
          <w:sz w:val="20"/>
          <w:szCs w:val="20"/>
        </w:rPr>
      </w:pPr>
    </w:p>
    <w:p w14:paraId="6B5D4EBB" w14:textId="2A8D6359" w:rsidR="00DE7420" w:rsidRDefault="00DE7420" w:rsidP="00B2172E">
      <w:pPr>
        <w:rPr>
          <w:b/>
          <w:bCs/>
          <w:sz w:val="20"/>
          <w:szCs w:val="20"/>
        </w:rPr>
      </w:pPr>
    </w:p>
    <w:p w14:paraId="0D291B69" w14:textId="7D0D48F5" w:rsidR="00511F28" w:rsidRDefault="00511F28" w:rsidP="00B2172E">
      <w:pPr>
        <w:rPr>
          <w:b/>
          <w:bCs/>
          <w:sz w:val="20"/>
          <w:szCs w:val="20"/>
        </w:rPr>
      </w:pPr>
    </w:p>
    <w:p w14:paraId="01B4D997" w14:textId="77777777" w:rsidR="00511F28" w:rsidRDefault="00511F28" w:rsidP="00B2172E">
      <w:pPr>
        <w:rPr>
          <w:b/>
          <w:bCs/>
          <w:sz w:val="20"/>
          <w:szCs w:val="20"/>
        </w:rPr>
      </w:pPr>
    </w:p>
    <w:p w14:paraId="6C997755" w14:textId="77777777" w:rsidR="00DE7420" w:rsidRDefault="00DE7420" w:rsidP="00B2172E">
      <w:pPr>
        <w:rPr>
          <w:b/>
          <w:bCs/>
          <w:sz w:val="20"/>
          <w:szCs w:val="20"/>
        </w:rPr>
      </w:pPr>
    </w:p>
    <w:p w14:paraId="1CB7B312" w14:textId="77777777" w:rsidR="00DE7420" w:rsidRDefault="00DE7420" w:rsidP="00B2172E">
      <w:pPr>
        <w:rPr>
          <w:b/>
          <w:bCs/>
          <w:sz w:val="20"/>
          <w:szCs w:val="20"/>
        </w:rPr>
      </w:pPr>
    </w:p>
    <w:p w14:paraId="75E06DEF" w14:textId="77777777" w:rsidR="00DE7420" w:rsidRDefault="00DE7420" w:rsidP="00B2172E">
      <w:pPr>
        <w:rPr>
          <w:b/>
          <w:bCs/>
          <w:sz w:val="20"/>
          <w:szCs w:val="20"/>
        </w:rPr>
      </w:pPr>
    </w:p>
    <w:p w14:paraId="7E8DFC72" w14:textId="3DE66934" w:rsidR="00B2172E" w:rsidRPr="00015F57" w:rsidRDefault="00B2172E" w:rsidP="00B2172E">
      <w:pPr>
        <w:rPr>
          <w:b/>
          <w:bCs/>
          <w:sz w:val="20"/>
          <w:szCs w:val="20"/>
          <w:u w:val="single"/>
        </w:rPr>
      </w:pPr>
      <w:r w:rsidRPr="00015F57">
        <w:rPr>
          <w:b/>
          <w:bCs/>
          <w:sz w:val="20"/>
          <w:szCs w:val="20"/>
        </w:rPr>
        <w:lastRenderedPageBreak/>
        <w:t xml:space="preserve">GRIGLIA DI VALUTAZIONE </w:t>
      </w:r>
      <w:r w:rsidR="00456B51" w:rsidRPr="00015F57">
        <w:rPr>
          <w:b/>
          <w:bCs/>
          <w:sz w:val="20"/>
          <w:szCs w:val="20"/>
        </w:rPr>
        <w:t xml:space="preserve">PROGETTAZIONE E PRODUZIONE </w:t>
      </w:r>
      <w:r w:rsidRPr="00015F57">
        <w:rPr>
          <w:b/>
          <w:bCs/>
          <w:sz w:val="20"/>
          <w:szCs w:val="20"/>
        </w:rPr>
        <w:t xml:space="preserve">REDAZIONE DI SCHEDE TECNICHE DI CAPI </w:t>
      </w:r>
    </w:p>
    <w:p w14:paraId="281A9927" w14:textId="77777777" w:rsidR="00B2172E" w:rsidRPr="00015F57" w:rsidRDefault="00B2172E" w:rsidP="00B2172E">
      <w:pPr>
        <w:rPr>
          <w:rFonts w:eastAsia="TrebuchetMS"/>
          <w:color w:val="4F82BE"/>
          <w:sz w:val="20"/>
          <w:szCs w:val="20"/>
        </w:rPr>
      </w:pP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51DA073D" w14:textId="77777777" w:rsidTr="00995A35">
        <w:trPr>
          <w:trHeight w:val="442"/>
        </w:trPr>
        <w:tc>
          <w:tcPr>
            <w:tcW w:w="2376" w:type="dxa"/>
            <w:shd w:val="clear" w:color="auto" w:fill="auto"/>
          </w:tcPr>
          <w:p w14:paraId="1F722AD6"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79E21A06"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720D408D"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0172627A"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1C38A289"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43C02ECC" w14:textId="77777777" w:rsidR="00B2172E" w:rsidRPr="00015F57" w:rsidRDefault="00B2172E" w:rsidP="00995A35">
            <w:pPr>
              <w:jc w:val="center"/>
              <w:rPr>
                <w:b/>
                <w:sz w:val="20"/>
                <w:szCs w:val="20"/>
              </w:rPr>
            </w:pPr>
            <w:r w:rsidRPr="00015F57">
              <w:rPr>
                <w:b/>
                <w:sz w:val="20"/>
                <w:szCs w:val="20"/>
              </w:rPr>
              <w:t>PUNT.</w:t>
            </w:r>
          </w:p>
          <w:p w14:paraId="3ED022F6" w14:textId="77777777" w:rsidR="00B2172E" w:rsidRPr="00015F57" w:rsidRDefault="00B2172E" w:rsidP="00995A35">
            <w:pPr>
              <w:jc w:val="center"/>
              <w:rPr>
                <w:b/>
                <w:sz w:val="20"/>
                <w:szCs w:val="20"/>
              </w:rPr>
            </w:pPr>
            <w:r w:rsidRPr="00015F57">
              <w:rPr>
                <w:b/>
                <w:sz w:val="20"/>
                <w:szCs w:val="20"/>
              </w:rPr>
              <w:t>ATTR</w:t>
            </w:r>
          </w:p>
        </w:tc>
      </w:tr>
      <w:tr w:rsidR="00B2172E" w:rsidRPr="00015F57" w14:paraId="639A35B3" w14:textId="77777777" w:rsidTr="00995A35">
        <w:trPr>
          <w:trHeight w:val="1837"/>
        </w:trPr>
        <w:tc>
          <w:tcPr>
            <w:tcW w:w="2376" w:type="dxa"/>
            <w:shd w:val="clear" w:color="auto" w:fill="auto"/>
          </w:tcPr>
          <w:p w14:paraId="3454A121" w14:textId="77777777" w:rsidR="00B2172E" w:rsidRPr="00015F57" w:rsidRDefault="00B2172E" w:rsidP="00995A35">
            <w:pPr>
              <w:autoSpaceDE w:val="0"/>
              <w:autoSpaceDN w:val="0"/>
              <w:adjustRightInd w:val="0"/>
              <w:rPr>
                <w:b/>
                <w:bCs/>
                <w:sz w:val="20"/>
                <w:szCs w:val="20"/>
              </w:rPr>
            </w:pPr>
          </w:p>
          <w:p w14:paraId="2DB62D08" w14:textId="77777777" w:rsidR="00B2172E" w:rsidRPr="00015F57" w:rsidRDefault="00B2172E" w:rsidP="00995A35">
            <w:pPr>
              <w:autoSpaceDE w:val="0"/>
              <w:autoSpaceDN w:val="0"/>
              <w:adjustRightInd w:val="0"/>
              <w:jc w:val="left"/>
              <w:rPr>
                <w:b/>
                <w:bCs/>
                <w:sz w:val="20"/>
                <w:szCs w:val="20"/>
              </w:rPr>
            </w:pPr>
            <w:r w:rsidRPr="00015F57">
              <w:rPr>
                <w:b/>
                <w:bCs/>
                <w:sz w:val="20"/>
                <w:szCs w:val="20"/>
              </w:rPr>
              <w:t xml:space="preserve">LETTURA  TECNICA DEL FIGURINO </w:t>
            </w:r>
          </w:p>
        </w:tc>
        <w:tc>
          <w:tcPr>
            <w:tcW w:w="2835" w:type="dxa"/>
            <w:shd w:val="clear" w:color="auto" w:fill="auto"/>
          </w:tcPr>
          <w:p w14:paraId="40EA4EA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7D8C9E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52C60C8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12DAF1F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7480FAD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324558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3F2489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0D82200"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6E9D1CC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C65389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239958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629781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FF0D88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5AEB80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4AD61B3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12DDE106"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650E5BD3" w14:textId="77777777" w:rsidR="00B2172E" w:rsidRPr="00015F57" w:rsidRDefault="00B2172E" w:rsidP="00995A35">
            <w:pPr>
              <w:autoSpaceDE w:val="0"/>
              <w:autoSpaceDN w:val="0"/>
              <w:adjustRightInd w:val="0"/>
              <w:rPr>
                <w:b/>
                <w:bCs/>
                <w:sz w:val="20"/>
                <w:szCs w:val="20"/>
              </w:rPr>
            </w:pPr>
            <w:r w:rsidRPr="00015F57">
              <w:rPr>
                <w:b/>
                <w:bCs/>
                <w:sz w:val="20"/>
                <w:szCs w:val="20"/>
              </w:rPr>
              <w:t>0,25</w:t>
            </w:r>
          </w:p>
          <w:p w14:paraId="72E593C7"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6C63293C"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3331CB06"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18467222" w14:textId="77777777" w:rsidR="00B2172E" w:rsidRPr="00015F57" w:rsidRDefault="00B2172E" w:rsidP="00995A35">
            <w:pPr>
              <w:autoSpaceDE w:val="0"/>
              <w:autoSpaceDN w:val="0"/>
              <w:adjustRightInd w:val="0"/>
              <w:rPr>
                <w:b/>
                <w:bCs/>
                <w:sz w:val="20"/>
                <w:szCs w:val="20"/>
              </w:rPr>
            </w:pPr>
            <w:r w:rsidRPr="00015F57">
              <w:rPr>
                <w:b/>
                <w:bCs/>
                <w:sz w:val="20"/>
                <w:szCs w:val="20"/>
              </w:rPr>
              <w:t>1.05</w:t>
            </w:r>
          </w:p>
          <w:p w14:paraId="61954ABB"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3760D39B" w14:textId="77777777" w:rsidR="00B2172E" w:rsidRPr="00015F57" w:rsidRDefault="00B2172E" w:rsidP="00995A35">
            <w:pPr>
              <w:autoSpaceDE w:val="0"/>
              <w:autoSpaceDN w:val="0"/>
              <w:adjustRightInd w:val="0"/>
              <w:rPr>
                <w:b/>
                <w:bCs/>
                <w:sz w:val="20"/>
                <w:szCs w:val="20"/>
              </w:rPr>
            </w:pPr>
            <w:r w:rsidRPr="00015F57">
              <w:rPr>
                <w:b/>
                <w:bCs/>
                <w:sz w:val="20"/>
                <w:szCs w:val="20"/>
              </w:rPr>
              <w:t>1.35</w:t>
            </w:r>
          </w:p>
          <w:p w14:paraId="18A2BBD3" w14:textId="77777777" w:rsidR="00B2172E" w:rsidRPr="00015F57" w:rsidRDefault="00B2172E" w:rsidP="00995A35">
            <w:pPr>
              <w:rPr>
                <w:sz w:val="20"/>
                <w:szCs w:val="20"/>
              </w:rPr>
            </w:pPr>
            <w:r w:rsidRPr="00015F57">
              <w:rPr>
                <w:b/>
                <w:bCs/>
                <w:sz w:val="20"/>
                <w:szCs w:val="20"/>
              </w:rPr>
              <w:t>1.5</w:t>
            </w:r>
          </w:p>
        </w:tc>
        <w:tc>
          <w:tcPr>
            <w:tcW w:w="851" w:type="dxa"/>
            <w:shd w:val="clear" w:color="auto" w:fill="auto"/>
          </w:tcPr>
          <w:p w14:paraId="360C5150" w14:textId="77777777" w:rsidR="00B2172E" w:rsidRPr="00015F57" w:rsidRDefault="00B2172E" w:rsidP="00995A35">
            <w:pPr>
              <w:jc w:val="center"/>
              <w:rPr>
                <w:b/>
                <w:bCs/>
                <w:sz w:val="20"/>
                <w:szCs w:val="20"/>
              </w:rPr>
            </w:pPr>
          </w:p>
          <w:p w14:paraId="119844BB" w14:textId="77777777" w:rsidR="00B2172E" w:rsidRPr="00015F57" w:rsidRDefault="00B2172E" w:rsidP="00995A35">
            <w:pPr>
              <w:jc w:val="center"/>
              <w:rPr>
                <w:b/>
                <w:bCs/>
                <w:sz w:val="20"/>
                <w:szCs w:val="20"/>
              </w:rPr>
            </w:pPr>
          </w:p>
          <w:p w14:paraId="1991652B" w14:textId="77777777" w:rsidR="00B2172E" w:rsidRPr="00015F57" w:rsidRDefault="00B2172E" w:rsidP="00995A35">
            <w:pPr>
              <w:jc w:val="center"/>
              <w:rPr>
                <w:b/>
                <w:bCs/>
                <w:sz w:val="20"/>
                <w:szCs w:val="20"/>
              </w:rPr>
            </w:pPr>
          </w:p>
          <w:p w14:paraId="79E2F50A" w14:textId="77777777" w:rsidR="00B2172E" w:rsidRPr="00015F57" w:rsidRDefault="00B2172E" w:rsidP="00995A35">
            <w:pPr>
              <w:jc w:val="center"/>
              <w:rPr>
                <w:b/>
                <w:bCs/>
                <w:sz w:val="20"/>
                <w:szCs w:val="20"/>
              </w:rPr>
            </w:pPr>
            <w:r w:rsidRPr="00015F57">
              <w:rPr>
                <w:b/>
                <w:bCs/>
                <w:sz w:val="20"/>
                <w:szCs w:val="20"/>
              </w:rPr>
              <w:t>1.5</w:t>
            </w:r>
          </w:p>
          <w:p w14:paraId="12DF7958" w14:textId="77777777" w:rsidR="00B2172E" w:rsidRPr="00015F57" w:rsidRDefault="00B2172E" w:rsidP="00995A35">
            <w:pPr>
              <w:jc w:val="center"/>
              <w:rPr>
                <w:sz w:val="20"/>
                <w:szCs w:val="20"/>
              </w:rPr>
            </w:pPr>
          </w:p>
        </w:tc>
        <w:tc>
          <w:tcPr>
            <w:tcW w:w="992" w:type="dxa"/>
            <w:shd w:val="clear" w:color="auto" w:fill="auto"/>
          </w:tcPr>
          <w:p w14:paraId="223EF06C" w14:textId="77777777" w:rsidR="00B2172E" w:rsidRPr="00015F57" w:rsidRDefault="00B2172E" w:rsidP="00995A35">
            <w:pPr>
              <w:rPr>
                <w:sz w:val="20"/>
                <w:szCs w:val="20"/>
              </w:rPr>
            </w:pPr>
          </w:p>
        </w:tc>
      </w:tr>
      <w:tr w:rsidR="00B2172E" w:rsidRPr="00015F57" w14:paraId="7F2AC978" w14:textId="77777777" w:rsidTr="00995A35">
        <w:trPr>
          <w:trHeight w:val="1269"/>
        </w:trPr>
        <w:tc>
          <w:tcPr>
            <w:tcW w:w="2376" w:type="dxa"/>
            <w:shd w:val="clear" w:color="auto" w:fill="auto"/>
          </w:tcPr>
          <w:p w14:paraId="2E0B0565" w14:textId="77777777" w:rsidR="00B2172E" w:rsidRPr="00015F57" w:rsidRDefault="00B2172E" w:rsidP="00995A35">
            <w:pPr>
              <w:autoSpaceDE w:val="0"/>
              <w:autoSpaceDN w:val="0"/>
              <w:adjustRightInd w:val="0"/>
              <w:jc w:val="left"/>
              <w:rPr>
                <w:b/>
                <w:bCs/>
                <w:sz w:val="20"/>
                <w:szCs w:val="20"/>
              </w:rPr>
            </w:pPr>
          </w:p>
          <w:p w14:paraId="77DAC6B5" w14:textId="77777777" w:rsidR="00B2172E" w:rsidRPr="00015F57" w:rsidRDefault="00B2172E" w:rsidP="00995A35">
            <w:pPr>
              <w:autoSpaceDE w:val="0"/>
              <w:autoSpaceDN w:val="0"/>
              <w:adjustRightInd w:val="0"/>
              <w:jc w:val="left"/>
              <w:rPr>
                <w:sz w:val="20"/>
                <w:szCs w:val="20"/>
              </w:rPr>
            </w:pPr>
            <w:r w:rsidRPr="00015F57">
              <w:rPr>
                <w:b/>
                <w:bCs/>
                <w:sz w:val="20"/>
                <w:szCs w:val="20"/>
              </w:rPr>
              <w:t xml:space="preserve">COSTRUZIONE  COMPLETADI CAPI BASE E DELLE   TRASFORMAZIONI </w:t>
            </w:r>
          </w:p>
        </w:tc>
        <w:tc>
          <w:tcPr>
            <w:tcW w:w="2835" w:type="dxa"/>
            <w:shd w:val="clear" w:color="auto" w:fill="auto"/>
          </w:tcPr>
          <w:p w14:paraId="1F0617D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47CDB0A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8FFDCA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4AC1AE0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33EA3A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51823D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5A23CC7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A67EE83"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035E60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5EC6EE4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0B0730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5C3903A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24E9F3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D3E267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456934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85BC702"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43EE5984"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29ECE2DD"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7FC7FDD1" w14:textId="77777777" w:rsidR="00B2172E" w:rsidRPr="00015F57" w:rsidRDefault="00B2172E" w:rsidP="00995A35">
            <w:pPr>
              <w:autoSpaceDE w:val="0"/>
              <w:autoSpaceDN w:val="0"/>
              <w:adjustRightInd w:val="0"/>
              <w:rPr>
                <w:b/>
                <w:bCs/>
                <w:sz w:val="20"/>
                <w:szCs w:val="20"/>
              </w:rPr>
            </w:pPr>
            <w:r w:rsidRPr="00015F57">
              <w:rPr>
                <w:b/>
                <w:bCs/>
                <w:sz w:val="20"/>
                <w:szCs w:val="20"/>
              </w:rPr>
              <w:t>1.25</w:t>
            </w:r>
          </w:p>
          <w:p w14:paraId="36612A58" w14:textId="77777777" w:rsidR="00B2172E" w:rsidRPr="00015F57" w:rsidRDefault="00B2172E" w:rsidP="00995A35">
            <w:pPr>
              <w:autoSpaceDE w:val="0"/>
              <w:autoSpaceDN w:val="0"/>
              <w:adjustRightInd w:val="0"/>
              <w:rPr>
                <w:b/>
                <w:bCs/>
                <w:sz w:val="20"/>
                <w:szCs w:val="20"/>
              </w:rPr>
            </w:pPr>
            <w:r w:rsidRPr="00015F57">
              <w:rPr>
                <w:b/>
                <w:bCs/>
                <w:sz w:val="20"/>
                <w:szCs w:val="20"/>
              </w:rPr>
              <w:t>1.5</w:t>
            </w:r>
          </w:p>
          <w:p w14:paraId="48A24FB4" w14:textId="77777777" w:rsidR="00B2172E" w:rsidRPr="00015F57" w:rsidRDefault="00B2172E" w:rsidP="00995A35">
            <w:pPr>
              <w:autoSpaceDE w:val="0"/>
              <w:autoSpaceDN w:val="0"/>
              <w:adjustRightInd w:val="0"/>
              <w:rPr>
                <w:b/>
                <w:bCs/>
                <w:sz w:val="20"/>
                <w:szCs w:val="20"/>
              </w:rPr>
            </w:pPr>
            <w:r w:rsidRPr="00015F57">
              <w:rPr>
                <w:b/>
                <w:bCs/>
                <w:sz w:val="20"/>
                <w:szCs w:val="20"/>
              </w:rPr>
              <w:t>1.75</w:t>
            </w:r>
          </w:p>
          <w:p w14:paraId="15D88F26" w14:textId="77777777" w:rsidR="00B2172E" w:rsidRPr="00015F57" w:rsidRDefault="00B2172E" w:rsidP="00995A35">
            <w:pPr>
              <w:autoSpaceDE w:val="0"/>
              <w:autoSpaceDN w:val="0"/>
              <w:adjustRightInd w:val="0"/>
              <w:rPr>
                <w:b/>
                <w:bCs/>
                <w:sz w:val="20"/>
                <w:szCs w:val="20"/>
              </w:rPr>
            </w:pPr>
            <w:r w:rsidRPr="00015F57">
              <w:rPr>
                <w:b/>
                <w:bCs/>
                <w:sz w:val="20"/>
                <w:szCs w:val="20"/>
              </w:rPr>
              <w:t>2</w:t>
            </w:r>
          </w:p>
          <w:p w14:paraId="2FF867B8" w14:textId="77777777" w:rsidR="00B2172E" w:rsidRPr="00015F57" w:rsidRDefault="00B2172E" w:rsidP="00995A35">
            <w:pPr>
              <w:autoSpaceDE w:val="0"/>
              <w:autoSpaceDN w:val="0"/>
              <w:adjustRightInd w:val="0"/>
              <w:rPr>
                <w:b/>
                <w:bCs/>
                <w:sz w:val="20"/>
                <w:szCs w:val="20"/>
              </w:rPr>
            </w:pPr>
            <w:r w:rsidRPr="00015F57">
              <w:rPr>
                <w:b/>
                <w:bCs/>
                <w:sz w:val="20"/>
                <w:szCs w:val="20"/>
              </w:rPr>
              <w:t>2.25</w:t>
            </w:r>
          </w:p>
          <w:p w14:paraId="67AFB92F" w14:textId="77777777" w:rsidR="00B2172E" w:rsidRPr="00015F57" w:rsidRDefault="00B2172E" w:rsidP="00995A35">
            <w:pPr>
              <w:rPr>
                <w:sz w:val="20"/>
                <w:szCs w:val="20"/>
              </w:rPr>
            </w:pPr>
            <w:r w:rsidRPr="00015F57">
              <w:rPr>
                <w:b/>
                <w:bCs/>
                <w:sz w:val="20"/>
                <w:szCs w:val="20"/>
              </w:rPr>
              <w:t>2.5</w:t>
            </w:r>
          </w:p>
        </w:tc>
        <w:tc>
          <w:tcPr>
            <w:tcW w:w="851" w:type="dxa"/>
            <w:shd w:val="clear" w:color="auto" w:fill="auto"/>
          </w:tcPr>
          <w:p w14:paraId="5B603AE1" w14:textId="77777777" w:rsidR="00B2172E" w:rsidRPr="00015F57" w:rsidRDefault="00B2172E" w:rsidP="00995A35">
            <w:pPr>
              <w:jc w:val="center"/>
              <w:rPr>
                <w:sz w:val="20"/>
                <w:szCs w:val="20"/>
              </w:rPr>
            </w:pPr>
          </w:p>
          <w:p w14:paraId="15BFBEC7" w14:textId="77777777" w:rsidR="00B2172E" w:rsidRPr="00015F57" w:rsidRDefault="00B2172E" w:rsidP="00995A35">
            <w:pPr>
              <w:jc w:val="center"/>
              <w:rPr>
                <w:sz w:val="20"/>
                <w:szCs w:val="20"/>
              </w:rPr>
            </w:pPr>
          </w:p>
          <w:p w14:paraId="7806A77D" w14:textId="77777777" w:rsidR="00B2172E" w:rsidRPr="00015F57" w:rsidRDefault="00B2172E" w:rsidP="00995A35">
            <w:pPr>
              <w:jc w:val="center"/>
              <w:rPr>
                <w:sz w:val="20"/>
                <w:szCs w:val="20"/>
              </w:rPr>
            </w:pPr>
          </w:p>
          <w:p w14:paraId="32546664" w14:textId="77777777" w:rsidR="00B2172E" w:rsidRPr="00015F57" w:rsidRDefault="00B2172E" w:rsidP="00995A35">
            <w:pPr>
              <w:jc w:val="center"/>
              <w:rPr>
                <w:b/>
                <w:sz w:val="20"/>
                <w:szCs w:val="20"/>
              </w:rPr>
            </w:pPr>
            <w:r w:rsidRPr="00015F57">
              <w:rPr>
                <w:b/>
                <w:sz w:val="20"/>
                <w:szCs w:val="20"/>
              </w:rPr>
              <w:t>2.5</w:t>
            </w:r>
          </w:p>
        </w:tc>
        <w:tc>
          <w:tcPr>
            <w:tcW w:w="992" w:type="dxa"/>
            <w:shd w:val="clear" w:color="auto" w:fill="auto"/>
          </w:tcPr>
          <w:p w14:paraId="6AE8C718" w14:textId="77777777" w:rsidR="00B2172E" w:rsidRPr="00015F57" w:rsidRDefault="00B2172E" w:rsidP="00995A35">
            <w:pPr>
              <w:rPr>
                <w:sz w:val="20"/>
                <w:szCs w:val="20"/>
              </w:rPr>
            </w:pPr>
          </w:p>
        </w:tc>
      </w:tr>
      <w:tr w:rsidR="00B2172E" w:rsidRPr="00015F57" w14:paraId="20B50DF3" w14:textId="77777777" w:rsidTr="00995A35">
        <w:trPr>
          <w:trHeight w:val="1984"/>
        </w:trPr>
        <w:tc>
          <w:tcPr>
            <w:tcW w:w="2376" w:type="dxa"/>
            <w:shd w:val="clear" w:color="auto" w:fill="auto"/>
          </w:tcPr>
          <w:p w14:paraId="277FF436" w14:textId="77777777" w:rsidR="00B2172E" w:rsidRPr="00015F57" w:rsidRDefault="00B2172E" w:rsidP="00995A35">
            <w:pPr>
              <w:autoSpaceDE w:val="0"/>
              <w:autoSpaceDN w:val="0"/>
              <w:adjustRightInd w:val="0"/>
              <w:rPr>
                <w:b/>
                <w:bCs/>
                <w:sz w:val="20"/>
                <w:szCs w:val="20"/>
              </w:rPr>
            </w:pPr>
          </w:p>
          <w:p w14:paraId="72C87995" w14:textId="77777777" w:rsidR="00B2172E" w:rsidRPr="00015F57" w:rsidRDefault="00B2172E" w:rsidP="00995A35">
            <w:pPr>
              <w:autoSpaceDE w:val="0"/>
              <w:autoSpaceDN w:val="0"/>
              <w:adjustRightInd w:val="0"/>
              <w:rPr>
                <w:b/>
                <w:bCs/>
                <w:sz w:val="20"/>
                <w:szCs w:val="20"/>
              </w:rPr>
            </w:pPr>
            <w:r w:rsidRPr="00015F57">
              <w:rPr>
                <w:b/>
                <w:sz w:val="20"/>
                <w:szCs w:val="20"/>
              </w:rPr>
              <w:t>CHIAREZZA E PRECISIONE DEL SEGNO</w:t>
            </w:r>
          </w:p>
        </w:tc>
        <w:tc>
          <w:tcPr>
            <w:tcW w:w="2835" w:type="dxa"/>
            <w:shd w:val="clear" w:color="auto" w:fill="auto"/>
          </w:tcPr>
          <w:p w14:paraId="0FED2B4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8A2679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296BC33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62C44B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B55A58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6FBC25F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2008C96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C240EAD"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E53BF8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4DE7EFE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55EBDB9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54542C2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3C2F07D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34CD95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63A995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119D4C1"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703DFC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3AABE1D4"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6F035F6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w:t>
            </w:r>
          </w:p>
          <w:p w14:paraId="6F6ECC2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089ACBC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1.4</w:t>
            </w:r>
          </w:p>
          <w:p w14:paraId="3587B85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1.6</w:t>
            </w:r>
          </w:p>
          <w:p w14:paraId="32B83D9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611FD572" w14:textId="77777777" w:rsidR="00B2172E" w:rsidRPr="00015F57" w:rsidRDefault="00B2172E" w:rsidP="00995A35">
            <w:pPr>
              <w:jc w:val="center"/>
              <w:rPr>
                <w:sz w:val="20"/>
                <w:szCs w:val="20"/>
              </w:rPr>
            </w:pPr>
            <w:r w:rsidRPr="00015F57">
              <w:rPr>
                <w:b/>
                <w:bCs/>
                <w:sz w:val="20"/>
                <w:szCs w:val="20"/>
              </w:rPr>
              <w:t>2</w:t>
            </w:r>
          </w:p>
        </w:tc>
        <w:tc>
          <w:tcPr>
            <w:tcW w:w="851" w:type="dxa"/>
            <w:shd w:val="clear" w:color="auto" w:fill="auto"/>
          </w:tcPr>
          <w:p w14:paraId="1D4C5F77" w14:textId="77777777" w:rsidR="00B2172E" w:rsidRPr="00015F57" w:rsidRDefault="00B2172E" w:rsidP="00995A35">
            <w:pPr>
              <w:jc w:val="center"/>
              <w:rPr>
                <w:b/>
                <w:bCs/>
                <w:sz w:val="20"/>
                <w:szCs w:val="20"/>
              </w:rPr>
            </w:pPr>
          </w:p>
          <w:p w14:paraId="15F72509" w14:textId="77777777" w:rsidR="00B2172E" w:rsidRPr="00015F57" w:rsidRDefault="00B2172E" w:rsidP="00995A35">
            <w:pPr>
              <w:jc w:val="center"/>
              <w:rPr>
                <w:b/>
                <w:bCs/>
                <w:sz w:val="20"/>
                <w:szCs w:val="20"/>
              </w:rPr>
            </w:pPr>
          </w:p>
          <w:p w14:paraId="455484B7" w14:textId="77777777" w:rsidR="00B2172E" w:rsidRPr="00015F57" w:rsidRDefault="00B2172E" w:rsidP="00995A35">
            <w:pPr>
              <w:jc w:val="center"/>
              <w:rPr>
                <w:b/>
                <w:bCs/>
                <w:sz w:val="20"/>
                <w:szCs w:val="20"/>
              </w:rPr>
            </w:pPr>
          </w:p>
          <w:p w14:paraId="56742E08" w14:textId="77777777" w:rsidR="00B2172E" w:rsidRPr="00015F57" w:rsidRDefault="00B2172E" w:rsidP="00995A35">
            <w:pPr>
              <w:jc w:val="center"/>
              <w:rPr>
                <w:sz w:val="20"/>
                <w:szCs w:val="20"/>
              </w:rPr>
            </w:pPr>
            <w:r w:rsidRPr="00015F57">
              <w:rPr>
                <w:b/>
                <w:sz w:val="20"/>
                <w:szCs w:val="20"/>
              </w:rPr>
              <w:t>2</w:t>
            </w:r>
          </w:p>
        </w:tc>
        <w:tc>
          <w:tcPr>
            <w:tcW w:w="992" w:type="dxa"/>
            <w:shd w:val="clear" w:color="auto" w:fill="auto"/>
          </w:tcPr>
          <w:p w14:paraId="4216C2AC" w14:textId="77777777" w:rsidR="00B2172E" w:rsidRPr="00015F57" w:rsidRDefault="00B2172E" w:rsidP="00995A35">
            <w:pPr>
              <w:autoSpaceDE w:val="0"/>
              <w:autoSpaceDN w:val="0"/>
              <w:adjustRightInd w:val="0"/>
              <w:rPr>
                <w:b/>
                <w:bCs/>
                <w:sz w:val="20"/>
                <w:szCs w:val="20"/>
              </w:rPr>
            </w:pPr>
          </w:p>
          <w:p w14:paraId="7E370B2F" w14:textId="77777777" w:rsidR="00B2172E" w:rsidRPr="00015F57" w:rsidRDefault="00B2172E" w:rsidP="00995A35">
            <w:pPr>
              <w:autoSpaceDE w:val="0"/>
              <w:autoSpaceDN w:val="0"/>
              <w:adjustRightInd w:val="0"/>
              <w:rPr>
                <w:b/>
                <w:bCs/>
                <w:sz w:val="20"/>
                <w:szCs w:val="20"/>
              </w:rPr>
            </w:pPr>
          </w:p>
        </w:tc>
      </w:tr>
      <w:tr w:rsidR="00B2172E" w:rsidRPr="00015F57" w14:paraId="56B31F9F" w14:textId="77777777" w:rsidTr="00995A35">
        <w:trPr>
          <w:trHeight w:val="1410"/>
        </w:trPr>
        <w:tc>
          <w:tcPr>
            <w:tcW w:w="2376" w:type="dxa"/>
            <w:shd w:val="clear" w:color="auto" w:fill="auto"/>
          </w:tcPr>
          <w:p w14:paraId="5CE4F120" w14:textId="77777777" w:rsidR="00B2172E" w:rsidRPr="00015F57" w:rsidRDefault="00B2172E" w:rsidP="00995A35">
            <w:pPr>
              <w:autoSpaceDE w:val="0"/>
              <w:autoSpaceDN w:val="0"/>
              <w:adjustRightInd w:val="0"/>
              <w:jc w:val="left"/>
              <w:rPr>
                <w:sz w:val="20"/>
                <w:szCs w:val="20"/>
              </w:rPr>
            </w:pPr>
            <w:r w:rsidRPr="00015F57">
              <w:rPr>
                <w:b/>
                <w:bCs/>
                <w:sz w:val="20"/>
                <w:szCs w:val="20"/>
              </w:rPr>
              <w:t>NOTE TECNICHE</w:t>
            </w:r>
          </w:p>
        </w:tc>
        <w:tc>
          <w:tcPr>
            <w:tcW w:w="2835" w:type="dxa"/>
            <w:shd w:val="clear" w:color="auto" w:fill="auto"/>
          </w:tcPr>
          <w:p w14:paraId="56034E4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7DE40E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46D7CB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7576B2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FB680B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4776079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160EDEF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38D584A"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080FA8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F18F41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B594D1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BEFDF7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4C5CF68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56B780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26E7B71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2671F48"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6927DCA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3948E828"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3CFF192D"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2175BA9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3C8464F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3E2201FE"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39B331D5"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2A8B99F0"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489D52B2" w14:textId="77777777" w:rsidR="00B2172E" w:rsidRPr="00015F57" w:rsidRDefault="00B2172E" w:rsidP="00995A35">
            <w:pPr>
              <w:jc w:val="center"/>
              <w:rPr>
                <w:sz w:val="20"/>
                <w:szCs w:val="20"/>
              </w:rPr>
            </w:pPr>
          </w:p>
          <w:p w14:paraId="567A4D94" w14:textId="77777777" w:rsidR="00B2172E" w:rsidRPr="00015F57" w:rsidRDefault="00B2172E" w:rsidP="00995A35">
            <w:pPr>
              <w:jc w:val="center"/>
              <w:rPr>
                <w:sz w:val="20"/>
                <w:szCs w:val="20"/>
              </w:rPr>
            </w:pPr>
          </w:p>
          <w:p w14:paraId="2CFF1B95" w14:textId="77777777" w:rsidR="00B2172E" w:rsidRPr="00015F57" w:rsidRDefault="00B2172E" w:rsidP="00995A35">
            <w:pPr>
              <w:jc w:val="center"/>
              <w:rPr>
                <w:sz w:val="20"/>
                <w:szCs w:val="20"/>
              </w:rPr>
            </w:pPr>
          </w:p>
          <w:p w14:paraId="51D1DD6C"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7B285E35" w14:textId="77777777" w:rsidR="00B2172E" w:rsidRPr="00015F57" w:rsidRDefault="00B2172E" w:rsidP="00995A35">
            <w:pPr>
              <w:autoSpaceDE w:val="0"/>
              <w:autoSpaceDN w:val="0"/>
              <w:adjustRightInd w:val="0"/>
              <w:jc w:val="left"/>
              <w:rPr>
                <w:sz w:val="20"/>
                <w:szCs w:val="20"/>
              </w:rPr>
            </w:pPr>
          </w:p>
        </w:tc>
      </w:tr>
      <w:tr w:rsidR="00B2172E" w:rsidRPr="00015F57" w14:paraId="43159C26" w14:textId="77777777" w:rsidTr="00995A35">
        <w:trPr>
          <w:trHeight w:val="1127"/>
        </w:trPr>
        <w:tc>
          <w:tcPr>
            <w:tcW w:w="2376" w:type="dxa"/>
            <w:shd w:val="clear" w:color="auto" w:fill="auto"/>
          </w:tcPr>
          <w:p w14:paraId="30D10715" w14:textId="77777777" w:rsidR="00B2172E" w:rsidRPr="00015F57" w:rsidRDefault="00B2172E" w:rsidP="00995A35">
            <w:pPr>
              <w:autoSpaceDE w:val="0"/>
              <w:autoSpaceDN w:val="0"/>
              <w:adjustRightInd w:val="0"/>
              <w:rPr>
                <w:b/>
                <w:bCs/>
                <w:sz w:val="20"/>
                <w:szCs w:val="20"/>
              </w:rPr>
            </w:pPr>
          </w:p>
          <w:p w14:paraId="5E096ED1" w14:textId="77777777" w:rsidR="00B2172E" w:rsidRPr="00015F57" w:rsidRDefault="00B2172E" w:rsidP="00995A35">
            <w:pPr>
              <w:autoSpaceDE w:val="0"/>
              <w:autoSpaceDN w:val="0"/>
              <w:adjustRightInd w:val="0"/>
              <w:rPr>
                <w:b/>
                <w:bCs/>
                <w:sz w:val="20"/>
                <w:szCs w:val="20"/>
              </w:rPr>
            </w:pPr>
            <w:r w:rsidRPr="00015F57">
              <w:rPr>
                <w:b/>
                <w:sz w:val="20"/>
                <w:szCs w:val="20"/>
              </w:rPr>
              <w:t xml:space="preserve">UTILIZZO ADEGUATO DEGLI STRUMENTI </w:t>
            </w:r>
          </w:p>
        </w:tc>
        <w:tc>
          <w:tcPr>
            <w:tcW w:w="2835" w:type="dxa"/>
            <w:shd w:val="clear" w:color="auto" w:fill="auto"/>
          </w:tcPr>
          <w:p w14:paraId="2AED3EF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A963B7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2073152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9FE338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280AD5A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42B2150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4DE307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1AF74863"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lastRenderedPageBreak/>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1BA0C60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lastRenderedPageBreak/>
              <w:t xml:space="preserve">Nettamente </w:t>
            </w:r>
            <w:proofErr w:type="spellStart"/>
            <w:r w:rsidRPr="00015F57">
              <w:rPr>
                <w:rFonts w:ascii="Times New Roman" w:hAnsi="Times New Roman"/>
                <w:b/>
                <w:bCs/>
                <w:sz w:val="20"/>
                <w:szCs w:val="20"/>
              </w:rPr>
              <w:t>scarso</w:t>
            </w:r>
            <w:proofErr w:type="spellEnd"/>
          </w:p>
          <w:p w14:paraId="01DA8A2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7F30B8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020E229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7351146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08898E3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2020AA4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030E2F3"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E7F3B8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421A725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0BA07EF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w:t>
            </w:r>
          </w:p>
          <w:p w14:paraId="2732C48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61A98AB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1.4</w:t>
            </w:r>
          </w:p>
          <w:p w14:paraId="403B600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1.6</w:t>
            </w:r>
          </w:p>
          <w:p w14:paraId="40DED1D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3F241565" w14:textId="77777777" w:rsidR="00B2172E" w:rsidRPr="00015F57" w:rsidRDefault="00B2172E" w:rsidP="00995A35">
            <w:pPr>
              <w:jc w:val="center"/>
              <w:rPr>
                <w:sz w:val="20"/>
                <w:szCs w:val="20"/>
              </w:rPr>
            </w:pPr>
            <w:r w:rsidRPr="00015F57">
              <w:rPr>
                <w:b/>
                <w:bCs/>
                <w:sz w:val="20"/>
                <w:szCs w:val="20"/>
              </w:rPr>
              <w:t>2</w:t>
            </w:r>
          </w:p>
        </w:tc>
        <w:tc>
          <w:tcPr>
            <w:tcW w:w="851" w:type="dxa"/>
            <w:shd w:val="clear" w:color="auto" w:fill="auto"/>
          </w:tcPr>
          <w:p w14:paraId="66558EB1" w14:textId="77777777" w:rsidR="00B2172E" w:rsidRPr="00015F57" w:rsidRDefault="00B2172E" w:rsidP="00995A35">
            <w:pPr>
              <w:jc w:val="center"/>
              <w:rPr>
                <w:b/>
                <w:bCs/>
                <w:sz w:val="20"/>
                <w:szCs w:val="20"/>
              </w:rPr>
            </w:pPr>
          </w:p>
          <w:p w14:paraId="7B5015AE" w14:textId="77777777" w:rsidR="00B2172E" w:rsidRPr="00015F57" w:rsidRDefault="00B2172E" w:rsidP="00995A35">
            <w:pPr>
              <w:jc w:val="center"/>
              <w:rPr>
                <w:b/>
                <w:bCs/>
                <w:sz w:val="20"/>
                <w:szCs w:val="20"/>
              </w:rPr>
            </w:pPr>
          </w:p>
          <w:p w14:paraId="4A5CBE4E" w14:textId="77777777" w:rsidR="00B2172E" w:rsidRPr="00015F57" w:rsidRDefault="00B2172E" w:rsidP="00995A35">
            <w:pPr>
              <w:jc w:val="center"/>
              <w:rPr>
                <w:b/>
                <w:bCs/>
                <w:sz w:val="20"/>
                <w:szCs w:val="20"/>
              </w:rPr>
            </w:pPr>
          </w:p>
          <w:p w14:paraId="62FD872F" w14:textId="77777777" w:rsidR="00B2172E" w:rsidRPr="00015F57" w:rsidRDefault="00B2172E" w:rsidP="00995A35">
            <w:pPr>
              <w:jc w:val="center"/>
              <w:rPr>
                <w:sz w:val="20"/>
                <w:szCs w:val="20"/>
              </w:rPr>
            </w:pPr>
            <w:r w:rsidRPr="00015F57">
              <w:rPr>
                <w:b/>
                <w:sz w:val="20"/>
                <w:szCs w:val="20"/>
              </w:rPr>
              <w:t>2</w:t>
            </w:r>
          </w:p>
        </w:tc>
        <w:tc>
          <w:tcPr>
            <w:tcW w:w="992" w:type="dxa"/>
            <w:shd w:val="clear" w:color="auto" w:fill="auto"/>
          </w:tcPr>
          <w:p w14:paraId="3337EF8A" w14:textId="77777777" w:rsidR="00B2172E" w:rsidRPr="00015F57" w:rsidRDefault="00B2172E" w:rsidP="00995A35">
            <w:pPr>
              <w:autoSpaceDE w:val="0"/>
              <w:autoSpaceDN w:val="0"/>
              <w:adjustRightInd w:val="0"/>
              <w:rPr>
                <w:b/>
                <w:bCs/>
                <w:sz w:val="20"/>
                <w:szCs w:val="20"/>
              </w:rPr>
            </w:pPr>
          </w:p>
          <w:p w14:paraId="03ED5655" w14:textId="77777777" w:rsidR="00B2172E" w:rsidRPr="00015F57" w:rsidRDefault="00B2172E" w:rsidP="00995A35">
            <w:pPr>
              <w:autoSpaceDE w:val="0"/>
              <w:autoSpaceDN w:val="0"/>
              <w:adjustRightInd w:val="0"/>
              <w:rPr>
                <w:b/>
                <w:bCs/>
                <w:sz w:val="20"/>
                <w:szCs w:val="20"/>
              </w:rPr>
            </w:pPr>
          </w:p>
        </w:tc>
      </w:tr>
    </w:tbl>
    <w:p w14:paraId="2F142A28" w14:textId="77777777" w:rsidR="00B2172E" w:rsidRPr="00015F57" w:rsidRDefault="00B2172E" w:rsidP="00B2172E">
      <w:pPr>
        <w:rPr>
          <w:b/>
          <w:bCs/>
          <w:sz w:val="20"/>
          <w:szCs w:val="20"/>
        </w:rPr>
      </w:pPr>
    </w:p>
    <w:p w14:paraId="33A21DE5" w14:textId="77777777" w:rsidR="00B2172E" w:rsidRPr="00015F57" w:rsidRDefault="00B2172E" w:rsidP="00B2172E">
      <w:pPr>
        <w:rPr>
          <w:b/>
          <w:bCs/>
          <w:sz w:val="20"/>
          <w:szCs w:val="20"/>
        </w:rPr>
      </w:pPr>
    </w:p>
    <w:p w14:paraId="6D619A1A" w14:textId="77777777" w:rsidR="00B2172E" w:rsidRPr="00015F57" w:rsidRDefault="00B2172E" w:rsidP="00B2172E">
      <w:pPr>
        <w:rPr>
          <w:rFonts w:eastAsia="TrebuchetMS"/>
          <w:b/>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5461D553" w14:textId="77777777" w:rsidR="00B2172E" w:rsidRPr="00015F57" w:rsidRDefault="00B2172E" w:rsidP="00B2172E">
      <w:pPr>
        <w:rPr>
          <w:rFonts w:eastAsia="TrebuchetMS"/>
          <w:b/>
          <w:sz w:val="20"/>
          <w:szCs w:val="20"/>
        </w:rPr>
      </w:pPr>
    </w:p>
    <w:p w14:paraId="4841B0FC" w14:textId="77777777" w:rsidR="00B2172E" w:rsidRPr="00015F57" w:rsidRDefault="00B2172E" w:rsidP="00B2172E">
      <w:pPr>
        <w:rPr>
          <w:rFonts w:eastAsia="TrebuchetMS"/>
          <w:b/>
          <w:sz w:val="20"/>
          <w:szCs w:val="20"/>
        </w:rPr>
      </w:pPr>
    </w:p>
    <w:p w14:paraId="1B2F999A" w14:textId="7784EFFD" w:rsidR="00B2172E" w:rsidRDefault="00B2172E" w:rsidP="00B2172E">
      <w:pPr>
        <w:rPr>
          <w:sz w:val="20"/>
          <w:szCs w:val="20"/>
        </w:rPr>
      </w:pPr>
    </w:p>
    <w:p w14:paraId="41F7ADE7" w14:textId="55D74D76" w:rsidR="003D7C92" w:rsidRDefault="003D7C92" w:rsidP="00B2172E">
      <w:pPr>
        <w:rPr>
          <w:sz w:val="20"/>
          <w:szCs w:val="20"/>
        </w:rPr>
      </w:pPr>
    </w:p>
    <w:p w14:paraId="3FC379D7" w14:textId="4925FC01" w:rsidR="003D7C92" w:rsidRDefault="003D7C92" w:rsidP="00B2172E">
      <w:pPr>
        <w:rPr>
          <w:sz w:val="20"/>
          <w:szCs w:val="20"/>
        </w:rPr>
      </w:pPr>
    </w:p>
    <w:p w14:paraId="51419677" w14:textId="5C3646D8" w:rsidR="003D7C92" w:rsidRDefault="003D7C92" w:rsidP="00B2172E">
      <w:pPr>
        <w:rPr>
          <w:sz w:val="20"/>
          <w:szCs w:val="20"/>
        </w:rPr>
      </w:pPr>
    </w:p>
    <w:p w14:paraId="2948B0B9" w14:textId="64B08465" w:rsidR="003D7C92" w:rsidRDefault="003D7C92" w:rsidP="00B2172E">
      <w:pPr>
        <w:rPr>
          <w:sz w:val="20"/>
          <w:szCs w:val="20"/>
        </w:rPr>
      </w:pPr>
    </w:p>
    <w:p w14:paraId="62D3F2B4" w14:textId="7812BF53" w:rsidR="003D7C92" w:rsidRDefault="003D7C92" w:rsidP="00B2172E">
      <w:pPr>
        <w:rPr>
          <w:sz w:val="20"/>
          <w:szCs w:val="20"/>
        </w:rPr>
      </w:pPr>
    </w:p>
    <w:p w14:paraId="0242CE7D" w14:textId="57F84449" w:rsidR="003D7C92" w:rsidRDefault="003D7C92" w:rsidP="00B2172E">
      <w:pPr>
        <w:rPr>
          <w:sz w:val="20"/>
          <w:szCs w:val="20"/>
        </w:rPr>
      </w:pPr>
    </w:p>
    <w:p w14:paraId="6A608B2C" w14:textId="14C801FC" w:rsidR="003D7C92" w:rsidRDefault="003D7C92" w:rsidP="00B2172E">
      <w:pPr>
        <w:rPr>
          <w:sz w:val="20"/>
          <w:szCs w:val="20"/>
        </w:rPr>
      </w:pPr>
    </w:p>
    <w:p w14:paraId="5800E2B5" w14:textId="35062281" w:rsidR="003D7C92" w:rsidRDefault="003D7C92" w:rsidP="00B2172E">
      <w:pPr>
        <w:rPr>
          <w:sz w:val="20"/>
          <w:szCs w:val="20"/>
        </w:rPr>
      </w:pPr>
    </w:p>
    <w:p w14:paraId="47668628" w14:textId="43357776" w:rsidR="003D7C92" w:rsidRDefault="003D7C92" w:rsidP="00B2172E">
      <w:pPr>
        <w:rPr>
          <w:sz w:val="20"/>
          <w:szCs w:val="20"/>
        </w:rPr>
      </w:pPr>
    </w:p>
    <w:p w14:paraId="7534B5EB" w14:textId="0233E03A" w:rsidR="003D7C92" w:rsidRDefault="003D7C92" w:rsidP="00B2172E">
      <w:pPr>
        <w:rPr>
          <w:sz w:val="20"/>
          <w:szCs w:val="20"/>
        </w:rPr>
      </w:pPr>
    </w:p>
    <w:p w14:paraId="1B2DBB42" w14:textId="44759092" w:rsidR="003D7C92" w:rsidRDefault="003D7C92" w:rsidP="00B2172E">
      <w:pPr>
        <w:rPr>
          <w:sz w:val="20"/>
          <w:szCs w:val="20"/>
        </w:rPr>
      </w:pPr>
    </w:p>
    <w:p w14:paraId="6D38075B" w14:textId="6285AE52" w:rsidR="003D7C92" w:rsidRDefault="003D7C92" w:rsidP="00B2172E">
      <w:pPr>
        <w:rPr>
          <w:sz w:val="20"/>
          <w:szCs w:val="20"/>
        </w:rPr>
      </w:pPr>
    </w:p>
    <w:p w14:paraId="3D7D69D0" w14:textId="0F512B3B" w:rsidR="00677B6A" w:rsidRDefault="00677B6A" w:rsidP="00B2172E">
      <w:pPr>
        <w:rPr>
          <w:sz w:val="20"/>
          <w:szCs w:val="20"/>
        </w:rPr>
      </w:pPr>
    </w:p>
    <w:p w14:paraId="37F421AB" w14:textId="2BBC6F8B" w:rsidR="00677B6A" w:rsidRDefault="00677B6A" w:rsidP="00B2172E">
      <w:pPr>
        <w:rPr>
          <w:sz w:val="20"/>
          <w:szCs w:val="20"/>
        </w:rPr>
      </w:pPr>
    </w:p>
    <w:p w14:paraId="770FF9D7" w14:textId="3AF09ED9" w:rsidR="00677B6A" w:rsidRDefault="00677B6A" w:rsidP="00B2172E">
      <w:pPr>
        <w:rPr>
          <w:sz w:val="20"/>
          <w:szCs w:val="20"/>
        </w:rPr>
      </w:pPr>
    </w:p>
    <w:p w14:paraId="3C0ABA7B" w14:textId="02A0DDC0" w:rsidR="00677B6A" w:rsidRDefault="00677B6A" w:rsidP="00B2172E">
      <w:pPr>
        <w:rPr>
          <w:sz w:val="20"/>
          <w:szCs w:val="20"/>
        </w:rPr>
      </w:pPr>
    </w:p>
    <w:p w14:paraId="7067B2CA" w14:textId="5542D762" w:rsidR="00677B6A" w:rsidRDefault="00677B6A" w:rsidP="00B2172E">
      <w:pPr>
        <w:rPr>
          <w:sz w:val="20"/>
          <w:szCs w:val="20"/>
        </w:rPr>
      </w:pPr>
    </w:p>
    <w:p w14:paraId="004DC005" w14:textId="41CC2522" w:rsidR="00677B6A" w:rsidRDefault="00677B6A" w:rsidP="00B2172E">
      <w:pPr>
        <w:rPr>
          <w:sz w:val="20"/>
          <w:szCs w:val="20"/>
        </w:rPr>
      </w:pPr>
    </w:p>
    <w:p w14:paraId="4FB94E5D" w14:textId="130012D1" w:rsidR="00677B6A" w:rsidRDefault="00677B6A" w:rsidP="00B2172E">
      <w:pPr>
        <w:rPr>
          <w:sz w:val="20"/>
          <w:szCs w:val="20"/>
        </w:rPr>
      </w:pPr>
    </w:p>
    <w:p w14:paraId="04DE84EA" w14:textId="679DC631" w:rsidR="00677B6A" w:rsidRDefault="00677B6A" w:rsidP="00B2172E">
      <w:pPr>
        <w:rPr>
          <w:sz w:val="20"/>
          <w:szCs w:val="20"/>
        </w:rPr>
      </w:pPr>
    </w:p>
    <w:p w14:paraId="2AC9470E" w14:textId="06B7A43A" w:rsidR="00677B6A" w:rsidRDefault="00677B6A" w:rsidP="00B2172E">
      <w:pPr>
        <w:rPr>
          <w:sz w:val="20"/>
          <w:szCs w:val="20"/>
        </w:rPr>
      </w:pPr>
    </w:p>
    <w:p w14:paraId="4E240B21" w14:textId="57CBC475" w:rsidR="00677B6A" w:rsidRDefault="00677B6A" w:rsidP="00B2172E">
      <w:pPr>
        <w:rPr>
          <w:sz w:val="20"/>
          <w:szCs w:val="20"/>
        </w:rPr>
      </w:pPr>
    </w:p>
    <w:p w14:paraId="3F3CA3AE" w14:textId="146028A0" w:rsidR="00677B6A" w:rsidRDefault="00677B6A" w:rsidP="00B2172E">
      <w:pPr>
        <w:rPr>
          <w:sz w:val="20"/>
          <w:szCs w:val="20"/>
        </w:rPr>
      </w:pPr>
    </w:p>
    <w:p w14:paraId="48033081" w14:textId="3D68AF69" w:rsidR="00677B6A" w:rsidRDefault="00677B6A" w:rsidP="00B2172E">
      <w:pPr>
        <w:rPr>
          <w:sz w:val="20"/>
          <w:szCs w:val="20"/>
        </w:rPr>
      </w:pPr>
    </w:p>
    <w:p w14:paraId="741E3438" w14:textId="45C649D2" w:rsidR="00677B6A" w:rsidRDefault="00677B6A" w:rsidP="00B2172E">
      <w:pPr>
        <w:rPr>
          <w:sz w:val="20"/>
          <w:szCs w:val="20"/>
        </w:rPr>
      </w:pPr>
    </w:p>
    <w:p w14:paraId="630AD255" w14:textId="3133E6F0" w:rsidR="00677B6A" w:rsidRDefault="00677B6A" w:rsidP="00B2172E">
      <w:pPr>
        <w:rPr>
          <w:sz w:val="20"/>
          <w:szCs w:val="20"/>
        </w:rPr>
      </w:pPr>
    </w:p>
    <w:p w14:paraId="2F2F59C8" w14:textId="46942A44" w:rsidR="00677B6A" w:rsidRDefault="00677B6A" w:rsidP="00B2172E">
      <w:pPr>
        <w:rPr>
          <w:sz w:val="20"/>
          <w:szCs w:val="20"/>
        </w:rPr>
      </w:pPr>
    </w:p>
    <w:p w14:paraId="3D266006" w14:textId="043EA08C" w:rsidR="00677B6A" w:rsidRDefault="00677B6A" w:rsidP="00B2172E">
      <w:pPr>
        <w:rPr>
          <w:sz w:val="20"/>
          <w:szCs w:val="20"/>
        </w:rPr>
      </w:pPr>
    </w:p>
    <w:p w14:paraId="71A1D095" w14:textId="67CBC708" w:rsidR="00677B6A" w:rsidRDefault="00677B6A" w:rsidP="00B2172E">
      <w:pPr>
        <w:rPr>
          <w:sz w:val="20"/>
          <w:szCs w:val="20"/>
        </w:rPr>
      </w:pPr>
    </w:p>
    <w:p w14:paraId="0F9F751F" w14:textId="735CD95C" w:rsidR="00677B6A" w:rsidRDefault="00677B6A" w:rsidP="00B2172E">
      <w:pPr>
        <w:rPr>
          <w:sz w:val="20"/>
          <w:szCs w:val="20"/>
        </w:rPr>
      </w:pPr>
    </w:p>
    <w:p w14:paraId="4C0B99FA" w14:textId="741EF9E3" w:rsidR="00677B6A" w:rsidRDefault="00677B6A" w:rsidP="00B2172E">
      <w:pPr>
        <w:rPr>
          <w:sz w:val="20"/>
          <w:szCs w:val="20"/>
        </w:rPr>
      </w:pPr>
    </w:p>
    <w:p w14:paraId="63657326" w14:textId="45FF520B" w:rsidR="00677B6A" w:rsidRDefault="00677B6A" w:rsidP="00B2172E">
      <w:pPr>
        <w:rPr>
          <w:sz w:val="20"/>
          <w:szCs w:val="20"/>
        </w:rPr>
      </w:pPr>
    </w:p>
    <w:p w14:paraId="6EFB56A5" w14:textId="3B37F24D" w:rsidR="00677B6A" w:rsidRDefault="00677B6A" w:rsidP="00B2172E">
      <w:pPr>
        <w:rPr>
          <w:sz w:val="20"/>
          <w:szCs w:val="20"/>
        </w:rPr>
      </w:pPr>
    </w:p>
    <w:p w14:paraId="6C573F46" w14:textId="6A234F52" w:rsidR="00677B6A" w:rsidRDefault="00677B6A" w:rsidP="00B2172E">
      <w:pPr>
        <w:rPr>
          <w:sz w:val="20"/>
          <w:szCs w:val="20"/>
        </w:rPr>
      </w:pPr>
    </w:p>
    <w:p w14:paraId="67A6F665" w14:textId="0B477954" w:rsidR="00677B6A" w:rsidRDefault="00677B6A" w:rsidP="00B2172E">
      <w:pPr>
        <w:rPr>
          <w:sz w:val="20"/>
          <w:szCs w:val="20"/>
        </w:rPr>
      </w:pPr>
    </w:p>
    <w:p w14:paraId="50064FED" w14:textId="1D350AB8" w:rsidR="00677B6A" w:rsidRDefault="00677B6A" w:rsidP="00B2172E">
      <w:pPr>
        <w:rPr>
          <w:sz w:val="20"/>
          <w:szCs w:val="20"/>
        </w:rPr>
      </w:pPr>
    </w:p>
    <w:p w14:paraId="16E90399" w14:textId="043BB464" w:rsidR="00677B6A" w:rsidRDefault="00677B6A" w:rsidP="00B2172E">
      <w:pPr>
        <w:rPr>
          <w:sz w:val="20"/>
          <w:szCs w:val="20"/>
        </w:rPr>
      </w:pPr>
    </w:p>
    <w:p w14:paraId="01840F76" w14:textId="4251DF02" w:rsidR="00677B6A" w:rsidRDefault="00677B6A" w:rsidP="00B2172E">
      <w:pPr>
        <w:rPr>
          <w:sz w:val="20"/>
          <w:szCs w:val="20"/>
        </w:rPr>
      </w:pPr>
    </w:p>
    <w:p w14:paraId="59E531F5" w14:textId="48BA6E54" w:rsidR="00677B6A" w:rsidRDefault="00677B6A" w:rsidP="00B2172E">
      <w:pPr>
        <w:rPr>
          <w:sz w:val="20"/>
          <w:szCs w:val="20"/>
        </w:rPr>
      </w:pPr>
    </w:p>
    <w:p w14:paraId="33275CB1" w14:textId="081BB36B" w:rsidR="00677B6A" w:rsidRDefault="00677B6A" w:rsidP="00B2172E">
      <w:pPr>
        <w:rPr>
          <w:sz w:val="20"/>
          <w:szCs w:val="20"/>
        </w:rPr>
      </w:pPr>
    </w:p>
    <w:p w14:paraId="29BEBD6E" w14:textId="1575E939" w:rsidR="00677B6A" w:rsidRDefault="00677B6A" w:rsidP="00B2172E">
      <w:pPr>
        <w:rPr>
          <w:sz w:val="20"/>
          <w:szCs w:val="20"/>
        </w:rPr>
      </w:pPr>
    </w:p>
    <w:p w14:paraId="6780F563" w14:textId="5952D452" w:rsidR="00677B6A" w:rsidRDefault="00677B6A" w:rsidP="00B2172E">
      <w:pPr>
        <w:rPr>
          <w:sz w:val="20"/>
          <w:szCs w:val="20"/>
        </w:rPr>
      </w:pPr>
    </w:p>
    <w:p w14:paraId="59A82335" w14:textId="225B84CB" w:rsidR="00677B6A" w:rsidRDefault="00677B6A" w:rsidP="00B2172E">
      <w:pPr>
        <w:rPr>
          <w:sz w:val="20"/>
          <w:szCs w:val="20"/>
        </w:rPr>
      </w:pPr>
    </w:p>
    <w:p w14:paraId="2C021FBD" w14:textId="68884DC8" w:rsidR="00677B6A" w:rsidRDefault="00677B6A" w:rsidP="00B2172E">
      <w:pPr>
        <w:rPr>
          <w:sz w:val="20"/>
          <w:szCs w:val="20"/>
        </w:rPr>
      </w:pPr>
    </w:p>
    <w:p w14:paraId="501CCD5E" w14:textId="7BFF7592" w:rsidR="00677B6A" w:rsidRDefault="00677B6A" w:rsidP="00B2172E">
      <w:pPr>
        <w:rPr>
          <w:sz w:val="20"/>
          <w:szCs w:val="20"/>
        </w:rPr>
      </w:pPr>
    </w:p>
    <w:p w14:paraId="124E6DDC" w14:textId="65D9424C" w:rsidR="00677B6A" w:rsidRDefault="00677B6A" w:rsidP="00B2172E">
      <w:pPr>
        <w:rPr>
          <w:sz w:val="20"/>
          <w:szCs w:val="20"/>
        </w:rPr>
      </w:pPr>
    </w:p>
    <w:p w14:paraId="5AD15259" w14:textId="2B50FA06" w:rsidR="00677B6A" w:rsidRDefault="00677B6A" w:rsidP="00B2172E">
      <w:pPr>
        <w:rPr>
          <w:sz w:val="20"/>
          <w:szCs w:val="20"/>
        </w:rPr>
      </w:pPr>
    </w:p>
    <w:p w14:paraId="5C947BEA" w14:textId="4762A1A4" w:rsidR="00677B6A" w:rsidRDefault="00677B6A" w:rsidP="00B2172E">
      <w:pPr>
        <w:rPr>
          <w:sz w:val="20"/>
          <w:szCs w:val="20"/>
        </w:rPr>
      </w:pPr>
    </w:p>
    <w:p w14:paraId="2DDFDE0E" w14:textId="77777777" w:rsidR="00677B6A" w:rsidRDefault="00677B6A" w:rsidP="00B2172E">
      <w:pPr>
        <w:rPr>
          <w:sz w:val="20"/>
          <w:szCs w:val="20"/>
        </w:rPr>
      </w:pPr>
    </w:p>
    <w:p w14:paraId="3ACEC3C0" w14:textId="29386056" w:rsidR="003D7C92" w:rsidRDefault="003D7C92" w:rsidP="00B2172E">
      <w:pPr>
        <w:rPr>
          <w:sz w:val="20"/>
          <w:szCs w:val="20"/>
        </w:rPr>
      </w:pPr>
    </w:p>
    <w:p w14:paraId="72D496EF" w14:textId="60AF4AE7" w:rsidR="003D7C92" w:rsidRDefault="003D7C92" w:rsidP="00B2172E">
      <w:pPr>
        <w:rPr>
          <w:sz w:val="20"/>
          <w:szCs w:val="20"/>
        </w:rPr>
      </w:pPr>
    </w:p>
    <w:p w14:paraId="0C246B8F" w14:textId="77777777" w:rsidR="00B2172E" w:rsidRPr="00015F57" w:rsidRDefault="00B2172E" w:rsidP="00B2172E">
      <w:pPr>
        <w:jc w:val="center"/>
        <w:rPr>
          <w:b/>
          <w:bCs/>
          <w:sz w:val="20"/>
          <w:szCs w:val="20"/>
        </w:rPr>
      </w:pPr>
      <w:r w:rsidRPr="00015F57">
        <w:rPr>
          <w:b/>
          <w:bCs/>
          <w:sz w:val="20"/>
          <w:szCs w:val="20"/>
        </w:rPr>
        <w:lastRenderedPageBreak/>
        <w:t>V ANNO</w:t>
      </w:r>
    </w:p>
    <w:p w14:paraId="6C3F12C8" w14:textId="77777777" w:rsidR="00B2172E" w:rsidRPr="00015F57" w:rsidRDefault="00B2172E" w:rsidP="00B2172E">
      <w:pPr>
        <w:jc w:val="center"/>
        <w:rPr>
          <w:b/>
          <w:bCs/>
          <w:sz w:val="20"/>
          <w:szCs w:val="20"/>
        </w:rPr>
      </w:pPr>
    </w:p>
    <w:p w14:paraId="4AC06796" w14:textId="320CAE3C" w:rsidR="00B2172E" w:rsidRPr="00015F57" w:rsidRDefault="00B2172E" w:rsidP="00B2172E">
      <w:pPr>
        <w:rPr>
          <w:b/>
          <w:bCs/>
          <w:sz w:val="20"/>
          <w:szCs w:val="20"/>
        </w:rPr>
      </w:pPr>
      <w:r w:rsidRPr="00015F57">
        <w:rPr>
          <w:b/>
          <w:bCs/>
          <w:sz w:val="20"/>
          <w:szCs w:val="20"/>
        </w:rPr>
        <w:t xml:space="preserve">GRIGLIA DI VALUTAZIONE </w:t>
      </w:r>
      <w:r w:rsidR="00456B51" w:rsidRPr="00015F57">
        <w:rPr>
          <w:b/>
          <w:bCs/>
          <w:sz w:val="20"/>
          <w:szCs w:val="20"/>
        </w:rPr>
        <w:t>PROGETTAZIONE E PRODUZIONE</w:t>
      </w:r>
    </w:p>
    <w:p w14:paraId="5252B2BE" w14:textId="77777777" w:rsidR="00B2172E" w:rsidRPr="00015F57" w:rsidRDefault="00B2172E" w:rsidP="00B2172E">
      <w:pPr>
        <w:rPr>
          <w:b/>
          <w:bCs/>
          <w:sz w:val="20"/>
          <w:szCs w:val="20"/>
          <w:u w:val="single"/>
        </w:rPr>
      </w:pPr>
      <w:r w:rsidRPr="00015F57">
        <w:rPr>
          <w:b/>
          <w:bCs/>
          <w:sz w:val="20"/>
          <w:szCs w:val="20"/>
        </w:rPr>
        <w:t xml:space="preserve">-PERSONALIZZAZIONE DEL FIGURINO DI MODA STILIZZATO </w:t>
      </w:r>
    </w:p>
    <w:p w14:paraId="49A00747" w14:textId="77777777" w:rsidR="00B2172E" w:rsidRPr="00015F57" w:rsidRDefault="00B2172E" w:rsidP="00B2172E">
      <w:pPr>
        <w:rPr>
          <w:rFonts w:eastAsia="TrebuchetMS"/>
          <w:color w:val="4F82BE"/>
          <w:sz w:val="20"/>
          <w:szCs w:val="20"/>
        </w:rPr>
      </w:pPr>
    </w:p>
    <w:tbl>
      <w:tblPr>
        <w:tblpPr w:leftFromText="141" w:rightFromText="141" w:vertAnchor="text" w:tblpY="81"/>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803"/>
        <w:gridCol w:w="851"/>
        <w:gridCol w:w="992"/>
      </w:tblGrid>
      <w:tr w:rsidR="00B2172E" w:rsidRPr="00015F57" w14:paraId="0D8F7334" w14:textId="77777777" w:rsidTr="00995A35">
        <w:trPr>
          <w:trHeight w:val="442"/>
        </w:trPr>
        <w:tc>
          <w:tcPr>
            <w:tcW w:w="2376" w:type="dxa"/>
            <w:shd w:val="clear" w:color="auto" w:fill="auto"/>
          </w:tcPr>
          <w:p w14:paraId="1B4409FC"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1C3FBE33"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5470601A" w14:textId="77777777" w:rsidR="00B2172E" w:rsidRPr="00015F57" w:rsidRDefault="00B2172E" w:rsidP="00995A35">
            <w:pPr>
              <w:jc w:val="center"/>
              <w:rPr>
                <w:b/>
                <w:sz w:val="20"/>
                <w:szCs w:val="20"/>
              </w:rPr>
            </w:pPr>
            <w:r w:rsidRPr="00015F57">
              <w:rPr>
                <w:b/>
                <w:sz w:val="20"/>
                <w:szCs w:val="20"/>
              </w:rPr>
              <w:t>LIVELLI</w:t>
            </w:r>
          </w:p>
        </w:tc>
        <w:tc>
          <w:tcPr>
            <w:tcW w:w="803" w:type="dxa"/>
            <w:shd w:val="clear" w:color="auto" w:fill="auto"/>
          </w:tcPr>
          <w:p w14:paraId="76239A69"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4EE7AD99"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28FB9F60" w14:textId="77777777" w:rsidR="00B2172E" w:rsidRPr="00015F57" w:rsidRDefault="00B2172E" w:rsidP="00995A35">
            <w:pPr>
              <w:jc w:val="center"/>
              <w:rPr>
                <w:b/>
                <w:sz w:val="20"/>
                <w:szCs w:val="20"/>
              </w:rPr>
            </w:pPr>
            <w:r w:rsidRPr="00015F57">
              <w:rPr>
                <w:b/>
                <w:sz w:val="20"/>
                <w:szCs w:val="20"/>
              </w:rPr>
              <w:t>PUNT.</w:t>
            </w:r>
          </w:p>
          <w:p w14:paraId="581DE2B7" w14:textId="77777777" w:rsidR="00B2172E" w:rsidRPr="00015F57" w:rsidRDefault="00B2172E" w:rsidP="00995A35">
            <w:pPr>
              <w:jc w:val="center"/>
              <w:rPr>
                <w:b/>
                <w:sz w:val="20"/>
                <w:szCs w:val="20"/>
              </w:rPr>
            </w:pPr>
            <w:r w:rsidRPr="00015F57">
              <w:rPr>
                <w:b/>
                <w:sz w:val="20"/>
                <w:szCs w:val="20"/>
              </w:rPr>
              <w:t>ATTR</w:t>
            </w:r>
          </w:p>
        </w:tc>
      </w:tr>
      <w:tr w:rsidR="00B2172E" w:rsidRPr="00015F57" w14:paraId="230FCC3D" w14:textId="77777777" w:rsidTr="00995A35">
        <w:trPr>
          <w:trHeight w:val="1837"/>
        </w:trPr>
        <w:tc>
          <w:tcPr>
            <w:tcW w:w="2376" w:type="dxa"/>
            <w:shd w:val="clear" w:color="auto" w:fill="auto"/>
          </w:tcPr>
          <w:p w14:paraId="53435ADF" w14:textId="77777777" w:rsidR="00B2172E" w:rsidRPr="00015F57" w:rsidRDefault="00B2172E" w:rsidP="00995A35">
            <w:pPr>
              <w:autoSpaceDE w:val="0"/>
              <w:autoSpaceDN w:val="0"/>
              <w:adjustRightInd w:val="0"/>
              <w:rPr>
                <w:b/>
                <w:bCs/>
                <w:sz w:val="20"/>
                <w:szCs w:val="20"/>
              </w:rPr>
            </w:pPr>
          </w:p>
          <w:p w14:paraId="5A01F3B4" w14:textId="77777777" w:rsidR="00B2172E" w:rsidRPr="00015F57" w:rsidRDefault="00B2172E" w:rsidP="00995A35">
            <w:pPr>
              <w:autoSpaceDE w:val="0"/>
              <w:autoSpaceDN w:val="0"/>
              <w:adjustRightInd w:val="0"/>
              <w:rPr>
                <w:b/>
                <w:bCs/>
                <w:sz w:val="20"/>
                <w:szCs w:val="20"/>
              </w:rPr>
            </w:pPr>
            <w:r w:rsidRPr="00015F57">
              <w:rPr>
                <w:b/>
                <w:sz w:val="20"/>
                <w:szCs w:val="20"/>
              </w:rPr>
              <w:t>CHIAREZZA DEL SEGNO E PRECISIONE DELLA SILHOUETTE</w:t>
            </w:r>
          </w:p>
        </w:tc>
        <w:tc>
          <w:tcPr>
            <w:tcW w:w="2835" w:type="dxa"/>
            <w:shd w:val="clear" w:color="auto" w:fill="auto"/>
          </w:tcPr>
          <w:p w14:paraId="17EF204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4BB6F0A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443A355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81D372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3DA9AC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546FBD0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5DB4548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6A1B4004"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3273C12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DC5DDF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4AE2378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6379499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3F087F3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44045F2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76C2572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1895FE56"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03" w:type="dxa"/>
            <w:shd w:val="clear" w:color="auto" w:fill="auto"/>
          </w:tcPr>
          <w:p w14:paraId="4D4ADF44"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4C640C1E"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3531C1A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w:t>
            </w:r>
          </w:p>
          <w:p w14:paraId="50DDF21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6D9D237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1.4</w:t>
            </w:r>
          </w:p>
          <w:p w14:paraId="40664E2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1.6</w:t>
            </w:r>
          </w:p>
          <w:p w14:paraId="2FD19B78"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174607E3" w14:textId="77777777" w:rsidR="00B2172E" w:rsidRPr="00015F57" w:rsidRDefault="00B2172E" w:rsidP="00995A35">
            <w:pPr>
              <w:jc w:val="center"/>
              <w:rPr>
                <w:sz w:val="20"/>
                <w:szCs w:val="20"/>
              </w:rPr>
            </w:pPr>
            <w:r w:rsidRPr="00015F57">
              <w:rPr>
                <w:b/>
                <w:bCs/>
                <w:sz w:val="20"/>
                <w:szCs w:val="20"/>
              </w:rPr>
              <w:t>2</w:t>
            </w:r>
          </w:p>
        </w:tc>
        <w:tc>
          <w:tcPr>
            <w:tcW w:w="851" w:type="dxa"/>
            <w:shd w:val="clear" w:color="auto" w:fill="auto"/>
          </w:tcPr>
          <w:p w14:paraId="74A95944" w14:textId="77777777" w:rsidR="00B2172E" w:rsidRPr="00015F57" w:rsidRDefault="00B2172E" w:rsidP="00995A35">
            <w:pPr>
              <w:jc w:val="center"/>
              <w:rPr>
                <w:b/>
                <w:bCs/>
                <w:sz w:val="20"/>
                <w:szCs w:val="20"/>
              </w:rPr>
            </w:pPr>
          </w:p>
          <w:p w14:paraId="1FD282B0" w14:textId="77777777" w:rsidR="00B2172E" w:rsidRPr="00015F57" w:rsidRDefault="00B2172E" w:rsidP="00995A35">
            <w:pPr>
              <w:jc w:val="center"/>
              <w:rPr>
                <w:b/>
                <w:bCs/>
                <w:sz w:val="20"/>
                <w:szCs w:val="20"/>
              </w:rPr>
            </w:pPr>
          </w:p>
          <w:p w14:paraId="69EC4C83" w14:textId="77777777" w:rsidR="00B2172E" w:rsidRPr="00015F57" w:rsidRDefault="00B2172E" w:rsidP="00995A35">
            <w:pPr>
              <w:jc w:val="center"/>
              <w:rPr>
                <w:b/>
                <w:bCs/>
                <w:sz w:val="20"/>
                <w:szCs w:val="20"/>
              </w:rPr>
            </w:pPr>
          </w:p>
          <w:p w14:paraId="29402EBC" w14:textId="77777777" w:rsidR="00B2172E" w:rsidRPr="00015F57" w:rsidRDefault="00B2172E" w:rsidP="00995A35">
            <w:pPr>
              <w:jc w:val="center"/>
              <w:rPr>
                <w:sz w:val="20"/>
                <w:szCs w:val="20"/>
              </w:rPr>
            </w:pPr>
            <w:r w:rsidRPr="00015F57">
              <w:rPr>
                <w:b/>
                <w:sz w:val="20"/>
                <w:szCs w:val="20"/>
              </w:rPr>
              <w:t>2</w:t>
            </w:r>
          </w:p>
        </w:tc>
        <w:tc>
          <w:tcPr>
            <w:tcW w:w="992" w:type="dxa"/>
            <w:shd w:val="clear" w:color="auto" w:fill="auto"/>
          </w:tcPr>
          <w:p w14:paraId="1E4DA06A" w14:textId="77777777" w:rsidR="00B2172E" w:rsidRPr="00015F57" w:rsidRDefault="00B2172E" w:rsidP="00995A35">
            <w:pPr>
              <w:rPr>
                <w:sz w:val="20"/>
                <w:szCs w:val="20"/>
              </w:rPr>
            </w:pPr>
          </w:p>
        </w:tc>
      </w:tr>
      <w:tr w:rsidR="00B2172E" w:rsidRPr="00015F57" w14:paraId="604A9BCC" w14:textId="77777777" w:rsidTr="00995A35">
        <w:trPr>
          <w:trHeight w:val="1269"/>
        </w:trPr>
        <w:tc>
          <w:tcPr>
            <w:tcW w:w="2376" w:type="dxa"/>
            <w:shd w:val="clear" w:color="auto" w:fill="auto"/>
          </w:tcPr>
          <w:p w14:paraId="301B0FCF" w14:textId="77777777" w:rsidR="00B2172E" w:rsidRPr="00015F57" w:rsidRDefault="00B2172E" w:rsidP="00995A35">
            <w:pPr>
              <w:autoSpaceDE w:val="0"/>
              <w:autoSpaceDN w:val="0"/>
              <w:adjustRightInd w:val="0"/>
              <w:jc w:val="left"/>
              <w:rPr>
                <w:sz w:val="20"/>
                <w:szCs w:val="20"/>
              </w:rPr>
            </w:pPr>
            <w:r w:rsidRPr="00015F57">
              <w:rPr>
                <w:b/>
                <w:bCs/>
                <w:sz w:val="20"/>
                <w:szCs w:val="20"/>
              </w:rPr>
              <w:t xml:space="preserve">CONOSCENZA ED APPLICAZIONE DEI METODI DI RAPPRESENTAZIONE : GRIGLIA, STRUTTURA A FILO </w:t>
            </w:r>
          </w:p>
        </w:tc>
        <w:tc>
          <w:tcPr>
            <w:tcW w:w="2835" w:type="dxa"/>
            <w:shd w:val="clear" w:color="auto" w:fill="auto"/>
          </w:tcPr>
          <w:p w14:paraId="193A554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DE5B5B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207A220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8781E8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3377BB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2927D3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8DB71D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5AC20EB"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777B04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25B3B7D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AA0979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DE41F3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338E9D5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0137893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4A97148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0FBAFA7"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03" w:type="dxa"/>
            <w:shd w:val="clear" w:color="auto" w:fill="auto"/>
          </w:tcPr>
          <w:p w14:paraId="728E5D7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5AA4F9E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06149C18"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5FB4F18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3BA2935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66FB85D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5A4B428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14442DAE"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169930A0" w14:textId="77777777" w:rsidR="00B2172E" w:rsidRPr="00015F57" w:rsidRDefault="00B2172E" w:rsidP="00995A35">
            <w:pPr>
              <w:jc w:val="center"/>
              <w:rPr>
                <w:sz w:val="20"/>
                <w:szCs w:val="20"/>
              </w:rPr>
            </w:pPr>
          </w:p>
          <w:p w14:paraId="0DEB1763" w14:textId="77777777" w:rsidR="00B2172E" w:rsidRPr="00015F57" w:rsidRDefault="00B2172E" w:rsidP="00995A35">
            <w:pPr>
              <w:jc w:val="center"/>
              <w:rPr>
                <w:sz w:val="20"/>
                <w:szCs w:val="20"/>
              </w:rPr>
            </w:pPr>
          </w:p>
          <w:p w14:paraId="0EECD95B" w14:textId="77777777" w:rsidR="00B2172E" w:rsidRPr="00015F57" w:rsidRDefault="00B2172E" w:rsidP="00995A35">
            <w:pPr>
              <w:jc w:val="center"/>
              <w:rPr>
                <w:sz w:val="20"/>
                <w:szCs w:val="20"/>
              </w:rPr>
            </w:pPr>
          </w:p>
          <w:p w14:paraId="2F5B27DD"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57151EC7" w14:textId="77777777" w:rsidR="00B2172E" w:rsidRPr="00015F57" w:rsidRDefault="00B2172E" w:rsidP="00995A35">
            <w:pPr>
              <w:rPr>
                <w:sz w:val="20"/>
                <w:szCs w:val="20"/>
              </w:rPr>
            </w:pPr>
          </w:p>
        </w:tc>
      </w:tr>
      <w:tr w:rsidR="00B2172E" w:rsidRPr="00015F57" w14:paraId="3B0EB325" w14:textId="77777777" w:rsidTr="00995A35">
        <w:trPr>
          <w:trHeight w:val="1982"/>
        </w:trPr>
        <w:tc>
          <w:tcPr>
            <w:tcW w:w="2376" w:type="dxa"/>
            <w:shd w:val="clear" w:color="auto" w:fill="auto"/>
          </w:tcPr>
          <w:p w14:paraId="2947C358" w14:textId="77777777" w:rsidR="00B2172E" w:rsidRPr="00015F57" w:rsidRDefault="00B2172E" w:rsidP="00995A35">
            <w:pPr>
              <w:autoSpaceDE w:val="0"/>
              <w:autoSpaceDN w:val="0"/>
              <w:adjustRightInd w:val="0"/>
              <w:jc w:val="left"/>
              <w:rPr>
                <w:b/>
                <w:bCs/>
                <w:sz w:val="20"/>
                <w:szCs w:val="20"/>
              </w:rPr>
            </w:pPr>
          </w:p>
          <w:p w14:paraId="411DBF77" w14:textId="77777777" w:rsidR="00B2172E" w:rsidRPr="00015F57" w:rsidRDefault="00B2172E" w:rsidP="00995A35">
            <w:pPr>
              <w:autoSpaceDE w:val="0"/>
              <w:autoSpaceDN w:val="0"/>
              <w:adjustRightInd w:val="0"/>
              <w:jc w:val="left"/>
              <w:rPr>
                <w:b/>
                <w:sz w:val="20"/>
                <w:szCs w:val="20"/>
              </w:rPr>
            </w:pPr>
            <w:r w:rsidRPr="00015F57">
              <w:rPr>
                <w:b/>
                <w:bCs/>
                <w:sz w:val="20"/>
                <w:szCs w:val="20"/>
              </w:rPr>
              <w:t xml:space="preserve">CONOSCENZA DEL CANONE PROPORZIONALE </w:t>
            </w:r>
          </w:p>
        </w:tc>
        <w:tc>
          <w:tcPr>
            <w:tcW w:w="2835" w:type="dxa"/>
            <w:shd w:val="clear" w:color="auto" w:fill="auto"/>
          </w:tcPr>
          <w:p w14:paraId="2D47106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A4DD10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659ED6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2F5C17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90CCB4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ADF27B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E03E89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6FF5A92"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3D42925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3DF504D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BC6D7B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164F334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776EAE2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C1C61C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7DF743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27B58D8"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03" w:type="dxa"/>
            <w:shd w:val="clear" w:color="auto" w:fill="auto"/>
          </w:tcPr>
          <w:p w14:paraId="010C4D0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4FF306FD"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395FF9C5"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31FDC20D"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6F0A2B2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7425C35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67C2DFF4"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3A167247"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0A2AD115" w14:textId="77777777" w:rsidR="00B2172E" w:rsidRPr="00015F57" w:rsidRDefault="00B2172E" w:rsidP="00995A35">
            <w:pPr>
              <w:jc w:val="center"/>
              <w:rPr>
                <w:sz w:val="20"/>
                <w:szCs w:val="20"/>
              </w:rPr>
            </w:pPr>
          </w:p>
          <w:p w14:paraId="27A3CA74" w14:textId="77777777" w:rsidR="00B2172E" w:rsidRPr="00015F57" w:rsidRDefault="00B2172E" w:rsidP="00995A35">
            <w:pPr>
              <w:rPr>
                <w:sz w:val="20"/>
                <w:szCs w:val="20"/>
              </w:rPr>
            </w:pPr>
          </w:p>
          <w:p w14:paraId="519A83FB" w14:textId="77777777" w:rsidR="00B2172E" w:rsidRPr="00015F57" w:rsidRDefault="00B2172E" w:rsidP="00995A35">
            <w:pPr>
              <w:rPr>
                <w:sz w:val="20"/>
                <w:szCs w:val="20"/>
              </w:rPr>
            </w:pPr>
          </w:p>
          <w:p w14:paraId="2FC604BC"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5AB05DE3" w14:textId="77777777" w:rsidR="00B2172E" w:rsidRPr="00015F57" w:rsidRDefault="00B2172E" w:rsidP="00995A35">
            <w:pPr>
              <w:rPr>
                <w:sz w:val="20"/>
                <w:szCs w:val="20"/>
              </w:rPr>
            </w:pPr>
          </w:p>
        </w:tc>
      </w:tr>
      <w:tr w:rsidR="00B2172E" w:rsidRPr="00015F57" w14:paraId="30D315BC" w14:textId="77777777" w:rsidTr="00995A35">
        <w:trPr>
          <w:trHeight w:val="1410"/>
        </w:trPr>
        <w:tc>
          <w:tcPr>
            <w:tcW w:w="2376" w:type="dxa"/>
            <w:shd w:val="clear" w:color="auto" w:fill="auto"/>
          </w:tcPr>
          <w:p w14:paraId="3DFB5893" w14:textId="77777777" w:rsidR="00B2172E" w:rsidRPr="00015F57" w:rsidRDefault="00B2172E" w:rsidP="00995A35">
            <w:pPr>
              <w:autoSpaceDE w:val="0"/>
              <w:autoSpaceDN w:val="0"/>
              <w:adjustRightInd w:val="0"/>
              <w:jc w:val="left"/>
              <w:rPr>
                <w:b/>
                <w:bCs/>
                <w:sz w:val="20"/>
                <w:szCs w:val="20"/>
              </w:rPr>
            </w:pPr>
          </w:p>
          <w:p w14:paraId="6E81D9D7" w14:textId="77777777" w:rsidR="00B2172E" w:rsidRPr="00015F57" w:rsidRDefault="00B2172E" w:rsidP="00995A35">
            <w:pPr>
              <w:autoSpaceDE w:val="0"/>
              <w:autoSpaceDN w:val="0"/>
              <w:adjustRightInd w:val="0"/>
              <w:jc w:val="left"/>
              <w:rPr>
                <w:sz w:val="20"/>
                <w:szCs w:val="20"/>
              </w:rPr>
            </w:pPr>
            <w:r w:rsidRPr="00015F57">
              <w:rPr>
                <w:b/>
                <w:bCs/>
                <w:sz w:val="20"/>
                <w:szCs w:val="20"/>
              </w:rPr>
              <w:t>PERSONALIZZAZIONE DELLA SILHOUETTE</w:t>
            </w:r>
          </w:p>
        </w:tc>
        <w:tc>
          <w:tcPr>
            <w:tcW w:w="2835" w:type="dxa"/>
            <w:shd w:val="clear" w:color="auto" w:fill="auto"/>
          </w:tcPr>
          <w:p w14:paraId="068EF02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4A033D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0F12B2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F122B0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70A531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2215AB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4A2DAE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6B4AC62"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C45E4C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20664A1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F35E76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1FBC62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52ED3DD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26AA7D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0B4CBA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2F68217"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803" w:type="dxa"/>
            <w:shd w:val="clear" w:color="auto" w:fill="auto"/>
          </w:tcPr>
          <w:p w14:paraId="35E988D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5B32A4CF"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40E98A7E"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w:t>
            </w:r>
          </w:p>
          <w:p w14:paraId="5A72CFD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019BB98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1.4</w:t>
            </w:r>
          </w:p>
          <w:p w14:paraId="4E285A4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1.6</w:t>
            </w:r>
          </w:p>
          <w:p w14:paraId="7D1B925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25CAA672" w14:textId="77777777" w:rsidR="00B2172E" w:rsidRPr="00015F57" w:rsidRDefault="00B2172E" w:rsidP="00995A35">
            <w:pPr>
              <w:jc w:val="center"/>
              <w:rPr>
                <w:sz w:val="20"/>
                <w:szCs w:val="20"/>
              </w:rPr>
            </w:pPr>
            <w:r w:rsidRPr="00015F57">
              <w:rPr>
                <w:b/>
                <w:bCs/>
                <w:sz w:val="20"/>
                <w:szCs w:val="20"/>
              </w:rPr>
              <w:t>2</w:t>
            </w:r>
          </w:p>
        </w:tc>
        <w:tc>
          <w:tcPr>
            <w:tcW w:w="851" w:type="dxa"/>
            <w:shd w:val="clear" w:color="auto" w:fill="auto"/>
          </w:tcPr>
          <w:p w14:paraId="6A6020C7" w14:textId="77777777" w:rsidR="00B2172E" w:rsidRPr="00015F57" w:rsidRDefault="00B2172E" w:rsidP="00995A35">
            <w:pPr>
              <w:rPr>
                <w:sz w:val="20"/>
                <w:szCs w:val="20"/>
              </w:rPr>
            </w:pPr>
          </w:p>
          <w:p w14:paraId="04D6696F" w14:textId="77777777" w:rsidR="00B2172E" w:rsidRPr="00015F57" w:rsidRDefault="00B2172E" w:rsidP="00995A35">
            <w:pPr>
              <w:jc w:val="center"/>
              <w:rPr>
                <w:sz w:val="20"/>
                <w:szCs w:val="20"/>
              </w:rPr>
            </w:pPr>
          </w:p>
          <w:p w14:paraId="30977375" w14:textId="77777777" w:rsidR="00B2172E" w:rsidRPr="00015F57" w:rsidRDefault="00B2172E" w:rsidP="00995A35">
            <w:pPr>
              <w:jc w:val="center"/>
              <w:rPr>
                <w:sz w:val="20"/>
                <w:szCs w:val="20"/>
              </w:rPr>
            </w:pPr>
          </w:p>
          <w:p w14:paraId="3D3528D2"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3B6BC78C" w14:textId="77777777" w:rsidR="00B2172E" w:rsidRPr="00015F57" w:rsidRDefault="00B2172E" w:rsidP="00995A35">
            <w:pPr>
              <w:rPr>
                <w:sz w:val="20"/>
                <w:szCs w:val="20"/>
              </w:rPr>
            </w:pPr>
          </w:p>
        </w:tc>
      </w:tr>
    </w:tbl>
    <w:p w14:paraId="2CF598E7" w14:textId="77777777" w:rsidR="00B2172E" w:rsidRPr="00015F57" w:rsidRDefault="00B2172E" w:rsidP="00B2172E">
      <w:pPr>
        <w:rPr>
          <w:sz w:val="20"/>
          <w:szCs w:val="20"/>
        </w:rPr>
      </w:pPr>
    </w:p>
    <w:p w14:paraId="64F793F5" w14:textId="77777777" w:rsidR="00B2172E" w:rsidRPr="00015F57" w:rsidRDefault="00B2172E" w:rsidP="00B2172E">
      <w:pPr>
        <w:rPr>
          <w:b/>
          <w:bCs/>
          <w:color w:val="4F82BE"/>
          <w:sz w:val="20"/>
          <w:szCs w:val="20"/>
        </w:rPr>
      </w:pPr>
    </w:p>
    <w:p w14:paraId="08F40722" w14:textId="77777777" w:rsidR="00B2172E" w:rsidRPr="00015F57" w:rsidRDefault="00B2172E" w:rsidP="00B2172E">
      <w:pPr>
        <w:rPr>
          <w:b/>
          <w:bCs/>
          <w:color w:val="4F82BE"/>
          <w:sz w:val="20"/>
          <w:szCs w:val="20"/>
        </w:rPr>
      </w:pPr>
    </w:p>
    <w:p w14:paraId="4F8858E3" w14:textId="77777777" w:rsidR="00B2172E" w:rsidRPr="00015F57" w:rsidRDefault="00B2172E" w:rsidP="00B2172E">
      <w:pPr>
        <w:rPr>
          <w:b/>
          <w:bCs/>
          <w:sz w:val="20"/>
          <w:szCs w:val="20"/>
        </w:rPr>
      </w:pPr>
    </w:p>
    <w:p w14:paraId="3CC6DBD9"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33ECF670" w14:textId="77777777" w:rsidR="00B2172E" w:rsidRPr="00015F57" w:rsidRDefault="00B2172E" w:rsidP="00B2172E">
      <w:pPr>
        <w:rPr>
          <w:b/>
          <w:bCs/>
          <w:sz w:val="20"/>
          <w:szCs w:val="20"/>
        </w:rPr>
      </w:pPr>
    </w:p>
    <w:p w14:paraId="788BE8B0" w14:textId="77777777" w:rsidR="00511F28" w:rsidRDefault="00511F28" w:rsidP="00B2172E">
      <w:pPr>
        <w:rPr>
          <w:b/>
          <w:bCs/>
          <w:sz w:val="20"/>
          <w:szCs w:val="20"/>
        </w:rPr>
      </w:pPr>
    </w:p>
    <w:p w14:paraId="56403B97" w14:textId="77777777" w:rsidR="00511F28" w:rsidRDefault="00511F28" w:rsidP="00B2172E">
      <w:pPr>
        <w:rPr>
          <w:b/>
          <w:bCs/>
          <w:sz w:val="20"/>
          <w:szCs w:val="20"/>
        </w:rPr>
      </w:pPr>
    </w:p>
    <w:p w14:paraId="3BE2E14B" w14:textId="2A6A976F" w:rsidR="00B2172E" w:rsidRPr="00015F57" w:rsidRDefault="00B2172E" w:rsidP="00B2172E">
      <w:pPr>
        <w:rPr>
          <w:b/>
          <w:bCs/>
          <w:sz w:val="20"/>
          <w:szCs w:val="20"/>
        </w:rPr>
      </w:pPr>
      <w:r w:rsidRPr="00015F57">
        <w:rPr>
          <w:b/>
          <w:bCs/>
          <w:sz w:val="20"/>
          <w:szCs w:val="20"/>
        </w:rPr>
        <w:lastRenderedPageBreak/>
        <w:t xml:space="preserve">GRIGLIA DI VALUTAZIONE </w:t>
      </w:r>
      <w:r w:rsidR="00456B51" w:rsidRPr="00015F57">
        <w:rPr>
          <w:b/>
          <w:bCs/>
          <w:sz w:val="20"/>
          <w:szCs w:val="20"/>
        </w:rPr>
        <w:t xml:space="preserve">PROGETTAZIONE E PRODUZIONE </w:t>
      </w:r>
      <w:r w:rsidRPr="00015F57">
        <w:rPr>
          <w:b/>
          <w:bCs/>
          <w:sz w:val="20"/>
          <w:szCs w:val="20"/>
        </w:rPr>
        <w:t xml:space="preserve"> IDEAZIONE DI COLLEZIONI A TEMA </w:t>
      </w:r>
    </w:p>
    <w:p w14:paraId="69E1C884" w14:textId="77777777" w:rsidR="00B2172E" w:rsidRPr="00015F57" w:rsidRDefault="00B2172E" w:rsidP="00B2172E">
      <w:pPr>
        <w:rPr>
          <w:rFonts w:eastAsia="TrebuchetMS"/>
          <w:sz w:val="20"/>
          <w:szCs w:val="20"/>
        </w:rPr>
      </w:pP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693"/>
        <w:gridCol w:w="2268"/>
        <w:gridCol w:w="567"/>
        <w:gridCol w:w="851"/>
        <w:gridCol w:w="992"/>
      </w:tblGrid>
      <w:tr w:rsidR="00B2172E" w:rsidRPr="00015F57" w14:paraId="059B1686" w14:textId="77777777" w:rsidTr="00995A35">
        <w:trPr>
          <w:trHeight w:val="442"/>
        </w:trPr>
        <w:tc>
          <w:tcPr>
            <w:tcW w:w="2518" w:type="dxa"/>
            <w:shd w:val="clear" w:color="auto" w:fill="auto"/>
          </w:tcPr>
          <w:p w14:paraId="15D663F2" w14:textId="77777777" w:rsidR="00B2172E" w:rsidRPr="00015F57" w:rsidRDefault="00B2172E" w:rsidP="00995A35">
            <w:pPr>
              <w:jc w:val="center"/>
              <w:rPr>
                <w:b/>
                <w:sz w:val="20"/>
                <w:szCs w:val="20"/>
              </w:rPr>
            </w:pPr>
            <w:r w:rsidRPr="00015F57">
              <w:rPr>
                <w:b/>
                <w:sz w:val="20"/>
                <w:szCs w:val="20"/>
              </w:rPr>
              <w:t>INDICATORI</w:t>
            </w:r>
          </w:p>
        </w:tc>
        <w:tc>
          <w:tcPr>
            <w:tcW w:w="2693" w:type="dxa"/>
            <w:shd w:val="clear" w:color="auto" w:fill="auto"/>
          </w:tcPr>
          <w:p w14:paraId="5CC4F548"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0B02B81B"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025D9B56"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5C1CD635"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5952904A" w14:textId="77777777" w:rsidR="00B2172E" w:rsidRPr="00015F57" w:rsidRDefault="00B2172E" w:rsidP="00995A35">
            <w:pPr>
              <w:jc w:val="center"/>
              <w:rPr>
                <w:b/>
                <w:sz w:val="20"/>
                <w:szCs w:val="20"/>
              </w:rPr>
            </w:pPr>
            <w:r w:rsidRPr="00015F57">
              <w:rPr>
                <w:b/>
                <w:sz w:val="20"/>
                <w:szCs w:val="20"/>
              </w:rPr>
              <w:t>PUNT.</w:t>
            </w:r>
          </w:p>
          <w:p w14:paraId="4F7639FA" w14:textId="77777777" w:rsidR="00B2172E" w:rsidRPr="00015F57" w:rsidRDefault="00B2172E" w:rsidP="00995A35">
            <w:pPr>
              <w:jc w:val="center"/>
              <w:rPr>
                <w:b/>
                <w:sz w:val="20"/>
                <w:szCs w:val="20"/>
              </w:rPr>
            </w:pPr>
            <w:r w:rsidRPr="00015F57">
              <w:rPr>
                <w:b/>
                <w:sz w:val="20"/>
                <w:szCs w:val="20"/>
              </w:rPr>
              <w:t>ATTR</w:t>
            </w:r>
          </w:p>
        </w:tc>
      </w:tr>
      <w:tr w:rsidR="00B2172E" w:rsidRPr="00015F57" w14:paraId="7AD9CE2F" w14:textId="77777777" w:rsidTr="00995A35">
        <w:trPr>
          <w:trHeight w:val="1943"/>
        </w:trPr>
        <w:tc>
          <w:tcPr>
            <w:tcW w:w="2518" w:type="dxa"/>
            <w:shd w:val="clear" w:color="auto" w:fill="auto"/>
          </w:tcPr>
          <w:p w14:paraId="29BBB8F8" w14:textId="77777777" w:rsidR="00B2172E" w:rsidRPr="00015F57" w:rsidRDefault="00B2172E" w:rsidP="00995A35">
            <w:pPr>
              <w:autoSpaceDE w:val="0"/>
              <w:autoSpaceDN w:val="0"/>
              <w:adjustRightInd w:val="0"/>
              <w:rPr>
                <w:b/>
                <w:bCs/>
                <w:sz w:val="20"/>
                <w:szCs w:val="20"/>
              </w:rPr>
            </w:pPr>
          </w:p>
          <w:p w14:paraId="21B3D4F7" w14:textId="77777777" w:rsidR="00B2172E" w:rsidRPr="00015F57" w:rsidRDefault="00B2172E" w:rsidP="00995A35">
            <w:pPr>
              <w:autoSpaceDE w:val="0"/>
              <w:autoSpaceDN w:val="0"/>
              <w:adjustRightInd w:val="0"/>
              <w:jc w:val="left"/>
              <w:rPr>
                <w:b/>
                <w:bCs/>
                <w:sz w:val="20"/>
                <w:szCs w:val="20"/>
              </w:rPr>
            </w:pPr>
            <w:r w:rsidRPr="00015F57">
              <w:rPr>
                <w:b/>
                <w:bCs/>
                <w:sz w:val="20"/>
                <w:szCs w:val="20"/>
              </w:rPr>
              <w:t>ADERENZA ALLA TEMATICA</w:t>
            </w:r>
          </w:p>
        </w:tc>
        <w:tc>
          <w:tcPr>
            <w:tcW w:w="2693" w:type="dxa"/>
            <w:shd w:val="clear" w:color="auto" w:fill="auto"/>
          </w:tcPr>
          <w:p w14:paraId="0AFDDD8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482836B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49C71C6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699C88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4ADC6F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9B6E44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1861070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D57AC6D"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77EA85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210DDEA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2C23E24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7AD3C7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4BF5D70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314634A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D5FBF9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D45EF88"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4F02E8A1" w14:textId="77777777" w:rsidR="00B2172E" w:rsidRPr="00015F57" w:rsidRDefault="00B2172E" w:rsidP="00995A35">
            <w:pPr>
              <w:autoSpaceDE w:val="0"/>
              <w:autoSpaceDN w:val="0"/>
              <w:adjustRightInd w:val="0"/>
              <w:rPr>
                <w:b/>
                <w:bCs/>
                <w:sz w:val="20"/>
                <w:szCs w:val="20"/>
              </w:rPr>
            </w:pPr>
            <w:r w:rsidRPr="00015F57">
              <w:rPr>
                <w:b/>
                <w:bCs/>
                <w:sz w:val="20"/>
                <w:szCs w:val="20"/>
              </w:rPr>
              <w:t>0,25</w:t>
            </w:r>
          </w:p>
          <w:p w14:paraId="3DA3597B"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3EAC9A3A"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7EA5750A"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2C87F5E6" w14:textId="77777777" w:rsidR="00B2172E" w:rsidRPr="00015F57" w:rsidRDefault="00B2172E" w:rsidP="00995A35">
            <w:pPr>
              <w:autoSpaceDE w:val="0"/>
              <w:autoSpaceDN w:val="0"/>
              <w:adjustRightInd w:val="0"/>
              <w:rPr>
                <w:b/>
                <w:bCs/>
                <w:sz w:val="20"/>
                <w:szCs w:val="20"/>
              </w:rPr>
            </w:pPr>
            <w:r w:rsidRPr="00015F57">
              <w:rPr>
                <w:b/>
                <w:bCs/>
                <w:sz w:val="20"/>
                <w:szCs w:val="20"/>
              </w:rPr>
              <w:t>1.05</w:t>
            </w:r>
          </w:p>
          <w:p w14:paraId="76F1365E"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1EBFAEBC" w14:textId="77777777" w:rsidR="00B2172E" w:rsidRPr="00015F57" w:rsidRDefault="00B2172E" w:rsidP="00995A35">
            <w:pPr>
              <w:autoSpaceDE w:val="0"/>
              <w:autoSpaceDN w:val="0"/>
              <w:adjustRightInd w:val="0"/>
              <w:rPr>
                <w:b/>
                <w:bCs/>
                <w:sz w:val="20"/>
                <w:szCs w:val="20"/>
              </w:rPr>
            </w:pPr>
            <w:r w:rsidRPr="00015F57">
              <w:rPr>
                <w:b/>
                <w:bCs/>
                <w:sz w:val="20"/>
                <w:szCs w:val="20"/>
              </w:rPr>
              <w:t>1.35</w:t>
            </w:r>
          </w:p>
          <w:p w14:paraId="3A9F1C11" w14:textId="77777777" w:rsidR="00B2172E" w:rsidRPr="00015F57" w:rsidRDefault="00B2172E" w:rsidP="00995A35">
            <w:pPr>
              <w:rPr>
                <w:sz w:val="20"/>
                <w:szCs w:val="20"/>
              </w:rPr>
            </w:pPr>
            <w:r w:rsidRPr="00015F57">
              <w:rPr>
                <w:b/>
                <w:bCs/>
                <w:sz w:val="20"/>
                <w:szCs w:val="20"/>
              </w:rPr>
              <w:t>1.5</w:t>
            </w:r>
          </w:p>
        </w:tc>
        <w:tc>
          <w:tcPr>
            <w:tcW w:w="851" w:type="dxa"/>
            <w:shd w:val="clear" w:color="auto" w:fill="auto"/>
          </w:tcPr>
          <w:p w14:paraId="050493BE" w14:textId="77777777" w:rsidR="00B2172E" w:rsidRPr="00015F57" w:rsidRDefault="00B2172E" w:rsidP="00995A35">
            <w:pPr>
              <w:jc w:val="center"/>
              <w:rPr>
                <w:b/>
                <w:bCs/>
                <w:sz w:val="20"/>
                <w:szCs w:val="20"/>
              </w:rPr>
            </w:pPr>
          </w:p>
          <w:p w14:paraId="1BA49227" w14:textId="77777777" w:rsidR="00B2172E" w:rsidRPr="00015F57" w:rsidRDefault="00B2172E" w:rsidP="00995A35">
            <w:pPr>
              <w:jc w:val="center"/>
              <w:rPr>
                <w:b/>
                <w:bCs/>
                <w:sz w:val="20"/>
                <w:szCs w:val="20"/>
              </w:rPr>
            </w:pPr>
          </w:p>
          <w:p w14:paraId="1387A981" w14:textId="77777777" w:rsidR="00B2172E" w:rsidRPr="00015F57" w:rsidRDefault="00B2172E" w:rsidP="00995A35">
            <w:pPr>
              <w:jc w:val="center"/>
              <w:rPr>
                <w:b/>
                <w:bCs/>
                <w:sz w:val="20"/>
                <w:szCs w:val="20"/>
              </w:rPr>
            </w:pPr>
          </w:p>
          <w:p w14:paraId="567E6A57" w14:textId="77777777" w:rsidR="00B2172E" w:rsidRPr="00015F57" w:rsidRDefault="00B2172E" w:rsidP="00995A35">
            <w:pPr>
              <w:jc w:val="center"/>
              <w:rPr>
                <w:b/>
                <w:bCs/>
                <w:sz w:val="20"/>
                <w:szCs w:val="20"/>
              </w:rPr>
            </w:pPr>
            <w:r w:rsidRPr="00015F57">
              <w:rPr>
                <w:b/>
                <w:bCs/>
                <w:sz w:val="20"/>
                <w:szCs w:val="20"/>
              </w:rPr>
              <w:t>1.5</w:t>
            </w:r>
          </w:p>
          <w:p w14:paraId="4AC27973" w14:textId="77777777" w:rsidR="00B2172E" w:rsidRPr="00015F57" w:rsidRDefault="00B2172E" w:rsidP="00995A35">
            <w:pPr>
              <w:jc w:val="center"/>
              <w:rPr>
                <w:sz w:val="20"/>
                <w:szCs w:val="20"/>
              </w:rPr>
            </w:pPr>
          </w:p>
        </w:tc>
        <w:tc>
          <w:tcPr>
            <w:tcW w:w="992" w:type="dxa"/>
            <w:shd w:val="clear" w:color="auto" w:fill="auto"/>
          </w:tcPr>
          <w:p w14:paraId="21BA158F" w14:textId="77777777" w:rsidR="00B2172E" w:rsidRPr="00015F57" w:rsidRDefault="00B2172E" w:rsidP="00995A35">
            <w:pPr>
              <w:rPr>
                <w:sz w:val="20"/>
                <w:szCs w:val="20"/>
              </w:rPr>
            </w:pPr>
          </w:p>
        </w:tc>
      </w:tr>
      <w:tr w:rsidR="00B2172E" w:rsidRPr="00015F57" w14:paraId="3D357D9E" w14:textId="77777777" w:rsidTr="00995A35">
        <w:trPr>
          <w:trHeight w:val="1970"/>
        </w:trPr>
        <w:tc>
          <w:tcPr>
            <w:tcW w:w="2518" w:type="dxa"/>
            <w:shd w:val="clear" w:color="auto" w:fill="auto"/>
          </w:tcPr>
          <w:p w14:paraId="10C7ECF8" w14:textId="77777777" w:rsidR="00B2172E" w:rsidRPr="00015F57" w:rsidRDefault="00B2172E" w:rsidP="00995A35">
            <w:pPr>
              <w:autoSpaceDE w:val="0"/>
              <w:autoSpaceDN w:val="0"/>
              <w:adjustRightInd w:val="0"/>
              <w:rPr>
                <w:b/>
                <w:bCs/>
                <w:sz w:val="20"/>
                <w:szCs w:val="20"/>
              </w:rPr>
            </w:pPr>
          </w:p>
          <w:p w14:paraId="60DA9E5D" w14:textId="77777777" w:rsidR="00B2172E" w:rsidRPr="00015F57" w:rsidRDefault="00B2172E" w:rsidP="00995A35">
            <w:pPr>
              <w:autoSpaceDE w:val="0"/>
              <w:autoSpaceDN w:val="0"/>
              <w:adjustRightInd w:val="0"/>
              <w:rPr>
                <w:sz w:val="20"/>
                <w:szCs w:val="20"/>
              </w:rPr>
            </w:pPr>
            <w:r w:rsidRPr="00015F57">
              <w:rPr>
                <w:b/>
                <w:bCs/>
                <w:sz w:val="20"/>
                <w:szCs w:val="20"/>
              </w:rPr>
              <w:t xml:space="preserve">CREATIVITA E ORIGINALITA DELLE PROPOSTE STILISTICHE </w:t>
            </w:r>
          </w:p>
        </w:tc>
        <w:tc>
          <w:tcPr>
            <w:tcW w:w="2693" w:type="dxa"/>
            <w:shd w:val="clear" w:color="auto" w:fill="auto"/>
          </w:tcPr>
          <w:p w14:paraId="3DFA3F6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4460638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40D6586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A0B448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D50132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3FCB18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033CF3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EA0D016"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A5BBFC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7CD9CCD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4A94959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13ADBE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A12186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33F4D8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5E8E4EF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14795864"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E40C04F" w14:textId="77777777" w:rsidR="00B2172E" w:rsidRPr="00015F57" w:rsidRDefault="00B2172E" w:rsidP="00995A35">
            <w:pPr>
              <w:autoSpaceDE w:val="0"/>
              <w:autoSpaceDN w:val="0"/>
              <w:adjustRightInd w:val="0"/>
              <w:rPr>
                <w:b/>
                <w:bCs/>
                <w:sz w:val="20"/>
                <w:szCs w:val="20"/>
              </w:rPr>
            </w:pPr>
            <w:r w:rsidRPr="00015F57">
              <w:rPr>
                <w:b/>
                <w:bCs/>
                <w:sz w:val="20"/>
                <w:szCs w:val="20"/>
              </w:rPr>
              <w:t>0,75</w:t>
            </w:r>
          </w:p>
          <w:p w14:paraId="651E5137"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571EA5DD" w14:textId="77777777" w:rsidR="00B2172E" w:rsidRPr="00015F57" w:rsidRDefault="00B2172E" w:rsidP="00995A35">
            <w:pPr>
              <w:autoSpaceDE w:val="0"/>
              <w:autoSpaceDN w:val="0"/>
              <w:adjustRightInd w:val="0"/>
              <w:rPr>
                <w:b/>
                <w:bCs/>
                <w:sz w:val="20"/>
                <w:szCs w:val="20"/>
              </w:rPr>
            </w:pPr>
            <w:r w:rsidRPr="00015F57">
              <w:rPr>
                <w:b/>
                <w:bCs/>
                <w:sz w:val="20"/>
                <w:szCs w:val="20"/>
              </w:rPr>
              <w:t>1.25</w:t>
            </w:r>
          </w:p>
          <w:p w14:paraId="4DCDE4ED" w14:textId="77777777" w:rsidR="00B2172E" w:rsidRPr="00015F57" w:rsidRDefault="00B2172E" w:rsidP="00995A35">
            <w:pPr>
              <w:autoSpaceDE w:val="0"/>
              <w:autoSpaceDN w:val="0"/>
              <w:adjustRightInd w:val="0"/>
              <w:rPr>
                <w:b/>
                <w:bCs/>
                <w:sz w:val="20"/>
                <w:szCs w:val="20"/>
              </w:rPr>
            </w:pPr>
            <w:r w:rsidRPr="00015F57">
              <w:rPr>
                <w:b/>
                <w:bCs/>
                <w:sz w:val="20"/>
                <w:szCs w:val="20"/>
              </w:rPr>
              <w:t>1.5</w:t>
            </w:r>
          </w:p>
          <w:p w14:paraId="6ED44989" w14:textId="77777777" w:rsidR="00B2172E" w:rsidRPr="00015F57" w:rsidRDefault="00B2172E" w:rsidP="00995A35">
            <w:pPr>
              <w:autoSpaceDE w:val="0"/>
              <w:autoSpaceDN w:val="0"/>
              <w:adjustRightInd w:val="0"/>
              <w:rPr>
                <w:b/>
                <w:bCs/>
                <w:sz w:val="20"/>
                <w:szCs w:val="20"/>
              </w:rPr>
            </w:pPr>
            <w:r w:rsidRPr="00015F57">
              <w:rPr>
                <w:b/>
                <w:bCs/>
                <w:sz w:val="20"/>
                <w:szCs w:val="20"/>
              </w:rPr>
              <w:t>1.75</w:t>
            </w:r>
          </w:p>
          <w:p w14:paraId="61160D1F" w14:textId="77777777" w:rsidR="00B2172E" w:rsidRPr="00015F57" w:rsidRDefault="00B2172E" w:rsidP="00995A35">
            <w:pPr>
              <w:autoSpaceDE w:val="0"/>
              <w:autoSpaceDN w:val="0"/>
              <w:adjustRightInd w:val="0"/>
              <w:rPr>
                <w:b/>
                <w:bCs/>
                <w:sz w:val="20"/>
                <w:szCs w:val="20"/>
              </w:rPr>
            </w:pPr>
            <w:r w:rsidRPr="00015F57">
              <w:rPr>
                <w:b/>
                <w:bCs/>
                <w:sz w:val="20"/>
                <w:szCs w:val="20"/>
              </w:rPr>
              <w:t>2</w:t>
            </w:r>
          </w:p>
          <w:p w14:paraId="26023DF2" w14:textId="77777777" w:rsidR="00B2172E" w:rsidRPr="00015F57" w:rsidRDefault="00B2172E" w:rsidP="00995A35">
            <w:pPr>
              <w:autoSpaceDE w:val="0"/>
              <w:autoSpaceDN w:val="0"/>
              <w:adjustRightInd w:val="0"/>
              <w:rPr>
                <w:b/>
                <w:bCs/>
                <w:sz w:val="20"/>
                <w:szCs w:val="20"/>
              </w:rPr>
            </w:pPr>
            <w:r w:rsidRPr="00015F57">
              <w:rPr>
                <w:b/>
                <w:bCs/>
                <w:sz w:val="20"/>
                <w:szCs w:val="20"/>
              </w:rPr>
              <w:t>2.25</w:t>
            </w:r>
          </w:p>
          <w:p w14:paraId="3F0F4508" w14:textId="77777777" w:rsidR="00B2172E" w:rsidRPr="00015F57" w:rsidRDefault="00B2172E" w:rsidP="00995A35">
            <w:pPr>
              <w:rPr>
                <w:sz w:val="20"/>
                <w:szCs w:val="20"/>
              </w:rPr>
            </w:pPr>
            <w:r w:rsidRPr="00015F57">
              <w:rPr>
                <w:b/>
                <w:bCs/>
                <w:sz w:val="20"/>
                <w:szCs w:val="20"/>
              </w:rPr>
              <w:t>2.5</w:t>
            </w:r>
          </w:p>
        </w:tc>
        <w:tc>
          <w:tcPr>
            <w:tcW w:w="851" w:type="dxa"/>
            <w:shd w:val="clear" w:color="auto" w:fill="auto"/>
          </w:tcPr>
          <w:p w14:paraId="47D80EC2" w14:textId="77777777" w:rsidR="00B2172E" w:rsidRPr="00015F57" w:rsidRDefault="00B2172E" w:rsidP="00995A35">
            <w:pPr>
              <w:jc w:val="center"/>
              <w:rPr>
                <w:sz w:val="20"/>
                <w:szCs w:val="20"/>
              </w:rPr>
            </w:pPr>
          </w:p>
          <w:p w14:paraId="46BB13EC" w14:textId="77777777" w:rsidR="00B2172E" w:rsidRPr="00015F57" w:rsidRDefault="00B2172E" w:rsidP="00995A35">
            <w:pPr>
              <w:jc w:val="center"/>
              <w:rPr>
                <w:sz w:val="20"/>
                <w:szCs w:val="20"/>
              </w:rPr>
            </w:pPr>
          </w:p>
          <w:p w14:paraId="11F830B6" w14:textId="77777777" w:rsidR="00B2172E" w:rsidRPr="00015F57" w:rsidRDefault="00B2172E" w:rsidP="00995A35">
            <w:pPr>
              <w:jc w:val="center"/>
              <w:rPr>
                <w:sz w:val="20"/>
                <w:szCs w:val="20"/>
              </w:rPr>
            </w:pPr>
          </w:p>
          <w:p w14:paraId="79715FC6" w14:textId="77777777" w:rsidR="00B2172E" w:rsidRPr="00015F57" w:rsidRDefault="00B2172E" w:rsidP="00995A35">
            <w:pPr>
              <w:jc w:val="center"/>
              <w:rPr>
                <w:b/>
                <w:sz w:val="20"/>
                <w:szCs w:val="20"/>
              </w:rPr>
            </w:pPr>
            <w:r w:rsidRPr="00015F57">
              <w:rPr>
                <w:b/>
                <w:sz w:val="20"/>
                <w:szCs w:val="20"/>
              </w:rPr>
              <w:t>2.5</w:t>
            </w:r>
          </w:p>
        </w:tc>
        <w:tc>
          <w:tcPr>
            <w:tcW w:w="992" w:type="dxa"/>
            <w:shd w:val="clear" w:color="auto" w:fill="auto"/>
          </w:tcPr>
          <w:p w14:paraId="0D742ED6" w14:textId="77777777" w:rsidR="00B2172E" w:rsidRPr="00015F57" w:rsidRDefault="00B2172E" w:rsidP="00995A35">
            <w:pPr>
              <w:rPr>
                <w:sz w:val="20"/>
                <w:szCs w:val="20"/>
              </w:rPr>
            </w:pPr>
          </w:p>
        </w:tc>
      </w:tr>
      <w:tr w:rsidR="00B2172E" w:rsidRPr="00015F57" w14:paraId="3C3F0A6E" w14:textId="77777777" w:rsidTr="00995A35">
        <w:trPr>
          <w:trHeight w:val="1984"/>
        </w:trPr>
        <w:tc>
          <w:tcPr>
            <w:tcW w:w="2518" w:type="dxa"/>
            <w:shd w:val="clear" w:color="auto" w:fill="auto"/>
          </w:tcPr>
          <w:p w14:paraId="4820E0E1" w14:textId="77777777" w:rsidR="00B2172E" w:rsidRPr="00015F57" w:rsidRDefault="00B2172E" w:rsidP="00995A35">
            <w:pPr>
              <w:autoSpaceDE w:val="0"/>
              <w:autoSpaceDN w:val="0"/>
              <w:adjustRightInd w:val="0"/>
              <w:rPr>
                <w:b/>
                <w:bCs/>
                <w:sz w:val="20"/>
                <w:szCs w:val="20"/>
              </w:rPr>
            </w:pPr>
          </w:p>
          <w:p w14:paraId="305FE058" w14:textId="77777777" w:rsidR="00B2172E" w:rsidRPr="00015F57" w:rsidRDefault="00B2172E" w:rsidP="00995A35">
            <w:pPr>
              <w:jc w:val="left"/>
              <w:rPr>
                <w:sz w:val="20"/>
                <w:szCs w:val="20"/>
              </w:rPr>
            </w:pPr>
            <w:r w:rsidRPr="00015F57">
              <w:rPr>
                <w:b/>
                <w:bCs/>
                <w:sz w:val="20"/>
                <w:szCs w:val="20"/>
              </w:rPr>
              <w:t xml:space="preserve"> APPLICAZIONE DELLE TECNICHE GRAFICO-PITTORICHE</w:t>
            </w:r>
          </w:p>
        </w:tc>
        <w:tc>
          <w:tcPr>
            <w:tcW w:w="2693" w:type="dxa"/>
            <w:shd w:val="clear" w:color="auto" w:fill="auto"/>
          </w:tcPr>
          <w:p w14:paraId="692E6A2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4AC5B3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533484D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0D995A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564F2E8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6B93C2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B464E3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3341D00"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114974A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4A0DC4F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D4B54A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1DFBB20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5BEABB0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57168DC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74A040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D8865BF"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44B3F986"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477858CE"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6EF3A97B" w14:textId="77777777" w:rsidR="00B2172E" w:rsidRPr="00015F57" w:rsidRDefault="00B2172E" w:rsidP="00995A35">
            <w:pPr>
              <w:autoSpaceDE w:val="0"/>
              <w:autoSpaceDN w:val="0"/>
              <w:adjustRightInd w:val="0"/>
              <w:rPr>
                <w:b/>
                <w:bCs/>
                <w:sz w:val="20"/>
                <w:szCs w:val="20"/>
              </w:rPr>
            </w:pPr>
            <w:r w:rsidRPr="00015F57">
              <w:rPr>
                <w:b/>
                <w:bCs/>
                <w:sz w:val="20"/>
                <w:szCs w:val="20"/>
              </w:rPr>
              <w:t>1.5</w:t>
            </w:r>
          </w:p>
          <w:p w14:paraId="14B9BAF0"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3445485A" w14:textId="77777777" w:rsidR="00B2172E" w:rsidRPr="00015F57" w:rsidRDefault="00B2172E" w:rsidP="00995A35">
            <w:pPr>
              <w:autoSpaceDE w:val="0"/>
              <w:autoSpaceDN w:val="0"/>
              <w:adjustRightInd w:val="0"/>
              <w:rPr>
                <w:b/>
                <w:bCs/>
                <w:sz w:val="20"/>
                <w:szCs w:val="20"/>
              </w:rPr>
            </w:pPr>
            <w:r w:rsidRPr="00015F57">
              <w:rPr>
                <w:b/>
                <w:bCs/>
                <w:sz w:val="20"/>
                <w:szCs w:val="20"/>
              </w:rPr>
              <w:t>2.1</w:t>
            </w:r>
          </w:p>
          <w:p w14:paraId="60F58341" w14:textId="77777777" w:rsidR="00B2172E" w:rsidRPr="00015F57" w:rsidRDefault="00B2172E" w:rsidP="00995A35">
            <w:pPr>
              <w:autoSpaceDE w:val="0"/>
              <w:autoSpaceDN w:val="0"/>
              <w:adjustRightInd w:val="0"/>
              <w:rPr>
                <w:b/>
                <w:bCs/>
                <w:sz w:val="20"/>
                <w:szCs w:val="20"/>
              </w:rPr>
            </w:pPr>
            <w:r w:rsidRPr="00015F57">
              <w:rPr>
                <w:b/>
                <w:bCs/>
                <w:sz w:val="20"/>
                <w:szCs w:val="20"/>
              </w:rPr>
              <w:t>2.4</w:t>
            </w:r>
          </w:p>
          <w:p w14:paraId="45B9374B" w14:textId="77777777" w:rsidR="00B2172E" w:rsidRPr="00015F57" w:rsidRDefault="00B2172E" w:rsidP="00995A35">
            <w:pPr>
              <w:autoSpaceDE w:val="0"/>
              <w:autoSpaceDN w:val="0"/>
              <w:adjustRightInd w:val="0"/>
              <w:rPr>
                <w:b/>
                <w:bCs/>
                <w:sz w:val="20"/>
                <w:szCs w:val="20"/>
              </w:rPr>
            </w:pPr>
            <w:r w:rsidRPr="00015F57">
              <w:rPr>
                <w:b/>
                <w:bCs/>
                <w:sz w:val="20"/>
                <w:szCs w:val="20"/>
              </w:rPr>
              <w:t>2.7</w:t>
            </w:r>
          </w:p>
          <w:p w14:paraId="6D8B1A8D" w14:textId="77777777" w:rsidR="00B2172E" w:rsidRPr="00015F57" w:rsidRDefault="00B2172E" w:rsidP="00995A35">
            <w:pPr>
              <w:rPr>
                <w:sz w:val="20"/>
                <w:szCs w:val="20"/>
              </w:rPr>
            </w:pPr>
            <w:r w:rsidRPr="00015F57">
              <w:rPr>
                <w:b/>
                <w:bCs/>
                <w:sz w:val="20"/>
                <w:szCs w:val="20"/>
              </w:rPr>
              <w:t>3</w:t>
            </w:r>
          </w:p>
        </w:tc>
        <w:tc>
          <w:tcPr>
            <w:tcW w:w="851" w:type="dxa"/>
            <w:shd w:val="clear" w:color="auto" w:fill="auto"/>
          </w:tcPr>
          <w:p w14:paraId="0C86790E" w14:textId="77777777" w:rsidR="00B2172E" w:rsidRPr="00015F57" w:rsidRDefault="00B2172E" w:rsidP="00995A35">
            <w:pPr>
              <w:jc w:val="center"/>
              <w:rPr>
                <w:sz w:val="20"/>
                <w:szCs w:val="20"/>
              </w:rPr>
            </w:pPr>
          </w:p>
          <w:p w14:paraId="1DDEBBDF" w14:textId="77777777" w:rsidR="00B2172E" w:rsidRPr="00015F57" w:rsidRDefault="00B2172E" w:rsidP="00995A35">
            <w:pPr>
              <w:jc w:val="center"/>
              <w:rPr>
                <w:sz w:val="20"/>
                <w:szCs w:val="20"/>
              </w:rPr>
            </w:pPr>
          </w:p>
          <w:p w14:paraId="04DA0CD1" w14:textId="77777777" w:rsidR="00B2172E" w:rsidRPr="00015F57" w:rsidRDefault="00B2172E" w:rsidP="00995A35">
            <w:pPr>
              <w:jc w:val="center"/>
              <w:rPr>
                <w:sz w:val="20"/>
                <w:szCs w:val="20"/>
              </w:rPr>
            </w:pPr>
          </w:p>
          <w:p w14:paraId="3C2A673F" w14:textId="77777777" w:rsidR="00B2172E" w:rsidRPr="00015F57" w:rsidRDefault="00B2172E" w:rsidP="00995A35">
            <w:pPr>
              <w:jc w:val="center"/>
              <w:rPr>
                <w:sz w:val="20"/>
                <w:szCs w:val="20"/>
              </w:rPr>
            </w:pPr>
          </w:p>
          <w:p w14:paraId="41C7B401"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25515538" w14:textId="77777777" w:rsidR="00B2172E" w:rsidRPr="00015F57" w:rsidRDefault="00B2172E" w:rsidP="00995A35">
            <w:pPr>
              <w:rPr>
                <w:sz w:val="20"/>
                <w:szCs w:val="20"/>
              </w:rPr>
            </w:pPr>
          </w:p>
        </w:tc>
      </w:tr>
      <w:tr w:rsidR="00B2172E" w:rsidRPr="00015F57" w14:paraId="1D855CF5" w14:textId="77777777" w:rsidTr="00995A35">
        <w:trPr>
          <w:trHeight w:val="1957"/>
        </w:trPr>
        <w:tc>
          <w:tcPr>
            <w:tcW w:w="2518" w:type="dxa"/>
            <w:shd w:val="clear" w:color="auto" w:fill="auto"/>
          </w:tcPr>
          <w:p w14:paraId="597FE391" w14:textId="77777777" w:rsidR="00B2172E" w:rsidRPr="00015F57" w:rsidRDefault="00B2172E" w:rsidP="00995A35">
            <w:pPr>
              <w:autoSpaceDE w:val="0"/>
              <w:autoSpaceDN w:val="0"/>
              <w:adjustRightInd w:val="0"/>
              <w:rPr>
                <w:b/>
                <w:bCs/>
                <w:sz w:val="20"/>
                <w:szCs w:val="20"/>
              </w:rPr>
            </w:pPr>
          </w:p>
          <w:p w14:paraId="1A4A2811" w14:textId="77777777" w:rsidR="00B2172E" w:rsidRPr="00015F57" w:rsidRDefault="00B2172E" w:rsidP="00995A35">
            <w:pPr>
              <w:jc w:val="left"/>
              <w:rPr>
                <w:sz w:val="20"/>
                <w:szCs w:val="20"/>
              </w:rPr>
            </w:pPr>
            <w:r w:rsidRPr="00015F57">
              <w:rPr>
                <w:b/>
                <w:bCs/>
                <w:sz w:val="20"/>
                <w:szCs w:val="20"/>
              </w:rPr>
              <w:t xml:space="preserve"> REALIZZAZIONE DI UN FIGURINO D’IMMAGINE</w:t>
            </w:r>
          </w:p>
        </w:tc>
        <w:tc>
          <w:tcPr>
            <w:tcW w:w="2693" w:type="dxa"/>
            <w:shd w:val="clear" w:color="auto" w:fill="auto"/>
          </w:tcPr>
          <w:p w14:paraId="29EFC75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EBFA3D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48FDF26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514A592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2C4A016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E25CCE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B31872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61A3AC8"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274DE83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72D3675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330661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62CA944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0A7E3B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13D73DC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436A609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307BA59"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A84C518"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1289FE9E"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52F99F28"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4D5B9E5E"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4ED75803"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36583917"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71930490"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30230704"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4AD10449" w14:textId="77777777" w:rsidR="00B2172E" w:rsidRPr="00015F57" w:rsidRDefault="00B2172E" w:rsidP="00995A35">
            <w:pPr>
              <w:rPr>
                <w:sz w:val="20"/>
                <w:szCs w:val="20"/>
              </w:rPr>
            </w:pPr>
          </w:p>
          <w:p w14:paraId="4F9E4A92" w14:textId="77777777" w:rsidR="00B2172E" w:rsidRPr="00015F57" w:rsidRDefault="00B2172E" w:rsidP="00995A35">
            <w:pPr>
              <w:jc w:val="center"/>
              <w:rPr>
                <w:sz w:val="20"/>
                <w:szCs w:val="20"/>
              </w:rPr>
            </w:pPr>
          </w:p>
          <w:p w14:paraId="069FAC04" w14:textId="77777777" w:rsidR="00B2172E" w:rsidRPr="00015F57" w:rsidRDefault="00B2172E" w:rsidP="00995A35">
            <w:pPr>
              <w:jc w:val="center"/>
              <w:rPr>
                <w:sz w:val="20"/>
                <w:szCs w:val="20"/>
              </w:rPr>
            </w:pPr>
          </w:p>
          <w:p w14:paraId="3696DB4A"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54676472" w14:textId="77777777" w:rsidR="00B2172E" w:rsidRPr="00015F57" w:rsidRDefault="00B2172E" w:rsidP="00995A35">
            <w:pPr>
              <w:rPr>
                <w:sz w:val="20"/>
                <w:szCs w:val="20"/>
              </w:rPr>
            </w:pPr>
          </w:p>
        </w:tc>
      </w:tr>
      <w:tr w:rsidR="00B2172E" w:rsidRPr="00015F57" w14:paraId="3A61AFDE" w14:textId="77777777" w:rsidTr="00995A35">
        <w:trPr>
          <w:trHeight w:val="1984"/>
        </w:trPr>
        <w:tc>
          <w:tcPr>
            <w:tcW w:w="2518" w:type="dxa"/>
            <w:shd w:val="clear" w:color="auto" w:fill="auto"/>
          </w:tcPr>
          <w:p w14:paraId="204BD9EE" w14:textId="77777777" w:rsidR="00B2172E" w:rsidRPr="00015F57" w:rsidRDefault="00B2172E" w:rsidP="00995A35">
            <w:pPr>
              <w:autoSpaceDE w:val="0"/>
              <w:autoSpaceDN w:val="0"/>
              <w:adjustRightInd w:val="0"/>
              <w:rPr>
                <w:b/>
                <w:bCs/>
                <w:sz w:val="20"/>
                <w:szCs w:val="20"/>
              </w:rPr>
            </w:pPr>
          </w:p>
          <w:p w14:paraId="18F43869" w14:textId="77777777" w:rsidR="00B2172E" w:rsidRPr="00015F57" w:rsidRDefault="00B2172E" w:rsidP="00995A35">
            <w:pPr>
              <w:rPr>
                <w:sz w:val="20"/>
                <w:szCs w:val="20"/>
              </w:rPr>
            </w:pPr>
            <w:r w:rsidRPr="00015F57">
              <w:rPr>
                <w:b/>
                <w:bCs/>
                <w:sz w:val="20"/>
                <w:szCs w:val="20"/>
              </w:rPr>
              <w:t>ORIGINALITA’ NELL’IMPAGINAZIONE</w:t>
            </w:r>
          </w:p>
        </w:tc>
        <w:tc>
          <w:tcPr>
            <w:tcW w:w="2693" w:type="dxa"/>
            <w:shd w:val="clear" w:color="auto" w:fill="auto"/>
          </w:tcPr>
          <w:p w14:paraId="6C24C96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A4FED5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4750993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A139E4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5DAD452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5B426D7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1E6D491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6199C44E"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lastRenderedPageBreak/>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630CD31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lastRenderedPageBreak/>
              <w:t xml:space="preserve">Nettamente </w:t>
            </w:r>
            <w:proofErr w:type="spellStart"/>
            <w:r w:rsidRPr="00015F57">
              <w:rPr>
                <w:rFonts w:ascii="Times New Roman" w:hAnsi="Times New Roman"/>
                <w:b/>
                <w:bCs/>
                <w:sz w:val="20"/>
                <w:szCs w:val="20"/>
              </w:rPr>
              <w:t>scarso</w:t>
            </w:r>
            <w:proofErr w:type="spellEnd"/>
          </w:p>
          <w:p w14:paraId="7E0A91E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68D7EB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D42830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BAA647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02DCDB7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DDAFFC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5932F98"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7A958A8B"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55F0FCC4"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191DD83A"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28FCE790"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094C4586"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4E13E0B9"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6BA0F824"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195C5C3D"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074B5E04" w14:textId="77777777" w:rsidR="00B2172E" w:rsidRPr="00015F57" w:rsidRDefault="00B2172E" w:rsidP="00995A35">
            <w:pPr>
              <w:jc w:val="center"/>
              <w:rPr>
                <w:b/>
                <w:sz w:val="20"/>
                <w:szCs w:val="20"/>
              </w:rPr>
            </w:pPr>
          </w:p>
          <w:p w14:paraId="7162685C" w14:textId="77777777" w:rsidR="00B2172E" w:rsidRPr="00015F57" w:rsidRDefault="00B2172E" w:rsidP="00995A35">
            <w:pPr>
              <w:jc w:val="center"/>
              <w:rPr>
                <w:b/>
                <w:sz w:val="20"/>
                <w:szCs w:val="20"/>
              </w:rPr>
            </w:pPr>
          </w:p>
          <w:p w14:paraId="674A985E" w14:textId="77777777" w:rsidR="00B2172E" w:rsidRPr="00015F57" w:rsidRDefault="00B2172E" w:rsidP="00995A35">
            <w:pPr>
              <w:jc w:val="center"/>
              <w:rPr>
                <w:b/>
                <w:sz w:val="20"/>
                <w:szCs w:val="20"/>
              </w:rPr>
            </w:pPr>
          </w:p>
          <w:p w14:paraId="33C42D3C"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08081D88" w14:textId="77777777" w:rsidR="00B2172E" w:rsidRPr="00015F57" w:rsidRDefault="00B2172E" w:rsidP="00995A35">
            <w:pPr>
              <w:rPr>
                <w:sz w:val="20"/>
                <w:szCs w:val="20"/>
              </w:rPr>
            </w:pPr>
          </w:p>
        </w:tc>
      </w:tr>
    </w:tbl>
    <w:p w14:paraId="50A499BC" w14:textId="77777777" w:rsidR="00B2172E" w:rsidRPr="00015F57" w:rsidRDefault="00B2172E" w:rsidP="00B2172E">
      <w:pPr>
        <w:rPr>
          <w:sz w:val="20"/>
          <w:szCs w:val="20"/>
        </w:rPr>
      </w:pPr>
    </w:p>
    <w:p w14:paraId="55AAA314" w14:textId="77777777" w:rsidR="00B2172E" w:rsidRPr="00015F57" w:rsidRDefault="00B2172E" w:rsidP="00B2172E">
      <w:pPr>
        <w:rPr>
          <w:b/>
          <w:bCs/>
          <w:sz w:val="20"/>
          <w:szCs w:val="20"/>
        </w:rPr>
      </w:pPr>
    </w:p>
    <w:p w14:paraId="0E3F11AE"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24960AC4" w14:textId="77777777" w:rsidR="00B2172E" w:rsidRPr="00015F57" w:rsidRDefault="00B2172E" w:rsidP="00B2172E">
      <w:pPr>
        <w:rPr>
          <w:b/>
          <w:bCs/>
          <w:sz w:val="20"/>
          <w:szCs w:val="20"/>
        </w:rPr>
      </w:pPr>
    </w:p>
    <w:p w14:paraId="2B27D0C7" w14:textId="77777777" w:rsidR="00B2172E" w:rsidRPr="00015F57" w:rsidRDefault="00B2172E" w:rsidP="00B2172E">
      <w:pPr>
        <w:rPr>
          <w:b/>
          <w:bCs/>
          <w:sz w:val="20"/>
          <w:szCs w:val="20"/>
        </w:rPr>
      </w:pPr>
    </w:p>
    <w:p w14:paraId="50B1C2E9" w14:textId="77777777" w:rsidR="00F571EE" w:rsidRDefault="00F571EE" w:rsidP="00B2172E">
      <w:pPr>
        <w:rPr>
          <w:b/>
          <w:bCs/>
          <w:sz w:val="20"/>
          <w:szCs w:val="20"/>
        </w:rPr>
      </w:pPr>
    </w:p>
    <w:p w14:paraId="6A3A1740" w14:textId="77777777" w:rsidR="00F571EE" w:rsidRDefault="00F571EE" w:rsidP="00B2172E">
      <w:pPr>
        <w:rPr>
          <w:b/>
          <w:bCs/>
          <w:sz w:val="20"/>
          <w:szCs w:val="20"/>
        </w:rPr>
      </w:pPr>
    </w:p>
    <w:p w14:paraId="3B7A55AF" w14:textId="77777777" w:rsidR="00F571EE" w:rsidRDefault="00F571EE" w:rsidP="00B2172E">
      <w:pPr>
        <w:rPr>
          <w:b/>
          <w:bCs/>
          <w:sz w:val="20"/>
          <w:szCs w:val="20"/>
        </w:rPr>
      </w:pPr>
    </w:p>
    <w:p w14:paraId="30734046" w14:textId="77777777" w:rsidR="00F571EE" w:rsidRDefault="00F571EE" w:rsidP="00B2172E">
      <w:pPr>
        <w:rPr>
          <w:b/>
          <w:bCs/>
          <w:sz w:val="20"/>
          <w:szCs w:val="20"/>
        </w:rPr>
      </w:pPr>
    </w:p>
    <w:p w14:paraId="4622B2D0" w14:textId="77777777" w:rsidR="00F571EE" w:rsidRDefault="00F571EE" w:rsidP="00B2172E">
      <w:pPr>
        <w:rPr>
          <w:b/>
          <w:bCs/>
          <w:sz w:val="20"/>
          <w:szCs w:val="20"/>
        </w:rPr>
      </w:pPr>
    </w:p>
    <w:p w14:paraId="00040E25" w14:textId="77777777" w:rsidR="00F571EE" w:rsidRDefault="00F571EE" w:rsidP="00B2172E">
      <w:pPr>
        <w:rPr>
          <w:b/>
          <w:bCs/>
          <w:sz w:val="20"/>
          <w:szCs w:val="20"/>
        </w:rPr>
      </w:pPr>
    </w:p>
    <w:p w14:paraId="19CE89F1" w14:textId="77777777" w:rsidR="00F571EE" w:rsidRDefault="00F571EE" w:rsidP="00B2172E">
      <w:pPr>
        <w:rPr>
          <w:b/>
          <w:bCs/>
          <w:sz w:val="20"/>
          <w:szCs w:val="20"/>
        </w:rPr>
      </w:pPr>
    </w:p>
    <w:p w14:paraId="348DC922" w14:textId="77777777" w:rsidR="00F571EE" w:rsidRDefault="00F571EE" w:rsidP="00B2172E">
      <w:pPr>
        <w:rPr>
          <w:b/>
          <w:bCs/>
          <w:sz w:val="20"/>
          <w:szCs w:val="20"/>
        </w:rPr>
      </w:pPr>
    </w:p>
    <w:p w14:paraId="7FB061D3" w14:textId="77777777" w:rsidR="00F571EE" w:rsidRDefault="00F571EE" w:rsidP="00B2172E">
      <w:pPr>
        <w:rPr>
          <w:b/>
          <w:bCs/>
          <w:sz w:val="20"/>
          <w:szCs w:val="20"/>
        </w:rPr>
      </w:pPr>
    </w:p>
    <w:p w14:paraId="741539AD" w14:textId="77777777" w:rsidR="00F571EE" w:rsidRDefault="00F571EE" w:rsidP="00B2172E">
      <w:pPr>
        <w:rPr>
          <w:b/>
          <w:bCs/>
          <w:sz w:val="20"/>
          <w:szCs w:val="20"/>
        </w:rPr>
      </w:pPr>
    </w:p>
    <w:p w14:paraId="152B498A" w14:textId="77777777" w:rsidR="00F571EE" w:rsidRDefault="00F571EE" w:rsidP="00B2172E">
      <w:pPr>
        <w:rPr>
          <w:b/>
          <w:bCs/>
          <w:sz w:val="20"/>
          <w:szCs w:val="20"/>
        </w:rPr>
      </w:pPr>
    </w:p>
    <w:p w14:paraId="7854A045" w14:textId="77777777" w:rsidR="00F571EE" w:rsidRDefault="00F571EE" w:rsidP="00B2172E">
      <w:pPr>
        <w:rPr>
          <w:b/>
          <w:bCs/>
          <w:sz w:val="20"/>
          <w:szCs w:val="20"/>
        </w:rPr>
      </w:pPr>
    </w:p>
    <w:p w14:paraId="3A4D4F02" w14:textId="77777777" w:rsidR="00F571EE" w:rsidRDefault="00F571EE" w:rsidP="00B2172E">
      <w:pPr>
        <w:rPr>
          <w:b/>
          <w:bCs/>
          <w:sz w:val="20"/>
          <w:szCs w:val="20"/>
        </w:rPr>
      </w:pPr>
    </w:p>
    <w:p w14:paraId="2DDB3E1E" w14:textId="77777777" w:rsidR="00F571EE" w:rsidRDefault="00F571EE" w:rsidP="00B2172E">
      <w:pPr>
        <w:rPr>
          <w:b/>
          <w:bCs/>
          <w:sz w:val="20"/>
          <w:szCs w:val="20"/>
        </w:rPr>
      </w:pPr>
    </w:p>
    <w:p w14:paraId="1F6D9881" w14:textId="77777777" w:rsidR="00F571EE" w:rsidRDefault="00F571EE" w:rsidP="00B2172E">
      <w:pPr>
        <w:rPr>
          <w:b/>
          <w:bCs/>
          <w:sz w:val="20"/>
          <w:szCs w:val="20"/>
        </w:rPr>
      </w:pPr>
    </w:p>
    <w:p w14:paraId="372264E8" w14:textId="77777777" w:rsidR="00F571EE" w:rsidRDefault="00F571EE" w:rsidP="00B2172E">
      <w:pPr>
        <w:rPr>
          <w:b/>
          <w:bCs/>
          <w:sz w:val="20"/>
          <w:szCs w:val="20"/>
        </w:rPr>
      </w:pPr>
    </w:p>
    <w:p w14:paraId="5339A861" w14:textId="77777777" w:rsidR="00F571EE" w:rsidRDefault="00F571EE" w:rsidP="00B2172E">
      <w:pPr>
        <w:rPr>
          <w:b/>
          <w:bCs/>
          <w:sz w:val="20"/>
          <w:szCs w:val="20"/>
        </w:rPr>
      </w:pPr>
    </w:p>
    <w:p w14:paraId="4494A05D" w14:textId="77777777" w:rsidR="00F571EE" w:rsidRDefault="00F571EE" w:rsidP="00B2172E">
      <w:pPr>
        <w:rPr>
          <w:b/>
          <w:bCs/>
          <w:sz w:val="20"/>
          <w:szCs w:val="20"/>
        </w:rPr>
      </w:pPr>
    </w:p>
    <w:p w14:paraId="5E68293D" w14:textId="77777777" w:rsidR="00F571EE" w:rsidRDefault="00F571EE" w:rsidP="00B2172E">
      <w:pPr>
        <w:rPr>
          <w:b/>
          <w:bCs/>
          <w:sz w:val="20"/>
          <w:szCs w:val="20"/>
        </w:rPr>
      </w:pPr>
    </w:p>
    <w:p w14:paraId="54779567" w14:textId="77777777" w:rsidR="00F571EE" w:rsidRDefault="00F571EE" w:rsidP="00B2172E">
      <w:pPr>
        <w:rPr>
          <w:b/>
          <w:bCs/>
          <w:sz w:val="20"/>
          <w:szCs w:val="20"/>
        </w:rPr>
      </w:pPr>
    </w:p>
    <w:p w14:paraId="6CFE58CF" w14:textId="77777777" w:rsidR="00F571EE" w:rsidRDefault="00F571EE" w:rsidP="00B2172E">
      <w:pPr>
        <w:rPr>
          <w:b/>
          <w:bCs/>
          <w:sz w:val="20"/>
          <w:szCs w:val="20"/>
        </w:rPr>
      </w:pPr>
    </w:p>
    <w:p w14:paraId="05410D11" w14:textId="77777777" w:rsidR="00F571EE" w:rsidRDefault="00F571EE" w:rsidP="00B2172E">
      <w:pPr>
        <w:rPr>
          <w:b/>
          <w:bCs/>
          <w:sz w:val="20"/>
          <w:szCs w:val="20"/>
        </w:rPr>
      </w:pPr>
    </w:p>
    <w:p w14:paraId="0F5C51D2" w14:textId="77777777" w:rsidR="00F571EE" w:rsidRDefault="00F571EE" w:rsidP="00B2172E">
      <w:pPr>
        <w:rPr>
          <w:b/>
          <w:bCs/>
          <w:sz w:val="20"/>
          <w:szCs w:val="20"/>
        </w:rPr>
      </w:pPr>
    </w:p>
    <w:p w14:paraId="32897EB7" w14:textId="77777777" w:rsidR="00F571EE" w:rsidRDefault="00F571EE" w:rsidP="00B2172E">
      <w:pPr>
        <w:rPr>
          <w:b/>
          <w:bCs/>
          <w:sz w:val="20"/>
          <w:szCs w:val="20"/>
        </w:rPr>
      </w:pPr>
    </w:p>
    <w:p w14:paraId="24EA7988" w14:textId="77777777" w:rsidR="00F571EE" w:rsidRDefault="00F571EE" w:rsidP="00B2172E">
      <w:pPr>
        <w:rPr>
          <w:b/>
          <w:bCs/>
          <w:sz w:val="20"/>
          <w:szCs w:val="20"/>
        </w:rPr>
      </w:pPr>
    </w:p>
    <w:p w14:paraId="41A985F5" w14:textId="77777777" w:rsidR="00F571EE" w:rsidRDefault="00F571EE" w:rsidP="00B2172E">
      <w:pPr>
        <w:rPr>
          <w:b/>
          <w:bCs/>
          <w:sz w:val="20"/>
          <w:szCs w:val="20"/>
        </w:rPr>
      </w:pPr>
    </w:p>
    <w:p w14:paraId="486E666A" w14:textId="77777777" w:rsidR="00F571EE" w:rsidRDefault="00F571EE" w:rsidP="00B2172E">
      <w:pPr>
        <w:rPr>
          <w:b/>
          <w:bCs/>
          <w:sz w:val="20"/>
          <w:szCs w:val="20"/>
        </w:rPr>
      </w:pPr>
    </w:p>
    <w:p w14:paraId="34BEAF5D" w14:textId="77777777" w:rsidR="00F571EE" w:rsidRDefault="00F571EE" w:rsidP="00B2172E">
      <w:pPr>
        <w:rPr>
          <w:b/>
          <w:bCs/>
          <w:sz w:val="20"/>
          <w:szCs w:val="20"/>
        </w:rPr>
      </w:pPr>
    </w:p>
    <w:p w14:paraId="2ED1411C" w14:textId="77777777" w:rsidR="00F571EE" w:rsidRDefault="00F571EE" w:rsidP="00B2172E">
      <w:pPr>
        <w:rPr>
          <w:b/>
          <w:bCs/>
          <w:sz w:val="20"/>
          <w:szCs w:val="20"/>
        </w:rPr>
      </w:pPr>
    </w:p>
    <w:p w14:paraId="34B77C21" w14:textId="77777777" w:rsidR="00F571EE" w:rsidRDefault="00F571EE" w:rsidP="00B2172E">
      <w:pPr>
        <w:rPr>
          <w:b/>
          <w:bCs/>
          <w:sz w:val="20"/>
          <w:szCs w:val="20"/>
        </w:rPr>
      </w:pPr>
    </w:p>
    <w:p w14:paraId="6F0663DD" w14:textId="77777777" w:rsidR="00F571EE" w:rsidRDefault="00F571EE" w:rsidP="00B2172E">
      <w:pPr>
        <w:rPr>
          <w:b/>
          <w:bCs/>
          <w:sz w:val="20"/>
          <w:szCs w:val="20"/>
        </w:rPr>
      </w:pPr>
    </w:p>
    <w:p w14:paraId="118C43E3" w14:textId="77777777" w:rsidR="00F571EE" w:rsidRDefault="00F571EE" w:rsidP="00B2172E">
      <w:pPr>
        <w:rPr>
          <w:b/>
          <w:bCs/>
          <w:sz w:val="20"/>
          <w:szCs w:val="20"/>
        </w:rPr>
      </w:pPr>
    </w:p>
    <w:p w14:paraId="3D2A16DE" w14:textId="77777777" w:rsidR="00F571EE" w:rsidRDefault="00F571EE" w:rsidP="00B2172E">
      <w:pPr>
        <w:rPr>
          <w:b/>
          <w:bCs/>
          <w:sz w:val="20"/>
          <w:szCs w:val="20"/>
        </w:rPr>
      </w:pPr>
    </w:p>
    <w:p w14:paraId="55FC94D0" w14:textId="77777777" w:rsidR="00F571EE" w:rsidRDefault="00F571EE" w:rsidP="00B2172E">
      <w:pPr>
        <w:rPr>
          <w:b/>
          <w:bCs/>
          <w:sz w:val="20"/>
          <w:szCs w:val="20"/>
        </w:rPr>
      </w:pPr>
    </w:p>
    <w:p w14:paraId="6DF8C8BB" w14:textId="77777777" w:rsidR="00F571EE" w:rsidRDefault="00F571EE" w:rsidP="00B2172E">
      <w:pPr>
        <w:rPr>
          <w:b/>
          <w:bCs/>
          <w:sz w:val="20"/>
          <w:szCs w:val="20"/>
        </w:rPr>
      </w:pPr>
    </w:p>
    <w:p w14:paraId="4992C0A4" w14:textId="77777777" w:rsidR="00F571EE" w:rsidRDefault="00F571EE" w:rsidP="00B2172E">
      <w:pPr>
        <w:rPr>
          <w:b/>
          <w:bCs/>
          <w:sz w:val="20"/>
          <w:szCs w:val="20"/>
        </w:rPr>
      </w:pPr>
    </w:p>
    <w:p w14:paraId="60B140FE" w14:textId="77777777" w:rsidR="00F571EE" w:rsidRDefault="00F571EE" w:rsidP="00B2172E">
      <w:pPr>
        <w:rPr>
          <w:b/>
          <w:bCs/>
          <w:sz w:val="20"/>
          <w:szCs w:val="20"/>
        </w:rPr>
      </w:pPr>
    </w:p>
    <w:p w14:paraId="13A3219B" w14:textId="77777777" w:rsidR="00F571EE" w:rsidRDefault="00F571EE" w:rsidP="00B2172E">
      <w:pPr>
        <w:rPr>
          <w:b/>
          <w:bCs/>
          <w:sz w:val="20"/>
          <w:szCs w:val="20"/>
        </w:rPr>
      </w:pPr>
    </w:p>
    <w:p w14:paraId="46E066CB" w14:textId="77777777" w:rsidR="00F571EE" w:rsidRDefault="00F571EE" w:rsidP="00B2172E">
      <w:pPr>
        <w:rPr>
          <w:b/>
          <w:bCs/>
          <w:sz w:val="20"/>
          <w:szCs w:val="20"/>
        </w:rPr>
      </w:pPr>
    </w:p>
    <w:p w14:paraId="52386BEC" w14:textId="77777777" w:rsidR="00F571EE" w:rsidRDefault="00F571EE" w:rsidP="00B2172E">
      <w:pPr>
        <w:rPr>
          <w:b/>
          <w:bCs/>
          <w:sz w:val="20"/>
          <w:szCs w:val="20"/>
        </w:rPr>
      </w:pPr>
    </w:p>
    <w:p w14:paraId="2DF398E3" w14:textId="77777777" w:rsidR="00F571EE" w:rsidRDefault="00F571EE" w:rsidP="00B2172E">
      <w:pPr>
        <w:rPr>
          <w:b/>
          <w:bCs/>
          <w:sz w:val="20"/>
          <w:szCs w:val="20"/>
        </w:rPr>
      </w:pPr>
    </w:p>
    <w:p w14:paraId="40A221A2" w14:textId="77777777" w:rsidR="00F571EE" w:rsidRDefault="00F571EE" w:rsidP="00B2172E">
      <w:pPr>
        <w:rPr>
          <w:b/>
          <w:bCs/>
          <w:sz w:val="20"/>
          <w:szCs w:val="20"/>
        </w:rPr>
      </w:pPr>
    </w:p>
    <w:p w14:paraId="0A99E626" w14:textId="77777777" w:rsidR="00F571EE" w:rsidRDefault="00F571EE" w:rsidP="00B2172E">
      <w:pPr>
        <w:rPr>
          <w:b/>
          <w:bCs/>
          <w:sz w:val="20"/>
          <w:szCs w:val="20"/>
        </w:rPr>
      </w:pPr>
    </w:p>
    <w:p w14:paraId="390B8FF2" w14:textId="77777777" w:rsidR="00F571EE" w:rsidRDefault="00F571EE" w:rsidP="00B2172E">
      <w:pPr>
        <w:rPr>
          <w:b/>
          <w:bCs/>
          <w:sz w:val="20"/>
          <w:szCs w:val="20"/>
        </w:rPr>
      </w:pPr>
    </w:p>
    <w:p w14:paraId="4BB5F99C" w14:textId="77777777" w:rsidR="00F571EE" w:rsidRDefault="00F571EE" w:rsidP="00B2172E">
      <w:pPr>
        <w:rPr>
          <w:b/>
          <w:bCs/>
          <w:sz w:val="20"/>
          <w:szCs w:val="20"/>
        </w:rPr>
      </w:pPr>
    </w:p>
    <w:p w14:paraId="6AEE3700" w14:textId="77777777" w:rsidR="00F571EE" w:rsidRDefault="00F571EE" w:rsidP="00B2172E">
      <w:pPr>
        <w:rPr>
          <w:b/>
          <w:bCs/>
          <w:sz w:val="20"/>
          <w:szCs w:val="20"/>
        </w:rPr>
      </w:pPr>
    </w:p>
    <w:p w14:paraId="357DF929" w14:textId="77777777" w:rsidR="00F571EE" w:rsidRDefault="00F571EE" w:rsidP="00B2172E">
      <w:pPr>
        <w:rPr>
          <w:b/>
          <w:bCs/>
          <w:sz w:val="20"/>
          <w:szCs w:val="20"/>
        </w:rPr>
      </w:pPr>
    </w:p>
    <w:p w14:paraId="0A66E623" w14:textId="77777777" w:rsidR="00F571EE" w:rsidRDefault="00F571EE" w:rsidP="00B2172E">
      <w:pPr>
        <w:rPr>
          <w:b/>
          <w:bCs/>
          <w:sz w:val="20"/>
          <w:szCs w:val="20"/>
        </w:rPr>
      </w:pPr>
    </w:p>
    <w:p w14:paraId="740ADF22" w14:textId="77777777" w:rsidR="00F571EE" w:rsidRDefault="00F571EE" w:rsidP="00B2172E">
      <w:pPr>
        <w:rPr>
          <w:b/>
          <w:bCs/>
          <w:sz w:val="20"/>
          <w:szCs w:val="20"/>
        </w:rPr>
      </w:pPr>
    </w:p>
    <w:p w14:paraId="57F4B49A" w14:textId="7AD20381" w:rsidR="00B2172E" w:rsidRPr="00015F57" w:rsidRDefault="00B2172E" w:rsidP="00DE7420">
      <w:pPr>
        <w:rPr>
          <w:b/>
          <w:bCs/>
          <w:sz w:val="20"/>
          <w:szCs w:val="20"/>
        </w:rPr>
      </w:pPr>
      <w:r w:rsidRPr="00015F57">
        <w:rPr>
          <w:b/>
          <w:bCs/>
          <w:sz w:val="20"/>
          <w:szCs w:val="20"/>
        </w:rPr>
        <w:lastRenderedPageBreak/>
        <w:t>GRIGLIA DI VALUTAZIONE  SECONDO BIENNIO E QUINTO ANNO  :</w:t>
      </w:r>
      <w:r w:rsidR="00456B51" w:rsidRPr="00015F57">
        <w:rPr>
          <w:b/>
          <w:bCs/>
          <w:sz w:val="20"/>
          <w:szCs w:val="20"/>
        </w:rPr>
        <w:t xml:space="preserve"> PROGETTAZIONE E PRODUZIONE</w:t>
      </w:r>
    </w:p>
    <w:p w14:paraId="61C151C8" w14:textId="77777777" w:rsidR="00B2172E" w:rsidRPr="00015F57" w:rsidRDefault="00B2172E" w:rsidP="00B2172E">
      <w:pPr>
        <w:autoSpaceDE w:val="0"/>
        <w:autoSpaceDN w:val="0"/>
        <w:adjustRightInd w:val="0"/>
        <w:jc w:val="center"/>
        <w:rPr>
          <w:b/>
          <w:sz w:val="20"/>
          <w:szCs w:val="20"/>
        </w:rPr>
      </w:pPr>
    </w:p>
    <w:p w14:paraId="506B5DB1" w14:textId="77777777" w:rsidR="00B2172E" w:rsidRPr="00015F57" w:rsidRDefault="00B2172E" w:rsidP="00B2172E">
      <w:pPr>
        <w:autoSpaceDE w:val="0"/>
        <w:autoSpaceDN w:val="0"/>
        <w:adjustRightInd w:val="0"/>
        <w:jc w:val="center"/>
        <w:rPr>
          <w:b/>
          <w:sz w:val="20"/>
          <w:szCs w:val="20"/>
        </w:rPr>
      </w:pPr>
      <w:r w:rsidRPr="00015F57">
        <w:rPr>
          <w:b/>
          <w:sz w:val="20"/>
          <w:szCs w:val="20"/>
        </w:rPr>
        <w:t>RELAZIONE TECNICA</w:t>
      </w: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3BBEE595" w14:textId="77777777" w:rsidTr="00995A35">
        <w:trPr>
          <w:trHeight w:val="442"/>
        </w:trPr>
        <w:tc>
          <w:tcPr>
            <w:tcW w:w="2376" w:type="dxa"/>
            <w:shd w:val="clear" w:color="auto" w:fill="auto"/>
          </w:tcPr>
          <w:p w14:paraId="41F628B1"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1B83DC87"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2CAFF2CC"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75024815"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739454DF"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1C88E9F9" w14:textId="77777777" w:rsidR="00B2172E" w:rsidRPr="00015F57" w:rsidRDefault="00B2172E" w:rsidP="00995A35">
            <w:pPr>
              <w:jc w:val="center"/>
              <w:rPr>
                <w:b/>
                <w:sz w:val="20"/>
                <w:szCs w:val="20"/>
              </w:rPr>
            </w:pPr>
            <w:r w:rsidRPr="00015F57">
              <w:rPr>
                <w:b/>
                <w:sz w:val="20"/>
                <w:szCs w:val="20"/>
              </w:rPr>
              <w:t>PUNT.</w:t>
            </w:r>
          </w:p>
          <w:p w14:paraId="4B84ABC8" w14:textId="77777777" w:rsidR="00B2172E" w:rsidRPr="00015F57" w:rsidRDefault="00B2172E" w:rsidP="00995A35">
            <w:pPr>
              <w:jc w:val="center"/>
              <w:rPr>
                <w:b/>
                <w:sz w:val="20"/>
                <w:szCs w:val="20"/>
              </w:rPr>
            </w:pPr>
            <w:r w:rsidRPr="00015F57">
              <w:rPr>
                <w:b/>
                <w:sz w:val="20"/>
                <w:szCs w:val="20"/>
              </w:rPr>
              <w:t>ATTR</w:t>
            </w:r>
          </w:p>
        </w:tc>
      </w:tr>
      <w:tr w:rsidR="00B2172E" w:rsidRPr="00015F57" w14:paraId="0FEE577C" w14:textId="77777777" w:rsidTr="00995A35">
        <w:trPr>
          <w:trHeight w:val="1837"/>
        </w:trPr>
        <w:tc>
          <w:tcPr>
            <w:tcW w:w="2376" w:type="dxa"/>
            <w:shd w:val="clear" w:color="auto" w:fill="auto"/>
          </w:tcPr>
          <w:p w14:paraId="257A5B60" w14:textId="77777777" w:rsidR="00B2172E" w:rsidRPr="00015F57" w:rsidRDefault="00B2172E" w:rsidP="00995A35">
            <w:pPr>
              <w:autoSpaceDE w:val="0"/>
              <w:autoSpaceDN w:val="0"/>
              <w:adjustRightInd w:val="0"/>
              <w:rPr>
                <w:b/>
                <w:bCs/>
                <w:color w:val="0000FF"/>
                <w:sz w:val="20"/>
                <w:szCs w:val="20"/>
              </w:rPr>
            </w:pPr>
          </w:p>
          <w:p w14:paraId="621027F9" w14:textId="77777777" w:rsidR="00B2172E" w:rsidRPr="00015F57" w:rsidRDefault="00B2172E" w:rsidP="00995A35">
            <w:pPr>
              <w:autoSpaceDE w:val="0"/>
              <w:autoSpaceDN w:val="0"/>
              <w:adjustRightInd w:val="0"/>
              <w:rPr>
                <w:b/>
                <w:sz w:val="20"/>
                <w:szCs w:val="20"/>
              </w:rPr>
            </w:pPr>
            <w:r w:rsidRPr="00015F57">
              <w:rPr>
                <w:b/>
                <w:sz w:val="20"/>
                <w:szCs w:val="20"/>
              </w:rPr>
              <w:t>Utilizzo delle conoscenze acquisite</w:t>
            </w:r>
          </w:p>
          <w:p w14:paraId="20DA5AD8" w14:textId="77777777" w:rsidR="00B2172E" w:rsidRPr="00015F57" w:rsidRDefault="00B2172E" w:rsidP="00995A35">
            <w:pPr>
              <w:autoSpaceDE w:val="0"/>
              <w:autoSpaceDN w:val="0"/>
              <w:adjustRightInd w:val="0"/>
              <w:rPr>
                <w:b/>
                <w:bCs/>
                <w:sz w:val="20"/>
                <w:szCs w:val="20"/>
              </w:rPr>
            </w:pPr>
          </w:p>
        </w:tc>
        <w:tc>
          <w:tcPr>
            <w:tcW w:w="2835" w:type="dxa"/>
            <w:shd w:val="clear" w:color="auto" w:fill="auto"/>
          </w:tcPr>
          <w:p w14:paraId="73DBCCB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2493D7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5EC7752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4E6A6E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F9E7D5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E3AF84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754745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DFF392A"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4340F64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2E34923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1D9A64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05CC3C3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72F0F0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3361565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383A21A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92A83B3"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5F0B370D"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4C4BE36F"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166100E1"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226B6C44"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0E252CD8"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43362087"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0E8AAE84"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7955BEC3"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6984439C" w14:textId="77777777" w:rsidR="00B2172E" w:rsidRPr="00015F57" w:rsidRDefault="00B2172E" w:rsidP="00995A35">
            <w:pPr>
              <w:rPr>
                <w:sz w:val="20"/>
                <w:szCs w:val="20"/>
              </w:rPr>
            </w:pPr>
          </w:p>
          <w:p w14:paraId="1222B2C8" w14:textId="77777777" w:rsidR="00B2172E" w:rsidRPr="00015F57" w:rsidRDefault="00B2172E" w:rsidP="00995A35">
            <w:pPr>
              <w:jc w:val="center"/>
              <w:rPr>
                <w:sz w:val="20"/>
                <w:szCs w:val="20"/>
              </w:rPr>
            </w:pPr>
          </w:p>
          <w:p w14:paraId="583166D7" w14:textId="77777777" w:rsidR="00B2172E" w:rsidRPr="00015F57" w:rsidRDefault="00B2172E" w:rsidP="00995A35">
            <w:pPr>
              <w:jc w:val="center"/>
              <w:rPr>
                <w:sz w:val="20"/>
                <w:szCs w:val="20"/>
              </w:rPr>
            </w:pPr>
          </w:p>
          <w:p w14:paraId="7A432B2E"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7DDC852F" w14:textId="77777777" w:rsidR="00B2172E" w:rsidRPr="00015F57" w:rsidRDefault="00B2172E" w:rsidP="00995A35">
            <w:pPr>
              <w:rPr>
                <w:sz w:val="20"/>
                <w:szCs w:val="20"/>
              </w:rPr>
            </w:pPr>
          </w:p>
        </w:tc>
      </w:tr>
      <w:tr w:rsidR="00B2172E" w:rsidRPr="00015F57" w14:paraId="454E8E6E" w14:textId="77777777" w:rsidTr="00995A35">
        <w:trPr>
          <w:trHeight w:val="1269"/>
        </w:trPr>
        <w:tc>
          <w:tcPr>
            <w:tcW w:w="2376" w:type="dxa"/>
            <w:shd w:val="clear" w:color="auto" w:fill="auto"/>
          </w:tcPr>
          <w:p w14:paraId="459EE9D1" w14:textId="77777777" w:rsidR="00B2172E" w:rsidRPr="00015F57" w:rsidRDefault="00B2172E" w:rsidP="00995A35">
            <w:pPr>
              <w:autoSpaceDE w:val="0"/>
              <w:autoSpaceDN w:val="0"/>
              <w:adjustRightInd w:val="0"/>
              <w:rPr>
                <w:b/>
                <w:bCs/>
                <w:color w:val="0000FF"/>
                <w:sz w:val="20"/>
                <w:szCs w:val="20"/>
              </w:rPr>
            </w:pPr>
          </w:p>
          <w:p w14:paraId="7C7CD27C" w14:textId="77777777" w:rsidR="00B2172E" w:rsidRPr="00015F57" w:rsidRDefault="00B2172E" w:rsidP="00995A35">
            <w:pPr>
              <w:autoSpaceDE w:val="0"/>
              <w:autoSpaceDN w:val="0"/>
              <w:adjustRightInd w:val="0"/>
              <w:rPr>
                <w:b/>
                <w:sz w:val="20"/>
                <w:szCs w:val="20"/>
              </w:rPr>
            </w:pPr>
            <w:r w:rsidRPr="00015F57">
              <w:rPr>
                <w:b/>
                <w:sz w:val="20"/>
                <w:szCs w:val="20"/>
              </w:rPr>
              <w:t>Coerenza e ordine</w:t>
            </w:r>
          </w:p>
          <w:p w14:paraId="5BA3DDE6" w14:textId="77777777" w:rsidR="00B2172E" w:rsidRPr="00015F57" w:rsidRDefault="00B2172E" w:rsidP="00995A35">
            <w:pPr>
              <w:autoSpaceDE w:val="0"/>
              <w:autoSpaceDN w:val="0"/>
              <w:adjustRightInd w:val="0"/>
              <w:rPr>
                <w:sz w:val="20"/>
                <w:szCs w:val="20"/>
              </w:rPr>
            </w:pPr>
            <w:r w:rsidRPr="00015F57">
              <w:rPr>
                <w:sz w:val="20"/>
                <w:szCs w:val="20"/>
              </w:rPr>
              <w:t>informazioni non contraddittorie e collegate in successione logica</w:t>
            </w:r>
          </w:p>
        </w:tc>
        <w:tc>
          <w:tcPr>
            <w:tcW w:w="2835" w:type="dxa"/>
            <w:shd w:val="clear" w:color="auto" w:fill="auto"/>
          </w:tcPr>
          <w:p w14:paraId="3884AE5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52083F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5B735E1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3ED7D8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78F4C64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616895B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443B52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488FA00"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5EB964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39F04E0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52EE132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1262546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14CCFF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5AD2A9F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5ED053C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92A1530"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5E7BB8DD"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4B6FDBD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1D50992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380F1CF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36D62BD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515D566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04C7E80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041D7378"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78E38008" w14:textId="77777777" w:rsidR="00B2172E" w:rsidRPr="00015F57" w:rsidRDefault="00B2172E" w:rsidP="00995A35">
            <w:pPr>
              <w:jc w:val="center"/>
              <w:rPr>
                <w:sz w:val="20"/>
                <w:szCs w:val="20"/>
              </w:rPr>
            </w:pPr>
          </w:p>
          <w:p w14:paraId="4AB3B103" w14:textId="77777777" w:rsidR="00B2172E" w:rsidRPr="00015F57" w:rsidRDefault="00B2172E" w:rsidP="00995A35">
            <w:pPr>
              <w:jc w:val="center"/>
              <w:rPr>
                <w:sz w:val="20"/>
                <w:szCs w:val="20"/>
              </w:rPr>
            </w:pPr>
          </w:p>
          <w:p w14:paraId="6A9A8E8A" w14:textId="77777777" w:rsidR="00B2172E" w:rsidRPr="00015F57" w:rsidRDefault="00B2172E" w:rsidP="00995A35">
            <w:pPr>
              <w:jc w:val="center"/>
              <w:rPr>
                <w:sz w:val="20"/>
                <w:szCs w:val="20"/>
              </w:rPr>
            </w:pPr>
          </w:p>
          <w:p w14:paraId="465B24CA"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319F3F5D" w14:textId="77777777" w:rsidR="00B2172E" w:rsidRPr="00015F57" w:rsidRDefault="00B2172E" w:rsidP="00995A35">
            <w:pPr>
              <w:rPr>
                <w:sz w:val="20"/>
                <w:szCs w:val="20"/>
              </w:rPr>
            </w:pPr>
          </w:p>
        </w:tc>
      </w:tr>
      <w:tr w:rsidR="00B2172E" w:rsidRPr="00015F57" w14:paraId="0DD91759" w14:textId="77777777" w:rsidTr="00995A35">
        <w:trPr>
          <w:trHeight w:val="1854"/>
        </w:trPr>
        <w:tc>
          <w:tcPr>
            <w:tcW w:w="2376" w:type="dxa"/>
            <w:shd w:val="clear" w:color="auto" w:fill="auto"/>
          </w:tcPr>
          <w:p w14:paraId="71BADBEA" w14:textId="77777777" w:rsidR="00B2172E" w:rsidRPr="00015F57" w:rsidRDefault="00B2172E" w:rsidP="00995A35">
            <w:pPr>
              <w:autoSpaceDE w:val="0"/>
              <w:autoSpaceDN w:val="0"/>
              <w:adjustRightInd w:val="0"/>
              <w:rPr>
                <w:b/>
                <w:sz w:val="20"/>
                <w:szCs w:val="20"/>
              </w:rPr>
            </w:pPr>
            <w:r w:rsidRPr="00015F57">
              <w:rPr>
                <w:b/>
                <w:sz w:val="20"/>
                <w:szCs w:val="20"/>
              </w:rPr>
              <w:t>Sviluppo degli aspetti richiesti</w:t>
            </w:r>
          </w:p>
        </w:tc>
        <w:tc>
          <w:tcPr>
            <w:tcW w:w="2835" w:type="dxa"/>
            <w:shd w:val="clear" w:color="auto" w:fill="auto"/>
          </w:tcPr>
          <w:p w14:paraId="2893849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E51592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51D6535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648C59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50D2060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43E2D4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05B1A5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20E3B85"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370E34D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370DBD9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252F77D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915441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FE280D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1F75D1C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5FDD46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5CA38B9"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69EF1215"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139599A8"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6D347654"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10AC6C7B"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41CA56D1"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0A71693E"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3BDF36C8"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7D456687"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6A7B3B02" w14:textId="77777777" w:rsidR="00B2172E" w:rsidRPr="00015F57" w:rsidRDefault="00B2172E" w:rsidP="00995A35">
            <w:pPr>
              <w:jc w:val="center"/>
              <w:rPr>
                <w:b/>
                <w:sz w:val="20"/>
                <w:szCs w:val="20"/>
              </w:rPr>
            </w:pPr>
          </w:p>
          <w:p w14:paraId="1493A035" w14:textId="77777777" w:rsidR="00B2172E" w:rsidRPr="00015F57" w:rsidRDefault="00B2172E" w:rsidP="00995A35">
            <w:pPr>
              <w:jc w:val="center"/>
              <w:rPr>
                <w:b/>
                <w:sz w:val="20"/>
                <w:szCs w:val="20"/>
              </w:rPr>
            </w:pPr>
          </w:p>
          <w:p w14:paraId="7E75DAFB" w14:textId="77777777" w:rsidR="00B2172E" w:rsidRPr="00015F57" w:rsidRDefault="00B2172E" w:rsidP="00995A35">
            <w:pPr>
              <w:jc w:val="center"/>
              <w:rPr>
                <w:b/>
                <w:sz w:val="20"/>
                <w:szCs w:val="20"/>
              </w:rPr>
            </w:pPr>
          </w:p>
          <w:p w14:paraId="0A5EC533"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70BFEC4C" w14:textId="77777777" w:rsidR="00B2172E" w:rsidRPr="00015F57" w:rsidRDefault="00B2172E" w:rsidP="00995A35">
            <w:pPr>
              <w:rPr>
                <w:sz w:val="20"/>
                <w:szCs w:val="20"/>
              </w:rPr>
            </w:pPr>
          </w:p>
        </w:tc>
      </w:tr>
      <w:tr w:rsidR="00B2172E" w:rsidRPr="00015F57" w14:paraId="471A5915" w14:textId="77777777" w:rsidTr="00995A35">
        <w:trPr>
          <w:trHeight w:val="1410"/>
        </w:trPr>
        <w:tc>
          <w:tcPr>
            <w:tcW w:w="2376" w:type="dxa"/>
            <w:shd w:val="clear" w:color="auto" w:fill="auto"/>
          </w:tcPr>
          <w:p w14:paraId="5C616EFF" w14:textId="77777777" w:rsidR="00B2172E" w:rsidRPr="00015F57" w:rsidRDefault="00B2172E" w:rsidP="00995A35">
            <w:pPr>
              <w:autoSpaceDE w:val="0"/>
              <w:autoSpaceDN w:val="0"/>
              <w:adjustRightInd w:val="0"/>
              <w:rPr>
                <w:b/>
                <w:bCs/>
                <w:sz w:val="20"/>
                <w:szCs w:val="20"/>
              </w:rPr>
            </w:pPr>
          </w:p>
          <w:p w14:paraId="20EC1949" w14:textId="77777777" w:rsidR="00B2172E" w:rsidRPr="00015F57" w:rsidRDefault="00B2172E" w:rsidP="00995A35">
            <w:pPr>
              <w:autoSpaceDE w:val="0"/>
              <w:autoSpaceDN w:val="0"/>
              <w:adjustRightInd w:val="0"/>
              <w:rPr>
                <w:b/>
                <w:sz w:val="20"/>
                <w:szCs w:val="20"/>
              </w:rPr>
            </w:pPr>
            <w:r w:rsidRPr="00015F57">
              <w:rPr>
                <w:b/>
                <w:sz w:val="20"/>
                <w:szCs w:val="20"/>
              </w:rPr>
              <w:t>Utilizzo del lessico tecnico</w:t>
            </w:r>
          </w:p>
          <w:p w14:paraId="1C92C789" w14:textId="77777777" w:rsidR="00B2172E" w:rsidRPr="00015F57" w:rsidRDefault="00B2172E" w:rsidP="00995A35">
            <w:pPr>
              <w:rPr>
                <w:sz w:val="20"/>
                <w:szCs w:val="20"/>
              </w:rPr>
            </w:pPr>
          </w:p>
        </w:tc>
        <w:tc>
          <w:tcPr>
            <w:tcW w:w="2835" w:type="dxa"/>
            <w:shd w:val="clear" w:color="auto" w:fill="auto"/>
          </w:tcPr>
          <w:p w14:paraId="45FD873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2A394EE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7393D7E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9CF257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ADD310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42ADC6F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1FB7804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DC1B9C7"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6C00DCC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7822EE8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6F256CE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09D0059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C72DE0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DBB7AA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C5DD5B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6DC1D3B"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455A14CF"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2BDD21C4"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5D652A80"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0D1C6996"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160B675A"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4E88A297"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6AD24BDA"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20B4D199"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53D9A788" w14:textId="77777777" w:rsidR="00B2172E" w:rsidRPr="00015F57" w:rsidRDefault="00B2172E" w:rsidP="00995A35">
            <w:pPr>
              <w:rPr>
                <w:sz w:val="20"/>
                <w:szCs w:val="20"/>
              </w:rPr>
            </w:pPr>
          </w:p>
          <w:p w14:paraId="5FFCFB26" w14:textId="77777777" w:rsidR="00B2172E" w:rsidRPr="00015F57" w:rsidRDefault="00B2172E" w:rsidP="00995A35">
            <w:pPr>
              <w:jc w:val="center"/>
              <w:rPr>
                <w:sz w:val="20"/>
                <w:szCs w:val="20"/>
              </w:rPr>
            </w:pPr>
          </w:p>
          <w:p w14:paraId="073BCC7B" w14:textId="77777777" w:rsidR="00B2172E" w:rsidRPr="00015F57" w:rsidRDefault="00B2172E" w:rsidP="00995A35">
            <w:pPr>
              <w:jc w:val="center"/>
              <w:rPr>
                <w:sz w:val="20"/>
                <w:szCs w:val="20"/>
              </w:rPr>
            </w:pPr>
          </w:p>
          <w:p w14:paraId="1C203ED6"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1C175B68" w14:textId="77777777" w:rsidR="00B2172E" w:rsidRPr="00015F57" w:rsidRDefault="00B2172E" w:rsidP="00995A35">
            <w:pPr>
              <w:rPr>
                <w:sz w:val="20"/>
                <w:szCs w:val="20"/>
              </w:rPr>
            </w:pPr>
          </w:p>
        </w:tc>
      </w:tr>
      <w:tr w:rsidR="00B2172E" w:rsidRPr="00015F57" w14:paraId="1787D729" w14:textId="77777777" w:rsidTr="00995A35">
        <w:trPr>
          <w:trHeight w:val="1127"/>
        </w:trPr>
        <w:tc>
          <w:tcPr>
            <w:tcW w:w="2376" w:type="dxa"/>
            <w:shd w:val="clear" w:color="auto" w:fill="auto"/>
          </w:tcPr>
          <w:p w14:paraId="58D84C3A" w14:textId="77777777" w:rsidR="00B2172E" w:rsidRPr="00015F57" w:rsidRDefault="00B2172E" w:rsidP="00995A35">
            <w:pPr>
              <w:autoSpaceDE w:val="0"/>
              <w:autoSpaceDN w:val="0"/>
              <w:adjustRightInd w:val="0"/>
              <w:rPr>
                <w:b/>
                <w:bCs/>
                <w:sz w:val="20"/>
                <w:szCs w:val="20"/>
              </w:rPr>
            </w:pPr>
          </w:p>
          <w:p w14:paraId="7CF11F7D" w14:textId="77777777" w:rsidR="00B2172E" w:rsidRPr="00015F57" w:rsidRDefault="00B2172E" w:rsidP="00995A35">
            <w:pPr>
              <w:autoSpaceDE w:val="0"/>
              <w:autoSpaceDN w:val="0"/>
              <w:adjustRightInd w:val="0"/>
              <w:rPr>
                <w:b/>
                <w:bCs/>
                <w:sz w:val="20"/>
                <w:szCs w:val="20"/>
              </w:rPr>
            </w:pPr>
            <w:r w:rsidRPr="00015F57">
              <w:rPr>
                <w:b/>
                <w:sz w:val="20"/>
                <w:szCs w:val="20"/>
              </w:rPr>
              <w:t>Rispetto dei tempi</w:t>
            </w:r>
          </w:p>
        </w:tc>
        <w:tc>
          <w:tcPr>
            <w:tcW w:w="2835" w:type="dxa"/>
            <w:shd w:val="clear" w:color="auto" w:fill="auto"/>
          </w:tcPr>
          <w:p w14:paraId="4951F71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8822BB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64D3E1F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F8FF24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04E872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FA4AD1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B90A90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7B1B721"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lastRenderedPageBreak/>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7CB464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lastRenderedPageBreak/>
              <w:t xml:space="preserve">Nettamente </w:t>
            </w:r>
            <w:proofErr w:type="spellStart"/>
            <w:r w:rsidRPr="00015F57">
              <w:rPr>
                <w:rFonts w:ascii="Times New Roman" w:hAnsi="Times New Roman"/>
                <w:b/>
                <w:bCs/>
                <w:sz w:val="20"/>
                <w:szCs w:val="20"/>
              </w:rPr>
              <w:t>scarso</w:t>
            </w:r>
            <w:proofErr w:type="spellEnd"/>
          </w:p>
          <w:p w14:paraId="1C54E59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FF8C81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06210C5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3CE28A4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59DF42C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5125BC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C56FE8A"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06FBE8A"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59ED75C5"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05CBE4E8"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7A194B28"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3765242F"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3E29F338"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6A648482"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2D3C4EE9"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7DAC18C2" w14:textId="77777777" w:rsidR="00B2172E" w:rsidRPr="00015F57" w:rsidRDefault="00B2172E" w:rsidP="00995A35">
            <w:pPr>
              <w:rPr>
                <w:sz w:val="20"/>
                <w:szCs w:val="20"/>
              </w:rPr>
            </w:pPr>
          </w:p>
          <w:p w14:paraId="4E3EBBB1" w14:textId="77777777" w:rsidR="00B2172E" w:rsidRPr="00015F57" w:rsidRDefault="00B2172E" w:rsidP="00995A35">
            <w:pPr>
              <w:jc w:val="center"/>
              <w:rPr>
                <w:sz w:val="20"/>
                <w:szCs w:val="20"/>
              </w:rPr>
            </w:pPr>
          </w:p>
          <w:p w14:paraId="57B360D2" w14:textId="77777777" w:rsidR="00B2172E" w:rsidRPr="00015F57" w:rsidRDefault="00B2172E" w:rsidP="00995A35">
            <w:pPr>
              <w:jc w:val="center"/>
              <w:rPr>
                <w:sz w:val="20"/>
                <w:szCs w:val="20"/>
              </w:rPr>
            </w:pPr>
          </w:p>
          <w:p w14:paraId="17964B3B"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7BD0E255" w14:textId="77777777" w:rsidR="00B2172E" w:rsidRPr="00015F57" w:rsidRDefault="00B2172E" w:rsidP="00995A35">
            <w:pPr>
              <w:rPr>
                <w:sz w:val="20"/>
                <w:szCs w:val="20"/>
              </w:rPr>
            </w:pPr>
          </w:p>
        </w:tc>
      </w:tr>
      <w:tr w:rsidR="00B2172E" w:rsidRPr="00015F57" w14:paraId="379D13C1" w14:textId="77777777" w:rsidTr="00995A35">
        <w:trPr>
          <w:trHeight w:val="1127"/>
        </w:trPr>
        <w:tc>
          <w:tcPr>
            <w:tcW w:w="2376" w:type="dxa"/>
            <w:shd w:val="clear" w:color="auto" w:fill="auto"/>
          </w:tcPr>
          <w:p w14:paraId="5155F22C" w14:textId="77777777" w:rsidR="00B2172E" w:rsidRPr="00015F57" w:rsidRDefault="00B2172E" w:rsidP="00995A35">
            <w:pPr>
              <w:autoSpaceDE w:val="0"/>
              <w:autoSpaceDN w:val="0"/>
              <w:adjustRightInd w:val="0"/>
              <w:rPr>
                <w:b/>
                <w:bCs/>
                <w:sz w:val="20"/>
                <w:szCs w:val="20"/>
              </w:rPr>
            </w:pPr>
            <w:r w:rsidRPr="00015F57">
              <w:rPr>
                <w:b/>
                <w:sz w:val="20"/>
                <w:szCs w:val="20"/>
              </w:rPr>
              <w:t>Motivazione all’approfondimento del compito</w:t>
            </w:r>
          </w:p>
        </w:tc>
        <w:tc>
          <w:tcPr>
            <w:tcW w:w="2835" w:type="dxa"/>
            <w:shd w:val="clear" w:color="auto" w:fill="auto"/>
          </w:tcPr>
          <w:p w14:paraId="6938574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178273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6985313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5BDC25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BD5D97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6603FA0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19CA66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1A99E68"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32ECA7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4519B9B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6F6080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79DF17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7146548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32258C2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57E3DD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716FEC7"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838EF70"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0B4658AF"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24C4DF82"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2FBF3EF7"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56DF612C"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529FADD9"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52DD4801"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0E2036F7"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04E96B17" w14:textId="77777777" w:rsidR="00B2172E" w:rsidRPr="00015F57" w:rsidRDefault="00B2172E" w:rsidP="00995A35">
            <w:pPr>
              <w:rPr>
                <w:sz w:val="20"/>
                <w:szCs w:val="20"/>
              </w:rPr>
            </w:pPr>
          </w:p>
          <w:p w14:paraId="09BDFE2B" w14:textId="77777777" w:rsidR="00B2172E" w:rsidRPr="00015F57" w:rsidRDefault="00B2172E" w:rsidP="00995A35">
            <w:pPr>
              <w:jc w:val="center"/>
              <w:rPr>
                <w:sz w:val="20"/>
                <w:szCs w:val="20"/>
              </w:rPr>
            </w:pPr>
          </w:p>
          <w:p w14:paraId="58CC5C8F" w14:textId="77777777" w:rsidR="00B2172E" w:rsidRPr="00015F57" w:rsidRDefault="00B2172E" w:rsidP="00995A35">
            <w:pPr>
              <w:jc w:val="center"/>
              <w:rPr>
                <w:sz w:val="20"/>
                <w:szCs w:val="20"/>
              </w:rPr>
            </w:pPr>
          </w:p>
          <w:p w14:paraId="3307C8D8"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4CB0D9B7" w14:textId="77777777" w:rsidR="00B2172E" w:rsidRPr="00015F57" w:rsidRDefault="00B2172E" w:rsidP="00995A35">
            <w:pPr>
              <w:rPr>
                <w:sz w:val="20"/>
                <w:szCs w:val="20"/>
              </w:rPr>
            </w:pPr>
          </w:p>
        </w:tc>
      </w:tr>
    </w:tbl>
    <w:p w14:paraId="200B9786" w14:textId="77777777" w:rsidR="00B2172E" w:rsidRPr="00015F57" w:rsidRDefault="00B2172E" w:rsidP="00B2172E">
      <w:pPr>
        <w:rPr>
          <w:b/>
          <w:bCs/>
          <w:sz w:val="20"/>
          <w:szCs w:val="20"/>
        </w:rPr>
      </w:pPr>
    </w:p>
    <w:p w14:paraId="77C0C34C" w14:textId="77777777" w:rsidR="00B2172E" w:rsidRPr="00015F57" w:rsidRDefault="00B2172E" w:rsidP="00B2172E">
      <w:pPr>
        <w:rPr>
          <w:b/>
          <w:bCs/>
          <w:sz w:val="20"/>
          <w:szCs w:val="20"/>
        </w:rPr>
      </w:pPr>
    </w:p>
    <w:p w14:paraId="39112FB9" w14:textId="77777777" w:rsidR="00B2172E" w:rsidRPr="00015F57" w:rsidRDefault="00B2172E" w:rsidP="00B2172E">
      <w:pPr>
        <w:rPr>
          <w:b/>
          <w:bCs/>
          <w:sz w:val="20"/>
          <w:szCs w:val="20"/>
        </w:rPr>
      </w:pPr>
    </w:p>
    <w:p w14:paraId="6360A273"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0D44F23E" w14:textId="77777777" w:rsidR="00B2172E" w:rsidRPr="00015F57" w:rsidRDefault="00B2172E" w:rsidP="00B2172E">
      <w:pPr>
        <w:rPr>
          <w:b/>
          <w:bCs/>
          <w:sz w:val="20"/>
          <w:szCs w:val="20"/>
        </w:rPr>
      </w:pPr>
    </w:p>
    <w:p w14:paraId="290DED8C" w14:textId="77777777" w:rsidR="00B2172E" w:rsidRPr="00015F57" w:rsidRDefault="00B2172E" w:rsidP="00B2172E">
      <w:pPr>
        <w:rPr>
          <w:b/>
          <w:bCs/>
          <w:sz w:val="20"/>
          <w:szCs w:val="20"/>
        </w:rPr>
      </w:pPr>
    </w:p>
    <w:p w14:paraId="0F878EA6" w14:textId="77777777" w:rsidR="00456B51" w:rsidRPr="00015F57" w:rsidRDefault="00456B51" w:rsidP="00B2172E">
      <w:pPr>
        <w:rPr>
          <w:b/>
          <w:bCs/>
          <w:sz w:val="20"/>
          <w:szCs w:val="20"/>
        </w:rPr>
      </w:pPr>
    </w:p>
    <w:p w14:paraId="42B6D187" w14:textId="77777777" w:rsidR="00456B51" w:rsidRPr="00015F57" w:rsidRDefault="00456B51" w:rsidP="00B2172E">
      <w:pPr>
        <w:rPr>
          <w:b/>
          <w:bCs/>
          <w:sz w:val="20"/>
          <w:szCs w:val="20"/>
        </w:rPr>
      </w:pPr>
    </w:p>
    <w:p w14:paraId="26F0F910" w14:textId="77777777" w:rsidR="00456B51" w:rsidRPr="00015F57" w:rsidRDefault="00456B51" w:rsidP="00B2172E">
      <w:pPr>
        <w:rPr>
          <w:b/>
          <w:bCs/>
          <w:sz w:val="20"/>
          <w:szCs w:val="20"/>
        </w:rPr>
      </w:pPr>
    </w:p>
    <w:p w14:paraId="7071F19F" w14:textId="77777777" w:rsidR="00456B51" w:rsidRPr="00015F57" w:rsidRDefault="00456B51" w:rsidP="00B2172E">
      <w:pPr>
        <w:rPr>
          <w:b/>
          <w:bCs/>
          <w:sz w:val="20"/>
          <w:szCs w:val="20"/>
        </w:rPr>
      </w:pPr>
    </w:p>
    <w:p w14:paraId="21F22766" w14:textId="77777777" w:rsidR="00456B51" w:rsidRPr="00015F57" w:rsidRDefault="00456B51" w:rsidP="00B2172E">
      <w:pPr>
        <w:rPr>
          <w:b/>
          <w:bCs/>
          <w:sz w:val="20"/>
          <w:szCs w:val="20"/>
        </w:rPr>
      </w:pPr>
    </w:p>
    <w:p w14:paraId="2645940D" w14:textId="77777777" w:rsidR="00456B51" w:rsidRPr="00015F57" w:rsidRDefault="00456B51" w:rsidP="00B2172E">
      <w:pPr>
        <w:rPr>
          <w:b/>
          <w:bCs/>
          <w:sz w:val="20"/>
          <w:szCs w:val="20"/>
        </w:rPr>
      </w:pPr>
    </w:p>
    <w:p w14:paraId="73601327" w14:textId="77777777" w:rsidR="00456B51" w:rsidRPr="00015F57" w:rsidRDefault="00456B51" w:rsidP="00B2172E">
      <w:pPr>
        <w:rPr>
          <w:b/>
          <w:bCs/>
          <w:sz w:val="20"/>
          <w:szCs w:val="20"/>
        </w:rPr>
      </w:pPr>
    </w:p>
    <w:p w14:paraId="6D515E80" w14:textId="65DD75CE" w:rsidR="00456B51" w:rsidRDefault="00456B51" w:rsidP="00B2172E">
      <w:pPr>
        <w:rPr>
          <w:b/>
          <w:bCs/>
          <w:sz w:val="20"/>
          <w:szCs w:val="20"/>
        </w:rPr>
      </w:pPr>
    </w:p>
    <w:p w14:paraId="7BFD491B" w14:textId="3EEA98E1" w:rsidR="00DE7420" w:rsidRDefault="00DE7420" w:rsidP="00B2172E">
      <w:pPr>
        <w:rPr>
          <w:b/>
          <w:bCs/>
          <w:sz w:val="20"/>
          <w:szCs w:val="20"/>
        </w:rPr>
      </w:pPr>
    </w:p>
    <w:p w14:paraId="48F7C42F" w14:textId="642E0DBF" w:rsidR="00DE7420" w:rsidRDefault="00DE7420" w:rsidP="00B2172E">
      <w:pPr>
        <w:rPr>
          <w:b/>
          <w:bCs/>
          <w:sz w:val="20"/>
          <w:szCs w:val="20"/>
        </w:rPr>
      </w:pPr>
    </w:p>
    <w:p w14:paraId="55D24DF3" w14:textId="00053CE5" w:rsidR="00DE7420" w:rsidRDefault="00DE7420" w:rsidP="00B2172E">
      <w:pPr>
        <w:rPr>
          <w:b/>
          <w:bCs/>
          <w:sz w:val="20"/>
          <w:szCs w:val="20"/>
        </w:rPr>
      </w:pPr>
    </w:p>
    <w:p w14:paraId="63FDD9F5" w14:textId="1C9F71C3" w:rsidR="00DE7420" w:rsidRDefault="00DE7420" w:rsidP="00B2172E">
      <w:pPr>
        <w:rPr>
          <w:b/>
          <w:bCs/>
          <w:sz w:val="20"/>
          <w:szCs w:val="20"/>
        </w:rPr>
      </w:pPr>
    </w:p>
    <w:p w14:paraId="2BDBFA71" w14:textId="31238829" w:rsidR="00DE7420" w:rsidRDefault="00DE7420" w:rsidP="00B2172E">
      <w:pPr>
        <w:rPr>
          <w:b/>
          <w:bCs/>
          <w:sz w:val="20"/>
          <w:szCs w:val="20"/>
        </w:rPr>
      </w:pPr>
    </w:p>
    <w:p w14:paraId="3B2B4ED5" w14:textId="077C153A" w:rsidR="00DE7420" w:rsidRDefault="00DE7420" w:rsidP="00B2172E">
      <w:pPr>
        <w:rPr>
          <w:b/>
          <w:bCs/>
          <w:sz w:val="20"/>
          <w:szCs w:val="20"/>
        </w:rPr>
      </w:pPr>
    </w:p>
    <w:p w14:paraId="3E470F5D" w14:textId="47252C97" w:rsidR="00DE7420" w:rsidRDefault="00DE7420" w:rsidP="00B2172E">
      <w:pPr>
        <w:rPr>
          <w:b/>
          <w:bCs/>
          <w:sz w:val="20"/>
          <w:szCs w:val="20"/>
        </w:rPr>
      </w:pPr>
    </w:p>
    <w:p w14:paraId="782C7378" w14:textId="5C56C1E5" w:rsidR="00DE7420" w:rsidRDefault="00DE7420" w:rsidP="00B2172E">
      <w:pPr>
        <w:rPr>
          <w:b/>
          <w:bCs/>
          <w:sz w:val="20"/>
          <w:szCs w:val="20"/>
        </w:rPr>
      </w:pPr>
    </w:p>
    <w:p w14:paraId="07595F69" w14:textId="0AAE043B" w:rsidR="00DE7420" w:rsidRDefault="00DE7420" w:rsidP="00B2172E">
      <w:pPr>
        <w:rPr>
          <w:b/>
          <w:bCs/>
          <w:sz w:val="20"/>
          <w:szCs w:val="20"/>
        </w:rPr>
      </w:pPr>
    </w:p>
    <w:p w14:paraId="50E5110B" w14:textId="7ECBA304" w:rsidR="00DE7420" w:rsidRDefault="00DE7420" w:rsidP="00B2172E">
      <w:pPr>
        <w:rPr>
          <w:b/>
          <w:bCs/>
          <w:sz w:val="20"/>
          <w:szCs w:val="20"/>
        </w:rPr>
      </w:pPr>
    </w:p>
    <w:p w14:paraId="6539D05B" w14:textId="75FB0F4B" w:rsidR="00DE7420" w:rsidRDefault="00DE7420" w:rsidP="00B2172E">
      <w:pPr>
        <w:rPr>
          <w:b/>
          <w:bCs/>
          <w:sz w:val="20"/>
          <w:szCs w:val="20"/>
        </w:rPr>
      </w:pPr>
    </w:p>
    <w:p w14:paraId="3B86A117" w14:textId="36DEB81D" w:rsidR="00DE7420" w:rsidRDefault="00DE7420" w:rsidP="00B2172E">
      <w:pPr>
        <w:rPr>
          <w:b/>
          <w:bCs/>
          <w:sz w:val="20"/>
          <w:szCs w:val="20"/>
        </w:rPr>
      </w:pPr>
    </w:p>
    <w:p w14:paraId="1949F253" w14:textId="44E2200F" w:rsidR="00DE7420" w:rsidRDefault="00DE7420" w:rsidP="00B2172E">
      <w:pPr>
        <w:rPr>
          <w:b/>
          <w:bCs/>
          <w:sz w:val="20"/>
          <w:szCs w:val="20"/>
        </w:rPr>
      </w:pPr>
    </w:p>
    <w:p w14:paraId="31F4CB59" w14:textId="1729DE64" w:rsidR="00DE7420" w:rsidRDefault="00DE7420" w:rsidP="00B2172E">
      <w:pPr>
        <w:rPr>
          <w:b/>
          <w:bCs/>
          <w:sz w:val="20"/>
          <w:szCs w:val="20"/>
        </w:rPr>
      </w:pPr>
    </w:p>
    <w:p w14:paraId="3C4559A0" w14:textId="4B8C2AE9" w:rsidR="00DE7420" w:rsidRDefault="00DE7420" w:rsidP="00B2172E">
      <w:pPr>
        <w:rPr>
          <w:b/>
          <w:bCs/>
          <w:sz w:val="20"/>
          <w:szCs w:val="20"/>
        </w:rPr>
      </w:pPr>
    </w:p>
    <w:p w14:paraId="5B571A0A" w14:textId="378ED2F7" w:rsidR="00DE7420" w:rsidRDefault="00DE7420" w:rsidP="00B2172E">
      <w:pPr>
        <w:rPr>
          <w:b/>
          <w:bCs/>
          <w:sz w:val="20"/>
          <w:szCs w:val="20"/>
        </w:rPr>
      </w:pPr>
    </w:p>
    <w:p w14:paraId="7D4025B1" w14:textId="20F300F2" w:rsidR="00DE7420" w:rsidRDefault="00DE7420" w:rsidP="00B2172E">
      <w:pPr>
        <w:rPr>
          <w:b/>
          <w:bCs/>
          <w:sz w:val="20"/>
          <w:szCs w:val="20"/>
        </w:rPr>
      </w:pPr>
    </w:p>
    <w:p w14:paraId="25781151" w14:textId="0A3D1C42" w:rsidR="00DE7420" w:rsidRDefault="00DE7420" w:rsidP="00B2172E">
      <w:pPr>
        <w:rPr>
          <w:b/>
          <w:bCs/>
          <w:sz w:val="20"/>
          <w:szCs w:val="20"/>
        </w:rPr>
      </w:pPr>
    </w:p>
    <w:p w14:paraId="6571BC8F" w14:textId="575B96B6" w:rsidR="00DE7420" w:rsidRDefault="00DE7420" w:rsidP="00B2172E">
      <w:pPr>
        <w:rPr>
          <w:b/>
          <w:bCs/>
          <w:sz w:val="20"/>
          <w:szCs w:val="20"/>
        </w:rPr>
      </w:pPr>
    </w:p>
    <w:p w14:paraId="6FB19902" w14:textId="0B47DA37" w:rsidR="00DE7420" w:rsidRDefault="00DE7420" w:rsidP="00B2172E">
      <w:pPr>
        <w:rPr>
          <w:b/>
          <w:bCs/>
          <w:sz w:val="20"/>
          <w:szCs w:val="20"/>
        </w:rPr>
      </w:pPr>
    </w:p>
    <w:p w14:paraId="5E8B2674" w14:textId="1B4F0C01" w:rsidR="00DE7420" w:rsidRDefault="00DE7420" w:rsidP="00B2172E">
      <w:pPr>
        <w:rPr>
          <w:b/>
          <w:bCs/>
          <w:sz w:val="20"/>
          <w:szCs w:val="20"/>
        </w:rPr>
      </w:pPr>
    </w:p>
    <w:p w14:paraId="428C505D" w14:textId="1BF3DD00" w:rsidR="00DE7420" w:rsidRDefault="00DE7420" w:rsidP="00B2172E">
      <w:pPr>
        <w:rPr>
          <w:b/>
          <w:bCs/>
          <w:sz w:val="20"/>
          <w:szCs w:val="20"/>
        </w:rPr>
      </w:pPr>
    </w:p>
    <w:p w14:paraId="7571FAF9" w14:textId="30B62894" w:rsidR="00DE7420" w:rsidRDefault="00DE7420" w:rsidP="00B2172E">
      <w:pPr>
        <w:rPr>
          <w:b/>
          <w:bCs/>
          <w:sz w:val="20"/>
          <w:szCs w:val="20"/>
        </w:rPr>
      </w:pPr>
    </w:p>
    <w:p w14:paraId="573F9500" w14:textId="3D43F5AB" w:rsidR="00DE7420" w:rsidRDefault="00DE7420" w:rsidP="00B2172E">
      <w:pPr>
        <w:rPr>
          <w:b/>
          <w:bCs/>
          <w:sz w:val="20"/>
          <w:szCs w:val="20"/>
        </w:rPr>
      </w:pPr>
    </w:p>
    <w:p w14:paraId="733484B3" w14:textId="40D3B03A" w:rsidR="00DE7420" w:rsidRDefault="00DE7420" w:rsidP="00B2172E">
      <w:pPr>
        <w:rPr>
          <w:b/>
          <w:bCs/>
          <w:sz w:val="20"/>
          <w:szCs w:val="20"/>
        </w:rPr>
      </w:pPr>
    </w:p>
    <w:p w14:paraId="141C7BD0" w14:textId="23C68CC4" w:rsidR="00DE7420" w:rsidRDefault="00DE7420" w:rsidP="00B2172E">
      <w:pPr>
        <w:rPr>
          <w:b/>
          <w:bCs/>
          <w:sz w:val="20"/>
          <w:szCs w:val="20"/>
        </w:rPr>
      </w:pPr>
    </w:p>
    <w:p w14:paraId="13130982" w14:textId="5C606C95" w:rsidR="00DE7420" w:rsidRDefault="00DE7420" w:rsidP="00B2172E">
      <w:pPr>
        <w:rPr>
          <w:b/>
          <w:bCs/>
          <w:sz w:val="20"/>
          <w:szCs w:val="20"/>
        </w:rPr>
      </w:pPr>
    </w:p>
    <w:p w14:paraId="7A327E58" w14:textId="7E25FD96" w:rsidR="00DE7420" w:rsidRDefault="00DE7420" w:rsidP="00B2172E">
      <w:pPr>
        <w:rPr>
          <w:b/>
          <w:bCs/>
          <w:sz w:val="20"/>
          <w:szCs w:val="20"/>
        </w:rPr>
      </w:pPr>
    </w:p>
    <w:p w14:paraId="127E5B02" w14:textId="1476046A" w:rsidR="00DE7420" w:rsidRDefault="00DE7420" w:rsidP="00B2172E">
      <w:pPr>
        <w:rPr>
          <w:b/>
          <w:bCs/>
          <w:sz w:val="20"/>
          <w:szCs w:val="20"/>
        </w:rPr>
      </w:pPr>
    </w:p>
    <w:p w14:paraId="0E942230" w14:textId="63F05072" w:rsidR="00DE7420" w:rsidRDefault="00DE7420" w:rsidP="00B2172E">
      <w:pPr>
        <w:rPr>
          <w:b/>
          <w:bCs/>
          <w:sz w:val="20"/>
          <w:szCs w:val="20"/>
        </w:rPr>
      </w:pPr>
    </w:p>
    <w:p w14:paraId="154B0A6C" w14:textId="77777777" w:rsidR="00DE7420" w:rsidRPr="00015F57" w:rsidRDefault="00DE7420" w:rsidP="00B2172E">
      <w:pPr>
        <w:rPr>
          <w:b/>
          <w:bCs/>
          <w:sz w:val="20"/>
          <w:szCs w:val="20"/>
        </w:rPr>
      </w:pPr>
    </w:p>
    <w:p w14:paraId="4642EBB8" w14:textId="77777777" w:rsidR="00456B51" w:rsidRPr="00015F57" w:rsidRDefault="00456B51" w:rsidP="00B2172E">
      <w:pPr>
        <w:rPr>
          <w:b/>
          <w:bCs/>
          <w:sz w:val="20"/>
          <w:szCs w:val="20"/>
        </w:rPr>
      </w:pPr>
    </w:p>
    <w:p w14:paraId="2E021EBC" w14:textId="77777777" w:rsidR="00456B51" w:rsidRPr="00015F57" w:rsidRDefault="00456B51" w:rsidP="00B2172E">
      <w:pPr>
        <w:rPr>
          <w:b/>
          <w:bCs/>
          <w:sz w:val="20"/>
          <w:szCs w:val="20"/>
        </w:rPr>
      </w:pPr>
    </w:p>
    <w:p w14:paraId="165ED01B" w14:textId="23E547D9" w:rsidR="00B2172E" w:rsidRPr="00015F57" w:rsidRDefault="00B2172E" w:rsidP="00B2172E">
      <w:pPr>
        <w:rPr>
          <w:b/>
          <w:bCs/>
          <w:sz w:val="20"/>
          <w:szCs w:val="20"/>
        </w:rPr>
      </w:pPr>
      <w:r w:rsidRPr="00015F57">
        <w:rPr>
          <w:b/>
          <w:bCs/>
          <w:sz w:val="20"/>
          <w:szCs w:val="20"/>
        </w:rPr>
        <w:t>TECNOLOGIE APPLICATE AI MATERIALI E AI PROCESSI PRODUTTIVI TESSILI , ABBIGLIAMENTO E MODA</w:t>
      </w:r>
    </w:p>
    <w:p w14:paraId="4E6250C8" w14:textId="77777777" w:rsidR="00B2172E" w:rsidRPr="00015F57" w:rsidRDefault="00B2172E" w:rsidP="00B2172E">
      <w:pPr>
        <w:rPr>
          <w:b/>
          <w:bCs/>
          <w:sz w:val="20"/>
          <w:szCs w:val="20"/>
        </w:rPr>
      </w:pPr>
    </w:p>
    <w:p w14:paraId="2CC1F29B" w14:textId="77777777" w:rsidR="00B2172E" w:rsidRPr="00015F57" w:rsidRDefault="00B2172E" w:rsidP="00B2172E">
      <w:pPr>
        <w:rPr>
          <w:b/>
          <w:bCs/>
          <w:sz w:val="20"/>
          <w:szCs w:val="20"/>
        </w:rPr>
      </w:pPr>
    </w:p>
    <w:p w14:paraId="2784F801" w14:textId="77777777" w:rsidR="00B2172E" w:rsidRPr="00015F57" w:rsidRDefault="00B2172E" w:rsidP="00B2172E">
      <w:pPr>
        <w:rPr>
          <w:b/>
          <w:bCs/>
          <w:sz w:val="20"/>
          <w:szCs w:val="20"/>
        </w:rPr>
      </w:pPr>
      <w:r w:rsidRPr="00015F57">
        <w:rPr>
          <w:b/>
          <w:bCs/>
          <w:sz w:val="20"/>
          <w:szCs w:val="20"/>
        </w:rPr>
        <w:t>GRIGLIA DI VALUTAZIONE  SECONDO BIENNIO E QUINTO ANNO  :</w:t>
      </w:r>
    </w:p>
    <w:p w14:paraId="332B1415" w14:textId="77777777" w:rsidR="00B2172E" w:rsidRPr="00015F57" w:rsidRDefault="00B2172E" w:rsidP="00B2172E">
      <w:pPr>
        <w:rPr>
          <w:b/>
          <w:bCs/>
          <w:sz w:val="20"/>
          <w:szCs w:val="20"/>
        </w:rPr>
      </w:pPr>
    </w:p>
    <w:p w14:paraId="16AE3BAE" w14:textId="77777777" w:rsidR="00B2172E" w:rsidRPr="00015F57" w:rsidRDefault="00B2172E" w:rsidP="00B2172E">
      <w:pPr>
        <w:autoSpaceDE w:val="0"/>
        <w:autoSpaceDN w:val="0"/>
        <w:adjustRightInd w:val="0"/>
        <w:jc w:val="left"/>
        <w:rPr>
          <w:b/>
          <w:sz w:val="20"/>
          <w:szCs w:val="20"/>
        </w:rPr>
      </w:pPr>
      <w:r w:rsidRPr="00015F57">
        <w:rPr>
          <w:b/>
          <w:sz w:val="20"/>
          <w:szCs w:val="20"/>
        </w:rPr>
        <w:t>PROVA  INDIVIDUALE</w:t>
      </w: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2E17EBB4" w14:textId="77777777" w:rsidTr="00995A35">
        <w:trPr>
          <w:trHeight w:val="442"/>
        </w:trPr>
        <w:tc>
          <w:tcPr>
            <w:tcW w:w="2376" w:type="dxa"/>
            <w:shd w:val="clear" w:color="auto" w:fill="auto"/>
          </w:tcPr>
          <w:p w14:paraId="353431B7"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2E641977"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5131B7DB"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7B672D4A"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40415CD4"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26930F0D" w14:textId="77777777" w:rsidR="00B2172E" w:rsidRPr="00015F57" w:rsidRDefault="00B2172E" w:rsidP="00995A35">
            <w:pPr>
              <w:jc w:val="center"/>
              <w:rPr>
                <w:b/>
                <w:sz w:val="20"/>
                <w:szCs w:val="20"/>
              </w:rPr>
            </w:pPr>
            <w:r w:rsidRPr="00015F57">
              <w:rPr>
                <w:b/>
                <w:sz w:val="20"/>
                <w:szCs w:val="20"/>
              </w:rPr>
              <w:t>PUNT.</w:t>
            </w:r>
          </w:p>
          <w:p w14:paraId="72B53DFC" w14:textId="77777777" w:rsidR="00B2172E" w:rsidRPr="00015F57" w:rsidRDefault="00B2172E" w:rsidP="00995A35">
            <w:pPr>
              <w:jc w:val="center"/>
              <w:rPr>
                <w:b/>
                <w:sz w:val="20"/>
                <w:szCs w:val="20"/>
              </w:rPr>
            </w:pPr>
            <w:r w:rsidRPr="00015F57">
              <w:rPr>
                <w:b/>
                <w:sz w:val="20"/>
                <w:szCs w:val="20"/>
              </w:rPr>
              <w:t>ATTR</w:t>
            </w:r>
          </w:p>
        </w:tc>
      </w:tr>
      <w:tr w:rsidR="00B2172E" w:rsidRPr="00015F57" w14:paraId="3D221445" w14:textId="77777777" w:rsidTr="00995A35">
        <w:trPr>
          <w:trHeight w:val="1837"/>
        </w:trPr>
        <w:tc>
          <w:tcPr>
            <w:tcW w:w="2376" w:type="dxa"/>
            <w:shd w:val="clear" w:color="auto" w:fill="auto"/>
          </w:tcPr>
          <w:p w14:paraId="66BA154E" w14:textId="77777777" w:rsidR="00B2172E" w:rsidRPr="00015F57" w:rsidRDefault="00B2172E" w:rsidP="00995A35">
            <w:pPr>
              <w:autoSpaceDE w:val="0"/>
              <w:autoSpaceDN w:val="0"/>
              <w:adjustRightInd w:val="0"/>
              <w:rPr>
                <w:b/>
                <w:bCs/>
                <w:color w:val="0000FF"/>
                <w:sz w:val="20"/>
                <w:szCs w:val="20"/>
              </w:rPr>
            </w:pPr>
          </w:p>
          <w:p w14:paraId="0BD04507" w14:textId="77777777" w:rsidR="00B2172E" w:rsidRPr="00015F57" w:rsidRDefault="00B2172E" w:rsidP="00995A35">
            <w:pPr>
              <w:autoSpaceDE w:val="0"/>
              <w:autoSpaceDN w:val="0"/>
              <w:adjustRightInd w:val="0"/>
              <w:rPr>
                <w:b/>
                <w:bCs/>
                <w:sz w:val="20"/>
                <w:szCs w:val="20"/>
              </w:rPr>
            </w:pPr>
            <w:r w:rsidRPr="00015F57">
              <w:rPr>
                <w:b/>
                <w:sz w:val="20"/>
                <w:szCs w:val="20"/>
              </w:rPr>
              <w:t>Ricerca e gestione delle informazioni</w:t>
            </w:r>
          </w:p>
        </w:tc>
        <w:tc>
          <w:tcPr>
            <w:tcW w:w="2835" w:type="dxa"/>
            <w:shd w:val="clear" w:color="auto" w:fill="auto"/>
          </w:tcPr>
          <w:p w14:paraId="4FF4E26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009E607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56E8516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2988E7B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42F2FD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14B912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6B0BEED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3D68300"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176C693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350C86F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CA2AFD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840731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B8D1F9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001A79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7A872D7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EE8E1E3"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72E9469"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11005CE9"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55F9052D"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4D486178"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6CD0156D"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05D2F8D4"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09A084CE"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6E13979E"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00AC7EDD" w14:textId="77777777" w:rsidR="00B2172E" w:rsidRPr="00015F57" w:rsidRDefault="00B2172E" w:rsidP="00995A35">
            <w:pPr>
              <w:rPr>
                <w:sz w:val="20"/>
                <w:szCs w:val="20"/>
              </w:rPr>
            </w:pPr>
          </w:p>
          <w:p w14:paraId="748B9E80" w14:textId="77777777" w:rsidR="00B2172E" w:rsidRPr="00015F57" w:rsidRDefault="00B2172E" w:rsidP="00995A35">
            <w:pPr>
              <w:jc w:val="center"/>
              <w:rPr>
                <w:sz w:val="20"/>
                <w:szCs w:val="20"/>
              </w:rPr>
            </w:pPr>
          </w:p>
          <w:p w14:paraId="2B4C99E0" w14:textId="77777777" w:rsidR="00B2172E" w:rsidRPr="00015F57" w:rsidRDefault="00B2172E" w:rsidP="00995A35">
            <w:pPr>
              <w:jc w:val="center"/>
              <w:rPr>
                <w:sz w:val="20"/>
                <w:szCs w:val="20"/>
              </w:rPr>
            </w:pPr>
          </w:p>
          <w:p w14:paraId="34B7F1AE"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0FBF68BF" w14:textId="77777777" w:rsidR="00B2172E" w:rsidRPr="00015F57" w:rsidRDefault="00B2172E" w:rsidP="00995A35">
            <w:pPr>
              <w:rPr>
                <w:sz w:val="20"/>
                <w:szCs w:val="20"/>
              </w:rPr>
            </w:pPr>
          </w:p>
        </w:tc>
      </w:tr>
      <w:tr w:rsidR="00B2172E" w:rsidRPr="00015F57" w14:paraId="49A3A2A1" w14:textId="77777777" w:rsidTr="00995A35">
        <w:trPr>
          <w:trHeight w:val="1269"/>
        </w:trPr>
        <w:tc>
          <w:tcPr>
            <w:tcW w:w="2376" w:type="dxa"/>
            <w:shd w:val="clear" w:color="auto" w:fill="auto"/>
          </w:tcPr>
          <w:p w14:paraId="5F706D56" w14:textId="77777777" w:rsidR="00B2172E" w:rsidRPr="00015F57" w:rsidRDefault="00B2172E" w:rsidP="00995A35">
            <w:pPr>
              <w:autoSpaceDE w:val="0"/>
              <w:autoSpaceDN w:val="0"/>
              <w:adjustRightInd w:val="0"/>
              <w:rPr>
                <w:b/>
                <w:bCs/>
                <w:color w:val="0000FF"/>
                <w:sz w:val="20"/>
                <w:szCs w:val="20"/>
              </w:rPr>
            </w:pPr>
          </w:p>
          <w:p w14:paraId="771F6703" w14:textId="77777777" w:rsidR="00B2172E" w:rsidRPr="00015F57" w:rsidRDefault="00B2172E" w:rsidP="00995A35">
            <w:pPr>
              <w:autoSpaceDE w:val="0"/>
              <w:autoSpaceDN w:val="0"/>
              <w:adjustRightInd w:val="0"/>
              <w:rPr>
                <w:sz w:val="20"/>
                <w:szCs w:val="20"/>
              </w:rPr>
            </w:pPr>
            <w:r w:rsidRPr="00015F57">
              <w:rPr>
                <w:b/>
                <w:sz w:val="20"/>
                <w:szCs w:val="20"/>
              </w:rPr>
              <w:t>Capacità di utilizzare le conoscenze acquisite</w:t>
            </w:r>
          </w:p>
        </w:tc>
        <w:tc>
          <w:tcPr>
            <w:tcW w:w="2835" w:type="dxa"/>
            <w:shd w:val="clear" w:color="auto" w:fill="auto"/>
          </w:tcPr>
          <w:p w14:paraId="0ABFD81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CD11FA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7DB81FD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1BAA2A6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A28E31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D9DD6D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6B486B0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43F7CE1"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22A6B58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708FDF0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5A6CE71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1EEA307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951967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A0692F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9412D5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474C54E"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EC240B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3D397E3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61AC576D"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2BA2E11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22A1154E"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18BB19C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5CD94D0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176CB593"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407E8C70" w14:textId="77777777" w:rsidR="00B2172E" w:rsidRPr="00015F57" w:rsidRDefault="00B2172E" w:rsidP="00995A35">
            <w:pPr>
              <w:jc w:val="center"/>
              <w:rPr>
                <w:sz w:val="20"/>
                <w:szCs w:val="20"/>
              </w:rPr>
            </w:pPr>
          </w:p>
          <w:p w14:paraId="51DE7BD4" w14:textId="77777777" w:rsidR="00B2172E" w:rsidRPr="00015F57" w:rsidRDefault="00B2172E" w:rsidP="00995A35">
            <w:pPr>
              <w:jc w:val="center"/>
              <w:rPr>
                <w:sz w:val="20"/>
                <w:szCs w:val="20"/>
              </w:rPr>
            </w:pPr>
          </w:p>
          <w:p w14:paraId="5F41575E" w14:textId="77777777" w:rsidR="00B2172E" w:rsidRPr="00015F57" w:rsidRDefault="00B2172E" w:rsidP="00995A35">
            <w:pPr>
              <w:jc w:val="center"/>
              <w:rPr>
                <w:sz w:val="20"/>
                <w:szCs w:val="20"/>
              </w:rPr>
            </w:pPr>
          </w:p>
          <w:p w14:paraId="68C1ABCE"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68E8E4EF" w14:textId="77777777" w:rsidR="00B2172E" w:rsidRPr="00015F57" w:rsidRDefault="00B2172E" w:rsidP="00995A35">
            <w:pPr>
              <w:rPr>
                <w:sz w:val="20"/>
                <w:szCs w:val="20"/>
              </w:rPr>
            </w:pPr>
          </w:p>
        </w:tc>
      </w:tr>
      <w:tr w:rsidR="00B2172E" w:rsidRPr="00015F57" w14:paraId="5A21FD14" w14:textId="77777777" w:rsidTr="00995A35">
        <w:trPr>
          <w:trHeight w:val="1854"/>
        </w:trPr>
        <w:tc>
          <w:tcPr>
            <w:tcW w:w="2376" w:type="dxa"/>
            <w:shd w:val="clear" w:color="auto" w:fill="auto"/>
          </w:tcPr>
          <w:p w14:paraId="25A2D35B" w14:textId="77777777" w:rsidR="00B2172E" w:rsidRPr="00015F57" w:rsidRDefault="00B2172E" w:rsidP="00995A35">
            <w:pPr>
              <w:autoSpaceDE w:val="0"/>
              <w:autoSpaceDN w:val="0"/>
              <w:adjustRightInd w:val="0"/>
              <w:rPr>
                <w:b/>
                <w:sz w:val="20"/>
                <w:szCs w:val="20"/>
              </w:rPr>
            </w:pPr>
            <w:r w:rsidRPr="00015F57">
              <w:rPr>
                <w:b/>
                <w:sz w:val="20"/>
                <w:szCs w:val="20"/>
              </w:rPr>
              <w:t>Precisione e correttezza esecutiva</w:t>
            </w:r>
          </w:p>
        </w:tc>
        <w:tc>
          <w:tcPr>
            <w:tcW w:w="2835" w:type="dxa"/>
            <w:shd w:val="clear" w:color="auto" w:fill="auto"/>
          </w:tcPr>
          <w:p w14:paraId="72930DD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0E87E64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E98EE9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1C06837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0EED0F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4D4427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E05BC4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D1581E2"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D247FA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7C4257F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834F24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240328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33DFA54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5D5A4F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02736D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B704B32"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2E019CA0"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0EE26957"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1EEFDF76"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735C75D3"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3D211630"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395D1710"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434AA2AB"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214F5C81"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7C9C874B" w14:textId="77777777" w:rsidR="00B2172E" w:rsidRPr="00015F57" w:rsidRDefault="00B2172E" w:rsidP="00995A35">
            <w:pPr>
              <w:jc w:val="center"/>
              <w:rPr>
                <w:b/>
                <w:sz w:val="20"/>
                <w:szCs w:val="20"/>
              </w:rPr>
            </w:pPr>
          </w:p>
          <w:p w14:paraId="1BFF3E8F" w14:textId="77777777" w:rsidR="00B2172E" w:rsidRPr="00015F57" w:rsidRDefault="00B2172E" w:rsidP="00995A35">
            <w:pPr>
              <w:jc w:val="center"/>
              <w:rPr>
                <w:b/>
                <w:sz w:val="20"/>
                <w:szCs w:val="20"/>
              </w:rPr>
            </w:pPr>
          </w:p>
          <w:p w14:paraId="2A0FC699" w14:textId="77777777" w:rsidR="00B2172E" w:rsidRPr="00015F57" w:rsidRDefault="00B2172E" w:rsidP="00995A35">
            <w:pPr>
              <w:jc w:val="center"/>
              <w:rPr>
                <w:b/>
                <w:sz w:val="20"/>
                <w:szCs w:val="20"/>
              </w:rPr>
            </w:pPr>
          </w:p>
          <w:p w14:paraId="3A429C78"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28798CF9" w14:textId="77777777" w:rsidR="00B2172E" w:rsidRPr="00015F57" w:rsidRDefault="00B2172E" w:rsidP="00995A35">
            <w:pPr>
              <w:rPr>
                <w:sz w:val="20"/>
                <w:szCs w:val="20"/>
              </w:rPr>
            </w:pPr>
          </w:p>
        </w:tc>
      </w:tr>
      <w:tr w:rsidR="00B2172E" w:rsidRPr="00015F57" w14:paraId="6CEA3CEC" w14:textId="77777777" w:rsidTr="00995A35">
        <w:trPr>
          <w:trHeight w:val="1410"/>
        </w:trPr>
        <w:tc>
          <w:tcPr>
            <w:tcW w:w="2376" w:type="dxa"/>
            <w:shd w:val="clear" w:color="auto" w:fill="auto"/>
          </w:tcPr>
          <w:p w14:paraId="64F6D330" w14:textId="77777777" w:rsidR="00B2172E" w:rsidRPr="00015F57" w:rsidRDefault="00B2172E" w:rsidP="00995A35">
            <w:pPr>
              <w:autoSpaceDE w:val="0"/>
              <w:autoSpaceDN w:val="0"/>
              <w:adjustRightInd w:val="0"/>
              <w:rPr>
                <w:b/>
                <w:bCs/>
                <w:sz w:val="20"/>
                <w:szCs w:val="20"/>
              </w:rPr>
            </w:pPr>
          </w:p>
          <w:p w14:paraId="6C10B9FE" w14:textId="77777777" w:rsidR="00B2172E" w:rsidRPr="00015F57" w:rsidRDefault="00B2172E" w:rsidP="00995A35">
            <w:pPr>
              <w:autoSpaceDE w:val="0"/>
              <w:autoSpaceDN w:val="0"/>
              <w:adjustRightInd w:val="0"/>
              <w:rPr>
                <w:b/>
                <w:sz w:val="20"/>
                <w:szCs w:val="20"/>
              </w:rPr>
            </w:pPr>
            <w:r w:rsidRPr="00015F57">
              <w:rPr>
                <w:b/>
                <w:sz w:val="20"/>
                <w:szCs w:val="20"/>
              </w:rPr>
              <w:t>Pertinenza organizzativa del prodotto</w:t>
            </w:r>
          </w:p>
          <w:p w14:paraId="58BC3225" w14:textId="77777777" w:rsidR="00B2172E" w:rsidRPr="00015F57" w:rsidRDefault="00B2172E" w:rsidP="00995A35">
            <w:pPr>
              <w:rPr>
                <w:sz w:val="20"/>
                <w:szCs w:val="20"/>
              </w:rPr>
            </w:pPr>
          </w:p>
        </w:tc>
        <w:tc>
          <w:tcPr>
            <w:tcW w:w="2835" w:type="dxa"/>
            <w:shd w:val="clear" w:color="auto" w:fill="auto"/>
          </w:tcPr>
          <w:p w14:paraId="46DC8C6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60453B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F0D7C8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370604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92B487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5C878C3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571B006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1EB7B3C"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1E3846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05AB0C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23C312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5A35E5B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0BA0A0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5C1E8A2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AA6C01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A2384CD"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FAA7588"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196B99B5"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4FF46A2D"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6E9A2DBE"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2BD9B35B"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59C28219"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1605E355"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7AEEFD15"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3D6FFA3A" w14:textId="77777777" w:rsidR="00B2172E" w:rsidRPr="00015F57" w:rsidRDefault="00B2172E" w:rsidP="00995A35">
            <w:pPr>
              <w:rPr>
                <w:sz w:val="20"/>
                <w:szCs w:val="20"/>
              </w:rPr>
            </w:pPr>
          </w:p>
          <w:p w14:paraId="0BDF569E" w14:textId="77777777" w:rsidR="00B2172E" w:rsidRPr="00015F57" w:rsidRDefault="00B2172E" w:rsidP="00995A35">
            <w:pPr>
              <w:jc w:val="center"/>
              <w:rPr>
                <w:sz w:val="20"/>
                <w:szCs w:val="20"/>
              </w:rPr>
            </w:pPr>
          </w:p>
          <w:p w14:paraId="120AB32F" w14:textId="77777777" w:rsidR="00B2172E" w:rsidRPr="00015F57" w:rsidRDefault="00B2172E" w:rsidP="00995A35">
            <w:pPr>
              <w:jc w:val="center"/>
              <w:rPr>
                <w:sz w:val="20"/>
                <w:szCs w:val="20"/>
              </w:rPr>
            </w:pPr>
          </w:p>
          <w:p w14:paraId="3F88C600"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7D20C31D" w14:textId="77777777" w:rsidR="00B2172E" w:rsidRPr="00015F57" w:rsidRDefault="00B2172E" w:rsidP="00995A35">
            <w:pPr>
              <w:rPr>
                <w:sz w:val="20"/>
                <w:szCs w:val="20"/>
              </w:rPr>
            </w:pPr>
          </w:p>
        </w:tc>
      </w:tr>
      <w:tr w:rsidR="00B2172E" w:rsidRPr="00015F57" w14:paraId="72237B41" w14:textId="77777777" w:rsidTr="00995A35">
        <w:trPr>
          <w:trHeight w:val="1410"/>
        </w:trPr>
        <w:tc>
          <w:tcPr>
            <w:tcW w:w="2376" w:type="dxa"/>
            <w:shd w:val="clear" w:color="auto" w:fill="auto"/>
          </w:tcPr>
          <w:p w14:paraId="713020A5" w14:textId="77777777" w:rsidR="00B2172E" w:rsidRPr="00015F57" w:rsidRDefault="00B2172E" w:rsidP="00995A35">
            <w:pPr>
              <w:autoSpaceDE w:val="0"/>
              <w:autoSpaceDN w:val="0"/>
              <w:adjustRightInd w:val="0"/>
              <w:rPr>
                <w:b/>
                <w:bCs/>
                <w:sz w:val="20"/>
                <w:szCs w:val="20"/>
              </w:rPr>
            </w:pPr>
            <w:r w:rsidRPr="00015F57">
              <w:rPr>
                <w:b/>
                <w:sz w:val="20"/>
                <w:szCs w:val="20"/>
              </w:rPr>
              <w:lastRenderedPageBreak/>
              <w:t xml:space="preserve">Utilizzo degli strumenti </w:t>
            </w:r>
          </w:p>
        </w:tc>
        <w:tc>
          <w:tcPr>
            <w:tcW w:w="2835" w:type="dxa"/>
            <w:shd w:val="clear" w:color="auto" w:fill="auto"/>
          </w:tcPr>
          <w:p w14:paraId="5E613DF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3933FD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5303FDE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5B3083F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F43C75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64427C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FB7EEC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E4FA261"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3015408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3A5933F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B2C4C8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3D81765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AA4EB0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13D8363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8A4C64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14586E83"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1F9458B4"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191BC550"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596D5252"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51FBFFD6"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4B928BBC"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500780B7"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4AE1C904"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52E984CE"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6398B152" w14:textId="77777777" w:rsidR="00B2172E" w:rsidRPr="00015F57" w:rsidRDefault="00B2172E" w:rsidP="00995A35">
            <w:pPr>
              <w:rPr>
                <w:sz w:val="20"/>
                <w:szCs w:val="20"/>
              </w:rPr>
            </w:pPr>
          </w:p>
          <w:p w14:paraId="73D77280" w14:textId="77777777" w:rsidR="00B2172E" w:rsidRPr="00015F57" w:rsidRDefault="00B2172E" w:rsidP="00995A35">
            <w:pPr>
              <w:jc w:val="center"/>
              <w:rPr>
                <w:sz w:val="20"/>
                <w:szCs w:val="20"/>
              </w:rPr>
            </w:pPr>
          </w:p>
          <w:p w14:paraId="2B507EEE" w14:textId="77777777" w:rsidR="00B2172E" w:rsidRPr="00015F57" w:rsidRDefault="00B2172E" w:rsidP="00995A35">
            <w:pPr>
              <w:jc w:val="center"/>
              <w:rPr>
                <w:sz w:val="20"/>
                <w:szCs w:val="20"/>
              </w:rPr>
            </w:pPr>
          </w:p>
          <w:p w14:paraId="4A222FA0"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1C89EBB0" w14:textId="77777777" w:rsidR="00B2172E" w:rsidRPr="00015F57" w:rsidRDefault="00B2172E" w:rsidP="00995A35">
            <w:pPr>
              <w:rPr>
                <w:sz w:val="20"/>
                <w:szCs w:val="20"/>
              </w:rPr>
            </w:pPr>
          </w:p>
        </w:tc>
      </w:tr>
      <w:tr w:rsidR="00B2172E" w:rsidRPr="00015F57" w14:paraId="3C062746" w14:textId="77777777" w:rsidTr="00995A35">
        <w:trPr>
          <w:trHeight w:val="1127"/>
        </w:trPr>
        <w:tc>
          <w:tcPr>
            <w:tcW w:w="2376" w:type="dxa"/>
            <w:shd w:val="clear" w:color="auto" w:fill="auto"/>
          </w:tcPr>
          <w:p w14:paraId="563C4EEB" w14:textId="77777777" w:rsidR="00B2172E" w:rsidRPr="00015F57" w:rsidRDefault="00B2172E" w:rsidP="00995A35">
            <w:pPr>
              <w:autoSpaceDE w:val="0"/>
              <w:autoSpaceDN w:val="0"/>
              <w:adjustRightInd w:val="0"/>
              <w:rPr>
                <w:b/>
                <w:bCs/>
                <w:sz w:val="20"/>
                <w:szCs w:val="20"/>
              </w:rPr>
            </w:pPr>
          </w:p>
          <w:p w14:paraId="62AC7332" w14:textId="77777777" w:rsidR="00B2172E" w:rsidRPr="00015F57" w:rsidRDefault="00B2172E" w:rsidP="00995A35">
            <w:pPr>
              <w:autoSpaceDE w:val="0"/>
              <w:autoSpaceDN w:val="0"/>
              <w:adjustRightInd w:val="0"/>
              <w:rPr>
                <w:b/>
                <w:bCs/>
                <w:sz w:val="20"/>
                <w:szCs w:val="20"/>
              </w:rPr>
            </w:pPr>
            <w:r w:rsidRPr="00015F57">
              <w:rPr>
                <w:b/>
                <w:sz w:val="20"/>
                <w:szCs w:val="20"/>
              </w:rPr>
              <w:t>Rispetto dei tempi</w:t>
            </w:r>
          </w:p>
        </w:tc>
        <w:tc>
          <w:tcPr>
            <w:tcW w:w="2835" w:type="dxa"/>
            <w:shd w:val="clear" w:color="auto" w:fill="auto"/>
          </w:tcPr>
          <w:p w14:paraId="0CCC3F9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2B0A2C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1D61901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42E1E6D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F60FB0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768B153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50BA629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1965BCFC"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6F0FDFD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4F0C3D0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238F5A9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D9238A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7D943F8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3B56D8B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DC5C6A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7635932"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961D384"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78FC4EA2"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02619B56"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7590D6BB"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508AAF62"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73771F49"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3BF827CF"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3A1C0671"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602FF983" w14:textId="77777777" w:rsidR="00B2172E" w:rsidRPr="00015F57" w:rsidRDefault="00B2172E" w:rsidP="00995A35">
            <w:pPr>
              <w:rPr>
                <w:sz w:val="20"/>
                <w:szCs w:val="20"/>
              </w:rPr>
            </w:pPr>
          </w:p>
          <w:p w14:paraId="2B83F5FA" w14:textId="77777777" w:rsidR="00B2172E" w:rsidRPr="00015F57" w:rsidRDefault="00B2172E" w:rsidP="00995A35">
            <w:pPr>
              <w:jc w:val="center"/>
              <w:rPr>
                <w:sz w:val="20"/>
                <w:szCs w:val="20"/>
              </w:rPr>
            </w:pPr>
          </w:p>
          <w:p w14:paraId="00803411" w14:textId="77777777" w:rsidR="00B2172E" w:rsidRPr="00015F57" w:rsidRDefault="00B2172E" w:rsidP="00995A35">
            <w:pPr>
              <w:jc w:val="center"/>
              <w:rPr>
                <w:sz w:val="20"/>
                <w:szCs w:val="20"/>
              </w:rPr>
            </w:pPr>
          </w:p>
          <w:p w14:paraId="515A2526"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0A500CC2" w14:textId="77777777" w:rsidR="00B2172E" w:rsidRPr="00015F57" w:rsidRDefault="00B2172E" w:rsidP="00995A35">
            <w:pPr>
              <w:rPr>
                <w:sz w:val="20"/>
                <w:szCs w:val="20"/>
              </w:rPr>
            </w:pPr>
          </w:p>
        </w:tc>
      </w:tr>
      <w:tr w:rsidR="00B2172E" w:rsidRPr="00015F57" w14:paraId="1565AB3C" w14:textId="77777777" w:rsidTr="00995A35">
        <w:trPr>
          <w:trHeight w:val="1127"/>
        </w:trPr>
        <w:tc>
          <w:tcPr>
            <w:tcW w:w="2376" w:type="dxa"/>
            <w:shd w:val="clear" w:color="auto" w:fill="auto"/>
          </w:tcPr>
          <w:p w14:paraId="531D7621" w14:textId="77777777" w:rsidR="00B2172E" w:rsidRPr="00015F57" w:rsidRDefault="00B2172E" w:rsidP="00995A35">
            <w:pPr>
              <w:autoSpaceDE w:val="0"/>
              <w:autoSpaceDN w:val="0"/>
              <w:adjustRightInd w:val="0"/>
              <w:rPr>
                <w:b/>
                <w:bCs/>
                <w:sz w:val="20"/>
                <w:szCs w:val="20"/>
              </w:rPr>
            </w:pPr>
            <w:r w:rsidRPr="00015F57">
              <w:rPr>
                <w:b/>
                <w:sz w:val="20"/>
                <w:szCs w:val="20"/>
              </w:rPr>
              <w:t>Motivazione all’approfondimento del compito</w:t>
            </w:r>
          </w:p>
        </w:tc>
        <w:tc>
          <w:tcPr>
            <w:tcW w:w="2835" w:type="dxa"/>
            <w:shd w:val="clear" w:color="auto" w:fill="auto"/>
          </w:tcPr>
          <w:p w14:paraId="2C49B7B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2318C3C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81AEE1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C2D224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A87E40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A4437F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623BA8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3B77E92"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417F836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53E1C50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74FEAD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6FF02EE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C43A7E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A8E643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43A6D36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2097015"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6F1DC904"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64B5942A"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2501F6E3"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57691DF5"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76AF2262"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37C6F666"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66E77700"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58CD33EF"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534E381B" w14:textId="77777777" w:rsidR="00B2172E" w:rsidRPr="00015F57" w:rsidRDefault="00B2172E" w:rsidP="00995A35">
            <w:pPr>
              <w:rPr>
                <w:sz w:val="20"/>
                <w:szCs w:val="20"/>
              </w:rPr>
            </w:pPr>
          </w:p>
          <w:p w14:paraId="7ACB4D4E" w14:textId="77777777" w:rsidR="00B2172E" w:rsidRPr="00015F57" w:rsidRDefault="00B2172E" w:rsidP="00995A35">
            <w:pPr>
              <w:jc w:val="center"/>
              <w:rPr>
                <w:sz w:val="20"/>
                <w:szCs w:val="20"/>
              </w:rPr>
            </w:pPr>
          </w:p>
          <w:p w14:paraId="64619FF2" w14:textId="77777777" w:rsidR="00B2172E" w:rsidRPr="00015F57" w:rsidRDefault="00B2172E" w:rsidP="00995A35">
            <w:pPr>
              <w:jc w:val="center"/>
              <w:rPr>
                <w:sz w:val="20"/>
                <w:szCs w:val="20"/>
              </w:rPr>
            </w:pPr>
          </w:p>
          <w:p w14:paraId="1041F570"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4D717A17" w14:textId="77777777" w:rsidR="00B2172E" w:rsidRPr="00015F57" w:rsidRDefault="00B2172E" w:rsidP="00995A35">
            <w:pPr>
              <w:rPr>
                <w:sz w:val="20"/>
                <w:szCs w:val="20"/>
              </w:rPr>
            </w:pPr>
          </w:p>
        </w:tc>
      </w:tr>
    </w:tbl>
    <w:p w14:paraId="7866DF55" w14:textId="77777777" w:rsidR="00B2172E" w:rsidRPr="00015F57" w:rsidRDefault="00B2172E" w:rsidP="00B2172E">
      <w:pPr>
        <w:rPr>
          <w:sz w:val="20"/>
          <w:szCs w:val="20"/>
        </w:rPr>
      </w:pPr>
    </w:p>
    <w:p w14:paraId="1D92A51C" w14:textId="77777777" w:rsidR="00B2172E" w:rsidRPr="00015F57" w:rsidRDefault="00B2172E" w:rsidP="00B2172E">
      <w:pPr>
        <w:rPr>
          <w:b/>
          <w:bCs/>
          <w:sz w:val="20"/>
          <w:szCs w:val="20"/>
        </w:rPr>
      </w:pPr>
    </w:p>
    <w:p w14:paraId="1DD4E5EF" w14:textId="77777777" w:rsidR="00B2172E" w:rsidRPr="00015F57" w:rsidRDefault="00B2172E" w:rsidP="00B2172E">
      <w:pPr>
        <w:rPr>
          <w:b/>
          <w:bCs/>
          <w:sz w:val="20"/>
          <w:szCs w:val="20"/>
        </w:rPr>
      </w:pPr>
    </w:p>
    <w:p w14:paraId="0B85D599" w14:textId="77777777" w:rsidR="00B2172E" w:rsidRPr="00015F57" w:rsidRDefault="00B2172E" w:rsidP="00B2172E">
      <w:pPr>
        <w:rPr>
          <w:b/>
          <w:bCs/>
          <w:sz w:val="20"/>
          <w:szCs w:val="20"/>
        </w:rPr>
      </w:pPr>
    </w:p>
    <w:p w14:paraId="286004E8" w14:textId="77777777" w:rsidR="00B2172E" w:rsidRPr="00015F57" w:rsidRDefault="00B2172E" w:rsidP="00B2172E">
      <w:pPr>
        <w:rPr>
          <w:b/>
          <w:bCs/>
          <w:sz w:val="20"/>
          <w:szCs w:val="20"/>
        </w:rPr>
      </w:pPr>
    </w:p>
    <w:p w14:paraId="06A90636" w14:textId="77777777" w:rsidR="00B2172E" w:rsidRPr="00015F57" w:rsidRDefault="00B2172E" w:rsidP="00B2172E">
      <w:pPr>
        <w:rPr>
          <w:b/>
          <w:bCs/>
          <w:sz w:val="20"/>
          <w:szCs w:val="20"/>
        </w:rPr>
      </w:pPr>
    </w:p>
    <w:p w14:paraId="1D5FF580" w14:textId="77777777" w:rsidR="00B2172E" w:rsidRPr="00015F57" w:rsidRDefault="00B2172E" w:rsidP="00B2172E">
      <w:pPr>
        <w:rPr>
          <w:b/>
          <w:bCs/>
          <w:sz w:val="20"/>
          <w:szCs w:val="20"/>
        </w:rPr>
      </w:pPr>
    </w:p>
    <w:p w14:paraId="0559E59A" w14:textId="77777777" w:rsidR="00B2172E" w:rsidRPr="00015F57" w:rsidRDefault="00B2172E" w:rsidP="00B2172E">
      <w:pPr>
        <w:rPr>
          <w:b/>
          <w:bCs/>
          <w:sz w:val="20"/>
          <w:szCs w:val="20"/>
        </w:rPr>
      </w:pPr>
    </w:p>
    <w:p w14:paraId="64C9FDF7" w14:textId="77777777" w:rsidR="00B2172E" w:rsidRPr="00015F57" w:rsidRDefault="00B2172E" w:rsidP="00B2172E">
      <w:pPr>
        <w:rPr>
          <w:b/>
          <w:bCs/>
          <w:sz w:val="20"/>
          <w:szCs w:val="20"/>
        </w:rPr>
      </w:pPr>
    </w:p>
    <w:p w14:paraId="3420CF56"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69BEF194" w14:textId="77777777" w:rsidR="00B2172E" w:rsidRPr="00015F57" w:rsidRDefault="00B2172E" w:rsidP="00B2172E">
      <w:pPr>
        <w:rPr>
          <w:b/>
          <w:bCs/>
          <w:sz w:val="20"/>
          <w:szCs w:val="20"/>
        </w:rPr>
      </w:pPr>
    </w:p>
    <w:p w14:paraId="5D46A4B6" w14:textId="77777777" w:rsidR="00B2172E" w:rsidRPr="00015F57" w:rsidRDefault="00B2172E" w:rsidP="00B2172E">
      <w:pPr>
        <w:rPr>
          <w:b/>
          <w:bCs/>
          <w:sz w:val="20"/>
          <w:szCs w:val="20"/>
        </w:rPr>
      </w:pPr>
    </w:p>
    <w:p w14:paraId="7A29D42C" w14:textId="77777777" w:rsidR="00CE7F15" w:rsidRPr="00015F57" w:rsidRDefault="00CE7F15" w:rsidP="00B2172E">
      <w:pPr>
        <w:rPr>
          <w:b/>
          <w:bCs/>
          <w:sz w:val="20"/>
          <w:szCs w:val="20"/>
        </w:rPr>
      </w:pPr>
    </w:p>
    <w:p w14:paraId="31BD9811" w14:textId="77777777" w:rsidR="00CE7F15" w:rsidRPr="00015F57" w:rsidRDefault="00CE7F15" w:rsidP="00B2172E">
      <w:pPr>
        <w:rPr>
          <w:b/>
          <w:bCs/>
          <w:sz w:val="20"/>
          <w:szCs w:val="20"/>
        </w:rPr>
      </w:pPr>
    </w:p>
    <w:p w14:paraId="517F9639" w14:textId="77777777" w:rsidR="00CE7F15" w:rsidRPr="00015F57" w:rsidRDefault="00CE7F15" w:rsidP="00B2172E">
      <w:pPr>
        <w:rPr>
          <w:b/>
          <w:bCs/>
          <w:sz w:val="20"/>
          <w:szCs w:val="20"/>
        </w:rPr>
      </w:pPr>
    </w:p>
    <w:p w14:paraId="26B2DE94" w14:textId="77777777" w:rsidR="00CE7F15" w:rsidRPr="00015F57" w:rsidRDefault="00CE7F15" w:rsidP="00B2172E">
      <w:pPr>
        <w:rPr>
          <w:b/>
          <w:bCs/>
          <w:sz w:val="20"/>
          <w:szCs w:val="20"/>
        </w:rPr>
      </w:pPr>
    </w:p>
    <w:p w14:paraId="37118D63" w14:textId="77777777" w:rsidR="00CE7F15" w:rsidRPr="00015F57" w:rsidRDefault="00CE7F15" w:rsidP="00B2172E">
      <w:pPr>
        <w:rPr>
          <w:b/>
          <w:bCs/>
          <w:sz w:val="20"/>
          <w:szCs w:val="20"/>
        </w:rPr>
      </w:pPr>
    </w:p>
    <w:p w14:paraId="3769DC97" w14:textId="77777777" w:rsidR="00CE7F15" w:rsidRPr="00015F57" w:rsidRDefault="00CE7F15" w:rsidP="00B2172E">
      <w:pPr>
        <w:rPr>
          <w:b/>
          <w:bCs/>
          <w:sz w:val="20"/>
          <w:szCs w:val="20"/>
        </w:rPr>
      </w:pPr>
    </w:p>
    <w:p w14:paraId="73406D96" w14:textId="77777777" w:rsidR="00CE7F15" w:rsidRPr="00015F57" w:rsidRDefault="00CE7F15" w:rsidP="00B2172E">
      <w:pPr>
        <w:rPr>
          <w:b/>
          <w:bCs/>
          <w:sz w:val="20"/>
          <w:szCs w:val="20"/>
        </w:rPr>
      </w:pPr>
    </w:p>
    <w:p w14:paraId="09B90071" w14:textId="77777777" w:rsidR="00CE7F15" w:rsidRPr="00015F57" w:rsidRDefault="00CE7F15" w:rsidP="00B2172E">
      <w:pPr>
        <w:rPr>
          <w:b/>
          <w:bCs/>
          <w:sz w:val="20"/>
          <w:szCs w:val="20"/>
        </w:rPr>
      </w:pPr>
    </w:p>
    <w:p w14:paraId="1952A6BA" w14:textId="77777777" w:rsidR="00CE7F15" w:rsidRPr="00015F57" w:rsidRDefault="00CE7F15" w:rsidP="00B2172E">
      <w:pPr>
        <w:rPr>
          <w:b/>
          <w:bCs/>
          <w:sz w:val="20"/>
          <w:szCs w:val="20"/>
        </w:rPr>
      </w:pPr>
    </w:p>
    <w:p w14:paraId="12D2DF7A" w14:textId="77777777" w:rsidR="00CE7F15" w:rsidRPr="00015F57" w:rsidRDefault="00CE7F15" w:rsidP="00B2172E">
      <w:pPr>
        <w:rPr>
          <w:b/>
          <w:bCs/>
          <w:sz w:val="20"/>
          <w:szCs w:val="20"/>
        </w:rPr>
      </w:pPr>
    </w:p>
    <w:p w14:paraId="3ED3FDBF" w14:textId="2261D00A" w:rsidR="00CE7F15" w:rsidRPr="00015F57" w:rsidRDefault="00CE7F15" w:rsidP="00B2172E">
      <w:pPr>
        <w:rPr>
          <w:b/>
          <w:bCs/>
          <w:sz w:val="20"/>
          <w:szCs w:val="20"/>
        </w:rPr>
      </w:pPr>
    </w:p>
    <w:p w14:paraId="1D76DCE3" w14:textId="7404AE5A" w:rsidR="00456B51" w:rsidRPr="00015F57" w:rsidRDefault="00456B51" w:rsidP="00B2172E">
      <w:pPr>
        <w:rPr>
          <w:b/>
          <w:bCs/>
          <w:sz w:val="20"/>
          <w:szCs w:val="20"/>
        </w:rPr>
      </w:pPr>
    </w:p>
    <w:p w14:paraId="72A1B43E" w14:textId="63D0C716" w:rsidR="00456B51" w:rsidRDefault="00456B51" w:rsidP="00B2172E">
      <w:pPr>
        <w:rPr>
          <w:b/>
          <w:bCs/>
          <w:sz w:val="20"/>
          <w:szCs w:val="20"/>
        </w:rPr>
      </w:pPr>
    </w:p>
    <w:p w14:paraId="5B7274E0" w14:textId="50FAA611" w:rsidR="00511F28" w:rsidRDefault="00511F28" w:rsidP="00B2172E">
      <w:pPr>
        <w:rPr>
          <w:b/>
          <w:bCs/>
          <w:sz w:val="20"/>
          <w:szCs w:val="20"/>
        </w:rPr>
      </w:pPr>
    </w:p>
    <w:p w14:paraId="3AC1BB35" w14:textId="3537C2B6" w:rsidR="00511F28" w:rsidRDefault="00511F28" w:rsidP="00B2172E">
      <w:pPr>
        <w:rPr>
          <w:b/>
          <w:bCs/>
          <w:sz w:val="20"/>
          <w:szCs w:val="20"/>
        </w:rPr>
      </w:pPr>
    </w:p>
    <w:p w14:paraId="37358D85" w14:textId="77777777" w:rsidR="00511F28" w:rsidRPr="00015F57" w:rsidRDefault="00511F28" w:rsidP="00B2172E">
      <w:pPr>
        <w:rPr>
          <w:b/>
          <w:bCs/>
          <w:sz w:val="20"/>
          <w:szCs w:val="20"/>
        </w:rPr>
      </w:pPr>
    </w:p>
    <w:p w14:paraId="706E236F" w14:textId="4C525781" w:rsidR="00456B51" w:rsidRPr="00015F57" w:rsidRDefault="00456B51" w:rsidP="00B2172E">
      <w:pPr>
        <w:rPr>
          <w:b/>
          <w:bCs/>
          <w:sz w:val="20"/>
          <w:szCs w:val="20"/>
        </w:rPr>
      </w:pPr>
    </w:p>
    <w:p w14:paraId="0DF3C536" w14:textId="5BE157D2" w:rsidR="00456B51" w:rsidRPr="00015F57" w:rsidRDefault="00456B51" w:rsidP="00B2172E">
      <w:pPr>
        <w:rPr>
          <w:b/>
          <w:bCs/>
          <w:sz w:val="20"/>
          <w:szCs w:val="20"/>
        </w:rPr>
      </w:pPr>
    </w:p>
    <w:p w14:paraId="42662801" w14:textId="77777777" w:rsidR="00B2172E" w:rsidRPr="00015F57" w:rsidRDefault="00B2172E" w:rsidP="00B2172E">
      <w:pPr>
        <w:rPr>
          <w:b/>
          <w:bCs/>
          <w:sz w:val="20"/>
          <w:szCs w:val="20"/>
        </w:rPr>
      </w:pPr>
      <w:r w:rsidRPr="00015F57">
        <w:rPr>
          <w:b/>
          <w:bCs/>
          <w:sz w:val="20"/>
          <w:szCs w:val="20"/>
        </w:rPr>
        <w:t>GRIGLIA DI VALUTAZIONE  SECONDO BIENNIO E QUINTO ANNO  :</w:t>
      </w:r>
    </w:p>
    <w:p w14:paraId="64199337" w14:textId="77777777" w:rsidR="00B2172E" w:rsidRPr="00015F57" w:rsidRDefault="00B2172E" w:rsidP="00B2172E">
      <w:pPr>
        <w:rPr>
          <w:b/>
          <w:bCs/>
          <w:sz w:val="20"/>
          <w:szCs w:val="20"/>
        </w:rPr>
      </w:pPr>
      <w:r w:rsidRPr="00015F57">
        <w:rPr>
          <w:b/>
          <w:bCs/>
          <w:sz w:val="20"/>
          <w:szCs w:val="20"/>
        </w:rPr>
        <w:t>TECNOLOGIE APPLICATE AI MATERIALI E AI PROCESSI PRODUTTIVI TESSILI , ABBIGLIAMENTO E MODA</w:t>
      </w:r>
    </w:p>
    <w:p w14:paraId="4431918D" w14:textId="77777777" w:rsidR="00B2172E" w:rsidRPr="00015F57" w:rsidRDefault="00B2172E" w:rsidP="00B2172E">
      <w:pPr>
        <w:rPr>
          <w:b/>
          <w:bCs/>
          <w:sz w:val="20"/>
          <w:szCs w:val="20"/>
        </w:rPr>
      </w:pPr>
    </w:p>
    <w:p w14:paraId="3CA9AFA1" w14:textId="77777777" w:rsidR="00B2172E" w:rsidRPr="00015F57" w:rsidRDefault="00B2172E" w:rsidP="00B2172E">
      <w:pPr>
        <w:autoSpaceDE w:val="0"/>
        <w:autoSpaceDN w:val="0"/>
        <w:adjustRightInd w:val="0"/>
        <w:jc w:val="left"/>
        <w:rPr>
          <w:b/>
          <w:sz w:val="20"/>
          <w:szCs w:val="20"/>
        </w:rPr>
      </w:pPr>
      <w:r w:rsidRPr="00015F57">
        <w:rPr>
          <w:b/>
          <w:sz w:val="20"/>
          <w:szCs w:val="20"/>
        </w:rPr>
        <w:t>PROVA  DI GRUPPO</w:t>
      </w: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3B655762" w14:textId="77777777" w:rsidTr="00995A35">
        <w:trPr>
          <w:trHeight w:val="442"/>
        </w:trPr>
        <w:tc>
          <w:tcPr>
            <w:tcW w:w="2376" w:type="dxa"/>
            <w:shd w:val="clear" w:color="auto" w:fill="auto"/>
          </w:tcPr>
          <w:p w14:paraId="54C3926C"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6DD51864"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2315A865"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10E9EC1B"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7913913C"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7EB7AB4C" w14:textId="77777777" w:rsidR="00B2172E" w:rsidRPr="00015F57" w:rsidRDefault="00B2172E" w:rsidP="00995A35">
            <w:pPr>
              <w:jc w:val="center"/>
              <w:rPr>
                <w:b/>
                <w:sz w:val="20"/>
                <w:szCs w:val="20"/>
              </w:rPr>
            </w:pPr>
            <w:r w:rsidRPr="00015F57">
              <w:rPr>
                <w:b/>
                <w:sz w:val="20"/>
                <w:szCs w:val="20"/>
              </w:rPr>
              <w:t>PUNT.</w:t>
            </w:r>
          </w:p>
          <w:p w14:paraId="6733703A" w14:textId="77777777" w:rsidR="00B2172E" w:rsidRPr="00015F57" w:rsidRDefault="00B2172E" w:rsidP="00995A35">
            <w:pPr>
              <w:jc w:val="center"/>
              <w:rPr>
                <w:b/>
                <w:sz w:val="20"/>
                <w:szCs w:val="20"/>
              </w:rPr>
            </w:pPr>
            <w:r w:rsidRPr="00015F57">
              <w:rPr>
                <w:b/>
                <w:sz w:val="20"/>
                <w:szCs w:val="20"/>
              </w:rPr>
              <w:t>ATTR</w:t>
            </w:r>
          </w:p>
        </w:tc>
      </w:tr>
      <w:tr w:rsidR="00B2172E" w:rsidRPr="00015F57" w14:paraId="50220B51" w14:textId="77777777" w:rsidTr="00995A35">
        <w:trPr>
          <w:trHeight w:val="1837"/>
        </w:trPr>
        <w:tc>
          <w:tcPr>
            <w:tcW w:w="2376" w:type="dxa"/>
            <w:shd w:val="clear" w:color="auto" w:fill="auto"/>
          </w:tcPr>
          <w:p w14:paraId="39D61D2C" w14:textId="77777777" w:rsidR="00B2172E" w:rsidRPr="00015F57" w:rsidRDefault="00B2172E" w:rsidP="00995A35">
            <w:pPr>
              <w:autoSpaceDE w:val="0"/>
              <w:autoSpaceDN w:val="0"/>
              <w:adjustRightInd w:val="0"/>
              <w:rPr>
                <w:b/>
                <w:bCs/>
                <w:color w:val="0000FF"/>
                <w:sz w:val="20"/>
                <w:szCs w:val="20"/>
              </w:rPr>
            </w:pPr>
          </w:p>
          <w:p w14:paraId="662A0144" w14:textId="77777777" w:rsidR="00B2172E" w:rsidRPr="00015F57" w:rsidRDefault="00B2172E" w:rsidP="00995A35">
            <w:pPr>
              <w:autoSpaceDE w:val="0"/>
              <w:autoSpaceDN w:val="0"/>
              <w:adjustRightInd w:val="0"/>
              <w:rPr>
                <w:b/>
                <w:bCs/>
                <w:sz w:val="20"/>
                <w:szCs w:val="20"/>
              </w:rPr>
            </w:pPr>
            <w:r w:rsidRPr="00015F57">
              <w:rPr>
                <w:b/>
                <w:sz w:val="20"/>
                <w:szCs w:val="20"/>
              </w:rPr>
              <w:t>Ricerca e gestione delle informazioni</w:t>
            </w:r>
          </w:p>
        </w:tc>
        <w:tc>
          <w:tcPr>
            <w:tcW w:w="2835" w:type="dxa"/>
            <w:shd w:val="clear" w:color="auto" w:fill="auto"/>
          </w:tcPr>
          <w:p w14:paraId="747F773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90CD62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5C7FEB3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270339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577023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19BD45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222DCC7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20A00A4"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64C786B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558907D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4FE43E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2980DB3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4F670AC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3F152B7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2A305BE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1C427C32"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DA34462"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3B83429C"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359F40CD"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3985C20E"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5B7254CC"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4C2BFB69"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4E58DB29"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41DCA2F0"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4863B25F" w14:textId="77777777" w:rsidR="00B2172E" w:rsidRPr="00015F57" w:rsidRDefault="00B2172E" w:rsidP="00995A35">
            <w:pPr>
              <w:rPr>
                <w:sz w:val="20"/>
                <w:szCs w:val="20"/>
              </w:rPr>
            </w:pPr>
          </w:p>
          <w:p w14:paraId="33BEB08B" w14:textId="77777777" w:rsidR="00B2172E" w:rsidRPr="00015F57" w:rsidRDefault="00B2172E" w:rsidP="00995A35">
            <w:pPr>
              <w:jc w:val="center"/>
              <w:rPr>
                <w:sz w:val="20"/>
                <w:szCs w:val="20"/>
              </w:rPr>
            </w:pPr>
          </w:p>
          <w:p w14:paraId="358789A8" w14:textId="77777777" w:rsidR="00B2172E" w:rsidRPr="00015F57" w:rsidRDefault="00B2172E" w:rsidP="00995A35">
            <w:pPr>
              <w:jc w:val="center"/>
              <w:rPr>
                <w:sz w:val="20"/>
                <w:szCs w:val="20"/>
              </w:rPr>
            </w:pPr>
          </w:p>
          <w:p w14:paraId="2BB8BE9C"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69753292" w14:textId="77777777" w:rsidR="00B2172E" w:rsidRPr="00015F57" w:rsidRDefault="00B2172E" w:rsidP="00995A35">
            <w:pPr>
              <w:rPr>
                <w:sz w:val="20"/>
                <w:szCs w:val="20"/>
              </w:rPr>
            </w:pPr>
          </w:p>
        </w:tc>
      </w:tr>
      <w:tr w:rsidR="00B2172E" w:rsidRPr="00015F57" w14:paraId="6DAC4BA4" w14:textId="77777777" w:rsidTr="00995A35">
        <w:trPr>
          <w:trHeight w:val="1269"/>
        </w:trPr>
        <w:tc>
          <w:tcPr>
            <w:tcW w:w="2376" w:type="dxa"/>
            <w:shd w:val="clear" w:color="auto" w:fill="auto"/>
          </w:tcPr>
          <w:p w14:paraId="4518FB11" w14:textId="77777777" w:rsidR="00B2172E" w:rsidRPr="00015F57" w:rsidRDefault="00B2172E" w:rsidP="00995A35">
            <w:pPr>
              <w:autoSpaceDE w:val="0"/>
              <w:autoSpaceDN w:val="0"/>
              <w:adjustRightInd w:val="0"/>
              <w:rPr>
                <w:b/>
                <w:bCs/>
                <w:color w:val="0000FF"/>
                <w:sz w:val="20"/>
                <w:szCs w:val="20"/>
              </w:rPr>
            </w:pPr>
          </w:p>
          <w:p w14:paraId="6A649071" w14:textId="77777777" w:rsidR="00B2172E" w:rsidRPr="00015F57" w:rsidRDefault="00B2172E" w:rsidP="00995A35">
            <w:pPr>
              <w:autoSpaceDE w:val="0"/>
              <w:autoSpaceDN w:val="0"/>
              <w:adjustRightInd w:val="0"/>
              <w:rPr>
                <w:sz w:val="20"/>
                <w:szCs w:val="20"/>
              </w:rPr>
            </w:pPr>
            <w:r w:rsidRPr="00015F57">
              <w:rPr>
                <w:b/>
                <w:sz w:val="20"/>
                <w:szCs w:val="20"/>
              </w:rPr>
              <w:t>Capacità di utilizzare le conoscenze acquisite</w:t>
            </w:r>
          </w:p>
        </w:tc>
        <w:tc>
          <w:tcPr>
            <w:tcW w:w="2835" w:type="dxa"/>
            <w:shd w:val="clear" w:color="auto" w:fill="auto"/>
          </w:tcPr>
          <w:p w14:paraId="2F06340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C0645B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7AC284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6293417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642E86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FDB0C3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61706E6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1491A46"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C81BEA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787B001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21BFC89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557E953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742FCC8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8C5430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72AA7A5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1123C73A"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249EC654"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7A2B3837"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67187C8E"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316F470D"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1505940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120D271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1DA06C14"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2E5EF7E2"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0C5870EC" w14:textId="77777777" w:rsidR="00B2172E" w:rsidRPr="00015F57" w:rsidRDefault="00B2172E" w:rsidP="00995A35">
            <w:pPr>
              <w:jc w:val="center"/>
              <w:rPr>
                <w:sz w:val="20"/>
                <w:szCs w:val="20"/>
              </w:rPr>
            </w:pPr>
          </w:p>
          <w:p w14:paraId="37F0BCB7" w14:textId="77777777" w:rsidR="00B2172E" w:rsidRPr="00015F57" w:rsidRDefault="00B2172E" w:rsidP="00995A35">
            <w:pPr>
              <w:jc w:val="center"/>
              <w:rPr>
                <w:sz w:val="20"/>
                <w:szCs w:val="20"/>
              </w:rPr>
            </w:pPr>
          </w:p>
          <w:p w14:paraId="29848E0D" w14:textId="77777777" w:rsidR="00B2172E" w:rsidRPr="00015F57" w:rsidRDefault="00B2172E" w:rsidP="00995A35">
            <w:pPr>
              <w:jc w:val="center"/>
              <w:rPr>
                <w:sz w:val="20"/>
                <w:szCs w:val="20"/>
              </w:rPr>
            </w:pPr>
          </w:p>
          <w:p w14:paraId="5D4A4CD5"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0672657E" w14:textId="77777777" w:rsidR="00B2172E" w:rsidRPr="00015F57" w:rsidRDefault="00B2172E" w:rsidP="00995A35">
            <w:pPr>
              <w:rPr>
                <w:sz w:val="20"/>
                <w:szCs w:val="20"/>
              </w:rPr>
            </w:pPr>
          </w:p>
        </w:tc>
      </w:tr>
      <w:tr w:rsidR="00B2172E" w:rsidRPr="00015F57" w14:paraId="185B6D4D" w14:textId="77777777" w:rsidTr="00995A35">
        <w:trPr>
          <w:trHeight w:val="1854"/>
        </w:trPr>
        <w:tc>
          <w:tcPr>
            <w:tcW w:w="2376" w:type="dxa"/>
            <w:shd w:val="clear" w:color="auto" w:fill="auto"/>
          </w:tcPr>
          <w:p w14:paraId="05DECD9D" w14:textId="77777777" w:rsidR="00B2172E" w:rsidRPr="00015F57" w:rsidRDefault="00B2172E" w:rsidP="00995A35">
            <w:pPr>
              <w:autoSpaceDE w:val="0"/>
              <w:autoSpaceDN w:val="0"/>
              <w:adjustRightInd w:val="0"/>
              <w:rPr>
                <w:b/>
                <w:sz w:val="20"/>
                <w:szCs w:val="20"/>
              </w:rPr>
            </w:pPr>
            <w:r w:rsidRPr="00015F57">
              <w:rPr>
                <w:b/>
                <w:sz w:val="20"/>
                <w:szCs w:val="20"/>
              </w:rPr>
              <w:t>Precisione e correttezza esecutiva</w:t>
            </w:r>
          </w:p>
        </w:tc>
        <w:tc>
          <w:tcPr>
            <w:tcW w:w="2835" w:type="dxa"/>
            <w:shd w:val="clear" w:color="auto" w:fill="auto"/>
          </w:tcPr>
          <w:p w14:paraId="4F82BD6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5A8E93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1C06CF4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4C4B6FE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5119E5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FF4D8E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F33146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5A37E01"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C25AF2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CBC326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AE6296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6ACE3C2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4E6ED8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A32240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09D539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E9DD940"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58A42199"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2BA9D103"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2CC41F2E"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7AECFF4D"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710B13C6"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510274DC"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664A0558"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40BBF09D"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050A833E" w14:textId="77777777" w:rsidR="00B2172E" w:rsidRPr="00015F57" w:rsidRDefault="00B2172E" w:rsidP="00995A35">
            <w:pPr>
              <w:jc w:val="center"/>
              <w:rPr>
                <w:b/>
                <w:sz w:val="20"/>
                <w:szCs w:val="20"/>
              </w:rPr>
            </w:pPr>
          </w:p>
          <w:p w14:paraId="7F598A95" w14:textId="77777777" w:rsidR="00B2172E" w:rsidRPr="00015F57" w:rsidRDefault="00B2172E" w:rsidP="00995A35">
            <w:pPr>
              <w:jc w:val="center"/>
              <w:rPr>
                <w:b/>
                <w:sz w:val="20"/>
                <w:szCs w:val="20"/>
              </w:rPr>
            </w:pPr>
          </w:p>
          <w:p w14:paraId="292664A6" w14:textId="77777777" w:rsidR="00B2172E" w:rsidRPr="00015F57" w:rsidRDefault="00B2172E" w:rsidP="00995A35">
            <w:pPr>
              <w:jc w:val="center"/>
              <w:rPr>
                <w:b/>
                <w:sz w:val="20"/>
                <w:szCs w:val="20"/>
              </w:rPr>
            </w:pPr>
          </w:p>
          <w:p w14:paraId="40F00B26"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53E87849" w14:textId="77777777" w:rsidR="00B2172E" w:rsidRPr="00015F57" w:rsidRDefault="00B2172E" w:rsidP="00995A35">
            <w:pPr>
              <w:rPr>
                <w:sz w:val="20"/>
                <w:szCs w:val="20"/>
              </w:rPr>
            </w:pPr>
          </w:p>
        </w:tc>
      </w:tr>
      <w:tr w:rsidR="00B2172E" w:rsidRPr="00015F57" w14:paraId="00D425F7" w14:textId="77777777" w:rsidTr="00995A35">
        <w:trPr>
          <w:trHeight w:val="1410"/>
        </w:trPr>
        <w:tc>
          <w:tcPr>
            <w:tcW w:w="2376" w:type="dxa"/>
            <w:shd w:val="clear" w:color="auto" w:fill="auto"/>
          </w:tcPr>
          <w:p w14:paraId="067CE237" w14:textId="77777777" w:rsidR="00B2172E" w:rsidRPr="00015F57" w:rsidRDefault="00B2172E" w:rsidP="00995A35">
            <w:pPr>
              <w:autoSpaceDE w:val="0"/>
              <w:autoSpaceDN w:val="0"/>
              <w:adjustRightInd w:val="0"/>
              <w:rPr>
                <w:b/>
                <w:bCs/>
                <w:sz w:val="20"/>
                <w:szCs w:val="20"/>
              </w:rPr>
            </w:pPr>
          </w:p>
          <w:p w14:paraId="7FFF1724" w14:textId="77777777" w:rsidR="00B2172E" w:rsidRPr="00015F57" w:rsidRDefault="00B2172E" w:rsidP="00995A35">
            <w:pPr>
              <w:autoSpaceDE w:val="0"/>
              <w:autoSpaceDN w:val="0"/>
              <w:adjustRightInd w:val="0"/>
              <w:rPr>
                <w:b/>
                <w:sz w:val="20"/>
                <w:szCs w:val="20"/>
              </w:rPr>
            </w:pPr>
            <w:r w:rsidRPr="00015F57">
              <w:rPr>
                <w:b/>
                <w:sz w:val="20"/>
                <w:szCs w:val="20"/>
              </w:rPr>
              <w:t>Pertinenza organizzativa del prodotto</w:t>
            </w:r>
          </w:p>
          <w:p w14:paraId="7827C4FF" w14:textId="77777777" w:rsidR="00B2172E" w:rsidRPr="00015F57" w:rsidRDefault="00B2172E" w:rsidP="00995A35">
            <w:pPr>
              <w:rPr>
                <w:sz w:val="20"/>
                <w:szCs w:val="20"/>
              </w:rPr>
            </w:pPr>
          </w:p>
        </w:tc>
        <w:tc>
          <w:tcPr>
            <w:tcW w:w="2835" w:type="dxa"/>
            <w:shd w:val="clear" w:color="auto" w:fill="auto"/>
          </w:tcPr>
          <w:p w14:paraId="28BD73D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07117C5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44DBAD6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A994C0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26064DB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5ADFF63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5CF47CA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A6018F9"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43AAC24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08ECE68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0353B73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3DA9408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11C683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59D5C35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78B2D80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015BFEA"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5D7018CC"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30742B12"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73A5144C"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1F08A1BF"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2931D2DC"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77731DC8"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164A7606"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419E7B1A"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77E573C0" w14:textId="77777777" w:rsidR="00B2172E" w:rsidRPr="00015F57" w:rsidRDefault="00B2172E" w:rsidP="00995A35">
            <w:pPr>
              <w:rPr>
                <w:sz w:val="20"/>
                <w:szCs w:val="20"/>
              </w:rPr>
            </w:pPr>
          </w:p>
          <w:p w14:paraId="38968EC0" w14:textId="77777777" w:rsidR="00B2172E" w:rsidRPr="00015F57" w:rsidRDefault="00B2172E" w:rsidP="00995A35">
            <w:pPr>
              <w:jc w:val="center"/>
              <w:rPr>
                <w:sz w:val="20"/>
                <w:szCs w:val="20"/>
              </w:rPr>
            </w:pPr>
          </w:p>
          <w:p w14:paraId="02EF3B4A" w14:textId="77777777" w:rsidR="00B2172E" w:rsidRPr="00015F57" w:rsidRDefault="00B2172E" w:rsidP="00995A35">
            <w:pPr>
              <w:jc w:val="center"/>
              <w:rPr>
                <w:sz w:val="20"/>
                <w:szCs w:val="20"/>
              </w:rPr>
            </w:pPr>
          </w:p>
          <w:p w14:paraId="2EC229B3"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69C68B1F" w14:textId="77777777" w:rsidR="00B2172E" w:rsidRPr="00015F57" w:rsidRDefault="00B2172E" w:rsidP="00995A35">
            <w:pPr>
              <w:rPr>
                <w:sz w:val="20"/>
                <w:szCs w:val="20"/>
              </w:rPr>
            </w:pPr>
          </w:p>
        </w:tc>
      </w:tr>
      <w:tr w:rsidR="00B2172E" w:rsidRPr="00015F57" w14:paraId="1D5C97C1" w14:textId="77777777" w:rsidTr="00995A35">
        <w:trPr>
          <w:trHeight w:val="1127"/>
        </w:trPr>
        <w:tc>
          <w:tcPr>
            <w:tcW w:w="2376" w:type="dxa"/>
            <w:shd w:val="clear" w:color="auto" w:fill="auto"/>
          </w:tcPr>
          <w:p w14:paraId="65C13850" w14:textId="77777777" w:rsidR="00B2172E" w:rsidRPr="00015F57" w:rsidRDefault="00B2172E" w:rsidP="00995A35">
            <w:pPr>
              <w:autoSpaceDE w:val="0"/>
              <w:autoSpaceDN w:val="0"/>
              <w:adjustRightInd w:val="0"/>
              <w:rPr>
                <w:b/>
                <w:bCs/>
                <w:sz w:val="20"/>
                <w:szCs w:val="20"/>
              </w:rPr>
            </w:pPr>
          </w:p>
          <w:p w14:paraId="409A4F1F" w14:textId="77777777" w:rsidR="00B2172E" w:rsidRPr="00015F57" w:rsidRDefault="00B2172E" w:rsidP="00995A35">
            <w:pPr>
              <w:autoSpaceDE w:val="0"/>
              <w:autoSpaceDN w:val="0"/>
              <w:adjustRightInd w:val="0"/>
              <w:rPr>
                <w:b/>
                <w:bCs/>
                <w:sz w:val="20"/>
                <w:szCs w:val="20"/>
              </w:rPr>
            </w:pPr>
            <w:r w:rsidRPr="00015F57">
              <w:rPr>
                <w:b/>
                <w:sz w:val="20"/>
                <w:szCs w:val="20"/>
              </w:rPr>
              <w:t>Rispetto dei tempi</w:t>
            </w:r>
          </w:p>
        </w:tc>
        <w:tc>
          <w:tcPr>
            <w:tcW w:w="2835" w:type="dxa"/>
            <w:shd w:val="clear" w:color="auto" w:fill="auto"/>
          </w:tcPr>
          <w:p w14:paraId="7ADA397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20DA947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7C7D9E9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A3939F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0721E3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lastRenderedPageBreak/>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4FECBB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2DDA4F9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B2B97CD"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426B6A0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lastRenderedPageBreak/>
              <w:t xml:space="preserve">Nettamente </w:t>
            </w:r>
            <w:proofErr w:type="spellStart"/>
            <w:r w:rsidRPr="00015F57">
              <w:rPr>
                <w:rFonts w:ascii="Times New Roman" w:hAnsi="Times New Roman"/>
                <w:b/>
                <w:bCs/>
                <w:sz w:val="20"/>
                <w:szCs w:val="20"/>
              </w:rPr>
              <w:t>scarso</w:t>
            </w:r>
            <w:proofErr w:type="spellEnd"/>
          </w:p>
          <w:p w14:paraId="2DD05D5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2D9A727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1926AD4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7BD2596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4FBCB1B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lastRenderedPageBreak/>
              <w:t>Buono</w:t>
            </w:r>
          </w:p>
          <w:p w14:paraId="14FB7A1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E87F424"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10ADC181" w14:textId="77777777" w:rsidR="00B2172E" w:rsidRPr="00015F57" w:rsidRDefault="00B2172E" w:rsidP="00995A35">
            <w:pPr>
              <w:autoSpaceDE w:val="0"/>
              <w:autoSpaceDN w:val="0"/>
              <w:adjustRightInd w:val="0"/>
              <w:rPr>
                <w:b/>
                <w:bCs/>
                <w:sz w:val="20"/>
                <w:szCs w:val="20"/>
              </w:rPr>
            </w:pPr>
            <w:r w:rsidRPr="00015F57">
              <w:rPr>
                <w:b/>
                <w:bCs/>
                <w:sz w:val="20"/>
                <w:szCs w:val="20"/>
              </w:rPr>
              <w:lastRenderedPageBreak/>
              <w:t>0,3</w:t>
            </w:r>
          </w:p>
          <w:p w14:paraId="74E51CB8"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148BBB27"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4F9787D5"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0342C6DB"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33D3762F"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5269AC83"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3B0BFA5A" w14:textId="77777777" w:rsidR="00B2172E" w:rsidRPr="00015F57" w:rsidRDefault="00B2172E" w:rsidP="00995A35">
            <w:pPr>
              <w:rPr>
                <w:sz w:val="20"/>
                <w:szCs w:val="20"/>
              </w:rPr>
            </w:pPr>
            <w:r w:rsidRPr="00015F57">
              <w:rPr>
                <w:b/>
                <w:bCs/>
                <w:sz w:val="20"/>
                <w:szCs w:val="20"/>
              </w:rPr>
              <w:lastRenderedPageBreak/>
              <w:t>1</w:t>
            </w:r>
          </w:p>
        </w:tc>
        <w:tc>
          <w:tcPr>
            <w:tcW w:w="851" w:type="dxa"/>
            <w:shd w:val="clear" w:color="auto" w:fill="auto"/>
          </w:tcPr>
          <w:p w14:paraId="55902397" w14:textId="77777777" w:rsidR="00B2172E" w:rsidRPr="00015F57" w:rsidRDefault="00B2172E" w:rsidP="00995A35">
            <w:pPr>
              <w:rPr>
                <w:sz w:val="20"/>
                <w:szCs w:val="20"/>
              </w:rPr>
            </w:pPr>
          </w:p>
          <w:p w14:paraId="15B229FB" w14:textId="77777777" w:rsidR="00B2172E" w:rsidRPr="00015F57" w:rsidRDefault="00B2172E" w:rsidP="00995A35">
            <w:pPr>
              <w:jc w:val="center"/>
              <w:rPr>
                <w:sz w:val="20"/>
                <w:szCs w:val="20"/>
              </w:rPr>
            </w:pPr>
          </w:p>
          <w:p w14:paraId="6F0138A7" w14:textId="77777777" w:rsidR="00B2172E" w:rsidRPr="00015F57" w:rsidRDefault="00B2172E" w:rsidP="00995A35">
            <w:pPr>
              <w:jc w:val="center"/>
              <w:rPr>
                <w:sz w:val="20"/>
                <w:szCs w:val="20"/>
              </w:rPr>
            </w:pPr>
          </w:p>
          <w:p w14:paraId="1CE760E5"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737CFF57" w14:textId="77777777" w:rsidR="00B2172E" w:rsidRPr="00015F57" w:rsidRDefault="00B2172E" w:rsidP="00995A35">
            <w:pPr>
              <w:rPr>
                <w:sz w:val="20"/>
                <w:szCs w:val="20"/>
              </w:rPr>
            </w:pPr>
          </w:p>
        </w:tc>
      </w:tr>
      <w:tr w:rsidR="00B2172E" w:rsidRPr="00015F57" w14:paraId="49EB7EC4" w14:textId="77777777" w:rsidTr="00995A35">
        <w:trPr>
          <w:trHeight w:val="1127"/>
        </w:trPr>
        <w:tc>
          <w:tcPr>
            <w:tcW w:w="2376" w:type="dxa"/>
            <w:shd w:val="clear" w:color="auto" w:fill="auto"/>
          </w:tcPr>
          <w:p w14:paraId="0436975E" w14:textId="77777777" w:rsidR="00B2172E" w:rsidRPr="00015F57" w:rsidRDefault="00B2172E" w:rsidP="00995A35">
            <w:pPr>
              <w:autoSpaceDE w:val="0"/>
              <w:autoSpaceDN w:val="0"/>
              <w:adjustRightInd w:val="0"/>
              <w:rPr>
                <w:b/>
                <w:bCs/>
                <w:sz w:val="20"/>
                <w:szCs w:val="20"/>
              </w:rPr>
            </w:pPr>
            <w:r w:rsidRPr="00015F57">
              <w:rPr>
                <w:b/>
                <w:sz w:val="20"/>
                <w:szCs w:val="20"/>
              </w:rPr>
              <w:t xml:space="preserve">Collaborazione e interazione </w:t>
            </w:r>
          </w:p>
        </w:tc>
        <w:tc>
          <w:tcPr>
            <w:tcW w:w="2835" w:type="dxa"/>
            <w:shd w:val="clear" w:color="auto" w:fill="auto"/>
          </w:tcPr>
          <w:p w14:paraId="3D5992D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0641E7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0BF0E66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3C432A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8D8B2E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7C52EC4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1440374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E94F7C0"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33F18EF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55066A4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722809B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050ACA1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9F6B46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5872F50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4D2E2CA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7F742E8D"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272ACB4A"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2FC5974C"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4A4A080A"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152341C6"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049F101E"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6539F170"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7AF04BC5"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6F97CEF5"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2DEB79BA" w14:textId="77777777" w:rsidR="00B2172E" w:rsidRPr="00015F57" w:rsidRDefault="00B2172E" w:rsidP="00995A35">
            <w:pPr>
              <w:rPr>
                <w:sz w:val="20"/>
                <w:szCs w:val="20"/>
              </w:rPr>
            </w:pPr>
          </w:p>
          <w:p w14:paraId="3DA99DA0" w14:textId="77777777" w:rsidR="00B2172E" w:rsidRPr="00015F57" w:rsidRDefault="00B2172E" w:rsidP="00995A35">
            <w:pPr>
              <w:jc w:val="center"/>
              <w:rPr>
                <w:sz w:val="20"/>
                <w:szCs w:val="20"/>
              </w:rPr>
            </w:pPr>
          </w:p>
          <w:p w14:paraId="2F10E0C9" w14:textId="77777777" w:rsidR="00B2172E" w:rsidRPr="00015F57" w:rsidRDefault="00B2172E" w:rsidP="00995A35">
            <w:pPr>
              <w:jc w:val="center"/>
              <w:rPr>
                <w:sz w:val="20"/>
                <w:szCs w:val="20"/>
              </w:rPr>
            </w:pPr>
          </w:p>
          <w:p w14:paraId="358C5ACF"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64847E3B" w14:textId="77777777" w:rsidR="00B2172E" w:rsidRPr="00015F57" w:rsidRDefault="00B2172E" w:rsidP="00995A35">
            <w:pPr>
              <w:rPr>
                <w:sz w:val="20"/>
                <w:szCs w:val="20"/>
              </w:rPr>
            </w:pPr>
          </w:p>
        </w:tc>
      </w:tr>
      <w:tr w:rsidR="00B2172E" w:rsidRPr="00015F57" w14:paraId="6707B2F7" w14:textId="77777777" w:rsidTr="00995A35">
        <w:trPr>
          <w:trHeight w:val="1127"/>
        </w:trPr>
        <w:tc>
          <w:tcPr>
            <w:tcW w:w="2376" w:type="dxa"/>
            <w:shd w:val="clear" w:color="auto" w:fill="auto"/>
          </w:tcPr>
          <w:p w14:paraId="6A6AFD2B" w14:textId="77777777" w:rsidR="00B2172E" w:rsidRPr="00015F57" w:rsidRDefault="00B2172E" w:rsidP="00995A35">
            <w:pPr>
              <w:autoSpaceDE w:val="0"/>
              <w:autoSpaceDN w:val="0"/>
              <w:adjustRightInd w:val="0"/>
              <w:rPr>
                <w:b/>
                <w:sz w:val="20"/>
                <w:szCs w:val="20"/>
              </w:rPr>
            </w:pPr>
            <w:r w:rsidRPr="00015F57">
              <w:rPr>
                <w:b/>
                <w:sz w:val="20"/>
                <w:szCs w:val="20"/>
              </w:rPr>
              <w:t>Rispetto del ruolo all’interno del gruppo</w:t>
            </w:r>
          </w:p>
        </w:tc>
        <w:tc>
          <w:tcPr>
            <w:tcW w:w="2835" w:type="dxa"/>
            <w:shd w:val="clear" w:color="auto" w:fill="auto"/>
          </w:tcPr>
          <w:p w14:paraId="257F3DE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1D76943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6921F9B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5776EB7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8339D88"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F2F1C7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D639B3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1470166"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C0D6D2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0A21A63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47F1A00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1B94506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3DC896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5E90316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5CC3EEF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3B4776A"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1D5601FD"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079710A5"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4966333A"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70C81521"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46DF83C1"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07CE6B31"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14F2F5BE"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47CA43AE"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359332E4" w14:textId="77777777" w:rsidR="00B2172E" w:rsidRPr="00015F57" w:rsidRDefault="00B2172E" w:rsidP="00995A35">
            <w:pPr>
              <w:rPr>
                <w:sz w:val="20"/>
                <w:szCs w:val="20"/>
              </w:rPr>
            </w:pPr>
          </w:p>
          <w:p w14:paraId="6B143602" w14:textId="77777777" w:rsidR="00B2172E" w:rsidRPr="00015F57" w:rsidRDefault="00B2172E" w:rsidP="00995A35">
            <w:pPr>
              <w:jc w:val="center"/>
              <w:rPr>
                <w:sz w:val="20"/>
                <w:szCs w:val="20"/>
              </w:rPr>
            </w:pPr>
          </w:p>
          <w:p w14:paraId="0168DB20" w14:textId="77777777" w:rsidR="00B2172E" w:rsidRPr="00015F57" w:rsidRDefault="00B2172E" w:rsidP="00995A35">
            <w:pPr>
              <w:jc w:val="center"/>
              <w:rPr>
                <w:sz w:val="20"/>
                <w:szCs w:val="20"/>
              </w:rPr>
            </w:pPr>
          </w:p>
          <w:p w14:paraId="2EAAF96C"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702F70CF" w14:textId="77777777" w:rsidR="00B2172E" w:rsidRPr="00015F57" w:rsidRDefault="00B2172E" w:rsidP="00995A35">
            <w:pPr>
              <w:rPr>
                <w:sz w:val="20"/>
                <w:szCs w:val="20"/>
              </w:rPr>
            </w:pPr>
          </w:p>
        </w:tc>
      </w:tr>
    </w:tbl>
    <w:p w14:paraId="2D699668" w14:textId="77777777" w:rsidR="00B2172E" w:rsidRPr="00015F57" w:rsidRDefault="00B2172E" w:rsidP="00B2172E">
      <w:pPr>
        <w:rPr>
          <w:sz w:val="20"/>
          <w:szCs w:val="20"/>
        </w:rPr>
      </w:pPr>
    </w:p>
    <w:p w14:paraId="46BBE41B" w14:textId="77777777" w:rsidR="00B2172E" w:rsidRPr="00015F57" w:rsidRDefault="00B2172E" w:rsidP="00B2172E">
      <w:pPr>
        <w:rPr>
          <w:b/>
          <w:bCs/>
          <w:color w:val="4F82BE"/>
          <w:sz w:val="20"/>
          <w:szCs w:val="20"/>
        </w:rPr>
      </w:pPr>
    </w:p>
    <w:p w14:paraId="312AAEDC" w14:textId="77777777" w:rsidR="00B2172E" w:rsidRPr="00015F57" w:rsidRDefault="00B2172E" w:rsidP="00B2172E">
      <w:pPr>
        <w:rPr>
          <w:b/>
          <w:bCs/>
          <w:color w:val="4F82BE"/>
          <w:sz w:val="20"/>
          <w:szCs w:val="20"/>
        </w:rPr>
      </w:pPr>
    </w:p>
    <w:p w14:paraId="4D82F999"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34AE4DF5" w14:textId="77777777" w:rsidR="00B2172E" w:rsidRPr="00015F57" w:rsidRDefault="00B2172E" w:rsidP="00B2172E">
      <w:pPr>
        <w:rPr>
          <w:b/>
          <w:bCs/>
          <w:sz w:val="20"/>
          <w:szCs w:val="20"/>
        </w:rPr>
      </w:pPr>
    </w:p>
    <w:p w14:paraId="1DF16EA5" w14:textId="77777777" w:rsidR="00CE7F15" w:rsidRPr="00015F57" w:rsidRDefault="00CE7F15" w:rsidP="00B2172E">
      <w:pPr>
        <w:rPr>
          <w:b/>
          <w:bCs/>
          <w:sz w:val="20"/>
          <w:szCs w:val="20"/>
        </w:rPr>
      </w:pPr>
    </w:p>
    <w:p w14:paraId="522E8416" w14:textId="77777777" w:rsidR="00CE7F15" w:rsidRPr="00015F57" w:rsidRDefault="00CE7F15" w:rsidP="00B2172E">
      <w:pPr>
        <w:rPr>
          <w:b/>
          <w:bCs/>
          <w:sz w:val="20"/>
          <w:szCs w:val="20"/>
        </w:rPr>
      </w:pPr>
    </w:p>
    <w:p w14:paraId="2F43F174" w14:textId="77777777" w:rsidR="00456B51" w:rsidRPr="00015F57" w:rsidRDefault="00456B51" w:rsidP="00B2172E">
      <w:pPr>
        <w:rPr>
          <w:b/>
          <w:bCs/>
          <w:sz w:val="20"/>
          <w:szCs w:val="20"/>
        </w:rPr>
      </w:pPr>
    </w:p>
    <w:p w14:paraId="66B6A563" w14:textId="77777777" w:rsidR="00511F28" w:rsidRDefault="00511F28" w:rsidP="00B2172E">
      <w:pPr>
        <w:rPr>
          <w:b/>
          <w:bCs/>
          <w:sz w:val="20"/>
          <w:szCs w:val="20"/>
        </w:rPr>
      </w:pPr>
    </w:p>
    <w:p w14:paraId="28DCEB77" w14:textId="77777777" w:rsidR="00511F28" w:rsidRDefault="00511F28" w:rsidP="00B2172E">
      <w:pPr>
        <w:rPr>
          <w:b/>
          <w:bCs/>
          <w:sz w:val="20"/>
          <w:szCs w:val="20"/>
        </w:rPr>
      </w:pPr>
    </w:p>
    <w:p w14:paraId="05FA8789" w14:textId="77777777" w:rsidR="00511F28" w:rsidRDefault="00511F28" w:rsidP="00B2172E">
      <w:pPr>
        <w:rPr>
          <w:b/>
          <w:bCs/>
          <w:sz w:val="20"/>
          <w:szCs w:val="20"/>
        </w:rPr>
      </w:pPr>
    </w:p>
    <w:p w14:paraId="45974D11" w14:textId="77777777" w:rsidR="00511F28" w:rsidRDefault="00511F28" w:rsidP="00B2172E">
      <w:pPr>
        <w:rPr>
          <w:b/>
          <w:bCs/>
          <w:sz w:val="20"/>
          <w:szCs w:val="20"/>
        </w:rPr>
      </w:pPr>
    </w:p>
    <w:p w14:paraId="03F2282E" w14:textId="77777777" w:rsidR="00511F28" w:rsidRDefault="00511F28" w:rsidP="00B2172E">
      <w:pPr>
        <w:rPr>
          <w:b/>
          <w:bCs/>
          <w:sz w:val="20"/>
          <w:szCs w:val="20"/>
        </w:rPr>
      </w:pPr>
    </w:p>
    <w:p w14:paraId="12B0A002" w14:textId="77777777" w:rsidR="00511F28" w:rsidRDefault="00511F28" w:rsidP="00B2172E">
      <w:pPr>
        <w:rPr>
          <w:b/>
          <w:bCs/>
          <w:sz w:val="20"/>
          <w:szCs w:val="20"/>
        </w:rPr>
      </w:pPr>
    </w:p>
    <w:p w14:paraId="51FCA125" w14:textId="77777777" w:rsidR="00511F28" w:rsidRDefault="00511F28" w:rsidP="00B2172E">
      <w:pPr>
        <w:rPr>
          <w:b/>
          <w:bCs/>
          <w:sz w:val="20"/>
          <w:szCs w:val="20"/>
        </w:rPr>
      </w:pPr>
    </w:p>
    <w:p w14:paraId="2E37E79B" w14:textId="77777777" w:rsidR="00511F28" w:rsidRDefault="00511F28" w:rsidP="00B2172E">
      <w:pPr>
        <w:rPr>
          <w:b/>
          <w:bCs/>
          <w:sz w:val="20"/>
          <w:szCs w:val="20"/>
        </w:rPr>
      </w:pPr>
    </w:p>
    <w:p w14:paraId="35D25D50" w14:textId="77777777" w:rsidR="00511F28" w:rsidRDefault="00511F28" w:rsidP="00B2172E">
      <w:pPr>
        <w:rPr>
          <w:b/>
          <w:bCs/>
          <w:sz w:val="20"/>
          <w:szCs w:val="20"/>
        </w:rPr>
      </w:pPr>
    </w:p>
    <w:p w14:paraId="1421115F" w14:textId="77777777" w:rsidR="00511F28" w:rsidRDefault="00511F28" w:rsidP="00B2172E">
      <w:pPr>
        <w:rPr>
          <w:b/>
          <w:bCs/>
          <w:sz w:val="20"/>
          <w:szCs w:val="20"/>
        </w:rPr>
      </w:pPr>
    </w:p>
    <w:p w14:paraId="5D2942DA" w14:textId="77777777" w:rsidR="00511F28" w:rsidRDefault="00511F28" w:rsidP="00B2172E">
      <w:pPr>
        <w:rPr>
          <w:b/>
          <w:bCs/>
          <w:sz w:val="20"/>
          <w:szCs w:val="20"/>
        </w:rPr>
      </w:pPr>
    </w:p>
    <w:p w14:paraId="18376E21" w14:textId="77777777" w:rsidR="00511F28" w:rsidRDefault="00511F28" w:rsidP="00B2172E">
      <w:pPr>
        <w:rPr>
          <w:b/>
          <w:bCs/>
          <w:sz w:val="20"/>
          <w:szCs w:val="20"/>
        </w:rPr>
      </w:pPr>
    </w:p>
    <w:p w14:paraId="13FCD0A9" w14:textId="77777777" w:rsidR="00511F28" w:rsidRDefault="00511F28" w:rsidP="00B2172E">
      <w:pPr>
        <w:rPr>
          <w:b/>
          <w:bCs/>
          <w:sz w:val="20"/>
          <w:szCs w:val="20"/>
        </w:rPr>
      </w:pPr>
    </w:p>
    <w:p w14:paraId="243C7753" w14:textId="77777777" w:rsidR="00511F28" w:rsidRDefault="00511F28" w:rsidP="00B2172E">
      <w:pPr>
        <w:rPr>
          <w:b/>
          <w:bCs/>
          <w:sz w:val="20"/>
          <w:szCs w:val="20"/>
        </w:rPr>
      </w:pPr>
    </w:p>
    <w:p w14:paraId="0FEC8B3B" w14:textId="77777777" w:rsidR="00511F28" w:rsidRDefault="00511F28" w:rsidP="00B2172E">
      <w:pPr>
        <w:rPr>
          <w:b/>
          <w:bCs/>
          <w:sz w:val="20"/>
          <w:szCs w:val="20"/>
        </w:rPr>
      </w:pPr>
    </w:p>
    <w:p w14:paraId="7E413105" w14:textId="77777777" w:rsidR="00511F28" w:rsidRDefault="00511F28" w:rsidP="00B2172E">
      <w:pPr>
        <w:rPr>
          <w:b/>
          <w:bCs/>
          <w:sz w:val="20"/>
          <w:szCs w:val="20"/>
        </w:rPr>
      </w:pPr>
    </w:p>
    <w:p w14:paraId="47C3FA50" w14:textId="77777777" w:rsidR="00511F28" w:rsidRDefault="00511F28" w:rsidP="00B2172E">
      <w:pPr>
        <w:rPr>
          <w:b/>
          <w:bCs/>
          <w:sz w:val="20"/>
          <w:szCs w:val="20"/>
        </w:rPr>
      </w:pPr>
    </w:p>
    <w:p w14:paraId="32AF48FA" w14:textId="77777777" w:rsidR="00511F28" w:rsidRDefault="00511F28" w:rsidP="00B2172E">
      <w:pPr>
        <w:rPr>
          <w:b/>
          <w:bCs/>
          <w:sz w:val="20"/>
          <w:szCs w:val="20"/>
        </w:rPr>
      </w:pPr>
    </w:p>
    <w:p w14:paraId="5F376706" w14:textId="77777777" w:rsidR="00511F28" w:rsidRDefault="00511F28" w:rsidP="00B2172E">
      <w:pPr>
        <w:rPr>
          <w:b/>
          <w:bCs/>
          <w:sz w:val="20"/>
          <w:szCs w:val="20"/>
        </w:rPr>
      </w:pPr>
    </w:p>
    <w:p w14:paraId="7D957F49" w14:textId="77777777" w:rsidR="00511F28" w:rsidRDefault="00511F28" w:rsidP="00B2172E">
      <w:pPr>
        <w:rPr>
          <w:b/>
          <w:bCs/>
          <w:sz w:val="20"/>
          <w:szCs w:val="20"/>
        </w:rPr>
      </w:pPr>
    </w:p>
    <w:p w14:paraId="38E9859D" w14:textId="77777777" w:rsidR="00511F28" w:rsidRDefault="00511F28" w:rsidP="00B2172E">
      <w:pPr>
        <w:rPr>
          <w:b/>
          <w:bCs/>
          <w:sz w:val="20"/>
          <w:szCs w:val="20"/>
        </w:rPr>
      </w:pPr>
    </w:p>
    <w:p w14:paraId="2C4FD128" w14:textId="77777777" w:rsidR="00511F28" w:rsidRDefault="00511F28" w:rsidP="00B2172E">
      <w:pPr>
        <w:rPr>
          <w:b/>
          <w:bCs/>
          <w:sz w:val="20"/>
          <w:szCs w:val="20"/>
        </w:rPr>
      </w:pPr>
    </w:p>
    <w:p w14:paraId="611040CE" w14:textId="77777777" w:rsidR="00511F28" w:rsidRDefault="00511F28" w:rsidP="00B2172E">
      <w:pPr>
        <w:rPr>
          <w:b/>
          <w:bCs/>
          <w:sz w:val="20"/>
          <w:szCs w:val="20"/>
        </w:rPr>
      </w:pPr>
    </w:p>
    <w:p w14:paraId="71A1D9BC" w14:textId="77777777" w:rsidR="00511F28" w:rsidRDefault="00511F28" w:rsidP="00B2172E">
      <w:pPr>
        <w:rPr>
          <w:b/>
          <w:bCs/>
          <w:sz w:val="20"/>
          <w:szCs w:val="20"/>
        </w:rPr>
      </w:pPr>
    </w:p>
    <w:p w14:paraId="2F057E5B" w14:textId="77777777" w:rsidR="00511F28" w:rsidRDefault="00511F28" w:rsidP="00B2172E">
      <w:pPr>
        <w:rPr>
          <w:b/>
          <w:bCs/>
          <w:sz w:val="20"/>
          <w:szCs w:val="20"/>
        </w:rPr>
      </w:pPr>
    </w:p>
    <w:p w14:paraId="5BA67915" w14:textId="77777777" w:rsidR="00511F28" w:rsidRDefault="00511F28" w:rsidP="00B2172E">
      <w:pPr>
        <w:rPr>
          <w:b/>
          <w:bCs/>
          <w:sz w:val="20"/>
          <w:szCs w:val="20"/>
        </w:rPr>
      </w:pPr>
    </w:p>
    <w:p w14:paraId="74A45349" w14:textId="77777777" w:rsidR="00511F28" w:rsidRDefault="00511F28" w:rsidP="00B2172E">
      <w:pPr>
        <w:rPr>
          <w:b/>
          <w:bCs/>
          <w:sz w:val="20"/>
          <w:szCs w:val="20"/>
        </w:rPr>
      </w:pPr>
    </w:p>
    <w:p w14:paraId="5D8E1928" w14:textId="1C7FF9F1" w:rsidR="00B2172E" w:rsidRPr="00015F57" w:rsidRDefault="00B2172E" w:rsidP="00B2172E">
      <w:pPr>
        <w:rPr>
          <w:b/>
          <w:bCs/>
          <w:sz w:val="20"/>
          <w:szCs w:val="20"/>
        </w:rPr>
      </w:pPr>
      <w:r w:rsidRPr="00015F57">
        <w:rPr>
          <w:b/>
          <w:bCs/>
          <w:sz w:val="20"/>
          <w:szCs w:val="20"/>
        </w:rPr>
        <w:t>GRIGLIA DI VALUTAZIONE  SECONDO BIENNIO E QUINTO ANNO  :</w:t>
      </w:r>
    </w:p>
    <w:p w14:paraId="2F67F337" w14:textId="77777777" w:rsidR="00B2172E" w:rsidRPr="00015F57" w:rsidRDefault="00B2172E" w:rsidP="00B2172E">
      <w:pPr>
        <w:rPr>
          <w:b/>
          <w:bCs/>
          <w:sz w:val="20"/>
          <w:szCs w:val="20"/>
        </w:rPr>
      </w:pPr>
      <w:r w:rsidRPr="00015F57">
        <w:rPr>
          <w:b/>
          <w:bCs/>
          <w:sz w:val="20"/>
          <w:szCs w:val="20"/>
        </w:rPr>
        <w:t>TECNOLOGIE APPLICATE AI MATERIALI E AI PROCESSI PRODUTTIVI TESSILI , ABBIGLIAMENTO E MODA</w:t>
      </w:r>
    </w:p>
    <w:p w14:paraId="41EA5D19" w14:textId="77777777" w:rsidR="00B2172E" w:rsidRPr="00015F57" w:rsidRDefault="00B2172E" w:rsidP="00B2172E">
      <w:pPr>
        <w:autoSpaceDE w:val="0"/>
        <w:autoSpaceDN w:val="0"/>
        <w:adjustRightInd w:val="0"/>
        <w:jc w:val="center"/>
        <w:rPr>
          <w:b/>
          <w:sz w:val="20"/>
          <w:szCs w:val="20"/>
        </w:rPr>
      </w:pPr>
    </w:p>
    <w:p w14:paraId="570252EF" w14:textId="77777777" w:rsidR="00B2172E" w:rsidRPr="00015F57" w:rsidRDefault="00B2172E" w:rsidP="00B2172E">
      <w:pPr>
        <w:autoSpaceDE w:val="0"/>
        <w:autoSpaceDN w:val="0"/>
        <w:adjustRightInd w:val="0"/>
        <w:jc w:val="left"/>
        <w:rPr>
          <w:b/>
          <w:sz w:val="20"/>
          <w:szCs w:val="20"/>
        </w:rPr>
      </w:pPr>
      <w:r w:rsidRPr="00015F57">
        <w:rPr>
          <w:b/>
          <w:sz w:val="20"/>
          <w:szCs w:val="20"/>
        </w:rPr>
        <w:t>RELAZIONE TECNICA</w:t>
      </w:r>
    </w:p>
    <w:tbl>
      <w:tblPr>
        <w:tblpPr w:leftFromText="141" w:rightFromText="141" w:vertAnchor="text" w:tblpY="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3FA1F248" w14:textId="77777777" w:rsidTr="00995A35">
        <w:trPr>
          <w:trHeight w:val="442"/>
        </w:trPr>
        <w:tc>
          <w:tcPr>
            <w:tcW w:w="2376" w:type="dxa"/>
            <w:shd w:val="clear" w:color="auto" w:fill="auto"/>
          </w:tcPr>
          <w:p w14:paraId="0F348646"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6D0FF109"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179EDCA9"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4483F292"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14FDA734"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62043966" w14:textId="77777777" w:rsidR="00B2172E" w:rsidRPr="00015F57" w:rsidRDefault="00B2172E" w:rsidP="00995A35">
            <w:pPr>
              <w:jc w:val="center"/>
              <w:rPr>
                <w:b/>
                <w:sz w:val="20"/>
                <w:szCs w:val="20"/>
              </w:rPr>
            </w:pPr>
            <w:r w:rsidRPr="00015F57">
              <w:rPr>
                <w:b/>
                <w:sz w:val="20"/>
                <w:szCs w:val="20"/>
              </w:rPr>
              <w:t>PUNT.</w:t>
            </w:r>
          </w:p>
          <w:p w14:paraId="571AF125" w14:textId="77777777" w:rsidR="00B2172E" w:rsidRPr="00015F57" w:rsidRDefault="00B2172E" w:rsidP="00995A35">
            <w:pPr>
              <w:jc w:val="center"/>
              <w:rPr>
                <w:b/>
                <w:sz w:val="20"/>
                <w:szCs w:val="20"/>
              </w:rPr>
            </w:pPr>
            <w:r w:rsidRPr="00015F57">
              <w:rPr>
                <w:b/>
                <w:sz w:val="20"/>
                <w:szCs w:val="20"/>
              </w:rPr>
              <w:t>ATTR</w:t>
            </w:r>
          </w:p>
        </w:tc>
      </w:tr>
      <w:tr w:rsidR="00B2172E" w:rsidRPr="00015F57" w14:paraId="471CBD83" w14:textId="77777777" w:rsidTr="00995A35">
        <w:trPr>
          <w:trHeight w:val="1837"/>
        </w:trPr>
        <w:tc>
          <w:tcPr>
            <w:tcW w:w="2376" w:type="dxa"/>
            <w:shd w:val="clear" w:color="auto" w:fill="auto"/>
          </w:tcPr>
          <w:p w14:paraId="42D885D4" w14:textId="77777777" w:rsidR="00B2172E" w:rsidRPr="00015F57" w:rsidRDefault="00B2172E" w:rsidP="00995A35">
            <w:pPr>
              <w:autoSpaceDE w:val="0"/>
              <w:autoSpaceDN w:val="0"/>
              <w:adjustRightInd w:val="0"/>
              <w:rPr>
                <w:b/>
                <w:bCs/>
                <w:color w:val="0000FF"/>
                <w:sz w:val="20"/>
                <w:szCs w:val="20"/>
              </w:rPr>
            </w:pPr>
          </w:p>
          <w:p w14:paraId="0792EF69" w14:textId="77777777" w:rsidR="00B2172E" w:rsidRPr="00015F57" w:rsidRDefault="00B2172E" w:rsidP="00995A35">
            <w:pPr>
              <w:autoSpaceDE w:val="0"/>
              <w:autoSpaceDN w:val="0"/>
              <w:adjustRightInd w:val="0"/>
              <w:rPr>
                <w:b/>
                <w:sz w:val="20"/>
                <w:szCs w:val="20"/>
              </w:rPr>
            </w:pPr>
            <w:r w:rsidRPr="00015F57">
              <w:rPr>
                <w:b/>
                <w:sz w:val="20"/>
                <w:szCs w:val="20"/>
              </w:rPr>
              <w:t>Utilizzo delle conoscenze acquisite</w:t>
            </w:r>
          </w:p>
          <w:p w14:paraId="2AF73702" w14:textId="77777777" w:rsidR="00B2172E" w:rsidRPr="00015F57" w:rsidRDefault="00B2172E" w:rsidP="00995A35">
            <w:pPr>
              <w:autoSpaceDE w:val="0"/>
              <w:autoSpaceDN w:val="0"/>
              <w:adjustRightInd w:val="0"/>
              <w:rPr>
                <w:b/>
                <w:bCs/>
                <w:sz w:val="20"/>
                <w:szCs w:val="20"/>
              </w:rPr>
            </w:pPr>
          </w:p>
        </w:tc>
        <w:tc>
          <w:tcPr>
            <w:tcW w:w="2835" w:type="dxa"/>
            <w:shd w:val="clear" w:color="auto" w:fill="auto"/>
          </w:tcPr>
          <w:p w14:paraId="6906137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292621A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36E6314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7FD455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A58E3B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F2461D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1CA025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3DC9AFC2"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D68769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2B9BBE1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10D8CD8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685184F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A66D82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67F945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76A48E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37AF55E"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7F240D3B"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251C9AD4"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556C7D5F"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3E1294DB"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69E56C40"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2176B329"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61C3F28D"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353CF014"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7DD2F578" w14:textId="77777777" w:rsidR="00B2172E" w:rsidRPr="00015F57" w:rsidRDefault="00B2172E" w:rsidP="00995A35">
            <w:pPr>
              <w:rPr>
                <w:sz w:val="20"/>
                <w:szCs w:val="20"/>
              </w:rPr>
            </w:pPr>
          </w:p>
          <w:p w14:paraId="2120045E" w14:textId="77777777" w:rsidR="00B2172E" w:rsidRPr="00015F57" w:rsidRDefault="00B2172E" w:rsidP="00995A35">
            <w:pPr>
              <w:jc w:val="center"/>
              <w:rPr>
                <w:sz w:val="20"/>
                <w:szCs w:val="20"/>
              </w:rPr>
            </w:pPr>
          </w:p>
          <w:p w14:paraId="645442B8" w14:textId="77777777" w:rsidR="00B2172E" w:rsidRPr="00015F57" w:rsidRDefault="00B2172E" w:rsidP="00995A35">
            <w:pPr>
              <w:jc w:val="center"/>
              <w:rPr>
                <w:sz w:val="20"/>
                <w:szCs w:val="20"/>
              </w:rPr>
            </w:pPr>
          </w:p>
          <w:p w14:paraId="0F906C02"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328C3011" w14:textId="77777777" w:rsidR="00B2172E" w:rsidRPr="00015F57" w:rsidRDefault="00B2172E" w:rsidP="00995A35">
            <w:pPr>
              <w:rPr>
                <w:sz w:val="20"/>
                <w:szCs w:val="20"/>
              </w:rPr>
            </w:pPr>
          </w:p>
        </w:tc>
      </w:tr>
      <w:tr w:rsidR="00B2172E" w:rsidRPr="00015F57" w14:paraId="1767AADC" w14:textId="77777777" w:rsidTr="00995A35">
        <w:trPr>
          <w:trHeight w:val="1269"/>
        </w:trPr>
        <w:tc>
          <w:tcPr>
            <w:tcW w:w="2376" w:type="dxa"/>
            <w:shd w:val="clear" w:color="auto" w:fill="auto"/>
          </w:tcPr>
          <w:p w14:paraId="349F336A" w14:textId="77777777" w:rsidR="00B2172E" w:rsidRPr="00015F57" w:rsidRDefault="00B2172E" w:rsidP="00995A35">
            <w:pPr>
              <w:autoSpaceDE w:val="0"/>
              <w:autoSpaceDN w:val="0"/>
              <w:adjustRightInd w:val="0"/>
              <w:rPr>
                <w:b/>
                <w:bCs/>
                <w:color w:val="0000FF"/>
                <w:sz w:val="20"/>
                <w:szCs w:val="20"/>
              </w:rPr>
            </w:pPr>
          </w:p>
          <w:p w14:paraId="5A8447C4" w14:textId="77777777" w:rsidR="00B2172E" w:rsidRPr="00015F57" w:rsidRDefault="00B2172E" w:rsidP="00995A35">
            <w:pPr>
              <w:autoSpaceDE w:val="0"/>
              <w:autoSpaceDN w:val="0"/>
              <w:adjustRightInd w:val="0"/>
              <w:rPr>
                <w:b/>
                <w:sz w:val="20"/>
                <w:szCs w:val="20"/>
              </w:rPr>
            </w:pPr>
            <w:r w:rsidRPr="00015F57">
              <w:rPr>
                <w:b/>
                <w:sz w:val="20"/>
                <w:szCs w:val="20"/>
              </w:rPr>
              <w:t>Coerenza e ordine</w:t>
            </w:r>
          </w:p>
          <w:p w14:paraId="1FC21760" w14:textId="77777777" w:rsidR="00B2172E" w:rsidRPr="00015F57" w:rsidRDefault="00B2172E" w:rsidP="00995A35">
            <w:pPr>
              <w:autoSpaceDE w:val="0"/>
              <w:autoSpaceDN w:val="0"/>
              <w:adjustRightInd w:val="0"/>
              <w:rPr>
                <w:sz w:val="20"/>
                <w:szCs w:val="20"/>
              </w:rPr>
            </w:pPr>
            <w:r w:rsidRPr="00015F57">
              <w:rPr>
                <w:sz w:val="20"/>
                <w:szCs w:val="20"/>
              </w:rPr>
              <w:t>informazioni non contraddittorie e collegate in successione logica</w:t>
            </w:r>
          </w:p>
        </w:tc>
        <w:tc>
          <w:tcPr>
            <w:tcW w:w="2835" w:type="dxa"/>
            <w:shd w:val="clear" w:color="auto" w:fill="auto"/>
          </w:tcPr>
          <w:p w14:paraId="74078A4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051904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419BC3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5A55F5C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2EC19EF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54FB555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90704D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2D517217"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2892A8D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D64C4D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DE0E39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788167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3AD36BD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5BDCD40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41BEB78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C92BB16"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420120F"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4D61A5D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1.2</w:t>
            </w:r>
          </w:p>
          <w:p w14:paraId="3623DB29"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1.5</w:t>
            </w:r>
          </w:p>
          <w:p w14:paraId="189B7443" w14:textId="77777777" w:rsidR="00B2172E" w:rsidRPr="00015F57" w:rsidRDefault="00B2172E" w:rsidP="00995A35">
            <w:pPr>
              <w:autoSpaceDE w:val="0"/>
              <w:autoSpaceDN w:val="0"/>
              <w:adjustRightInd w:val="0"/>
              <w:jc w:val="center"/>
              <w:rPr>
                <w:b/>
                <w:bCs/>
                <w:sz w:val="20"/>
                <w:szCs w:val="20"/>
              </w:rPr>
            </w:pPr>
            <w:r w:rsidRPr="00015F57">
              <w:rPr>
                <w:b/>
                <w:bCs/>
                <w:sz w:val="20"/>
                <w:szCs w:val="20"/>
              </w:rPr>
              <w:t>1.8</w:t>
            </w:r>
          </w:p>
          <w:p w14:paraId="1EC7E2F1"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2.1</w:t>
            </w:r>
          </w:p>
          <w:p w14:paraId="7559FEA8"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2.4</w:t>
            </w:r>
          </w:p>
          <w:p w14:paraId="188B5B56" w14:textId="77777777" w:rsidR="00B2172E" w:rsidRPr="00015F57" w:rsidRDefault="00B2172E" w:rsidP="00995A35">
            <w:pPr>
              <w:autoSpaceDE w:val="0"/>
              <w:autoSpaceDN w:val="0"/>
              <w:adjustRightInd w:val="0"/>
              <w:jc w:val="center"/>
              <w:rPr>
                <w:b/>
                <w:bCs/>
                <w:sz w:val="20"/>
                <w:szCs w:val="20"/>
              </w:rPr>
            </w:pPr>
            <w:r w:rsidRPr="00015F57">
              <w:rPr>
                <w:b/>
                <w:bCs/>
                <w:sz w:val="20"/>
                <w:szCs w:val="20"/>
              </w:rPr>
              <w:t>2.7</w:t>
            </w:r>
          </w:p>
          <w:p w14:paraId="353B9FBA" w14:textId="77777777" w:rsidR="00B2172E" w:rsidRPr="00015F57" w:rsidRDefault="00B2172E" w:rsidP="00995A35">
            <w:pPr>
              <w:jc w:val="center"/>
              <w:rPr>
                <w:sz w:val="20"/>
                <w:szCs w:val="20"/>
              </w:rPr>
            </w:pPr>
            <w:r w:rsidRPr="00015F57">
              <w:rPr>
                <w:b/>
                <w:bCs/>
                <w:sz w:val="20"/>
                <w:szCs w:val="20"/>
              </w:rPr>
              <w:t>3</w:t>
            </w:r>
          </w:p>
        </w:tc>
        <w:tc>
          <w:tcPr>
            <w:tcW w:w="851" w:type="dxa"/>
            <w:shd w:val="clear" w:color="auto" w:fill="auto"/>
          </w:tcPr>
          <w:p w14:paraId="4B6B5FDC" w14:textId="77777777" w:rsidR="00B2172E" w:rsidRPr="00015F57" w:rsidRDefault="00B2172E" w:rsidP="00995A35">
            <w:pPr>
              <w:jc w:val="center"/>
              <w:rPr>
                <w:sz w:val="20"/>
                <w:szCs w:val="20"/>
              </w:rPr>
            </w:pPr>
          </w:p>
          <w:p w14:paraId="71496B16" w14:textId="77777777" w:rsidR="00B2172E" w:rsidRPr="00015F57" w:rsidRDefault="00B2172E" w:rsidP="00995A35">
            <w:pPr>
              <w:jc w:val="center"/>
              <w:rPr>
                <w:sz w:val="20"/>
                <w:szCs w:val="20"/>
              </w:rPr>
            </w:pPr>
          </w:p>
          <w:p w14:paraId="289E27F9" w14:textId="77777777" w:rsidR="00B2172E" w:rsidRPr="00015F57" w:rsidRDefault="00B2172E" w:rsidP="00995A35">
            <w:pPr>
              <w:jc w:val="center"/>
              <w:rPr>
                <w:sz w:val="20"/>
                <w:szCs w:val="20"/>
              </w:rPr>
            </w:pPr>
          </w:p>
          <w:p w14:paraId="56705465" w14:textId="77777777" w:rsidR="00B2172E" w:rsidRPr="00015F57" w:rsidRDefault="00B2172E" w:rsidP="00995A35">
            <w:pPr>
              <w:jc w:val="center"/>
              <w:rPr>
                <w:b/>
                <w:sz w:val="20"/>
                <w:szCs w:val="20"/>
              </w:rPr>
            </w:pPr>
            <w:r w:rsidRPr="00015F57">
              <w:rPr>
                <w:b/>
                <w:sz w:val="20"/>
                <w:szCs w:val="20"/>
              </w:rPr>
              <w:t>3</w:t>
            </w:r>
          </w:p>
        </w:tc>
        <w:tc>
          <w:tcPr>
            <w:tcW w:w="992" w:type="dxa"/>
            <w:shd w:val="clear" w:color="auto" w:fill="auto"/>
          </w:tcPr>
          <w:p w14:paraId="2E6297D6" w14:textId="77777777" w:rsidR="00B2172E" w:rsidRPr="00015F57" w:rsidRDefault="00B2172E" w:rsidP="00995A35">
            <w:pPr>
              <w:rPr>
                <w:sz w:val="20"/>
                <w:szCs w:val="20"/>
              </w:rPr>
            </w:pPr>
          </w:p>
        </w:tc>
      </w:tr>
      <w:tr w:rsidR="00B2172E" w:rsidRPr="00015F57" w14:paraId="182AF120" w14:textId="77777777" w:rsidTr="00995A35">
        <w:trPr>
          <w:trHeight w:val="1854"/>
        </w:trPr>
        <w:tc>
          <w:tcPr>
            <w:tcW w:w="2376" w:type="dxa"/>
            <w:shd w:val="clear" w:color="auto" w:fill="auto"/>
          </w:tcPr>
          <w:p w14:paraId="7F1283A6" w14:textId="77777777" w:rsidR="00B2172E" w:rsidRPr="00015F57" w:rsidRDefault="00B2172E" w:rsidP="00995A35">
            <w:pPr>
              <w:autoSpaceDE w:val="0"/>
              <w:autoSpaceDN w:val="0"/>
              <w:adjustRightInd w:val="0"/>
              <w:rPr>
                <w:b/>
                <w:sz w:val="20"/>
                <w:szCs w:val="20"/>
              </w:rPr>
            </w:pPr>
            <w:r w:rsidRPr="00015F57">
              <w:rPr>
                <w:b/>
                <w:sz w:val="20"/>
                <w:szCs w:val="20"/>
              </w:rPr>
              <w:t>Sviluppo degli aspetti richiesti</w:t>
            </w:r>
          </w:p>
        </w:tc>
        <w:tc>
          <w:tcPr>
            <w:tcW w:w="2835" w:type="dxa"/>
            <w:shd w:val="clear" w:color="auto" w:fill="auto"/>
          </w:tcPr>
          <w:p w14:paraId="04516D5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42DB999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7D9EFAA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5703EF7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D0613E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7D373C5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B11EBB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98D4BF7"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CA7ECD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2135D11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28A3492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1B3A494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61A79D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0C124C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6CAC501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98A4B5E"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97A1F1A"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1D080D00"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58E789B2" w14:textId="77777777" w:rsidR="00B2172E" w:rsidRPr="00015F57" w:rsidRDefault="00B2172E" w:rsidP="00995A35">
            <w:pPr>
              <w:autoSpaceDE w:val="0"/>
              <w:autoSpaceDN w:val="0"/>
              <w:adjustRightInd w:val="0"/>
              <w:rPr>
                <w:b/>
                <w:bCs/>
                <w:sz w:val="20"/>
                <w:szCs w:val="20"/>
              </w:rPr>
            </w:pPr>
            <w:r w:rsidRPr="00015F57">
              <w:rPr>
                <w:b/>
                <w:bCs/>
                <w:sz w:val="20"/>
                <w:szCs w:val="20"/>
              </w:rPr>
              <w:t>1</w:t>
            </w:r>
          </w:p>
          <w:p w14:paraId="459A638E" w14:textId="77777777" w:rsidR="00B2172E" w:rsidRPr="00015F57" w:rsidRDefault="00B2172E" w:rsidP="00995A35">
            <w:pPr>
              <w:autoSpaceDE w:val="0"/>
              <w:autoSpaceDN w:val="0"/>
              <w:adjustRightInd w:val="0"/>
              <w:rPr>
                <w:b/>
                <w:bCs/>
                <w:sz w:val="20"/>
                <w:szCs w:val="20"/>
              </w:rPr>
            </w:pPr>
            <w:r w:rsidRPr="00015F57">
              <w:rPr>
                <w:b/>
                <w:bCs/>
                <w:sz w:val="20"/>
                <w:szCs w:val="20"/>
              </w:rPr>
              <w:t>1.2</w:t>
            </w:r>
          </w:p>
          <w:p w14:paraId="4EEA1C05" w14:textId="77777777" w:rsidR="00B2172E" w:rsidRPr="00015F57" w:rsidRDefault="00B2172E" w:rsidP="00995A35">
            <w:pPr>
              <w:autoSpaceDE w:val="0"/>
              <w:autoSpaceDN w:val="0"/>
              <w:adjustRightInd w:val="0"/>
              <w:rPr>
                <w:b/>
                <w:bCs/>
                <w:sz w:val="20"/>
                <w:szCs w:val="20"/>
              </w:rPr>
            </w:pPr>
            <w:r w:rsidRPr="00015F57">
              <w:rPr>
                <w:b/>
                <w:bCs/>
                <w:sz w:val="20"/>
                <w:szCs w:val="20"/>
              </w:rPr>
              <w:t>1.4</w:t>
            </w:r>
          </w:p>
          <w:p w14:paraId="0641D911" w14:textId="77777777" w:rsidR="00B2172E" w:rsidRPr="00015F57" w:rsidRDefault="00B2172E" w:rsidP="00995A35">
            <w:pPr>
              <w:autoSpaceDE w:val="0"/>
              <w:autoSpaceDN w:val="0"/>
              <w:adjustRightInd w:val="0"/>
              <w:rPr>
                <w:b/>
                <w:bCs/>
                <w:sz w:val="20"/>
                <w:szCs w:val="20"/>
              </w:rPr>
            </w:pPr>
            <w:r w:rsidRPr="00015F57">
              <w:rPr>
                <w:b/>
                <w:bCs/>
                <w:sz w:val="20"/>
                <w:szCs w:val="20"/>
              </w:rPr>
              <w:t>1.6</w:t>
            </w:r>
          </w:p>
          <w:p w14:paraId="27310E36" w14:textId="77777777" w:rsidR="00B2172E" w:rsidRPr="00015F57" w:rsidRDefault="00B2172E" w:rsidP="00995A35">
            <w:pPr>
              <w:autoSpaceDE w:val="0"/>
              <w:autoSpaceDN w:val="0"/>
              <w:adjustRightInd w:val="0"/>
              <w:rPr>
                <w:b/>
                <w:bCs/>
                <w:sz w:val="20"/>
                <w:szCs w:val="20"/>
              </w:rPr>
            </w:pPr>
            <w:r w:rsidRPr="00015F57">
              <w:rPr>
                <w:b/>
                <w:bCs/>
                <w:sz w:val="20"/>
                <w:szCs w:val="20"/>
              </w:rPr>
              <w:t>1.8</w:t>
            </w:r>
          </w:p>
          <w:p w14:paraId="1FFAE777" w14:textId="77777777" w:rsidR="00B2172E" w:rsidRPr="00015F57" w:rsidRDefault="00B2172E" w:rsidP="00995A35">
            <w:pPr>
              <w:rPr>
                <w:sz w:val="20"/>
                <w:szCs w:val="20"/>
              </w:rPr>
            </w:pPr>
            <w:r w:rsidRPr="00015F57">
              <w:rPr>
                <w:b/>
                <w:bCs/>
                <w:sz w:val="20"/>
                <w:szCs w:val="20"/>
              </w:rPr>
              <w:t>2</w:t>
            </w:r>
          </w:p>
        </w:tc>
        <w:tc>
          <w:tcPr>
            <w:tcW w:w="851" w:type="dxa"/>
            <w:shd w:val="clear" w:color="auto" w:fill="auto"/>
          </w:tcPr>
          <w:p w14:paraId="778E7C65" w14:textId="77777777" w:rsidR="00B2172E" w:rsidRPr="00015F57" w:rsidRDefault="00B2172E" w:rsidP="00995A35">
            <w:pPr>
              <w:jc w:val="center"/>
              <w:rPr>
                <w:b/>
                <w:sz w:val="20"/>
                <w:szCs w:val="20"/>
              </w:rPr>
            </w:pPr>
          </w:p>
          <w:p w14:paraId="3047296D" w14:textId="77777777" w:rsidR="00B2172E" w:rsidRPr="00015F57" w:rsidRDefault="00B2172E" w:rsidP="00995A35">
            <w:pPr>
              <w:jc w:val="center"/>
              <w:rPr>
                <w:b/>
                <w:sz w:val="20"/>
                <w:szCs w:val="20"/>
              </w:rPr>
            </w:pPr>
          </w:p>
          <w:p w14:paraId="350D0274" w14:textId="77777777" w:rsidR="00B2172E" w:rsidRPr="00015F57" w:rsidRDefault="00B2172E" w:rsidP="00995A35">
            <w:pPr>
              <w:jc w:val="center"/>
              <w:rPr>
                <w:b/>
                <w:sz w:val="20"/>
                <w:szCs w:val="20"/>
              </w:rPr>
            </w:pPr>
          </w:p>
          <w:p w14:paraId="4F23FD66"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32BD030E" w14:textId="77777777" w:rsidR="00B2172E" w:rsidRPr="00015F57" w:rsidRDefault="00B2172E" w:rsidP="00995A35">
            <w:pPr>
              <w:rPr>
                <w:sz w:val="20"/>
                <w:szCs w:val="20"/>
              </w:rPr>
            </w:pPr>
          </w:p>
        </w:tc>
      </w:tr>
      <w:tr w:rsidR="00B2172E" w:rsidRPr="00015F57" w14:paraId="17D7E8EB" w14:textId="77777777" w:rsidTr="00995A35">
        <w:trPr>
          <w:trHeight w:val="1410"/>
        </w:trPr>
        <w:tc>
          <w:tcPr>
            <w:tcW w:w="2376" w:type="dxa"/>
            <w:shd w:val="clear" w:color="auto" w:fill="auto"/>
          </w:tcPr>
          <w:p w14:paraId="42712594" w14:textId="77777777" w:rsidR="00B2172E" w:rsidRPr="00015F57" w:rsidRDefault="00B2172E" w:rsidP="00995A35">
            <w:pPr>
              <w:autoSpaceDE w:val="0"/>
              <w:autoSpaceDN w:val="0"/>
              <w:adjustRightInd w:val="0"/>
              <w:rPr>
                <w:b/>
                <w:bCs/>
                <w:sz w:val="20"/>
                <w:szCs w:val="20"/>
              </w:rPr>
            </w:pPr>
          </w:p>
          <w:p w14:paraId="09BB6726" w14:textId="77777777" w:rsidR="00B2172E" w:rsidRPr="00015F57" w:rsidRDefault="00B2172E" w:rsidP="00995A35">
            <w:pPr>
              <w:autoSpaceDE w:val="0"/>
              <w:autoSpaceDN w:val="0"/>
              <w:adjustRightInd w:val="0"/>
              <w:rPr>
                <w:b/>
                <w:sz w:val="20"/>
                <w:szCs w:val="20"/>
              </w:rPr>
            </w:pPr>
            <w:r w:rsidRPr="00015F57">
              <w:rPr>
                <w:b/>
                <w:sz w:val="20"/>
                <w:szCs w:val="20"/>
              </w:rPr>
              <w:t>Utilizzo del lessico tecnico</w:t>
            </w:r>
          </w:p>
          <w:p w14:paraId="7570E21C" w14:textId="77777777" w:rsidR="00B2172E" w:rsidRPr="00015F57" w:rsidRDefault="00B2172E" w:rsidP="00995A35">
            <w:pPr>
              <w:rPr>
                <w:sz w:val="20"/>
                <w:szCs w:val="20"/>
              </w:rPr>
            </w:pPr>
          </w:p>
        </w:tc>
        <w:tc>
          <w:tcPr>
            <w:tcW w:w="2835" w:type="dxa"/>
            <w:shd w:val="clear" w:color="auto" w:fill="auto"/>
          </w:tcPr>
          <w:p w14:paraId="069F4D0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285BAF6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60641D4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BC38B4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17C3DB6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4FC4840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10A3F0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1202597"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094EE0F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3219CFD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2346DF4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0F0191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45FF0B4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45F812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3EEB568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563D900"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4288D248"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15F7E29C"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61BD34F7"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32A5CDB6"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1DD17AC3"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085F54CC"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4C44D44D"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07915EAD"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6EE9B802" w14:textId="77777777" w:rsidR="00B2172E" w:rsidRPr="00015F57" w:rsidRDefault="00B2172E" w:rsidP="00995A35">
            <w:pPr>
              <w:rPr>
                <w:sz w:val="20"/>
                <w:szCs w:val="20"/>
              </w:rPr>
            </w:pPr>
          </w:p>
          <w:p w14:paraId="17452887" w14:textId="77777777" w:rsidR="00B2172E" w:rsidRPr="00015F57" w:rsidRDefault="00B2172E" w:rsidP="00995A35">
            <w:pPr>
              <w:jc w:val="center"/>
              <w:rPr>
                <w:sz w:val="20"/>
                <w:szCs w:val="20"/>
              </w:rPr>
            </w:pPr>
          </w:p>
          <w:p w14:paraId="53308A00" w14:textId="77777777" w:rsidR="00B2172E" w:rsidRPr="00015F57" w:rsidRDefault="00B2172E" w:rsidP="00995A35">
            <w:pPr>
              <w:jc w:val="center"/>
              <w:rPr>
                <w:sz w:val="20"/>
                <w:szCs w:val="20"/>
              </w:rPr>
            </w:pPr>
          </w:p>
          <w:p w14:paraId="082AFC5E"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742057DF" w14:textId="77777777" w:rsidR="00B2172E" w:rsidRPr="00015F57" w:rsidRDefault="00B2172E" w:rsidP="00995A35">
            <w:pPr>
              <w:rPr>
                <w:sz w:val="20"/>
                <w:szCs w:val="20"/>
              </w:rPr>
            </w:pPr>
          </w:p>
        </w:tc>
      </w:tr>
      <w:tr w:rsidR="00B2172E" w:rsidRPr="00015F57" w14:paraId="619C95FE" w14:textId="77777777" w:rsidTr="00995A35">
        <w:trPr>
          <w:trHeight w:val="1127"/>
        </w:trPr>
        <w:tc>
          <w:tcPr>
            <w:tcW w:w="2376" w:type="dxa"/>
            <w:shd w:val="clear" w:color="auto" w:fill="auto"/>
          </w:tcPr>
          <w:p w14:paraId="510F5038" w14:textId="77777777" w:rsidR="00B2172E" w:rsidRPr="00015F57" w:rsidRDefault="00B2172E" w:rsidP="00995A35">
            <w:pPr>
              <w:autoSpaceDE w:val="0"/>
              <w:autoSpaceDN w:val="0"/>
              <w:adjustRightInd w:val="0"/>
              <w:rPr>
                <w:b/>
                <w:bCs/>
                <w:sz w:val="20"/>
                <w:szCs w:val="20"/>
              </w:rPr>
            </w:pPr>
          </w:p>
          <w:p w14:paraId="53854DCF" w14:textId="77777777" w:rsidR="00B2172E" w:rsidRPr="00015F57" w:rsidRDefault="00B2172E" w:rsidP="00995A35">
            <w:pPr>
              <w:autoSpaceDE w:val="0"/>
              <w:autoSpaceDN w:val="0"/>
              <w:adjustRightInd w:val="0"/>
              <w:rPr>
                <w:b/>
                <w:bCs/>
                <w:sz w:val="20"/>
                <w:szCs w:val="20"/>
              </w:rPr>
            </w:pPr>
            <w:r w:rsidRPr="00015F57">
              <w:rPr>
                <w:b/>
                <w:sz w:val="20"/>
                <w:szCs w:val="20"/>
              </w:rPr>
              <w:t>Rispetto dei tempi</w:t>
            </w:r>
          </w:p>
        </w:tc>
        <w:tc>
          <w:tcPr>
            <w:tcW w:w="2835" w:type="dxa"/>
            <w:shd w:val="clear" w:color="auto" w:fill="auto"/>
          </w:tcPr>
          <w:p w14:paraId="3C06D36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CE8915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11BE98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16D9D74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E256BDB"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lastRenderedPageBreak/>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3CA783F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17E07DA"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AFFF25D"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2801AE28"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lastRenderedPageBreak/>
              <w:t xml:space="preserve">Nettamente </w:t>
            </w:r>
            <w:proofErr w:type="spellStart"/>
            <w:r w:rsidRPr="00015F57">
              <w:rPr>
                <w:rFonts w:ascii="Times New Roman" w:hAnsi="Times New Roman"/>
                <w:b/>
                <w:bCs/>
                <w:sz w:val="20"/>
                <w:szCs w:val="20"/>
              </w:rPr>
              <w:t>scarso</w:t>
            </w:r>
            <w:proofErr w:type="spellEnd"/>
          </w:p>
          <w:p w14:paraId="638307B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4CB4FB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6BD283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51BBD96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E90637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lastRenderedPageBreak/>
              <w:t>Buono</w:t>
            </w:r>
          </w:p>
          <w:p w14:paraId="7445A42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2EB73BAB"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4678DE52" w14:textId="77777777" w:rsidR="00B2172E" w:rsidRPr="00015F57" w:rsidRDefault="00B2172E" w:rsidP="00995A35">
            <w:pPr>
              <w:autoSpaceDE w:val="0"/>
              <w:autoSpaceDN w:val="0"/>
              <w:adjustRightInd w:val="0"/>
              <w:rPr>
                <w:b/>
                <w:bCs/>
                <w:sz w:val="20"/>
                <w:szCs w:val="20"/>
              </w:rPr>
            </w:pPr>
            <w:r w:rsidRPr="00015F57">
              <w:rPr>
                <w:b/>
                <w:bCs/>
                <w:sz w:val="20"/>
                <w:szCs w:val="20"/>
              </w:rPr>
              <w:lastRenderedPageBreak/>
              <w:t>0,3</w:t>
            </w:r>
          </w:p>
          <w:p w14:paraId="25F5C968"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613C578C"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62F77B9C"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4B4E0323"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0ADB2C09"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15351257"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300D4882" w14:textId="77777777" w:rsidR="00B2172E" w:rsidRPr="00015F57" w:rsidRDefault="00B2172E" w:rsidP="00995A35">
            <w:pPr>
              <w:rPr>
                <w:sz w:val="20"/>
                <w:szCs w:val="20"/>
              </w:rPr>
            </w:pPr>
            <w:r w:rsidRPr="00015F57">
              <w:rPr>
                <w:b/>
                <w:bCs/>
                <w:sz w:val="20"/>
                <w:szCs w:val="20"/>
              </w:rPr>
              <w:lastRenderedPageBreak/>
              <w:t>1</w:t>
            </w:r>
          </w:p>
        </w:tc>
        <w:tc>
          <w:tcPr>
            <w:tcW w:w="851" w:type="dxa"/>
            <w:shd w:val="clear" w:color="auto" w:fill="auto"/>
          </w:tcPr>
          <w:p w14:paraId="08A35FD9" w14:textId="77777777" w:rsidR="00B2172E" w:rsidRPr="00015F57" w:rsidRDefault="00B2172E" w:rsidP="00995A35">
            <w:pPr>
              <w:rPr>
                <w:sz w:val="20"/>
                <w:szCs w:val="20"/>
              </w:rPr>
            </w:pPr>
          </w:p>
          <w:p w14:paraId="7EA0B948" w14:textId="77777777" w:rsidR="00B2172E" w:rsidRPr="00015F57" w:rsidRDefault="00B2172E" w:rsidP="00995A35">
            <w:pPr>
              <w:jc w:val="center"/>
              <w:rPr>
                <w:sz w:val="20"/>
                <w:szCs w:val="20"/>
              </w:rPr>
            </w:pPr>
          </w:p>
          <w:p w14:paraId="76F0FADC" w14:textId="77777777" w:rsidR="00B2172E" w:rsidRPr="00015F57" w:rsidRDefault="00B2172E" w:rsidP="00995A35">
            <w:pPr>
              <w:jc w:val="center"/>
              <w:rPr>
                <w:sz w:val="20"/>
                <w:szCs w:val="20"/>
              </w:rPr>
            </w:pPr>
          </w:p>
          <w:p w14:paraId="15D4C5EE"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1EBA069E" w14:textId="77777777" w:rsidR="00B2172E" w:rsidRPr="00015F57" w:rsidRDefault="00B2172E" w:rsidP="00995A35">
            <w:pPr>
              <w:rPr>
                <w:sz w:val="20"/>
                <w:szCs w:val="20"/>
              </w:rPr>
            </w:pPr>
          </w:p>
        </w:tc>
      </w:tr>
      <w:tr w:rsidR="00B2172E" w:rsidRPr="00015F57" w14:paraId="06054706" w14:textId="77777777" w:rsidTr="00995A35">
        <w:trPr>
          <w:trHeight w:val="1127"/>
        </w:trPr>
        <w:tc>
          <w:tcPr>
            <w:tcW w:w="2376" w:type="dxa"/>
            <w:shd w:val="clear" w:color="auto" w:fill="auto"/>
          </w:tcPr>
          <w:p w14:paraId="4F330CC3" w14:textId="77777777" w:rsidR="00B2172E" w:rsidRPr="00015F57" w:rsidRDefault="00B2172E" w:rsidP="00995A35">
            <w:pPr>
              <w:autoSpaceDE w:val="0"/>
              <w:autoSpaceDN w:val="0"/>
              <w:adjustRightInd w:val="0"/>
              <w:rPr>
                <w:b/>
                <w:bCs/>
                <w:sz w:val="20"/>
                <w:szCs w:val="20"/>
              </w:rPr>
            </w:pPr>
            <w:r w:rsidRPr="00015F57">
              <w:rPr>
                <w:b/>
                <w:sz w:val="20"/>
                <w:szCs w:val="20"/>
              </w:rPr>
              <w:t>Motivazione all’approfondimento del compito</w:t>
            </w:r>
          </w:p>
        </w:tc>
        <w:tc>
          <w:tcPr>
            <w:tcW w:w="2835" w:type="dxa"/>
            <w:shd w:val="clear" w:color="auto" w:fill="auto"/>
          </w:tcPr>
          <w:p w14:paraId="747D665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09CCC93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1050FFB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E6E6E5E"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D8CB4A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59FC81A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707BD7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EFC3C20"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7D9B4C7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49D0B3C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668E285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76ADA6C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7EE3399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6E244877"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00FCE08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003DCEFF"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5E3AB21A" w14:textId="77777777" w:rsidR="00B2172E" w:rsidRPr="00015F57" w:rsidRDefault="00B2172E" w:rsidP="00995A35">
            <w:pPr>
              <w:autoSpaceDE w:val="0"/>
              <w:autoSpaceDN w:val="0"/>
              <w:adjustRightInd w:val="0"/>
              <w:rPr>
                <w:b/>
                <w:bCs/>
                <w:sz w:val="20"/>
                <w:szCs w:val="20"/>
              </w:rPr>
            </w:pPr>
            <w:r w:rsidRPr="00015F57">
              <w:rPr>
                <w:b/>
                <w:bCs/>
                <w:sz w:val="20"/>
                <w:szCs w:val="20"/>
              </w:rPr>
              <w:t>0,3</w:t>
            </w:r>
          </w:p>
          <w:p w14:paraId="0CCF6DE5" w14:textId="77777777" w:rsidR="00B2172E" w:rsidRPr="00015F57" w:rsidRDefault="00B2172E" w:rsidP="00995A35">
            <w:pPr>
              <w:autoSpaceDE w:val="0"/>
              <w:autoSpaceDN w:val="0"/>
              <w:adjustRightInd w:val="0"/>
              <w:rPr>
                <w:b/>
                <w:bCs/>
                <w:sz w:val="20"/>
                <w:szCs w:val="20"/>
              </w:rPr>
            </w:pPr>
            <w:r w:rsidRPr="00015F57">
              <w:rPr>
                <w:b/>
                <w:bCs/>
                <w:sz w:val="20"/>
                <w:szCs w:val="20"/>
              </w:rPr>
              <w:t>0.4</w:t>
            </w:r>
          </w:p>
          <w:p w14:paraId="0CB79B1F" w14:textId="77777777" w:rsidR="00B2172E" w:rsidRPr="00015F57" w:rsidRDefault="00B2172E" w:rsidP="00995A35">
            <w:pPr>
              <w:autoSpaceDE w:val="0"/>
              <w:autoSpaceDN w:val="0"/>
              <w:adjustRightInd w:val="0"/>
              <w:rPr>
                <w:b/>
                <w:bCs/>
                <w:sz w:val="20"/>
                <w:szCs w:val="20"/>
              </w:rPr>
            </w:pPr>
            <w:r w:rsidRPr="00015F57">
              <w:rPr>
                <w:b/>
                <w:bCs/>
                <w:sz w:val="20"/>
                <w:szCs w:val="20"/>
              </w:rPr>
              <w:t>0.5</w:t>
            </w:r>
          </w:p>
          <w:p w14:paraId="7AC6BF30" w14:textId="77777777" w:rsidR="00B2172E" w:rsidRPr="00015F57" w:rsidRDefault="00B2172E" w:rsidP="00995A35">
            <w:pPr>
              <w:autoSpaceDE w:val="0"/>
              <w:autoSpaceDN w:val="0"/>
              <w:adjustRightInd w:val="0"/>
              <w:rPr>
                <w:b/>
                <w:bCs/>
                <w:sz w:val="20"/>
                <w:szCs w:val="20"/>
              </w:rPr>
            </w:pPr>
            <w:r w:rsidRPr="00015F57">
              <w:rPr>
                <w:b/>
                <w:bCs/>
                <w:sz w:val="20"/>
                <w:szCs w:val="20"/>
              </w:rPr>
              <w:t>0.6</w:t>
            </w:r>
          </w:p>
          <w:p w14:paraId="35A186DB" w14:textId="77777777" w:rsidR="00B2172E" w:rsidRPr="00015F57" w:rsidRDefault="00B2172E" w:rsidP="00995A35">
            <w:pPr>
              <w:autoSpaceDE w:val="0"/>
              <w:autoSpaceDN w:val="0"/>
              <w:adjustRightInd w:val="0"/>
              <w:rPr>
                <w:b/>
                <w:bCs/>
                <w:sz w:val="20"/>
                <w:szCs w:val="20"/>
              </w:rPr>
            </w:pPr>
            <w:r w:rsidRPr="00015F57">
              <w:rPr>
                <w:b/>
                <w:bCs/>
                <w:sz w:val="20"/>
                <w:szCs w:val="20"/>
              </w:rPr>
              <w:t>0.7</w:t>
            </w:r>
          </w:p>
          <w:p w14:paraId="10BF4120" w14:textId="77777777" w:rsidR="00B2172E" w:rsidRPr="00015F57" w:rsidRDefault="00B2172E" w:rsidP="00995A35">
            <w:pPr>
              <w:autoSpaceDE w:val="0"/>
              <w:autoSpaceDN w:val="0"/>
              <w:adjustRightInd w:val="0"/>
              <w:rPr>
                <w:b/>
                <w:bCs/>
                <w:sz w:val="20"/>
                <w:szCs w:val="20"/>
              </w:rPr>
            </w:pPr>
            <w:r w:rsidRPr="00015F57">
              <w:rPr>
                <w:b/>
                <w:bCs/>
                <w:sz w:val="20"/>
                <w:szCs w:val="20"/>
              </w:rPr>
              <w:t>0.8</w:t>
            </w:r>
          </w:p>
          <w:p w14:paraId="143219A2" w14:textId="77777777" w:rsidR="00B2172E" w:rsidRPr="00015F57" w:rsidRDefault="00B2172E" w:rsidP="00995A35">
            <w:pPr>
              <w:autoSpaceDE w:val="0"/>
              <w:autoSpaceDN w:val="0"/>
              <w:adjustRightInd w:val="0"/>
              <w:rPr>
                <w:b/>
                <w:bCs/>
                <w:sz w:val="20"/>
                <w:szCs w:val="20"/>
              </w:rPr>
            </w:pPr>
            <w:r w:rsidRPr="00015F57">
              <w:rPr>
                <w:b/>
                <w:bCs/>
                <w:sz w:val="20"/>
                <w:szCs w:val="20"/>
              </w:rPr>
              <w:t>0.9</w:t>
            </w:r>
          </w:p>
          <w:p w14:paraId="610E0762" w14:textId="77777777" w:rsidR="00B2172E" w:rsidRPr="00015F57" w:rsidRDefault="00B2172E" w:rsidP="00995A35">
            <w:pPr>
              <w:rPr>
                <w:sz w:val="20"/>
                <w:szCs w:val="20"/>
              </w:rPr>
            </w:pPr>
            <w:r w:rsidRPr="00015F57">
              <w:rPr>
                <w:b/>
                <w:bCs/>
                <w:sz w:val="20"/>
                <w:szCs w:val="20"/>
              </w:rPr>
              <w:t>1</w:t>
            </w:r>
          </w:p>
        </w:tc>
        <w:tc>
          <w:tcPr>
            <w:tcW w:w="851" w:type="dxa"/>
            <w:shd w:val="clear" w:color="auto" w:fill="auto"/>
          </w:tcPr>
          <w:p w14:paraId="723E28E5" w14:textId="77777777" w:rsidR="00B2172E" w:rsidRPr="00015F57" w:rsidRDefault="00B2172E" w:rsidP="00995A35">
            <w:pPr>
              <w:rPr>
                <w:sz w:val="20"/>
                <w:szCs w:val="20"/>
              </w:rPr>
            </w:pPr>
          </w:p>
          <w:p w14:paraId="55B3C16A" w14:textId="77777777" w:rsidR="00B2172E" w:rsidRPr="00015F57" w:rsidRDefault="00B2172E" w:rsidP="00995A35">
            <w:pPr>
              <w:jc w:val="center"/>
              <w:rPr>
                <w:sz w:val="20"/>
                <w:szCs w:val="20"/>
              </w:rPr>
            </w:pPr>
          </w:p>
          <w:p w14:paraId="6C0FF2D2" w14:textId="77777777" w:rsidR="00B2172E" w:rsidRPr="00015F57" w:rsidRDefault="00B2172E" w:rsidP="00995A35">
            <w:pPr>
              <w:jc w:val="center"/>
              <w:rPr>
                <w:sz w:val="20"/>
                <w:szCs w:val="20"/>
              </w:rPr>
            </w:pPr>
          </w:p>
          <w:p w14:paraId="3AE35109"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3DA88BBB" w14:textId="77777777" w:rsidR="00B2172E" w:rsidRPr="00015F57" w:rsidRDefault="00B2172E" w:rsidP="00995A35">
            <w:pPr>
              <w:rPr>
                <w:sz w:val="20"/>
                <w:szCs w:val="20"/>
              </w:rPr>
            </w:pPr>
          </w:p>
        </w:tc>
      </w:tr>
    </w:tbl>
    <w:p w14:paraId="13826C9A" w14:textId="77777777" w:rsidR="00B2172E" w:rsidRPr="00015F57" w:rsidRDefault="00B2172E" w:rsidP="00B2172E">
      <w:pPr>
        <w:rPr>
          <w:b/>
          <w:bCs/>
          <w:sz w:val="20"/>
          <w:szCs w:val="20"/>
        </w:rPr>
      </w:pPr>
    </w:p>
    <w:p w14:paraId="0D8D04FF" w14:textId="77777777" w:rsidR="00B2172E" w:rsidRPr="00015F57" w:rsidRDefault="00B2172E" w:rsidP="00B2172E">
      <w:pPr>
        <w:rPr>
          <w:b/>
          <w:bCs/>
          <w:sz w:val="20"/>
          <w:szCs w:val="20"/>
        </w:rPr>
      </w:pPr>
    </w:p>
    <w:p w14:paraId="76057530" w14:textId="77777777" w:rsidR="00B2172E" w:rsidRPr="00015F57" w:rsidRDefault="00B2172E" w:rsidP="00B2172E">
      <w:pPr>
        <w:rPr>
          <w:b/>
          <w:bCs/>
          <w:sz w:val="20"/>
          <w:szCs w:val="20"/>
        </w:rPr>
      </w:pPr>
    </w:p>
    <w:p w14:paraId="4A6DA860" w14:textId="77777777" w:rsidR="00B2172E" w:rsidRPr="00015F57" w:rsidRDefault="00B2172E" w:rsidP="00B2172E">
      <w:pPr>
        <w:rPr>
          <w:b/>
          <w:bCs/>
          <w:sz w:val="20"/>
          <w:szCs w:val="20"/>
        </w:rPr>
      </w:pPr>
    </w:p>
    <w:p w14:paraId="6BE1411D" w14:textId="77777777" w:rsidR="00B2172E" w:rsidRPr="00015F57" w:rsidRDefault="00B2172E" w:rsidP="00B2172E">
      <w:pPr>
        <w:rPr>
          <w:b/>
          <w:bCs/>
          <w:sz w:val="20"/>
          <w:szCs w:val="20"/>
        </w:rPr>
      </w:pPr>
    </w:p>
    <w:p w14:paraId="3B8BF85C" w14:textId="77777777" w:rsidR="00B2172E" w:rsidRPr="00015F57" w:rsidRDefault="00B2172E" w:rsidP="00B2172E">
      <w:pPr>
        <w:rPr>
          <w:b/>
          <w:bCs/>
          <w:sz w:val="20"/>
          <w:szCs w:val="20"/>
        </w:rPr>
      </w:pPr>
    </w:p>
    <w:p w14:paraId="03C3C0F6" w14:textId="77777777" w:rsidR="00B2172E" w:rsidRPr="00015F57" w:rsidRDefault="00B2172E" w:rsidP="00B2172E">
      <w:pPr>
        <w:rPr>
          <w:b/>
          <w:bCs/>
          <w:sz w:val="20"/>
          <w:szCs w:val="20"/>
        </w:rPr>
      </w:pPr>
    </w:p>
    <w:p w14:paraId="07CE4130" w14:textId="77777777" w:rsidR="00B2172E" w:rsidRPr="00015F57" w:rsidRDefault="00B2172E" w:rsidP="00B2172E">
      <w:pPr>
        <w:rPr>
          <w:b/>
          <w:bCs/>
          <w:sz w:val="20"/>
          <w:szCs w:val="20"/>
        </w:rPr>
      </w:pPr>
    </w:p>
    <w:p w14:paraId="0EA77B2C" w14:textId="77777777" w:rsidR="00B2172E" w:rsidRPr="00015F57" w:rsidRDefault="00B2172E" w:rsidP="00B2172E">
      <w:pPr>
        <w:rPr>
          <w:b/>
          <w:bCs/>
          <w:sz w:val="20"/>
          <w:szCs w:val="20"/>
        </w:rPr>
      </w:pPr>
    </w:p>
    <w:p w14:paraId="4A2D0B52" w14:textId="77777777" w:rsidR="009926D1" w:rsidRPr="00015F57" w:rsidRDefault="009926D1" w:rsidP="00B2172E">
      <w:pPr>
        <w:rPr>
          <w:b/>
          <w:bCs/>
          <w:sz w:val="20"/>
          <w:szCs w:val="20"/>
        </w:rPr>
      </w:pPr>
    </w:p>
    <w:p w14:paraId="3D181571" w14:textId="77777777" w:rsidR="00B2172E" w:rsidRPr="00015F57" w:rsidRDefault="00B2172E" w:rsidP="00B2172E">
      <w:pPr>
        <w:rPr>
          <w:sz w:val="20"/>
          <w:szCs w:val="20"/>
        </w:rPr>
      </w:pPr>
      <w:r w:rsidRPr="00015F57">
        <w:rPr>
          <w:b/>
          <w:bCs/>
          <w:sz w:val="20"/>
          <w:szCs w:val="20"/>
        </w:rPr>
        <w:t xml:space="preserve">Cognome </w:t>
      </w:r>
      <w:r w:rsidRPr="00015F57">
        <w:rPr>
          <w:rFonts w:eastAsia="TrebuchetMS"/>
          <w:sz w:val="20"/>
          <w:szCs w:val="20"/>
        </w:rPr>
        <w:t xml:space="preserve">______________________________ </w:t>
      </w:r>
      <w:r w:rsidRPr="00015F57">
        <w:rPr>
          <w:b/>
          <w:bCs/>
          <w:sz w:val="20"/>
          <w:szCs w:val="20"/>
        </w:rPr>
        <w:t xml:space="preserve">Nome </w:t>
      </w:r>
      <w:r w:rsidRPr="00015F57">
        <w:rPr>
          <w:rFonts w:eastAsia="TrebuchetMS"/>
          <w:sz w:val="20"/>
          <w:szCs w:val="20"/>
        </w:rPr>
        <w:t>___________________________________</w:t>
      </w:r>
      <w:r w:rsidRPr="00015F57">
        <w:rPr>
          <w:b/>
          <w:bCs/>
          <w:sz w:val="20"/>
          <w:szCs w:val="20"/>
        </w:rPr>
        <w:t>Voto __</w:t>
      </w:r>
      <w:r w:rsidRPr="00015F57">
        <w:rPr>
          <w:rFonts w:eastAsia="TrebuchetMS"/>
          <w:sz w:val="20"/>
          <w:szCs w:val="20"/>
        </w:rPr>
        <w:t>___</w:t>
      </w:r>
      <w:r w:rsidRPr="00015F57">
        <w:rPr>
          <w:rFonts w:eastAsia="TrebuchetMS"/>
          <w:b/>
          <w:sz w:val="20"/>
          <w:szCs w:val="20"/>
        </w:rPr>
        <w:t>_/10</w:t>
      </w:r>
    </w:p>
    <w:p w14:paraId="5FFB62EB" w14:textId="77777777" w:rsidR="00B2172E" w:rsidRPr="00015F57" w:rsidRDefault="00B2172E" w:rsidP="00B2172E">
      <w:pPr>
        <w:rPr>
          <w:b/>
          <w:bCs/>
          <w:sz w:val="20"/>
          <w:szCs w:val="20"/>
        </w:rPr>
      </w:pPr>
    </w:p>
    <w:p w14:paraId="4A0ECD87" w14:textId="77777777" w:rsidR="00B2172E" w:rsidRPr="00015F57" w:rsidRDefault="00B2172E" w:rsidP="00B2172E">
      <w:pPr>
        <w:rPr>
          <w:b/>
          <w:bCs/>
          <w:sz w:val="20"/>
          <w:szCs w:val="20"/>
        </w:rPr>
      </w:pPr>
    </w:p>
    <w:p w14:paraId="34EF8D0F" w14:textId="77777777" w:rsidR="00DC4B5F" w:rsidRPr="00015F57" w:rsidRDefault="00DC4B5F" w:rsidP="00B2172E">
      <w:pPr>
        <w:rPr>
          <w:b/>
          <w:bCs/>
          <w:sz w:val="20"/>
          <w:szCs w:val="20"/>
        </w:rPr>
      </w:pPr>
    </w:p>
    <w:p w14:paraId="65034A32" w14:textId="77777777" w:rsidR="00DC4B5F" w:rsidRPr="00015F57" w:rsidRDefault="00DC4B5F" w:rsidP="00B2172E">
      <w:pPr>
        <w:rPr>
          <w:b/>
          <w:bCs/>
          <w:sz w:val="20"/>
          <w:szCs w:val="20"/>
        </w:rPr>
      </w:pPr>
    </w:p>
    <w:p w14:paraId="299D0BB2" w14:textId="77777777" w:rsidR="00DC4B5F" w:rsidRPr="00015F57" w:rsidRDefault="00DC4B5F" w:rsidP="00B2172E">
      <w:pPr>
        <w:rPr>
          <w:b/>
          <w:bCs/>
          <w:sz w:val="20"/>
          <w:szCs w:val="20"/>
        </w:rPr>
      </w:pPr>
    </w:p>
    <w:p w14:paraId="536AEA17" w14:textId="77777777" w:rsidR="00511F28" w:rsidRDefault="00511F28" w:rsidP="007B1347">
      <w:pPr>
        <w:autoSpaceDE w:val="0"/>
        <w:autoSpaceDN w:val="0"/>
        <w:adjustRightInd w:val="0"/>
        <w:jc w:val="left"/>
        <w:rPr>
          <w:b/>
          <w:bCs/>
          <w:sz w:val="20"/>
          <w:szCs w:val="20"/>
        </w:rPr>
      </w:pPr>
    </w:p>
    <w:p w14:paraId="62799D9D" w14:textId="77777777" w:rsidR="00511F28" w:rsidRDefault="00511F28" w:rsidP="007B1347">
      <w:pPr>
        <w:autoSpaceDE w:val="0"/>
        <w:autoSpaceDN w:val="0"/>
        <w:adjustRightInd w:val="0"/>
        <w:jc w:val="left"/>
        <w:rPr>
          <w:b/>
          <w:bCs/>
          <w:sz w:val="20"/>
          <w:szCs w:val="20"/>
        </w:rPr>
      </w:pPr>
    </w:p>
    <w:p w14:paraId="1E6041A4" w14:textId="77777777" w:rsidR="00511F28" w:rsidRDefault="00511F28" w:rsidP="007B1347">
      <w:pPr>
        <w:autoSpaceDE w:val="0"/>
        <w:autoSpaceDN w:val="0"/>
        <w:adjustRightInd w:val="0"/>
        <w:jc w:val="left"/>
        <w:rPr>
          <w:b/>
          <w:bCs/>
          <w:sz w:val="20"/>
          <w:szCs w:val="20"/>
        </w:rPr>
      </w:pPr>
    </w:p>
    <w:p w14:paraId="69323911" w14:textId="77777777" w:rsidR="00511F28" w:rsidRDefault="00511F28" w:rsidP="007B1347">
      <w:pPr>
        <w:autoSpaceDE w:val="0"/>
        <w:autoSpaceDN w:val="0"/>
        <w:adjustRightInd w:val="0"/>
        <w:jc w:val="left"/>
        <w:rPr>
          <w:b/>
          <w:bCs/>
          <w:sz w:val="20"/>
          <w:szCs w:val="20"/>
        </w:rPr>
      </w:pPr>
    </w:p>
    <w:p w14:paraId="6DD42889" w14:textId="77777777" w:rsidR="00511F28" w:rsidRDefault="00511F28" w:rsidP="007B1347">
      <w:pPr>
        <w:autoSpaceDE w:val="0"/>
        <w:autoSpaceDN w:val="0"/>
        <w:adjustRightInd w:val="0"/>
        <w:jc w:val="left"/>
        <w:rPr>
          <w:b/>
          <w:bCs/>
          <w:sz w:val="20"/>
          <w:szCs w:val="20"/>
        </w:rPr>
      </w:pPr>
    </w:p>
    <w:p w14:paraId="21F37E55" w14:textId="77777777" w:rsidR="00511F28" w:rsidRDefault="00511F28" w:rsidP="007B1347">
      <w:pPr>
        <w:autoSpaceDE w:val="0"/>
        <w:autoSpaceDN w:val="0"/>
        <w:adjustRightInd w:val="0"/>
        <w:jc w:val="left"/>
        <w:rPr>
          <w:b/>
          <w:bCs/>
          <w:sz w:val="20"/>
          <w:szCs w:val="20"/>
        </w:rPr>
      </w:pPr>
    </w:p>
    <w:p w14:paraId="2A14BCBF" w14:textId="77777777" w:rsidR="00511F28" w:rsidRDefault="00511F28" w:rsidP="007B1347">
      <w:pPr>
        <w:autoSpaceDE w:val="0"/>
        <w:autoSpaceDN w:val="0"/>
        <w:adjustRightInd w:val="0"/>
        <w:jc w:val="left"/>
        <w:rPr>
          <w:b/>
          <w:bCs/>
          <w:sz w:val="20"/>
          <w:szCs w:val="20"/>
        </w:rPr>
      </w:pPr>
    </w:p>
    <w:p w14:paraId="3C9DA5D9" w14:textId="77777777" w:rsidR="00511F28" w:rsidRDefault="00511F28" w:rsidP="007B1347">
      <w:pPr>
        <w:autoSpaceDE w:val="0"/>
        <w:autoSpaceDN w:val="0"/>
        <w:adjustRightInd w:val="0"/>
        <w:jc w:val="left"/>
        <w:rPr>
          <w:b/>
          <w:bCs/>
          <w:sz w:val="20"/>
          <w:szCs w:val="20"/>
        </w:rPr>
      </w:pPr>
    </w:p>
    <w:p w14:paraId="4C5B4916" w14:textId="77777777" w:rsidR="00511F28" w:rsidRDefault="00511F28" w:rsidP="007B1347">
      <w:pPr>
        <w:autoSpaceDE w:val="0"/>
        <w:autoSpaceDN w:val="0"/>
        <w:adjustRightInd w:val="0"/>
        <w:jc w:val="left"/>
        <w:rPr>
          <w:b/>
          <w:bCs/>
          <w:sz w:val="20"/>
          <w:szCs w:val="20"/>
        </w:rPr>
      </w:pPr>
    </w:p>
    <w:p w14:paraId="26A62D35" w14:textId="77777777" w:rsidR="00511F28" w:rsidRDefault="00511F28" w:rsidP="007B1347">
      <w:pPr>
        <w:autoSpaceDE w:val="0"/>
        <w:autoSpaceDN w:val="0"/>
        <w:adjustRightInd w:val="0"/>
        <w:jc w:val="left"/>
        <w:rPr>
          <w:b/>
          <w:bCs/>
          <w:sz w:val="20"/>
          <w:szCs w:val="20"/>
        </w:rPr>
      </w:pPr>
    </w:p>
    <w:p w14:paraId="1DA435BF" w14:textId="77777777" w:rsidR="00511F28" w:rsidRDefault="00511F28" w:rsidP="007B1347">
      <w:pPr>
        <w:autoSpaceDE w:val="0"/>
        <w:autoSpaceDN w:val="0"/>
        <w:adjustRightInd w:val="0"/>
        <w:jc w:val="left"/>
        <w:rPr>
          <w:b/>
          <w:bCs/>
          <w:sz w:val="20"/>
          <w:szCs w:val="20"/>
        </w:rPr>
      </w:pPr>
    </w:p>
    <w:p w14:paraId="27379949" w14:textId="77777777" w:rsidR="00511F28" w:rsidRDefault="00511F28" w:rsidP="007B1347">
      <w:pPr>
        <w:autoSpaceDE w:val="0"/>
        <w:autoSpaceDN w:val="0"/>
        <w:adjustRightInd w:val="0"/>
        <w:jc w:val="left"/>
        <w:rPr>
          <w:b/>
          <w:bCs/>
          <w:sz w:val="20"/>
          <w:szCs w:val="20"/>
        </w:rPr>
      </w:pPr>
    </w:p>
    <w:p w14:paraId="77E42343" w14:textId="77777777" w:rsidR="00511F28" w:rsidRDefault="00511F28" w:rsidP="007B1347">
      <w:pPr>
        <w:autoSpaceDE w:val="0"/>
        <w:autoSpaceDN w:val="0"/>
        <w:adjustRightInd w:val="0"/>
        <w:jc w:val="left"/>
        <w:rPr>
          <w:b/>
          <w:bCs/>
          <w:sz w:val="20"/>
          <w:szCs w:val="20"/>
        </w:rPr>
      </w:pPr>
    </w:p>
    <w:p w14:paraId="0C96705D" w14:textId="77777777" w:rsidR="00511F28" w:rsidRDefault="00511F28" w:rsidP="007B1347">
      <w:pPr>
        <w:autoSpaceDE w:val="0"/>
        <w:autoSpaceDN w:val="0"/>
        <w:adjustRightInd w:val="0"/>
        <w:jc w:val="left"/>
        <w:rPr>
          <w:b/>
          <w:bCs/>
          <w:sz w:val="20"/>
          <w:szCs w:val="20"/>
        </w:rPr>
      </w:pPr>
    </w:p>
    <w:p w14:paraId="6D8FC2CF" w14:textId="77777777" w:rsidR="00511F28" w:rsidRDefault="00511F28" w:rsidP="007B1347">
      <w:pPr>
        <w:autoSpaceDE w:val="0"/>
        <w:autoSpaceDN w:val="0"/>
        <w:adjustRightInd w:val="0"/>
        <w:jc w:val="left"/>
        <w:rPr>
          <w:b/>
          <w:bCs/>
          <w:sz w:val="20"/>
          <w:szCs w:val="20"/>
        </w:rPr>
      </w:pPr>
    </w:p>
    <w:p w14:paraId="64934D79" w14:textId="77777777" w:rsidR="00511F28" w:rsidRDefault="00511F28" w:rsidP="007B1347">
      <w:pPr>
        <w:autoSpaceDE w:val="0"/>
        <w:autoSpaceDN w:val="0"/>
        <w:adjustRightInd w:val="0"/>
        <w:jc w:val="left"/>
        <w:rPr>
          <w:b/>
          <w:bCs/>
          <w:sz w:val="20"/>
          <w:szCs w:val="20"/>
        </w:rPr>
      </w:pPr>
    </w:p>
    <w:p w14:paraId="3D53B80F" w14:textId="77777777" w:rsidR="00511F28" w:rsidRDefault="00511F28" w:rsidP="007B1347">
      <w:pPr>
        <w:autoSpaceDE w:val="0"/>
        <w:autoSpaceDN w:val="0"/>
        <w:adjustRightInd w:val="0"/>
        <w:jc w:val="left"/>
        <w:rPr>
          <w:b/>
          <w:bCs/>
          <w:sz w:val="20"/>
          <w:szCs w:val="20"/>
        </w:rPr>
      </w:pPr>
    </w:p>
    <w:p w14:paraId="6CE01568" w14:textId="77777777" w:rsidR="00511F28" w:rsidRDefault="00511F28" w:rsidP="007B1347">
      <w:pPr>
        <w:autoSpaceDE w:val="0"/>
        <w:autoSpaceDN w:val="0"/>
        <w:adjustRightInd w:val="0"/>
        <w:jc w:val="left"/>
        <w:rPr>
          <w:b/>
          <w:bCs/>
          <w:sz w:val="20"/>
          <w:szCs w:val="20"/>
        </w:rPr>
      </w:pPr>
    </w:p>
    <w:p w14:paraId="4666D2D9" w14:textId="77777777" w:rsidR="00511F28" w:rsidRDefault="00511F28" w:rsidP="007B1347">
      <w:pPr>
        <w:autoSpaceDE w:val="0"/>
        <w:autoSpaceDN w:val="0"/>
        <w:adjustRightInd w:val="0"/>
        <w:jc w:val="left"/>
        <w:rPr>
          <w:b/>
          <w:bCs/>
          <w:sz w:val="20"/>
          <w:szCs w:val="20"/>
        </w:rPr>
      </w:pPr>
    </w:p>
    <w:p w14:paraId="168E06D0" w14:textId="77777777" w:rsidR="00511F28" w:rsidRDefault="00511F28" w:rsidP="007B1347">
      <w:pPr>
        <w:autoSpaceDE w:val="0"/>
        <w:autoSpaceDN w:val="0"/>
        <w:adjustRightInd w:val="0"/>
        <w:jc w:val="left"/>
        <w:rPr>
          <w:b/>
          <w:bCs/>
          <w:sz w:val="20"/>
          <w:szCs w:val="20"/>
        </w:rPr>
      </w:pPr>
    </w:p>
    <w:p w14:paraId="06AD0E72" w14:textId="77777777" w:rsidR="00511F28" w:rsidRDefault="00511F28" w:rsidP="007B1347">
      <w:pPr>
        <w:autoSpaceDE w:val="0"/>
        <w:autoSpaceDN w:val="0"/>
        <w:adjustRightInd w:val="0"/>
        <w:jc w:val="left"/>
        <w:rPr>
          <w:b/>
          <w:bCs/>
          <w:sz w:val="20"/>
          <w:szCs w:val="20"/>
        </w:rPr>
      </w:pPr>
    </w:p>
    <w:p w14:paraId="5659464E" w14:textId="77777777" w:rsidR="00511F28" w:rsidRDefault="00511F28" w:rsidP="007B1347">
      <w:pPr>
        <w:autoSpaceDE w:val="0"/>
        <w:autoSpaceDN w:val="0"/>
        <w:adjustRightInd w:val="0"/>
        <w:jc w:val="left"/>
        <w:rPr>
          <w:b/>
          <w:bCs/>
          <w:sz w:val="20"/>
          <w:szCs w:val="20"/>
        </w:rPr>
      </w:pPr>
    </w:p>
    <w:p w14:paraId="09870243" w14:textId="77777777" w:rsidR="00511F28" w:rsidRDefault="00511F28" w:rsidP="007B1347">
      <w:pPr>
        <w:autoSpaceDE w:val="0"/>
        <w:autoSpaceDN w:val="0"/>
        <w:adjustRightInd w:val="0"/>
        <w:jc w:val="left"/>
        <w:rPr>
          <w:b/>
          <w:bCs/>
          <w:sz w:val="20"/>
          <w:szCs w:val="20"/>
        </w:rPr>
      </w:pPr>
    </w:p>
    <w:p w14:paraId="75C9B7AF" w14:textId="77777777" w:rsidR="00511F28" w:rsidRDefault="00511F28" w:rsidP="007B1347">
      <w:pPr>
        <w:autoSpaceDE w:val="0"/>
        <w:autoSpaceDN w:val="0"/>
        <w:adjustRightInd w:val="0"/>
        <w:jc w:val="left"/>
        <w:rPr>
          <w:b/>
          <w:bCs/>
          <w:sz w:val="20"/>
          <w:szCs w:val="20"/>
        </w:rPr>
      </w:pPr>
    </w:p>
    <w:p w14:paraId="3A5F136C" w14:textId="77777777" w:rsidR="00511F28" w:rsidRDefault="00511F28" w:rsidP="007B1347">
      <w:pPr>
        <w:autoSpaceDE w:val="0"/>
        <w:autoSpaceDN w:val="0"/>
        <w:adjustRightInd w:val="0"/>
        <w:jc w:val="left"/>
        <w:rPr>
          <w:b/>
          <w:bCs/>
          <w:sz w:val="20"/>
          <w:szCs w:val="20"/>
        </w:rPr>
      </w:pPr>
    </w:p>
    <w:p w14:paraId="74741388" w14:textId="77777777" w:rsidR="00511F28" w:rsidRDefault="00511F28" w:rsidP="007B1347">
      <w:pPr>
        <w:autoSpaceDE w:val="0"/>
        <w:autoSpaceDN w:val="0"/>
        <w:adjustRightInd w:val="0"/>
        <w:jc w:val="left"/>
        <w:rPr>
          <w:b/>
          <w:bCs/>
          <w:sz w:val="20"/>
          <w:szCs w:val="20"/>
        </w:rPr>
      </w:pPr>
    </w:p>
    <w:p w14:paraId="373C2CC9" w14:textId="77777777" w:rsidR="00511F28" w:rsidRDefault="00511F28" w:rsidP="007B1347">
      <w:pPr>
        <w:autoSpaceDE w:val="0"/>
        <w:autoSpaceDN w:val="0"/>
        <w:adjustRightInd w:val="0"/>
        <w:jc w:val="left"/>
        <w:rPr>
          <w:b/>
          <w:bCs/>
          <w:sz w:val="20"/>
          <w:szCs w:val="20"/>
        </w:rPr>
      </w:pPr>
    </w:p>
    <w:p w14:paraId="760473BE" w14:textId="77777777" w:rsidR="00511F28" w:rsidRDefault="00511F28" w:rsidP="007B1347">
      <w:pPr>
        <w:autoSpaceDE w:val="0"/>
        <w:autoSpaceDN w:val="0"/>
        <w:adjustRightInd w:val="0"/>
        <w:jc w:val="left"/>
        <w:rPr>
          <w:b/>
          <w:bCs/>
          <w:sz w:val="20"/>
          <w:szCs w:val="20"/>
        </w:rPr>
      </w:pPr>
    </w:p>
    <w:p w14:paraId="5EA7783B" w14:textId="77777777" w:rsidR="00511F28" w:rsidRDefault="00511F28" w:rsidP="007B1347">
      <w:pPr>
        <w:autoSpaceDE w:val="0"/>
        <w:autoSpaceDN w:val="0"/>
        <w:adjustRightInd w:val="0"/>
        <w:jc w:val="left"/>
        <w:rPr>
          <w:b/>
          <w:bCs/>
          <w:sz w:val="20"/>
          <w:szCs w:val="20"/>
        </w:rPr>
      </w:pPr>
    </w:p>
    <w:p w14:paraId="08D681C3" w14:textId="23D933DD" w:rsidR="00B2172E" w:rsidRPr="00015F57" w:rsidRDefault="00B2172E" w:rsidP="007B1347">
      <w:pPr>
        <w:autoSpaceDE w:val="0"/>
        <w:autoSpaceDN w:val="0"/>
        <w:adjustRightInd w:val="0"/>
        <w:jc w:val="left"/>
        <w:rPr>
          <w:b/>
          <w:bCs/>
          <w:sz w:val="20"/>
          <w:szCs w:val="20"/>
        </w:rPr>
      </w:pPr>
      <w:r w:rsidRPr="00015F57">
        <w:rPr>
          <w:b/>
          <w:bCs/>
          <w:sz w:val="20"/>
          <w:szCs w:val="20"/>
        </w:rPr>
        <w:t>GRIGLIA DI VALUTAZIONE DI</w:t>
      </w:r>
      <w:r w:rsidR="007B1347" w:rsidRPr="00015F57">
        <w:rPr>
          <w:b/>
          <w:bCs/>
          <w:sz w:val="20"/>
          <w:szCs w:val="20"/>
        </w:rPr>
        <w:t xml:space="preserve"> </w:t>
      </w:r>
      <w:r w:rsidR="007B1347" w:rsidRPr="00015F57">
        <w:rPr>
          <w:rFonts w:eastAsia="Calibri"/>
          <w:b/>
          <w:bCs/>
          <w:color w:val="0C0C0C"/>
          <w:sz w:val="20"/>
          <w:szCs w:val="20"/>
        </w:rPr>
        <w:t>LABORATORI TECNOLOGICI ED E</w:t>
      </w:r>
      <w:r w:rsidR="00532C50">
        <w:rPr>
          <w:rFonts w:eastAsia="Calibri"/>
          <w:b/>
          <w:bCs/>
          <w:color w:val="0C0C0C"/>
          <w:sz w:val="20"/>
          <w:szCs w:val="20"/>
        </w:rPr>
        <w:t>SERCITAZIONI</w:t>
      </w:r>
      <w:r w:rsidR="00532C50">
        <w:rPr>
          <w:b/>
          <w:bCs/>
          <w:sz w:val="20"/>
          <w:szCs w:val="20"/>
        </w:rPr>
        <w:t xml:space="preserve">– I BIENNIO </w:t>
      </w:r>
    </w:p>
    <w:p w14:paraId="283CBE01" w14:textId="77777777" w:rsidR="00B2172E" w:rsidRPr="00015F57" w:rsidRDefault="00B2172E" w:rsidP="00B2172E">
      <w:pPr>
        <w:rPr>
          <w:b/>
          <w:bCs/>
          <w:sz w:val="20"/>
          <w:szCs w:val="20"/>
        </w:rPr>
      </w:pPr>
    </w:p>
    <w:tbl>
      <w:tblPr>
        <w:tblpPr w:leftFromText="141" w:rightFromText="141" w:vertAnchor="text" w:horzAnchor="margin" w:tblpY="92"/>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0"/>
      </w:tblGrid>
      <w:tr w:rsidR="00B2172E" w:rsidRPr="00015F57" w14:paraId="072C29E9" w14:textId="77777777" w:rsidTr="00995A35">
        <w:trPr>
          <w:trHeight w:val="1248"/>
        </w:trPr>
        <w:tc>
          <w:tcPr>
            <w:tcW w:w="9930" w:type="dxa"/>
            <w:shd w:val="clear" w:color="auto" w:fill="auto"/>
          </w:tcPr>
          <w:p w14:paraId="3D51EDA0" w14:textId="77777777" w:rsidR="00B2172E" w:rsidRPr="00015F57" w:rsidRDefault="00B2172E" w:rsidP="00995A35">
            <w:pPr>
              <w:autoSpaceDE w:val="0"/>
              <w:autoSpaceDN w:val="0"/>
              <w:adjustRightInd w:val="0"/>
              <w:rPr>
                <w:b/>
                <w:bCs/>
                <w:color w:val="000000"/>
                <w:sz w:val="20"/>
                <w:szCs w:val="20"/>
              </w:rPr>
            </w:pPr>
            <w:r w:rsidRPr="00015F57">
              <w:rPr>
                <w:b/>
                <w:bCs/>
                <w:color w:val="000000"/>
                <w:sz w:val="20"/>
                <w:szCs w:val="20"/>
              </w:rPr>
              <w:t>La prova grafica-pratica vuole:</w:t>
            </w:r>
          </w:p>
          <w:p w14:paraId="0B15F4FC" w14:textId="77777777" w:rsidR="00B2172E" w:rsidRPr="00015F57" w:rsidRDefault="00B2172E" w:rsidP="00995A35">
            <w:pPr>
              <w:autoSpaceDE w:val="0"/>
              <w:autoSpaceDN w:val="0"/>
              <w:adjustRightInd w:val="0"/>
              <w:rPr>
                <w:b/>
                <w:bCs/>
                <w:color w:val="000000"/>
                <w:sz w:val="20"/>
                <w:szCs w:val="20"/>
              </w:rPr>
            </w:pPr>
            <w:r w:rsidRPr="00015F57">
              <w:rPr>
                <w:b/>
                <w:bCs/>
                <w:color w:val="000000"/>
                <w:sz w:val="20"/>
                <w:szCs w:val="20"/>
              </w:rPr>
              <w:t>1. Verificare le conoscenze degli elementi della modellistica e della confezione</w:t>
            </w:r>
          </w:p>
          <w:p w14:paraId="64642390" w14:textId="77777777" w:rsidR="00B2172E" w:rsidRPr="00015F57" w:rsidRDefault="00B2172E" w:rsidP="00995A35">
            <w:pPr>
              <w:autoSpaceDE w:val="0"/>
              <w:autoSpaceDN w:val="0"/>
              <w:adjustRightInd w:val="0"/>
              <w:rPr>
                <w:b/>
                <w:bCs/>
                <w:color w:val="000000"/>
                <w:sz w:val="20"/>
                <w:szCs w:val="20"/>
              </w:rPr>
            </w:pPr>
            <w:r w:rsidRPr="00015F57">
              <w:rPr>
                <w:b/>
                <w:bCs/>
                <w:color w:val="000000"/>
                <w:sz w:val="20"/>
                <w:szCs w:val="20"/>
              </w:rPr>
              <w:t>2. Verificare le conoscenze acquisite e l'utilizzo appropriato del linguaggio tecnico e delle attrezzature di laboratorio</w:t>
            </w:r>
          </w:p>
          <w:p w14:paraId="70B5381B" w14:textId="77777777" w:rsidR="00B2172E" w:rsidRPr="00015F57" w:rsidRDefault="00B2172E" w:rsidP="00995A35">
            <w:pPr>
              <w:autoSpaceDE w:val="0"/>
              <w:autoSpaceDN w:val="0"/>
              <w:adjustRightInd w:val="0"/>
              <w:rPr>
                <w:b/>
                <w:bCs/>
                <w:color w:val="000000"/>
                <w:sz w:val="20"/>
                <w:szCs w:val="20"/>
              </w:rPr>
            </w:pPr>
            <w:r w:rsidRPr="00015F57">
              <w:rPr>
                <w:b/>
                <w:bCs/>
                <w:color w:val="000000"/>
                <w:sz w:val="20"/>
                <w:szCs w:val="20"/>
              </w:rPr>
              <w:t>3. Verificare la capacità di rielaborare in modo autonomo i contenuti proposti</w:t>
            </w:r>
          </w:p>
          <w:p w14:paraId="73365A1E" w14:textId="77777777" w:rsidR="00B2172E" w:rsidRPr="00015F57" w:rsidRDefault="00B2172E" w:rsidP="00995A35">
            <w:pPr>
              <w:rPr>
                <w:sz w:val="20"/>
                <w:szCs w:val="20"/>
              </w:rPr>
            </w:pPr>
            <w:r w:rsidRPr="00015F57">
              <w:rPr>
                <w:b/>
                <w:bCs/>
                <w:color w:val="4F82BE"/>
                <w:sz w:val="20"/>
                <w:szCs w:val="20"/>
              </w:rPr>
              <w:t>Pertanto la griglia di correzione ed i criteri valutativi, relativi al contenuto, saranno i seguenti:</w:t>
            </w:r>
          </w:p>
        </w:tc>
      </w:tr>
    </w:tbl>
    <w:p w14:paraId="4450909C" w14:textId="77777777" w:rsidR="00B2172E" w:rsidRPr="00015F57" w:rsidRDefault="00B2172E" w:rsidP="00B2172E">
      <w:pPr>
        <w:rPr>
          <w:rFonts w:eastAsia="TrebuchetMS"/>
          <w:color w:val="4F82BE"/>
          <w:sz w:val="20"/>
          <w:szCs w:val="20"/>
        </w:rPr>
      </w:pPr>
    </w:p>
    <w:tbl>
      <w:tblPr>
        <w:tblpPr w:leftFromText="141" w:rightFromText="141" w:vertAnchor="text" w:horzAnchor="margin" w:tblpY="1266"/>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35"/>
        <w:gridCol w:w="2268"/>
        <w:gridCol w:w="567"/>
        <w:gridCol w:w="851"/>
        <w:gridCol w:w="992"/>
      </w:tblGrid>
      <w:tr w:rsidR="00B2172E" w:rsidRPr="00015F57" w14:paraId="4B67F687" w14:textId="77777777" w:rsidTr="00995A35">
        <w:trPr>
          <w:trHeight w:val="442"/>
        </w:trPr>
        <w:tc>
          <w:tcPr>
            <w:tcW w:w="2376" w:type="dxa"/>
            <w:shd w:val="clear" w:color="auto" w:fill="auto"/>
          </w:tcPr>
          <w:p w14:paraId="61C876A7" w14:textId="77777777" w:rsidR="00B2172E" w:rsidRPr="00015F57" w:rsidRDefault="00B2172E" w:rsidP="00995A35">
            <w:pPr>
              <w:jc w:val="center"/>
              <w:rPr>
                <w:b/>
                <w:sz w:val="20"/>
                <w:szCs w:val="20"/>
              </w:rPr>
            </w:pPr>
            <w:r w:rsidRPr="00015F57">
              <w:rPr>
                <w:b/>
                <w:sz w:val="20"/>
                <w:szCs w:val="20"/>
              </w:rPr>
              <w:t>INDICATORI</w:t>
            </w:r>
          </w:p>
        </w:tc>
        <w:tc>
          <w:tcPr>
            <w:tcW w:w="2835" w:type="dxa"/>
            <w:shd w:val="clear" w:color="auto" w:fill="auto"/>
          </w:tcPr>
          <w:p w14:paraId="627CD788" w14:textId="77777777" w:rsidR="00B2172E" w:rsidRPr="00015F57" w:rsidRDefault="00B2172E" w:rsidP="00995A35">
            <w:pPr>
              <w:jc w:val="center"/>
              <w:rPr>
                <w:b/>
                <w:sz w:val="20"/>
                <w:szCs w:val="20"/>
              </w:rPr>
            </w:pPr>
            <w:r w:rsidRPr="00015F57">
              <w:rPr>
                <w:b/>
                <w:sz w:val="20"/>
                <w:szCs w:val="20"/>
              </w:rPr>
              <w:t>DESCRITTORI</w:t>
            </w:r>
          </w:p>
        </w:tc>
        <w:tc>
          <w:tcPr>
            <w:tcW w:w="2268" w:type="dxa"/>
            <w:shd w:val="clear" w:color="auto" w:fill="auto"/>
          </w:tcPr>
          <w:p w14:paraId="6A6567B4" w14:textId="77777777" w:rsidR="00B2172E" w:rsidRPr="00015F57" w:rsidRDefault="00B2172E" w:rsidP="00995A35">
            <w:pPr>
              <w:jc w:val="center"/>
              <w:rPr>
                <w:b/>
                <w:sz w:val="20"/>
                <w:szCs w:val="20"/>
              </w:rPr>
            </w:pPr>
            <w:r w:rsidRPr="00015F57">
              <w:rPr>
                <w:b/>
                <w:sz w:val="20"/>
                <w:szCs w:val="20"/>
              </w:rPr>
              <w:t>LIVELLI</w:t>
            </w:r>
          </w:p>
        </w:tc>
        <w:tc>
          <w:tcPr>
            <w:tcW w:w="567" w:type="dxa"/>
            <w:shd w:val="clear" w:color="auto" w:fill="auto"/>
          </w:tcPr>
          <w:p w14:paraId="4F48426D" w14:textId="77777777" w:rsidR="00B2172E" w:rsidRPr="00015F57" w:rsidRDefault="00B2172E" w:rsidP="00995A35">
            <w:pPr>
              <w:jc w:val="center"/>
              <w:rPr>
                <w:b/>
                <w:sz w:val="20"/>
                <w:szCs w:val="20"/>
              </w:rPr>
            </w:pPr>
            <w:r w:rsidRPr="00015F57">
              <w:rPr>
                <w:b/>
                <w:sz w:val="20"/>
                <w:szCs w:val="20"/>
              </w:rPr>
              <w:t>VOTI</w:t>
            </w:r>
          </w:p>
        </w:tc>
        <w:tc>
          <w:tcPr>
            <w:tcW w:w="851" w:type="dxa"/>
            <w:shd w:val="clear" w:color="auto" w:fill="auto"/>
          </w:tcPr>
          <w:p w14:paraId="222927DE" w14:textId="77777777" w:rsidR="00B2172E" w:rsidRPr="00015F57" w:rsidRDefault="00B2172E" w:rsidP="00995A35">
            <w:pPr>
              <w:jc w:val="center"/>
              <w:rPr>
                <w:b/>
                <w:sz w:val="20"/>
                <w:szCs w:val="20"/>
              </w:rPr>
            </w:pPr>
            <w:r w:rsidRPr="00015F57">
              <w:rPr>
                <w:b/>
                <w:sz w:val="20"/>
                <w:szCs w:val="20"/>
              </w:rPr>
              <w:t>PUNT.MAX</w:t>
            </w:r>
          </w:p>
        </w:tc>
        <w:tc>
          <w:tcPr>
            <w:tcW w:w="992" w:type="dxa"/>
            <w:shd w:val="clear" w:color="auto" w:fill="auto"/>
          </w:tcPr>
          <w:p w14:paraId="1FEB2214" w14:textId="77777777" w:rsidR="00B2172E" w:rsidRPr="00015F57" w:rsidRDefault="00B2172E" w:rsidP="00995A35">
            <w:pPr>
              <w:jc w:val="center"/>
              <w:rPr>
                <w:b/>
                <w:sz w:val="20"/>
                <w:szCs w:val="20"/>
              </w:rPr>
            </w:pPr>
            <w:r w:rsidRPr="00015F57">
              <w:rPr>
                <w:b/>
                <w:sz w:val="20"/>
                <w:szCs w:val="20"/>
              </w:rPr>
              <w:t>PUNT.</w:t>
            </w:r>
          </w:p>
          <w:p w14:paraId="1A87161C" w14:textId="77777777" w:rsidR="00B2172E" w:rsidRPr="00015F57" w:rsidRDefault="00B2172E" w:rsidP="00995A35">
            <w:pPr>
              <w:jc w:val="center"/>
              <w:rPr>
                <w:b/>
                <w:sz w:val="20"/>
                <w:szCs w:val="20"/>
              </w:rPr>
            </w:pPr>
            <w:r w:rsidRPr="00015F57">
              <w:rPr>
                <w:b/>
                <w:sz w:val="20"/>
                <w:szCs w:val="20"/>
              </w:rPr>
              <w:t>ATTR</w:t>
            </w:r>
          </w:p>
        </w:tc>
      </w:tr>
      <w:tr w:rsidR="00B2172E" w:rsidRPr="00015F57" w14:paraId="08A34E94" w14:textId="77777777" w:rsidTr="00995A35">
        <w:trPr>
          <w:trHeight w:val="1837"/>
        </w:trPr>
        <w:tc>
          <w:tcPr>
            <w:tcW w:w="2376" w:type="dxa"/>
            <w:shd w:val="clear" w:color="auto" w:fill="auto"/>
          </w:tcPr>
          <w:p w14:paraId="6E698862" w14:textId="77777777" w:rsidR="00B2172E" w:rsidRPr="00015F57" w:rsidRDefault="00B2172E" w:rsidP="00995A35">
            <w:pPr>
              <w:autoSpaceDE w:val="0"/>
              <w:autoSpaceDN w:val="0"/>
              <w:adjustRightInd w:val="0"/>
              <w:rPr>
                <w:b/>
                <w:bCs/>
                <w:color w:val="0000FF"/>
                <w:sz w:val="20"/>
                <w:szCs w:val="20"/>
              </w:rPr>
            </w:pPr>
          </w:p>
          <w:p w14:paraId="61A214A8" w14:textId="77777777" w:rsidR="00B2172E" w:rsidRPr="00015F57" w:rsidRDefault="00B2172E" w:rsidP="00995A35">
            <w:pPr>
              <w:autoSpaceDE w:val="0"/>
              <w:autoSpaceDN w:val="0"/>
              <w:adjustRightInd w:val="0"/>
              <w:rPr>
                <w:b/>
                <w:bCs/>
                <w:color w:val="0000FF"/>
                <w:sz w:val="20"/>
                <w:szCs w:val="20"/>
              </w:rPr>
            </w:pPr>
            <w:r w:rsidRPr="00015F57">
              <w:rPr>
                <w:b/>
                <w:bCs/>
                <w:color w:val="0000FF"/>
                <w:sz w:val="20"/>
                <w:szCs w:val="20"/>
              </w:rPr>
              <w:t>Conoscenza ed</w:t>
            </w:r>
          </w:p>
          <w:p w14:paraId="21FF5104" w14:textId="77777777" w:rsidR="00B2172E" w:rsidRPr="00015F57" w:rsidRDefault="00B2172E" w:rsidP="00995A35">
            <w:pPr>
              <w:autoSpaceDE w:val="0"/>
              <w:autoSpaceDN w:val="0"/>
              <w:adjustRightInd w:val="0"/>
              <w:rPr>
                <w:b/>
                <w:bCs/>
                <w:color w:val="0000FF"/>
                <w:sz w:val="20"/>
                <w:szCs w:val="20"/>
              </w:rPr>
            </w:pPr>
            <w:r w:rsidRPr="00015F57">
              <w:rPr>
                <w:b/>
                <w:bCs/>
                <w:color w:val="0000FF"/>
                <w:sz w:val="20"/>
                <w:szCs w:val="20"/>
              </w:rPr>
              <w:t>applicazione delle regole</w:t>
            </w:r>
          </w:p>
          <w:p w14:paraId="5AD3D414" w14:textId="77777777" w:rsidR="00B2172E" w:rsidRPr="00015F57" w:rsidRDefault="00B2172E" w:rsidP="00995A35">
            <w:pPr>
              <w:autoSpaceDE w:val="0"/>
              <w:autoSpaceDN w:val="0"/>
              <w:adjustRightInd w:val="0"/>
              <w:rPr>
                <w:b/>
                <w:bCs/>
                <w:color w:val="0000FF"/>
                <w:sz w:val="20"/>
                <w:szCs w:val="20"/>
              </w:rPr>
            </w:pPr>
            <w:r w:rsidRPr="00015F57">
              <w:rPr>
                <w:b/>
                <w:bCs/>
                <w:color w:val="0000FF"/>
                <w:sz w:val="20"/>
                <w:szCs w:val="20"/>
              </w:rPr>
              <w:t>di base per la realizzazione del cartamodello</w:t>
            </w:r>
          </w:p>
        </w:tc>
        <w:tc>
          <w:tcPr>
            <w:tcW w:w="2835" w:type="dxa"/>
            <w:shd w:val="clear" w:color="auto" w:fill="auto"/>
          </w:tcPr>
          <w:p w14:paraId="0B7BE40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2AE69A9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6BC5240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50377C9"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711714B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1D81866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D0D9E3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E7C8A49"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6AD2039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5E06F0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5E0F473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0B2BD84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C14163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19A45B2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514A8D1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4145B1E"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0BF84F9D" w14:textId="77777777" w:rsidR="00B2172E" w:rsidRPr="00015F57" w:rsidRDefault="00B2172E" w:rsidP="00995A35">
            <w:pPr>
              <w:rPr>
                <w:b/>
                <w:bCs/>
                <w:sz w:val="20"/>
                <w:szCs w:val="20"/>
              </w:rPr>
            </w:pPr>
            <w:r w:rsidRPr="00015F57">
              <w:rPr>
                <w:b/>
                <w:bCs/>
                <w:sz w:val="20"/>
                <w:szCs w:val="20"/>
              </w:rPr>
              <w:t>0.75</w:t>
            </w:r>
          </w:p>
          <w:p w14:paraId="5012F8F9" w14:textId="77777777" w:rsidR="00B2172E" w:rsidRPr="00015F57" w:rsidRDefault="00B2172E" w:rsidP="00995A35">
            <w:pPr>
              <w:rPr>
                <w:b/>
                <w:bCs/>
                <w:sz w:val="20"/>
                <w:szCs w:val="20"/>
              </w:rPr>
            </w:pPr>
            <w:r w:rsidRPr="00015F57">
              <w:rPr>
                <w:b/>
                <w:bCs/>
                <w:sz w:val="20"/>
                <w:szCs w:val="20"/>
              </w:rPr>
              <w:t>1</w:t>
            </w:r>
          </w:p>
          <w:p w14:paraId="02E6587B" w14:textId="77777777" w:rsidR="00B2172E" w:rsidRPr="00015F57" w:rsidRDefault="00B2172E" w:rsidP="00995A35">
            <w:pPr>
              <w:rPr>
                <w:b/>
                <w:bCs/>
                <w:sz w:val="20"/>
                <w:szCs w:val="20"/>
              </w:rPr>
            </w:pPr>
            <w:r w:rsidRPr="00015F57">
              <w:rPr>
                <w:b/>
                <w:bCs/>
                <w:sz w:val="20"/>
                <w:szCs w:val="20"/>
              </w:rPr>
              <w:t>1.25</w:t>
            </w:r>
          </w:p>
          <w:p w14:paraId="59DD0900" w14:textId="77777777" w:rsidR="00B2172E" w:rsidRPr="00015F57" w:rsidRDefault="00B2172E" w:rsidP="00995A35">
            <w:pPr>
              <w:rPr>
                <w:b/>
                <w:bCs/>
                <w:sz w:val="20"/>
                <w:szCs w:val="20"/>
              </w:rPr>
            </w:pPr>
            <w:r w:rsidRPr="00015F57">
              <w:rPr>
                <w:b/>
                <w:bCs/>
                <w:sz w:val="20"/>
                <w:szCs w:val="20"/>
              </w:rPr>
              <w:t>1.5</w:t>
            </w:r>
          </w:p>
          <w:p w14:paraId="0FAF2630" w14:textId="77777777" w:rsidR="00B2172E" w:rsidRPr="00015F57" w:rsidRDefault="00B2172E" w:rsidP="00995A35">
            <w:pPr>
              <w:rPr>
                <w:b/>
                <w:bCs/>
                <w:sz w:val="20"/>
                <w:szCs w:val="20"/>
              </w:rPr>
            </w:pPr>
            <w:r w:rsidRPr="00015F57">
              <w:rPr>
                <w:b/>
                <w:bCs/>
                <w:sz w:val="20"/>
                <w:szCs w:val="20"/>
              </w:rPr>
              <w:t>1.75</w:t>
            </w:r>
          </w:p>
          <w:p w14:paraId="4D58BA1B" w14:textId="77777777" w:rsidR="00B2172E" w:rsidRPr="00015F57" w:rsidRDefault="00B2172E" w:rsidP="00995A35">
            <w:pPr>
              <w:rPr>
                <w:b/>
                <w:bCs/>
                <w:sz w:val="20"/>
                <w:szCs w:val="20"/>
              </w:rPr>
            </w:pPr>
            <w:r w:rsidRPr="00015F57">
              <w:rPr>
                <w:b/>
                <w:bCs/>
                <w:sz w:val="20"/>
                <w:szCs w:val="20"/>
              </w:rPr>
              <w:t>2</w:t>
            </w:r>
          </w:p>
          <w:p w14:paraId="5FE88043" w14:textId="77777777" w:rsidR="00B2172E" w:rsidRPr="00015F57" w:rsidRDefault="00B2172E" w:rsidP="00995A35">
            <w:pPr>
              <w:rPr>
                <w:b/>
                <w:bCs/>
                <w:sz w:val="20"/>
                <w:szCs w:val="20"/>
              </w:rPr>
            </w:pPr>
            <w:r w:rsidRPr="00015F57">
              <w:rPr>
                <w:b/>
                <w:bCs/>
                <w:sz w:val="20"/>
                <w:szCs w:val="20"/>
              </w:rPr>
              <w:t>2.25</w:t>
            </w:r>
          </w:p>
          <w:p w14:paraId="758D7E1A" w14:textId="77777777" w:rsidR="00B2172E" w:rsidRPr="00015F57" w:rsidRDefault="00B2172E" w:rsidP="00995A35">
            <w:pPr>
              <w:rPr>
                <w:sz w:val="20"/>
                <w:szCs w:val="20"/>
              </w:rPr>
            </w:pPr>
            <w:r w:rsidRPr="00015F57">
              <w:rPr>
                <w:b/>
                <w:bCs/>
                <w:sz w:val="20"/>
                <w:szCs w:val="20"/>
              </w:rPr>
              <w:t>2.5</w:t>
            </w:r>
          </w:p>
        </w:tc>
        <w:tc>
          <w:tcPr>
            <w:tcW w:w="851" w:type="dxa"/>
            <w:shd w:val="clear" w:color="auto" w:fill="auto"/>
          </w:tcPr>
          <w:p w14:paraId="502B9DA3" w14:textId="77777777" w:rsidR="00B2172E" w:rsidRPr="00015F57" w:rsidRDefault="00B2172E" w:rsidP="00995A35">
            <w:pPr>
              <w:jc w:val="center"/>
              <w:rPr>
                <w:b/>
                <w:bCs/>
                <w:sz w:val="20"/>
                <w:szCs w:val="20"/>
              </w:rPr>
            </w:pPr>
          </w:p>
          <w:p w14:paraId="344B4929" w14:textId="77777777" w:rsidR="00B2172E" w:rsidRPr="00015F57" w:rsidRDefault="00B2172E" w:rsidP="00995A35">
            <w:pPr>
              <w:jc w:val="center"/>
              <w:rPr>
                <w:b/>
                <w:bCs/>
                <w:sz w:val="20"/>
                <w:szCs w:val="20"/>
              </w:rPr>
            </w:pPr>
          </w:p>
          <w:p w14:paraId="474286A8" w14:textId="77777777" w:rsidR="00B2172E" w:rsidRPr="00015F57" w:rsidRDefault="00B2172E" w:rsidP="00995A35">
            <w:pPr>
              <w:jc w:val="center"/>
              <w:rPr>
                <w:b/>
                <w:bCs/>
                <w:sz w:val="20"/>
                <w:szCs w:val="20"/>
              </w:rPr>
            </w:pPr>
          </w:p>
          <w:p w14:paraId="5E34AFEC" w14:textId="77777777" w:rsidR="00B2172E" w:rsidRPr="00015F57" w:rsidRDefault="00B2172E" w:rsidP="00995A35">
            <w:pPr>
              <w:jc w:val="center"/>
              <w:rPr>
                <w:b/>
                <w:bCs/>
                <w:sz w:val="20"/>
                <w:szCs w:val="20"/>
              </w:rPr>
            </w:pPr>
            <w:r w:rsidRPr="00015F57">
              <w:rPr>
                <w:b/>
                <w:bCs/>
                <w:sz w:val="20"/>
                <w:szCs w:val="20"/>
              </w:rPr>
              <w:t>2.5</w:t>
            </w:r>
          </w:p>
          <w:p w14:paraId="264DE939" w14:textId="77777777" w:rsidR="00B2172E" w:rsidRPr="00015F57" w:rsidRDefault="00B2172E" w:rsidP="00995A35">
            <w:pPr>
              <w:jc w:val="center"/>
              <w:rPr>
                <w:sz w:val="20"/>
                <w:szCs w:val="20"/>
              </w:rPr>
            </w:pPr>
          </w:p>
        </w:tc>
        <w:tc>
          <w:tcPr>
            <w:tcW w:w="992" w:type="dxa"/>
            <w:shd w:val="clear" w:color="auto" w:fill="auto"/>
          </w:tcPr>
          <w:p w14:paraId="15F8E62F" w14:textId="77777777" w:rsidR="00B2172E" w:rsidRPr="00015F57" w:rsidRDefault="00B2172E" w:rsidP="00995A35">
            <w:pPr>
              <w:rPr>
                <w:sz w:val="20"/>
                <w:szCs w:val="20"/>
              </w:rPr>
            </w:pPr>
          </w:p>
        </w:tc>
      </w:tr>
      <w:tr w:rsidR="00B2172E" w:rsidRPr="00015F57" w14:paraId="73348907" w14:textId="77777777" w:rsidTr="00995A35">
        <w:trPr>
          <w:trHeight w:val="1269"/>
        </w:trPr>
        <w:tc>
          <w:tcPr>
            <w:tcW w:w="2376" w:type="dxa"/>
            <w:shd w:val="clear" w:color="auto" w:fill="auto"/>
          </w:tcPr>
          <w:p w14:paraId="7C0A2B66" w14:textId="77777777" w:rsidR="00B2172E" w:rsidRPr="00015F57" w:rsidRDefault="00B2172E" w:rsidP="00995A35">
            <w:pPr>
              <w:autoSpaceDE w:val="0"/>
              <w:autoSpaceDN w:val="0"/>
              <w:adjustRightInd w:val="0"/>
              <w:rPr>
                <w:b/>
                <w:bCs/>
                <w:color w:val="0000FF"/>
                <w:sz w:val="20"/>
                <w:szCs w:val="20"/>
              </w:rPr>
            </w:pPr>
          </w:p>
          <w:p w14:paraId="2D2FEBA1" w14:textId="77777777" w:rsidR="00B2172E" w:rsidRPr="00015F57" w:rsidRDefault="00B2172E" w:rsidP="00995A35">
            <w:pPr>
              <w:autoSpaceDE w:val="0"/>
              <w:autoSpaceDN w:val="0"/>
              <w:adjustRightInd w:val="0"/>
              <w:rPr>
                <w:sz w:val="20"/>
                <w:szCs w:val="20"/>
              </w:rPr>
            </w:pPr>
            <w:r w:rsidRPr="00015F57">
              <w:rPr>
                <w:b/>
                <w:bCs/>
                <w:color w:val="0000FF"/>
                <w:sz w:val="20"/>
                <w:szCs w:val="20"/>
              </w:rPr>
              <w:t>Conoscenza ed applicazione delle regole per l’interpretazione in chiave modellistica del figurino di moda e trasformazione del grafico base</w:t>
            </w:r>
          </w:p>
        </w:tc>
        <w:tc>
          <w:tcPr>
            <w:tcW w:w="2835" w:type="dxa"/>
            <w:shd w:val="clear" w:color="auto" w:fill="auto"/>
          </w:tcPr>
          <w:p w14:paraId="226F57D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24893FC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40606E0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4E69562F"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A1C34E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67261DA4"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C4BFE5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A69EAD6"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C62DE4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57F6D92F"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3F6B62B"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1AB75E26"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7A3991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2A340309"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28652C4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4C60D951"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A7DC860" w14:textId="77777777" w:rsidR="00B2172E" w:rsidRPr="00015F57" w:rsidRDefault="00B2172E" w:rsidP="00995A35">
            <w:pPr>
              <w:rPr>
                <w:b/>
                <w:bCs/>
                <w:sz w:val="20"/>
                <w:szCs w:val="20"/>
              </w:rPr>
            </w:pPr>
            <w:r w:rsidRPr="00015F57">
              <w:rPr>
                <w:b/>
                <w:bCs/>
                <w:sz w:val="20"/>
                <w:szCs w:val="20"/>
              </w:rPr>
              <w:t>0.45</w:t>
            </w:r>
          </w:p>
          <w:p w14:paraId="067CDD73" w14:textId="77777777" w:rsidR="00B2172E" w:rsidRPr="00015F57" w:rsidRDefault="00B2172E" w:rsidP="00995A35">
            <w:pPr>
              <w:rPr>
                <w:b/>
                <w:bCs/>
                <w:sz w:val="20"/>
                <w:szCs w:val="20"/>
              </w:rPr>
            </w:pPr>
            <w:r w:rsidRPr="00015F57">
              <w:rPr>
                <w:b/>
                <w:bCs/>
                <w:sz w:val="20"/>
                <w:szCs w:val="20"/>
              </w:rPr>
              <w:t>1.8</w:t>
            </w:r>
          </w:p>
          <w:p w14:paraId="7F483EB2" w14:textId="77777777" w:rsidR="00B2172E" w:rsidRPr="00015F57" w:rsidRDefault="00B2172E" w:rsidP="00995A35">
            <w:pPr>
              <w:rPr>
                <w:b/>
                <w:bCs/>
                <w:sz w:val="20"/>
                <w:szCs w:val="20"/>
              </w:rPr>
            </w:pPr>
            <w:r w:rsidRPr="00015F57">
              <w:rPr>
                <w:b/>
                <w:bCs/>
                <w:sz w:val="20"/>
                <w:szCs w:val="20"/>
              </w:rPr>
              <w:t>2.25</w:t>
            </w:r>
          </w:p>
          <w:p w14:paraId="119A1C2B" w14:textId="77777777" w:rsidR="00B2172E" w:rsidRPr="00015F57" w:rsidRDefault="00B2172E" w:rsidP="00995A35">
            <w:pPr>
              <w:rPr>
                <w:b/>
                <w:bCs/>
                <w:sz w:val="20"/>
                <w:szCs w:val="20"/>
              </w:rPr>
            </w:pPr>
            <w:r w:rsidRPr="00015F57">
              <w:rPr>
                <w:b/>
                <w:bCs/>
                <w:sz w:val="20"/>
                <w:szCs w:val="20"/>
              </w:rPr>
              <w:t>2.7</w:t>
            </w:r>
          </w:p>
          <w:p w14:paraId="60374781" w14:textId="77777777" w:rsidR="00B2172E" w:rsidRPr="00015F57" w:rsidRDefault="00B2172E" w:rsidP="00995A35">
            <w:pPr>
              <w:rPr>
                <w:b/>
                <w:bCs/>
                <w:sz w:val="20"/>
                <w:szCs w:val="20"/>
              </w:rPr>
            </w:pPr>
            <w:r w:rsidRPr="00015F57">
              <w:rPr>
                <w:b/>
                <w:bCs/>
                <w:sz w:val="20"/>
                <w:szCs w:val="20"/>
              </w:rPr>
              <w:t>3.15</w:t>
            </w:r>
          </w:p>
          <w:p w14:paraId="43BF0E4F" w14:textId="77777777" w:rsidR="00B2172E" w:rsidRPr="00015F57" w:rsidRDefault="00B2172E" w:rsidP="00995A35">
            <w:pPr>
              <w:rPr>
                <w:b/>
                <w:bCs/>
                <w:sz w:val="20"/>
                <w:szCs w:val="20"/>
              </w:rPr>
            </w:pPr>
            <w:r w:rsidRPr="00015F57">
              <w:rPr>
                <w:b/>
                <w:bCs/>
                <w:sz w:val="20"/>
                <w:szCs w:val="20"/>
              </w:rPr>
              <w:t>3.6</w:t>
            </w:r>
          </w:p>
          <w:p w14:paraId="1394BC80" w14:textId="77777777" w:rsidR="00B2172E" w:rsidRPr="00015F57" w:rsidRDefault="00B2172E" w:rsidP="00995A35">
            <w:pPr>
              <w:rPr>
                <w:b/>
                <w:bCs/>
                <w:sz w:val="20"/>
                <w:szCs w:val="20"/>
              </w:rPr>
            </w:pPr>
            <w:r w:rsidRPr="00015F57">
              <w:rPr>
                <w:b/>
                <w:bCs/>
                <w:sz w:val="20"/>
                <w:szCs w:val="20"/>
              </w:rPr>
              <w:t>4.05</w:t>
            </w:r>
          </w:p>
          <w:p w14:paraId="4C103F22" w14:textId="77777777" w:rsidR="00B2172E" w:rsidRPr="00015F57" w:rsidRDefault="00B2172E" w:rsidP="00995A35">
            <w:pPr>
              <w:rPr>
                <w:sz w:val="20"/>
                <w:szCs w:val="20"/>
              </w:rPr>
            </w:pPr>
            <w:r w:rsidRPr="00015F57">
              <w:rPr>
                <w:b/>
                <w:bCs/>
                <w:sz w:val="20"/>
                <w:szCs w:val="20"/>
              </w:rPr>
              <w:t>4.5</w:t>
            </w:r>
          </w:p>
        </w:tc>
        <w:tc>
          <w:tcPr>
            <w:tcW w:w="851" w:type="dxa"/>
            <w:shd w:val="clear" w:color="auto" w:fill="auto"/>
          </w:tcPr>
          <w:p w14:paraId="2652E3E1" w14:textId="77777777" w:rsidR="00B2172E" w:rsidRPr="00015F57" w:rsidRDefault="00B2172E" w:rsidP="00995A35">
            <w:pPr>
              <w:jc w:val="center"/>
              <w:rPr>
                <w:sz w:val="20"/>
                <w:szCs w:val="20"/>
              </w:rPr>
            </w:pPr>
          </w:p>
          <w:p w14:paraId="54FCF120" w14:textId="77777777" w:rsidR="00B2172E" w:rsidRPr="00015F57" w:rsidRDefault="00B2172E" w:rsidP="00995A35">
            <w:pPr>
              <w:jc w:val="center"/>
              <w:rPr>
                <w:sz w:val="20"/>
                <w:szCs w:val="20"/>
              </w:rPr>
            </w:pPr>
          </w:p>
          <w:p w14:paraId="06BB2FEC" w14:textId="77777777" w:rsidR="00B2172E" w:rsidRPr="00015F57" w:rsidRDefault="00B2172E" w:rsidP="00995A35">
            <w:pPr>
              <w:jc w:val="center"/>
              <w:rPr>
                <w:sz w:val="20"/>
                <w:szCs w:val="20"/>
              </w:rPr>
            </w:pPr>
          </w:p>
          <w:p w14:paraId="562A154C" w14:textId="77777777" w:rsidR="00B2172E" w:rsidRPr="00015F57" w:rsidRDefault="00B2172E" w:rsidP="00995A35">
            <w:pPr>
              <w:jc w:val="center"/>
              <w:rPr>
                <w:b/>
                <w:sz w:val="20"/>
                <w:szCs w:val="20"/>
              </w:rPr>
            </w:pPr>
            <w:r w:rsidRPr="00015F57">
              <w:rPr>
                <w:b/>
                <w:sz w:val="20"/>
                <w:szCs w:val="20"/>
              </w:rPr>
              <w:t>4.5</w:t>
            </w:r>
          </w:p>
        </w:tc>
        <w:tc>
          <w:tcPr>
            <w:tcW w:w="992" w:type="dxa"/>
            <w:shd w:val="clear" w:color="auto" w:fill="auto"/>
          </w:tcPr>
          <w:p w14:paraId="277FF707" w14:textId="77777777" w:rsidR="00B2172E" w:rsidRPr="00015F57" w:rsidRDefault="00B2172E" w:rsidP="00995A35">
            <w:pPr>
              <w:rPr>
                <w:sz w:val="20"/>
                <w:szCs w:val="20"/>
              </w:rPr>
            </w:pPr>
          </w:p>
        </w:tc>
      </w:tr>
      <w:tr w:rsidR="00B2172E" w:rsidRPr="00015F57" w14:paraId="68C0DDDB" w14:textId="77777777" w:rsidTr="00995A35">
        <w:trPr>
          <w:trHeight w:val="2257"/>
        </w:trPr>
        <w:tc>
          <w:tcPr>
            <w:tcW w:w="2376" w:type="dxa"/>
            <w:shd w:val="clear" w:color="auto" w:fill="auto"/>
          </w:tcPr>
          <w:p w14:paraId="4179C84E" w14:textId="77777777" w:rsidR="00B2172E" w:rsidRPr="00015F57" w:rsidRDefault="00B2172E" w:rsidP="00995A35">
            <w:pPr>
              <w:autoSpaceDE w:val="0"/>
              <w:autoSpaceDN w:val="0"/>
              <w:adjustRightInd w:val="0"/>
              <w:rPr>
                <w:b/>
                <w:bCs/>
                <w:color w:val="0000FF"/>
                <w:sz w:val="20"/>
                <w:szCs w:val="20"/>
              </w:rPr>
            </w:pPr>
          </w:p>
          <w:p w14:paraId="78062E6D" w14:textId="154D812F" w:rsidR="00B2172E" w:rsidRPr="00015F57" w:rsidRDefault="00532C50" w:rsidP="00532C50">
            <w:pPr>
              <w:rPr>
                <w:sz w:val="20"/>
                <w:szCs w:val="20"/>
              </w:rPr>
            </w:pPr>
            <w:r>
              <w:rPr>
                <w:b/>
                <w:bCs/>
                <w:color w:val="0000FF"/>
                <w:sz w:val="20"/>
                <w:szCs w:val="20"/>
              </w:rPr>
              <w:t>Rilevamento delle sagome in carta</w:t>
            </w:r>
            <w:r w:rsidR="00B2172E" w:rsidRPr="00015F57">
              <w:rPr>
                <w:b/>
                <w:bCs/>
                <w:color w:val="0000FF"/>
                <w:sz w:val="20"/>
                <w:szCs w:val="20"/>
              </w:rPr>
              <w:t xml:space="preserve"> delle parti componenti il capo di abbigliamento </w:t>
            </w:r>
          </w:p>
        </w:tc>
        <w:tc>
          <w:tcPr>
            <w:tcW w:w="2835" w:type="dxa"/>
            <w:shd w:val="clear" w:color="auto" w:fill="auto"/>
          </w:tcPr>
          <w:p w14:paraId="2030007D"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6C8F7CA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57AEB45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64495022"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B942315"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D12CAB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4F7086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40AF771"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43C38C9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3FF50480"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35BA6A3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4B894693"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C654EA4"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0586D03C"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FEF3B9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7CD75EE"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60320B25" w14:textId="77777777" w:rsidR="00B2172E" w:rsidRPr="00015F57" w:rsidRDefault="00B2172E" w:rsidP="00995A35">
            <w:pPr>
              <w:jc w:val="center"/>
              <w:rPr>
                <w:b/>
                <w:bCs/>
                <w:sz w:val="20"/>
                <w:szCs w:val="20"/>
              </w:rPr>
            </w:pPr>
            <w:r w:rsidRPr="00015F57">
              <w:rPr>
                <w:b/>
                <w:bCs/>
                <w:sz w:val="20"/>
                <w:szCs w:val="20"/>
              </w:rPr>
              <w:t>0.6</w:t>
            </w:r>
          </w:p>
          <w:p w14:paraId="7AE2628E" w14:textId="77777777" w:rsidR="00B2172E" w:rsidRPr="00015F57" w:rsidRDefault="00B2172E" w:rsidP="00995A35">
            <w:pPr>
              <w:jc w:val="center"/>
              <w:rPr>
                <w:b/>
                <w:bCs/>
                <w:sz w:val="20"/>
                <w:szCs w:val="20"/>
              </w:rPr>
            </w:pPr>
            <w:r w:rsidRPr="00015F57">
              <w:rPr>
                <w:b/>
                <w:bCs/>
                <w:sz w:val="20"/>
                <w:szCs w:val="20"/>
              </w:rPr>
              <w:t>0.8</w:t>
            </w:r>
          </w:p>
          <w:p w14:paraId="59EBD2CD" w14:textId="77777777" w:rsidR="00B2172E" w:rsidRPr="00015F57" w:rsidRDefault="00B2172E" w:rsidP="00995A35">
            <w:pPr>
              <w:jc w:val="center"/>
              <w:rPr>
                <w:b/>
                <w:bCs/>
                <w:sz w:val="20"/>
                <w:szCs w:val="20"/>
              </w:rPr>
            </w:pPr>
            <w:r w:rsidRPr="00015F57">
              <w:rPr>
                <w:b/>
                <w:bCs/>
                <w:sz w:val="20"/>
                <w:szCs w:val="20"/>
              </w:rPr>
              <w:t>1</w:t>
            </w:r>
          </w:p>
          <w:p w14:paraId="4702EDFF" w14:textId="77777777" w:rsidR="00B2172E" w:rsidRPr="00015F57" w:rsidRDefault="00B2172E" w:rsidP="00995A35">
            <w:pPr>
              <w:jc w:val="center"/>
              <w:rPr>
                <w:b/>
                <w:bCs/>
                <w:sz w:val="20"/>
                <w:szCs w:val="20"/>
              </w:rPr>
            </w:pPr>
            <w:r w:rsidRPr="00015F57">
              <w:rPr>
                <w:b/>
                <w:bCs/>
                <w:sz w:val="20"/>
                <w:szCs w:val="20"/>
              </w:rPr>
              <w:t>1.2</w:t>
            </w:r>
          </w:p>
          <w:p w14:paraId="56711C36" w14:textId="77777777" w:rsidR="00B2172E" w:rsidRPr="00015F57" w:rsidRDefault="00B2172E" w:rsidP="00995A35">
            <w:pPr>
              <w:jc w:val="center"/>
              <w:rPr>
                <w:b/>
                <w:bCs/>
                <w:sz w:val="20"/>
                <w:szCs w:val="20"/>
              </w:rPr>
            </w:pPr>
            <w:r w:rsidRPr="00015F57">
              <w:rPr>
                <w:b/>
                <w:bCs/>
                <w:sz w:val="20"/>
                <w:szCs w:val="20"/>
              </w:rPr>
              <w:t>1.4</w:t>
            </w:r>
          </w:p>
          <w:p w14:paraId="4C5435E2" w14:textId="77777777" w:rsidR="00B2172E" w:rsidRPr="00015F57" w:rsidRDefault="00B2172E" w:rsidP="00995A35">
            <w:pPr>
              <w:jc w:val="center"/>
              <w:rPr>
                <w:b/>
                <w:bCs/>
                <w:sz w:val="20"/>
                <w:szCs w:val="20"/>
              </w:rPr>
            </w:pPr>
            <w:r w:rsidRPr="00015F57">
              <w:rPr>
                <w:b/>
                <w:bCs/>
                <w:sz w:val="20"/>
                <w:szCs w:val="20"/>
              </w:rPr>
              <w:t>1.6</w:t>
            </w:r>
          </w:p>
          <w:p w14:paraId="55A3F904" w14:textId="77777777" w:rsidR="00B2172E" w:rsidRPr="00015F57" w:rsidRDefault="00B2172E" w:rsidP="00995A35">
            <w:pPr>
              <w:jc w:val="center"/>
              <w:rPr>
                <w:b/>
                <w:bCs/>
                <w:sz w:val="20"/>
                <w:szCs w:val="20"/>
              </w:rPr>
            </w:pPr>
            <w:r w:rsidRPr="00015F57">
              <w:rPr>
                <w:b/>
                <w:bCs/>
                <w:sz w:val="20"/>
                <w:szCs w:val="20"/>
              </w:rPr>
              <w:t>1.8</w:t>
            </w:r>
          </w:p>
          <w:p w14:paraId="0E94E719" w14:textId="77777777" w:rsidR="00B2172E" w:rsidRPr="00015F57" w:rsidRDefault="00B2172E" w:rsidP="00995A35">
            <w:pPr>
              <w:jc w:val="center"/>
              <w:rPr>
                <w:sz w:val="20"/>
                <w:szCs w:val="20"/>
              </w:rPr>
            </w:pPr>
            <w:r w:rsidRPr="00015F57">
              <w:rPr>
                <w:b/>
                <w:bCs/>
                <w:sz w:val="20"/>
                <w:szCs w:val="20"/>
              </w:rPr>
              <w:t>2</w:t>
            </w:r>
          </w:p>
        </w:tc>
        <w:tc>
          <w:tcPr>
            <w:tcW w:w="851" w:type="dxa"/>
            <w:shd w:val="clear" w:color="auto" w:fill="auto"/>
          </w:tcPr>
          <w:p w14:paraId="017258FE" w14:textId="77777777" w:rsidR="00B2172E" w:rsidRPr="00015F57" w:rsidRDefault="00B2172E" w:rsidP="00995A35">
            <w:pPr>
              <w:jc w:val="center"/>
              <w:rPr>
                <w:sz w:val="20"/>
                <w:szCs w:val="20"/>
              </w:rPr>
            </w:pPr>
          </w:p>
          <w:p w14:paraId="1ACCB083" w14:textId="77777777" w:rsidR="00B2172E" w:rsidRPr="00015F57" w:rsidRDefault="00B2172E" w:rsidP="00995A35">
            <w:pPr>
              <w:jc w:val="center"/>
              <w:rPr>
                <w:sz w:val="20"/>
                <w:szCs w:val="20"/>
              </w:rPr>
            </w:pPr>
          </w:p>
          <w:p w14:paraId="399C59D3" w14:textId="77777777" w:rsidR="00B2172E" w:rsidRPr="00015F57" w:rsidRDefault="00B2172E" w:rsidP="00995A35">
            <w:pPr>
              <w:jc w:val="center"/>
              <w:rPr>
                <w:sz w:val="20"/>
                <w:szCs w:val="20"/>
              </w:rPr>
            </w:pPr>
          </w:p>
          <w:p w14:paraId="3E2EB687" w14:textId="77777777" w:rsidR="00B2172E" w:rsidRPr="00015F57" w:rsidRDefault="00B2172E" w:rsidP="00995A35">
            <w:pPr>
              <w:jc w:val="center"/>
              <w:rPr>
                <w:sz w:val="20"/>
                <w:szCs w:val="20"/>
              </w:rPr>
            </w:pPr>
          </w:p>
          <w:p w14:paraId="211D2420" w14:textId="77777777" w:rsidR="00B2172E" w:rsidRPr="00015F57" w:rsidRDefault="00B2172E" w:rsidP="00995A35">
            <w:pPr>
              <w:jc w:val="center"/>
              <w:rPr>
                <w:b/>
                <w:sz w:val="20"/>
                <w:szCs w:val="20"/>
              </w:rPr>
            </w:pPr>
            <w:r w:rsidRPr="00015F57">
              <w:rPr>
                <w:b/>
                <w:sz w:val="20"/>
                <w:szCs w:val="20"/>
              </w:rPr>
              <w:t>2</w:t>
            </w:r>
          </w:p>
        </w:tc>
        <w:tc>
          <w:tcPr>
            <w:tcW w:w="992" w:type="dxa"/>
            <w:shd w:val="clear" w:color="auto" w:fill="auto"/>
          </w:tcPr>
          <w:p w14:paraId="75FF933F" w14:textId="77777777" w:rsidR="00B2172E" w:rsidRPr="00015F57" w:rsidRDefault="00B2172E" w:rsidP="00995A35">
            <w:pPr>
              <w:rPr>
                <w:sz w:val="20"/>
                <w:szCs w:val="20"/>
              </w:rPr>
            </w:pPr>
          </w:p>
        </w:tc>
      </w:tr>
      <w:tr w:rsidR="00B2172E" w:rsidRPr="00015F57" w14:paraId="60CCD834" w14:textId="77777777" w:rsidTr="00995A35">
        <w:trPr>
          <w:trHeight w:val="1127"/>
        </w:trPr>
        <w:tc>
          <w:tcPr>
            <w:tcW w:w="2376" w:type="dxa"/>
            <w:shd w:val="clear" w:color="auto" w:fill="auto"/>
          </w:tcPr>
          <w:p w14:paraId="4A0C1212" w14:textId="77777777" w:rsidR="00B2172E" w:rsidRPr="00015F57" w:rsidRDefault="00B2172E" w:rsidP="00995A35">
            <w:pPr>
              <w:autoSpaceDE w:val="0"/>
              <w:autoSpaceDN w:val="0"/>
              <w:adjustRightInd w:val="0"/>
              <w:rPr>
                <w:b/>
                <w:bCs/>
                <w:color w:val="0000FF"/>
                <w:sz w:val="20"/>
                <w:szCs w:val="20"/>
              </w:rPr>
            </w:pPr>
          </w:p>
          <w:p w14:paraId="4C1E0B83" w14:textId="6F4EDFF2" w:rsidR="00B2172E" w:rsidRPr="00015F57" w:rsidRDefault="00532C50" w:rsidP="00995A35">
            <w:pPr>
              <w:autoSpaceDE w:val="0"/>
              <w:autoSpaceDN w:val="0"/>
              <w:adjustRightInd w:val="0"/>
              <w:rPr>
                <w:b/>
                <w:bCs/>
                <w:color w:val="0000FF"/>
                <w:sz w:val="20"/>
                <w:szCs w:val="20"/>
              </w:rPr>
            </w:pPr>
            <w:r>
              <w:rPr>
                <w:b/>
                <w:bCs/>
                <w:color w:val="0000FF"/>
                <w:sz w:val="20"/>
                <w:szCs w:val="20"/>
              </w:rPr>
              <w:t xml:space="preserve">Presentazione, ordine, </w:t>
            </w:r>
            <w:r w:rsidR="00B2172E" w:rsidRPr="00015F57">
              <w:rPr>
                <w:b/>
                <w:bCs/>
                <w:color w:val="0000FF"/>
                <w:sz w:val="20"/>
                <w:szCs w:val="20"/>
              </w:rPr>
              <w:t xml:space="preserve"> e</w:t>
            </w:r>
          </w:p>
          <w:p w14:paraId="37AC8BAA" w14:textId="1CF335BF" w:rsidR="00B2172E" w:rsidRPr="00015F57" w:rsidRDefault="00B2172E" w:rsidP="00532C50">
            <w:pPr>
              <w:rPr>
                <w:sz w:val="20"/>
                <w:szCs w:val="20"/>
              </w:rPr>
            </w:pPr>
            <w:r w:rsidRPr="00015F57">
              <w:rPr>
                <w:b/>
                <w:bCs/>
                <w:color w:val="0000FF"/>
                <w:sz w:val="20"/>
                <w:szCs w:val="20"/>
              </w:rPr>
              <w:t>precisione del capo da realizzare</w:t>
            </w:r>
          </w:p>
        </w:tc>
        <w:tc>
          <w:tcPr>
            <w:tcW w:w="2835" w:type="dxa"/>
            <w:shd w:val="clear" w:color="auto" w:fill="auto"/>
          </w:tcPr>
          <w:p w14:paraId="7176C1E3"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3F90617"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336B9E7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42AAE351"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0DF7B16"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0881BA9C"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3E0AE50" w14:textId="77777777" w:rsidR="00B2172E" w:rsidRPr="00015F57" w:rsidRDefault="00B2172E" w:rsidP="00995A35">
            <w:pPr>
              <w:pStyle w:val="Paragrafoelenco"/>
              <w:numPr>
                <w:ilvl w:val="0"/>
                <w:numId w:val="22"/>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0D8C2362" w14:textId="77777777" w:rsidR="00B2172E" w:rsidRPr="00015F57" w:rsidRDefault="00B2172E" w:rsidP="00995A35">
            <w:pPr>
              <w:pStyle w:val="Paragrafoelenco"/>
              <w:numPr>
                <w:ilvl w:val="0"/>
                <w:numId w:val="22"/>
              </w:numPr>
              <w:spacing w:after="0" w:line="240" w:lineRule="auto"/>
              <w:rPr>
                <w:rFonts w:ascii="Times New Roman" w:hAnsi="Times New Roman"/>
                <w:sz w:val="20"/>
                <w:szCs w:val="20"/>
              </w:rPr>
            </w:pPr>
            <w:proofErr w:type="spellStart"/>
            <w:r w:rsidRPr="00015F57">
              <w:rPr>
                <w:rFonts w:ascii="Times New Roman" w:hAnsi="Times New Roman"/>
                <w:b/>
                <w:bCs/>
                <w:sz w:val="20"/>
                <w:szCs w:val="20"/>
              </w:rPr>
              <w:lastRenderedPageBreak/>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shd w:val="clear" w:color="auto" w:fill="auto"/>
          </w:tcPr>
          <w:p w14:paraId="543624DE"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lastRenderedPageBreak/>
              <w:t xml:space="preserve">Nettamente </w:t>
            </w:r>
            <w:proofErr w:type="spellStart"/>
            <w:r w:rsidRPr="00015F57">
              <w:rPr>
                <w:rFonts w:ascii="Times New Roman" w:hAnsi="Times New Roman"/>
                <w:b/>
                <w:bCs/>
                <w:sz w:val="20"/>
                <w:szCs w:val="20"/>
              </w:rPr>
              <w:t>scarso</w:t>
            </w:r>
            <w:proofErr w:type="spellEnd"/>
          </w:p>
          <w:p w14:paraId="3C31305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Scarso</w:t>
            </w:r>
          </w:p>
          <w:p w14:paraId="46175AD5"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Mediocre</w:t>
            </w:r>
          </w:p>
          <w:p w14:paraId="09047B31"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0BF6CA2A"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15B66C0D"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r w:rsidRPr="00015F57">
              <w:rPr>
                <w:rFonts w:ascii="Times New Roman" w:hAnsi="Times New Roman"/>
                <w:b/>
                <w:bCs/>
                <w:sz w:val="20"/>
                <w:szCs w:val="20"/>
              </w:rPr>
              <w:t>Buono</w:t>
            </w:r>
          </w:p>
          <w:p w14:paraId="125BEA72" w14:textId="77777777" w:rsidR="00B2172E" w:rsidRPr="00015F57" w:rsidRDefault="00B2172E" w:rsidP="00995A35">
            <w:pPr>
              <w:pStyle w:val="Paragrafoelenco"/>
              <w:numPr>
                <w:ilvl w:val="0"/>
                <w:numId w:val="23"/>
              </w:numPr>
              <w:autoSpaceDE w:val="0"/>
              <w:autoSpaceDN w:val="0"/>
              <w:adjustRightInd w:val="0"/>
              <w:spacing w:after="0" w:line="240" w:lineRule="auto"/>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B3DC1F9" w14:textId="77777777" w:rsidR="00B2172E" w:rsidRPr="00015F57" w:rsidRDefault="00B2172E" w:rsidP="00995A35">
            <w:pPr>
              <w:pStyle w:val="Paragrafoelenco"/>
              <w:numPr>
                <w:ilvl w:val="0"/>
                <w:numId w:val="23"/>
              </w:numPr>
              <w:spacing w:after="0" w:line="240" w:lineRule="auto"/>
              <w:rPr>
                <w:rFonts w:ascii="Times New Roman" w:hAnsi="Times New Roman"/>
                <w:sz w:val="20"/>
                <w:szCs w:val="20"/>
              </w:rPr>
            </w:pPr>
            <w:r w:rsidRPr="00015F57">
              <w:rPr>
                <w:rFonts w:ascii="Times New Roman" w:hAnsi="Times New Roman"/>
                <w:b/>
                <w:bCs/>
                <w:sz w:val="20"/>
                <w:szCs w:val="20"/>
              </w:rPr>
              <w:t>Ottimo</w:t>
            </w:r>
          </w:p>
        </w:tc>
        <w:tc>
          <w:tcPr>
            <w:tcW w:w="567" w:type="dxa"/>
            <w:shd w:val="clear" w:color="auto" w:fill="auto"/>
          </w:tcPr>
          <w:p w14:paraId="3B474DE4"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0.3</w:t>
            </w:r>
          </w:p>
          <w:p w14:paraId="3983F4FA"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0.4</w:t>
            </w:r>
          </w:p>
          <w:p w14:paraId="1659E9C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0.5</w:t>
            </w:r>
          </w:p>
          <w:p w14:paraId="126AFBD2"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0.6</w:t>
            </w:r>
          </w:p>
          <w:p w14:paraId="2D4B706C"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0.7</w:t>
            </w:r>
          </w:p>
          <w:p w14:paraId="42249D80"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0.8</w:t>
            </w:r>
          </w:p>
          <w:p w14:paraId="11BB0F2B" w14:textId="77777777" w:rsidR="00B2172E" w:rsidRPr="00015F57" w:rsidRDefault="00B2172E" w:rsidP="00995A35">
            <w:pPr>
              <w:autoSpaceDE w:val="0"/>
              <w:autoSpaceDN w:val="0"/>
              <w:adjustRightInd w:val="0"/>
              <w:jc w:val="center"/>
              <w:rPr>
                <w:b/>
                <w:bCs/>
                <w:sz w:val="20"/>
                <w:szCs w:val="20"/>
              </w:rPr>
            </w:pPr>
            <w:r w:rsidRPr="00015F57">
              <w:rPr>
                <w:b/>
                <w:bCs/>
                <w:sz w:val="20"/>
                <w:szCs w:val="20"/>
              </w:rPr>
              <w:t>0.9</w:t>
            </w:r>
          </w:p>
          <w:p w14:paraId="5041AC07" w14:textId="77777777" w:rsidR="00B2172E" w:rsidRPr="00015F57" w:rsidRDefault="00B2172E" w:rsidP="00995A35">
            <w:pPr>
              <w:autoSpaceDE w:val="0"/>
              <w:autoSpaceDN w:val="0"/>
              <w:adjustRightInd w:val="0"/>
              <w:jc w:val="center"/>
              <w:rPr>
                <w:sz w:val="20"/>
                <w:szCs w:val="20"/>
              </w:rPr>
            </w:pPr>
            <w:r w:rsidRPr="00015F57">
              <w:rPr>
                <w:b/>
                <w:bCs/>
                <w:sz w:val="20"/>
                <w:szCs w:val="20"/>
              </w:rPr>
              <w:t>1</w:t>
            </w:r>
          </w:p>
        </w:tc>
        <w:tc>
          <w:tcPr>
            <w:tcW w:w="851" w:type="dxa"/>
            <w:shd w:val="clear" w:color="auto" w:fill="auto"/>
          </w:tcPr>
          <w:p w14:paraId="0271665B" w14:textId="77777777" w:rsidR="00B2172E" w:rsidRPr="00015F57" w:rsidRDefault="00B2172E" w:rsidP="00995A35">
            <w:pPr>
              <w:jc w:val="center"/>
              <w:rPr>
                <w:b/>
                <w:sz w:val="20"/>
                <w:szCs w:val="20"/>
              </w:rPr>
            </w:pPr>
          </w:p>
          <w:p w14:paraId="5370746B" w14:textId="77777777" w:rsidR="00B2172E" w:rsidRPr="00015F57" w:rsidRDefault="00B2172E" w:rsidP="00995A35">
            <w:pPr>
              <w:jc w:val="center"/>
              <w:rPr>
                <w:b/>
                <w:sz w:val="20"/>
                <w:szCs w:val="20"/>
              </w:rPr>
            </w:pPr>
          </w:p>
          <w:p w14:paraId="1C2F1207" w14:textId="77777777" w:rsidR="00B2172E" w:rsidRPr="00015F57" w:rsidRDefault="00B2172E" w:rsidP="00995A35">
            <w:pPr>
              <w:jc w:val="center"/>
              <w:rPr>
                <w:b/>
                <w:sz w:val="20"/>
                <w:szCs w:val="20"/>
              </w:rPr>
            </w:pPr>
          </w:p>
          <w:p w14:paraId="54D36943" w14:textId="77777777" w:rsidR="00B2172E" w:rsidRPr="00015F57" w:rsidRDefault="00B2172E" w:rsidP="00995A35">
            <w:pPr>
              <w:jc w:val="center"/>
              <w:rPr>
                <w:b/>
                <w:sz w:val="20"/>
                <w:szCs w:val="20"/>
              </w:rPr>
            </w:pPr>
            <w:r w:rsidRPr="00015F57">
              <w:rPr>
                <w:b/>
                <w:sz w:val="20"/>
                <w:szCs w:val="20"/>
              </w:rPr>
              <w:t>1</w:t>
            </w:r>
          </w:p>
        </w:tc>
        <w:tc>
          <w:tcPr>
            <w:tcW w:w="992" w:type="dxa"/>
            <w:shd w:val="clear" w:color="auto" w:fill="auto"/>
          </w:tcPr>
          <w:p w14:paraId="4D7A1D8F" w14:textId="77777777" w:rsidR="00B2172E" w:rsidRPr="00015F57" w:rsidRDefault="00B2172E" w:rsidP="00995A35">
            <w:pPr>
              <w:rPr>
                <w:sz w:val="20"/>
                <w:szCs w:val="20"/>
              </w:rPr>
            </w:pPr>
          </w:p>
        </w:tc>
      </w:tr>
    </w:tbl>
    <w:p w14:paraId="2D8F3A41" w14:textId="77777777" w:rsidR="00B2172E" w:rsidRPr="00015F57" w:rsidRDefault="00B2172E" w:rsidP="00B2172E">
      <w:pPr>
        <w:rPr>
          <w:sz w:val="20"/>
          <w:szCs w:val="20"/>
        </w:rPr>
      </w:pPr>
    </w:p>
    <w:p w14:paraId="0DFF5325" w14:textId="77777777" w:rsidR="00B2172E" w:rsidRPr="00015F57" w:rsidRDefault="00B2172E" w:rsidP="00B2172E">
      <w:pPr>
        <w:rPr>
          <w:b/>
          <w:bCs/>
          <w:color w:val="4F82BE"/>
          <w:sz w:val="20"/>
          <w:szCs w:val="20"/>
        </w:rPr>
      </w:pPr>
    </w:p>
    <w:p w14:paraId="172577C1" w14:textId="77777777" w:rsidR="00B2172E" w:rsidRPr="00015F57" w:rsidRDefault="00B2172E" w:rsidP="00B2172E">
      <w:pPr>
        <w:rPr>
          <w:b/>
          <w:bCs/>
          <w:color w:val="4F82BE"/>
          <w:sz w:val="20"/>
          <w:szCs w:val="20"/>
        </w:rPr>
      </w:pPr>
    </w:p>
    <w:p w14:paraId="136FDB44" w14:textId="77777777" w:rsidR="00B2172E" w:rsidRPr="00015F57" w:rsidRDefault="00B2172E" w:rsidP="00B2172E">
      <w:pPr>
        <w:rPr>
          <w:b/>
          <w:bCs/>
          <w:color w:val="4F82BE"/>
          <w:sz w:val="20"/>
          <w:szCs w:val="20"/>
        </w:rPr>
      </w:pPr>
    </w:p>
    <w:p w14:paraId="453B835D" w14:textId="77777777" w:rsidR="00B2172E" w:rsidRPr="00015F57" w:rsidRDefault="00B2172E" w:rsidP="00B2172E">
      <w:pPr>
        <w:rPr>
          <w:b/>
          <w:bCs/>
          <w:color w:val="4F82BE"/>
          <w:sz w:val="20"/>
          <w:szCs w:val="20"/>
        </w:rPr>
      </w:pPr>
    </w:p>
    <w:p w14:paraId="172B6174" w14:textId="77777777" w:rsidR="00B2172E" w:rsidRPr="00015F57" w:rsidRDefault="00B2172E" w:rsidP="00B2172E">
      <w:pPr>
        <w:rPr>
          <w:b/>
          <w:bCs/>
          <w:color w:val="4F82BE"/>
          <w:sz w:val="20"/>
          <w:szCs w:val="20"/>
        </w:rPr>
      </w:pPr>
    </w:p>
    <w:p w14:paraId="76464A5F" w14:textId="77777777" w:rsidR="00B2172E" w:rsidRPr="00015F57" w:rsidRDefault="00B2172E" w:rsidP="00B2172E">
      <w:pPr>
        <w:rPr>
          <w:sz w:val="20"/>
          <w:szCs w:val="20"/>
        </w:rPr>
      </w:pPr>
      <w:r w:rsidRPr="00015F57">
        <w:rPr>
          <w:b/>
          <w:bCs/>
          <w:color w:val="4F82BE"/>
          <w:sz w:val="20"/>
          <w:szCs w:val="20"/>
        </w:rPr>
        <w:t xml:space="preserve">Cognome </w:t>
      </w:r>
      <w:r w:rsidRPr="00015F57">
        <w:rPr>
          <w:rFonts w:eastAsia="TrebuchetMS"/>
          <w:color w:val="4F82BE"/>
          <w:sz w:val="20"/>
          <w:szCs w:val="20"/>
        </w:rPr>
        <w:t xml:space="preserve">______________________________ </w:t>
      </w:r>
      <w:r w:rsidRPr="00015F57">
        <w:rPr>
          <w:b/>
          <w:bCs/>
          <w:color w:val="4F82BE"/>
          <w:sz w:val="20"/>
          <w:szCs w:val="20"/>
        </w:rPr>
        <w:t xml:space="preserve">Nome </w:t>
      </w:r>
      <w:r w:rsidRPr="00015F57">
        <w:rPr>
          <w:rFonts w:eastAsia="TrebuchetMS"/>
          <w:color w:val="4F82BE"/>
          <w:sz w:val="20"/>
          <w:szCs w:val="20"/>
        </w:rPr>
        <w:t>___________________________________</w:t>
      </w:r>
      <w:r w:rsidRPr="00015F57">
        <w:rPr>
          <w:b/>
          <w:bCs/>
          <w:color w:val="4F82BE"/>
          <w:sz w:val="20"/>
          <w:szCs w:val="20"/>
        </w:rPr>
        <w:t>Voto __</w:t>
      </w:r>
      <w:r w:rsidRPr="00015F57">
        <w:rPr>
          <w:rFonts w:eastAsia="TrebuchetMS"/>
          <w:color w:val="4F82BE"/>
          <w:sz w:val="20"/>
          <w:szCs w:val="20"/>
        </w:rPr>
        <w:t>___</w:t>
      </w:r>
    </w:p>
    <w:p w14:paraId="01A0174D" w14:textId="77777777" w:rsidR="00B2172E" w:rsidRPr="00015F57" w:rsidRDefault="00B2172E" w:rsidP="00B2172E">
      <w:pPr>
        <w:rPr>
          <w:b/>
          <w:bCs/>
          <w:sz w:val="20"/>
          <w:szCs w:val="20"/>
        </w:rPr>
      </w:pPr>
    </w:p>
    <w:p w14:paraId="75AA90F4" w14:textId="4F48685E" w:rsidR="00B2172E" w:rsidRDefault="00B2172E" w:rsidP="00B2172E">
      <w:pPr>
        <w:rPr>
          <w:b/>
          <w:bCs/>
          <w:sz w:val="20"/>
          <w:szCs w:val="20"/>
        </w:rPr>
      </w:pPr>
    </w:p>
    <w:p w14:paraId="27D8B691" w14:textId="3FE0990A" w:rsidR="009C0C04" w:rsidRDefault="009C0C04" w:rsidP="00B2172E">
      <w:pPr>
        <w:rPr>
          <w:b/>
          <w:bCs/>
          <w:sz w:val="20"/>
          <w:szCs w:val="20"/>
        </w:rPr>
      </w:pPr>
    </w:p>
    <w:p w14:paraId="265BEF99" w14:textId="300387B1" w:rsidR="009C0C04" w:rsidRDefault="009C0C04" w:rsidP="00B2172E">
      <w:pPr>
        <w:rPr>
          <w:b/>
          <w:bCs/>
          <w:sz w:val="20"/>
          <w:szCs w:val="20"/>
        </w:rPr>
      </w:pPr>
    </w:p>
    <w:p w14:paraId="1279533E" w14:textId="537B1F01" w:rsidR="009C0C04" w:rsidRDefault="009C0C04" w:rsidP="00B2172E">
      <w:pPr>
        <w:rPr>
          <w:b/>
          <w:bCs/>
          <w:sz w:val="20"/>
          <w:szCs w:val="20"/>
        </w:rPr>
      </w:pPr>
    </w:p>
    <w:p w14:paraId="35614D05" w14:textId="70D4829E" w:rsidR="009C0C04" w:rsidRDefault="009C0C04" w:rsidP="00B2172E">
      <w:pPr>
        <w:rPr>
          <w:b/>
          <w:bCs/>
          <w:sz w:val="20"/>
          <w:szCs w:val="20"/>
        </w:rPr>
      </w:pPr>
    </w:p>
    <w:p w14:paraId="23A3E462" w14:textId="617D362D" w:rsidR="009C0C04" w:rsidRDefault="009C0C04" w:rsidP="00B2172E">
      <w:pPr>
        <w:rPr>
          <w:b/>
          <w:bCs/>
          <w:sz w:val="20"/>
          <w:szCs w:val="20"/>
        </w:rPr>
      </w:pPr>
    </w:p>
    <w:p w14:paraId="1B944D7E" w14:textId="236D98E4" w:rsidR="009C0C04" w:rsidRDefault="009C0C04" w:rsidP="00B2172E">
      <w:pPr>
        <w:rPr>
          <w:b/>
          <w:bCs/>
          <w:sz w:val="20"/>
          <w:szCs w:val="20"/>
        </w:rPr>
      </w:pPr>
    </w:p>
    <w:p w14:paraId="3E8F2C8F" w14:textId="15AD399A" w:rsidR="009C0C04" w:rsidRDefault="009C0C04" w:rsidP="00B2172E">
      <w:pPr>
        <w:rPr>
          <w:b/>
          <w:bCs/>
          <w:sz w:val="20"/>
          <w:szCs w:val="20"/>
        </w:rPr>
      </w:pPr>
    </w:p>
    <w:p w14:paraId="31877FA5" w14:textId="3638A759" w:rsidR="009C0C04" w:rsidRDefault="009C0C04" w:rsidP="00B2172E">
      <w:pPr>
        <w:rPr>
          <w:b/>
          <w:bCs/>
          <w:sz w:val="20"/>
          <w:szCs w:val="20"/>
        </w:rPr>
      </w:pPr>
    </w:p>
    <w:p w14:paraId="3678C2F8" w14:textId="51DC826D" w:rsidR="009C0C04" w:rsidRDefault="009C0C04" w:rsidP="00B2172E">
      <w:pPr>
        <w:rPr>
          <w:b/>
          <w:bCs/>
          <w:sz w:val="20"/>
          <w:szCs w:val="20"/>
        </w:rPr>
      </w:pPr>
    </w:p>
    <w:p w14:paraId="138483BD" w14:textId="77777777" w:rsidR="009C0C04" w:rsidRPr="00015F57" w:rsidRDefault="009C0C04" w:rsidP="00B2172E">
      <w:pPr>
        <w:rPr>
          <w:b/>
          <w:bCs/>
          <w:sz w:val="20"/>
          <w:szCs w:val="20"/>
        </w:rPr>
      </w:pPr>
    </w:p>
    <w:p w14:paraId="2B87D262" w14:textId="77777777" w:rsidR="00B2172E" w:rsidRPr="00015F57" w:rsidRDefault="00B2172E" w:rsidP="00B2172E">
      <w:pPr>
        <w:rPr>
          <w:b/>
          <w:bCs/>
          <w:sz w:val="20"/>
          <w:szCs w:val="20"/>
        </w:rPr>
      </w:pPr>
    </w:p>
    <w:p w14:paraId="149ED4A4" w14:textId="6EB860AC" w:rsidR="00B2172E" w:rsidRPr="00015F57" w:rsidRDefault="00B2172E" w:rsidP="00B2172E">
      <w:pPr>
        <w:rPr>
          <w:b/>
          <w:bCs/>
          <w:sz w:val="20"/>
          <w:szCs w:val="20"/>
        </w:rPr>
      </w:pPr>
      <w:bookmarkStart w:id="1" w:name="_Hlk124712074"/>
      <w:r w:rsidRPr="00015F57">
        <w:rPr>
          <w:b/>
          <w:bCs/>
          <w:sz w:val="20"/>
          <w:szCs w:val="20"/>
        </w:rPr>
        <w:t>GRIGLIA DI VALUTAZIONE DI</w:t>
      </w:r>
      <w:r w:rsidR="007B1347" w:rsidRPr="00015F57">
        <w:rPr>
          <w:b/>
          <w:bCs/>
          <w:sz w:val="20"/>
          <w:szCs w:val="20"/>
        </w:rPr>
        <w:t xml:space="preserve"> </w:t>
      </w:r>
      <w:proofErr w:type="spellStart"/>
      <w:r w:rsidR="007B1347" w:rsidRPr="00015F57">
        <w:rPr>
          <w:b/>
          <w:bCs/>
          <w:sz w:val="20"/>
          <w:szCs w:val="20"/>
        </w:rPr>
        <w:t>DI</w:t>
      </w:r>
      <w:proofErr w:type="spellEnd"/>
      <w:r w:rsidR="007B1347" w:rsidRPr="00015F57">
        <w:rPr>
          <w:b/>
          <w:bCs/>
          <w:sz w:val="20"/>
          <w:szCs w:val="20"/>
        </w:rPr>
        <w:t xml:space="preserve"> </w:t>
      </w:r>
      <w:r w:rsidR="007B1347" w:rsidRPr="00015F57">
        <w:rPr>
          <w:rFonts w:eastAsia="Calibri"/>
          <w:b/>
          <w:bCs/>
          <w:color w:val="0C0C0C"/>
          <w:sz w:val="20"/>
          <w:szCs w:val="20"/>
        </w:rPr>
        <w:t>LABORATORI TECNOLOGICI ED ESERCITAZIONI</w:t>
      </w:r>
      <w:r w:rsidR="00532C50">
        <w:rPr>
          <w:rFonts w:eastAsia="Calibri"/>
          <w:b/>
          <w:bCs/>
          <w:color w:val="0C0C0C"/>
          <w:sz w:val="20"/>
          <w:szCs w:val="20"/>
        </w:rPr>
        <w:t xml:space="preserve"> </w:t>
      </w:r>
      <w:bookmarkEnd w:id="1"/>
      <w:r w:rsidR="00532C50">
        <w:rPr>
          <w:rFonts w:eastAsia="Calibri"/>
          <w:b/>
          <w:bCs/>
          <w:color w:val="0C0C0C"/>
          <w:sz w:val="20"/>
          <w:szCs w:val="20"/>
        </w:rPr>
        <w:t>III-IV-</w:t>
      </w:r>
      <w:r w:rsidRPr="00015F57">
        <w:rPr>
          <w:b/>
          <w:bCs/>
          <w:sz w:val="20"/>
          <w:szCs w:val="20"/>
        </w:rPr>
        <w:t xml:space="preserve"> V ANNO</w:t>
      </w:r>
    </w:p>
    <w:p w14:paraId="2C5065A8" w14:textId="77777777" w:rsidR="00B2172E" w:rsidRPr="00015F57" w:rsidRDefault="00B2172E" w:rsidP="00B2172E">
      <w:pPr>
        <w:rPr>
          <w:b/>
          <w:bCs/>
          <w:sz w:val="20"/>
          <w:szCs w:val="20"/>
          <w:u w:val="single"/>
        </w:rPr>
      </w:pPr>
    </w:p>
    <w:p w14:paraId="23589BD9" w14:textId="77777777" w:rsidR="00B2172E" w:rsidRPr="00015F57" w:rsidRDefault="00B2172E" w:rsidP="00B2172E">
      <w:pPr>
        <w:autoSpaceDE w:val="0"/>
        <w:rPr>
          <w:b/>
          <w:bCs/>
          <w:color w:val="000000"/>
          <w:sz w:val="20"/>
          <w:szCs w:val="20"/>
        </w:rPr>
      </w:pPr>
      <w:r w:rsidRPr="00015F57">
        <w:rPr>
          <w:b/>
          <w:bCs/>
          <w:color w:val="000000"/>
          <w:sz w:val="20"/>
          <w:szCs w:val="20"/>
        </w:rPr>
        <w:t>La prova grafica-pratica vuole:</w:t>
      </w:r>
    </w:p>
    <w:p w14:paraId="195FA80E" w14:textId="77777777" w:rsidR="00B2172E" w:rsidRPr="00015F57" w:rsidRDefault="00B2172E" w:rsidP="00B2172E">
      <w:pPr>
        <w:numPr>
          <w:ilvl w:val="0"/>
          <w:numId w:val="35"/>
        </w:numPr>
        <w:suppressAutoHyphens/>
        <w:autoSpaceDE w:val="0"/>
        <w:rPr>
          <w:b/>
          <w:bCs/>
          <w:color w:val="000000"/>
          <w:sz w:val="20"/>
          <w:szCs w:val="20"/>
        </w:rPr>
      </w:pPr>
      <w:r w:rsidRPr="00015F57">
        <w:rPr>
          <w:b/>
          <w:bCs/>
          <w:color w:val="000000"/>
          <w:sz w:val="20"/>
          <w:szCs w:val="20"/>
        </w:rPr>
        <w:t>Verificare le conoscenze degli elementi della modellistica e della confezione</w:t>
      </w:r>
    </w:p>
    <w:p w14:paraId="05BEDADC" w14:textId="77777777" w:rsidR="00B2172E" w:rsidRPr="00015F57" w:rsidRDefault="00B2172E" w:rsidP="00B2172E">
      <w:pPr>
        <w:numPr>
          <w:ilvl w:val="0"/>
          <w:numId w:val="35"/>
        </w:numPr>
        <w:suppressAutoHyphens/>
        <w:autoSpaceDE w:val="0"/>
        <w:rPr>
          <w:b/>
          <w:bCs/>
          <w:color w:val="000000"/>
          <w:sz w:val="20"/>
          <w:szCs w:val="20"/>
        </w:rPr>
      </w:pPr>
      <w:r w:rsidRPr="00015F57">
        <w:rPr>
          <w:b/>
          <w:bCs/>
          <w:color w:val="000000"/>
          <w:sz w:val="20"/>
          <w:szCs w:val="20"/>
        </w:rPr>
        <w:t>Verificare le conoscenze degli elementi utili alla calcolo del consumo e dello sviluppo taglie</w:t>
      </w:r>
    </w:p>
    <w:p w14:paraId="05DEDF20" w14:textId="77777777" w:rsidR="00B2172E" w:rsidRPr="00015F57" w:rsidRDefault="00B2172E" w:rsidP="00B2172E">
      <w:pPr>
        <w:numPr>
          <w:ilvl w:val="0"/>
          <w:numId w:val="35"/>
        </w:numPr>
        <w:suppressAutoHyphens/>
        <w:autoSpaceDE w:val="0"/>
        <w:rPr>
          <w:b/>
          <w:bCs/>
          <w:color w:val="000000"/>
          <w:sz w:val="20"/>
          <w:szCs w:val="20"/>
        </w:rPr>
      </w:pPr>
      <w:r w:rsidRPr="00015F57">
        <w:rPr>
          <w:b/>
          <w:bCs/>
          <w:color w:val="000000"/>
          <w:sz w:val="20"/>
          <w:szCs w:val="20"/>
        </w:rPr>
        <w:t>Verificare le conoscenze acquisite e l'utilizzo appropriato del linguaggio tecnico e delle attrezzature di laboratorio</w:t>
      </w:r>
    </w:p>
    <w:p w14:paraId="522280C0" w14:textId="77777777" w:rsidR="00B2172E" w:rsidRPr="00015F57" w:rsidRDefault="00B2172E" w:rsidP="00B2172E">
      <w:pPr>
        <w:numPr>
          <w:ilvl w:val="0"/>
          <w:numId w:val="35"/>
        </w:numPr>
        <w:suppressAutoHyphens/>
        <w:autoSpaceDE w:val="0"/>
        <w:rPr>
          <w:b/>
          <w:bCs/>
          <w:color w:val="4F82BE"/>
          <w:sz w:val="20"/>
          <w:szCs w:val="20"/>
        </w:rPr>
      </w:pPr>
      <w:r w:rsidRPr="00015F57">
        <w:rPr>
          <w:b/>
          <w:bCs/>
          <w:color w:val="000000"/>
          <w:sz w:val="20"/>
          <w:szCs w:val="20"/>
        </w:rPr>
        <w:t>Verificare la capacità di rielaborare in modo autonomo i contenuti proposti</w:t>
      </w:r>
    </w:p>
    <w:p w14:paraId="10B23373" w14:textId="77777777" w:rsidR="00B2172E" w:rsidRPr="00015F57" w:rsidRDefault="00B2172E" w:rsidP="00B2172E">
      <w:pPr>
        <w:rPr>
          <w:b/>
          <w:bCs/>
          <w:sz w:val="20"/>
          <w:szCs w:val="20"/>
          <w:u w:val="single"/>
        </w:rPr>
      </w:pPr>
      <w:r w:rsidRPr="00015F57">
        <w:rPr>
          <w:b/>
          <w:bCs/>
          <w:color w:val="4F82BE"/>
          <w:sz w:val="20"/>
          <w:szCs w:val="20"/>
        </w:rPr>
        <w:t>Pertanto la griglia di correzione ed i criteri valutativi, relativi al contenuto, saranno i seguenti:</w:t>
      </w:r>
    </w:p>
    <w:p w14:paraId="1F6C7342" w14:textId="77777777" w:rsidR="00B2172E" w:rsidRPr="00015F57" w:rsidRDefault="00B2172E" w:rsidP="00B2172E">
      <w:pPr>
        <w:rPr>
          <w:b/>
          <w:bCs/>
          <w:sz w:val="20"/>
          <w:szCs w:val="20"/>
          <w:u w:val="single"/>
        </w:rPr>
      </w:pPr>
    </w:p>
    <w:tbl>
      <w:tblPr>
        <w:tblW w:w="0" w:type="auto"/>
        <w:tblInd w:w="108" w:type="dxa"/>
        <w:tblLayout w:type="fixed"/>
        <w:tblLook w:val="0000" w:firstRow="0" w:lastRow="0" w:firstColumn="0" w:lastColumn="0" w:noHBand="0" w:noVBand="0"/>
      </w:tblPr>
      <w:tblGrid>
        <w:gridCol w:w="2376"/>
        <w:gridCol w:w="2835"/>
        <w:gridCol w:w="2268"/>
        <w:gridCol w:w="567"/>
        <w:gridCol w:w="851"/>
        <w:gridCol w:w="1002"/>
      </w:tblGrid>
      <w:tr w:rsidR="00B2172E" w:rsidRPr="00015F57" w14:paraId="621D1363" w14:textId="77777777" w:rsidTr="00995A35">
        <w:trPr>
          <w:trHeight w:val="442"/>
        </w:trPr>
        <w:tc>
          <w:tcPr>
            <w:tcW w:w="2376" w:type="dxa"/>
            <w:tcBorders>
              <w:top w:val="single" w:sz="4" w:space="0" w:color="000000"/>
              <w:left w:val="single" w:sz="4" w:space="0" w:color="000000"/>
              <w:bottom w:val="single" w:sz="4" w:space="0" w:color="000000"/>
            </w:tcBorders>
            <w:shd w:val="clear" w:color="auto" w:fill="auto"/>
          </w:tcPr>
          <w:p w14:paraId="1E8E7276" w14:textId="77777777" w:rsidR="00B2172E" w:rsidRPr="00015F57" w:rsidRDefault="00B2172E" w:rsidP="00995A35">
            <w:pPr>
              <w:jc w:val="center"/>
              <w:rPr>
                <w:b/>
                <w:sz w:val="20"/>
                <w:szCs w:val="20"/>
              </w:rPr>
            </w:pPr>
            <w:r w:rsidRPr="00015F57">
              <w:rPr>
                <w:b/>
                <w:sz w:val="20"/>
                <w:szCs w:val="20"/>
              </w:rPr>
              <w:t>INDICATORI</w:t>
            </w:r>
          </w:p>
        </w:tc>
        <w:tc>
          <w:tcPr>
            <w:tcW w:w="2835" w:type="dxa"/>
            <w:tcBorders>
              <w:top w:val="single" w:sz="4" w:space="0" w:color="000000"/>
              <w:left w:val="single" w:sz="4" w:space="0" w:color="000000"/>
              <w:bottom w:val="single" w:sz="4" w:space="0" w:color="000000"/>
            </w:tcBorders>
            <w:shd w:val="clear" w:color="auto" w:fill="auto"/>
          </w:tcPr>
          <w:p w14:paraId="59C9D748" w14:textId="77777777" w:rsidR="00B2172E" w:rsidRPr="00015F57" w:rsidRDefault="00B2172E" w:rsidP="00995A35">
            <w:pPr>
              <w:jc w:val="center"/>
              <w:rPr>
                <w:b/>
                <w:sz w:val="20"/>
                <w:szCs w:val="20"/>
              </w:rPr>
            </w:pPr>
            <w:r w:rsidRPr="00015F57">
              <w:rPr>
                <w:b/>
                <w:sz w:val="20"/>
                <w:szCs w:val="20"/>
              </w:rPr>
              <w:t>DESCRITTORI</w:t>
            </w:r>
          </w:p>
        </w:tc>
        <w:tc>
          <w:tcPr>
            <w:tcW w:w="2268" w:type="dxa"/>
            <w:tcBorders>
              <w:top w:val="single" w:sz="4" w:space="0" w:color="000000"/>
              <w:left w:val="single" w:sz="4" w:space="0" w:color="000000"/>
              <w:bottom w:val="single" w:sz="4" w:space="0" w:color="000000"/>
            </w:tcBorders>
            <w:shd w:val="clear" w:color="auto" w:fill="auto"/>
          </w:tcPr>
          <w:p w14:paraId="2F54CAC3" w14:textId="77777777" w:rsidR="00B2172E" w:rsidRPr="00015F57" w:rsidRDefault="00B2172E" w:rsidP="00995A35">
            <w:pPr>
              <w:jc w:val="center"/>
              <w:rPr>
                <w:b/>
                <w:sz w:val="20"/>
                <w:szCs w:val="20"/>
              </w:rPr>
            </w:pPr>
            <w:r w:rsidRPr="00015F57">
              <w:rPr>
                <w:b/>
                <w:sz w:val="20"/>
                <w:szCs w:val="20"/>
              </w:rPr>
              <w:t>LIVELLI</w:t>
            </w:r>
          </w:p>
        </w:tc>
        <w:tc>
          <w:tcPr>
            <w:tcW w:w="567" w:type="dxa"/>
            <w:tcBorders>
              <w:top w:val="single" w:sz="4" w:space="0" w:color="000000"/>
              <w:left w:val="single" w:sz="4" w:space="0" w:color="000000"/>
              <w:bottom w:val="single" w:sz="4" w:space="0" w:color="000000"/>
            </w:tcBorders>
            <w:shd w:val="clear" w:color="auto" w:fill="auto"/>
          </w:tcPr>
          <w:p w14:paraId="62F35A01" w14:textId="77777777" w:rsidR="00B2172E" w:rsidRPr="00015F57" w:rsidRDefault="00B2172E" w:rsidP="00995A35">
            <w:pPr>
              <w:jc w:val="center"/>
              <w:rPr>
                <w:b/>
                <w:sz w:val="20"/>
                <w:szCs w:val="20"/>
              </w:rPr>
            </w:pPr>
            <w:r w:rsidRPr="00015F57">
              <w:rPr>
                <w:b/>
                <w:sz w:val="20"/>
                <w:szCs w:val="20"/>
              </w:rPr>
              <w:t>VOTI</w:t>
            </w:r>
          </w:p>
        </w:tc>
        <w:tc>
          <w:tcPr>
            <w:tcW w:w="851" w:type="dxa"/>
            <w:tcBorders>
              <w:top w:val="single" w:sz="4" w:space="0" w:color="000000"/>
              <w:left w:val="single" w:sz="4" w:space="0" w:color="000000"/>
              <w:bottom w:val="single" w:sz="4" w:space="0" w:color="000000"/>
            </w:tcBorders>
            <w:shd w:val="clear" w:color="auto" w:fill="auto"/>
          </w:tcPr>
          <w:p w14:paraId="2CD0B6ED" w14:textId="77777777" w:rsidR="00B2172E" w:rsidRPr="00015F57" w:rsidRDefault="00B2172E" w:rsidP="00995A35">
            <w:pPr>
              <w:jc w:val="center"/>
              <w:rPr>
                <w:b/>
                <w:sz w:val="20"/>
                <w:szCs w:val="20"/>
              </w:rPr>
            </w:pPr>
            <w:r w:rsidRPr="00015F57">
              <w:rPr>
                <w:b/>
                <w:sz w:val="20"/>
                <w:szCs w:val="20"/>
              </w:rPr>
              <w:t>PUNT.MAX</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14:paraId="5E065E6A" w14:textId="77777777" w:rsidR="00B2172E" w:rsidRPr="00015F57" w:rsidRDefault="00B2172E" w:rsidP="00995A35">
            <w:pPr>
              <w:jc w:val="center"/>
              <w:rPr>
                <w:b/>
                <w:sz w:val="20"/>
                <w:szCs w:val="20"/>
              </w:rPr>
            </w:pPr>
            <w:r w:rsidRPr="00015F57">
              <w:rPr>
                <w:b/>
                <w:sz w:val="20"/>
                <w:szCs w:val="20"/>
              </w:rPr>
              <w:t>PUNT.</w:t>
            </w:r>
          </w:p>
          <w:p w14:paraId="3560EAD1" w14:textId="77777777" w:rsidR="00B2172E" w:rsidRPr="00015F57" w:rsidRDefault="00B2172E" w:rsidP="00995A35">
            <w:pPr>
              <w:jc w:val="center"/>
              <w:rPr>
                <w:sz w:val="20"/>
                <w:szCs w:val="20"/>
              </w:rPr>
            </w:pPr>
            <w:r w:rsidRPr="00015F57">
              <w:rPr>
                <w:b/>
                <w:sz w:val="20"/>
                <w:szCs w:val="20"/>
              </w:rPr>
              <w:t>ATTR</w:t>
            </w:r>
          </w:p>
        </w:tc>
      </w:tr>
      <w:tr w:rsidR="00B2172E" w:rsidRPr="00015F57" w14:paraId="176A5E64" w14:textId="77777777" w:rsidTr="00995A35">
        <w:trPr>
          <w:trHeight w:val="1837"/>
        </w:trPr>
        <w:tc>
          <w:tcPr>
            <w:tcW w:w="2376" w:type="dxa"/>
            <w:tcBorders>
              <w:top w:val="single" w:sz="4" w:space="0" w:color="000000"/>
              <w:left w:val="single" w:sz="4" w:space="0" w:color="000000"/>
              <w:bottom w:val="single" w:sz="4" w:space="0" w:color="000000"/>
            </w:tcBorders>
            <w:shd w:val="clear" w:color="auto" w:fill="auto"/>
          </w:tcPr>
          <w:p w14:paraId="107DB767" w14:textId="77777777" w:rsidR="00B2172E" w:rsidRPr="00015F57" w:rsidRDefault="00B2172E" w:rsidP="00995A35">
            <w:pPr>
              <w:autoSpaceDE w:val="0"/>
              <w:snapToGrid w:val="0"/>
              <w:rPr>
                <w:b/>
                <w:bCs/>
                <w:color w:val="0000FF"/>
                <w:sz w:val="20"/>
                <w:szCs w:val="20"/>
              </w:rPr>
            </w:pPr>
          </w:p>
          <w:p w14:paraId="41F19640" w14:textId="77777777" w:rsidR="00B2172E" w:rsidRPr="00015F57" w:rsidRDefault="00B2172E" w:rsidP="00995A35">
            <w:pPr>
              <w:autoSpaceDE w:val="0"/>
              <w:rPr>
                <w:b/>
                <w:bCs/>
                <w:color w:val="0000FF"/>
                <w:sz w:val="20"/>
                <w:szCs w:val="20"/>
              </w:rPr>
            </w:pPr>
            <w:r w:rsidRPr="00015F57">
              <w:rPr>
                <w:b/>
                <w:bCs/>
                <w:color w:val="0000FF"/>
                <w:sz w:val="20"/>
                <w:szCs w:val="20"/>
              </w:rPr>
              <w:t>Conoscenza ed</w:t>
            </w:r>
          </w:p>
          <w:p w14:paraId="6C1DF90D" w14:textId="77777777" w:rsidR="00B2172E" w:rsidRPr="00015F57" w:rsidRDefault="00B2172E" w:rsidP="00995A35">
            <w:pPr>
              <w:autoSpaceDE w:val="0"/>
              <w:rPr>
                <w:b/>
                <w:bCs/>
                <w:color w:val="0000FF"/>
                <w:sz w:val="20"/>
                <w:szCs w:val="20"/>
              </w:rPr>
            </w:pPr>
            <w:r w:rsidRPr="00015F57">
              <w:rPr>
                <w:b/>
                <w:bCs/>
                <w:color w:val="0000FF"/>
                <w:sz w:val="20"/>
                <w:szCs w:val="20"/>
              </w:rPr>
              <w:t>applicazione delle regole</w:t>
            </w:r>
          </w:p>
          <w:p w14:paraId="54E865D3" w14:textId="77777777" w:rsidR="00B2172E" w:rsidRPr="00015F57" w:rsidRDefault="00B2172E" w:rsidP="00995A35">
            <w:pPr>
              <w:autoSpaceDE w:val="0"/>
              <w:rPr>
                <w:b/>
                <w:bCs/>
                <w:sz w:val="20"/>
                <w:szCs w:val="20"/>
              </w:rPr>
            </w:pPr>
            <w:r w:rsidRPr="00015F57">
              <w:rPr>
                <w:b/>
                <w:bCs/>
                <w:color w:val="0000FF"/>
                <w:sz w:val="20"/>
                <w:szCs w:val="20"/>
              </w:rPr>
              <w:t>di base per il calcolo del consumo e di tutte le fasi operative</w:t>
            </w:r>
          </w:p>
        </w:tc>
        <w:tc>
          <w:tcPr>
            <w:tcW w:w="2835" w:type="dxa"/>
            <w:tcBorders>
              <w:top w:val="single" w:sz="4" w:space="0" w:color="000000"/>
              <w:left w:val="single" w:sz="4" w:space="0" w:color="000000"/>
              <w:bottom w:val="single" w:sz="4" w:space="0" w:color="000000"/>
            </w:tcBorders>
            <w:shd w:val="clear" w:color="auto" w:fill="auto"/>
          </w:tcPr>
          <w:p w14:paraId="72974476"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302A69E4"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w:t>
            </w:r>
            <w:proofErr w:type="spellStart"/>
            <w:r w:rsidRPr="00015F57">
              <w:rPr>
                <w:rFonts w:ascii="Times New Roman" w:hAnsi="Times New Roman"/>
                <w:b/>
                <w:bCs/>
                <w:sz w:val="20"/>
                <w:szCs w:val="20"/>
              </w:rPr>
              <w:t>incompleta</w:t>
            </w:r>
            <w:proofErr w:type="spellEnd"/>
          </w:p>
          <w:p w14:paraId="662D0F97"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69BC03CC"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6CEA912F"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7DD09D60"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47325BE5"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71FC28F2" w14:textId="77777777" w:rsidR="00B2172E" w:rsidRPr="00015F57" w:rsidRDefault="00B2172E" w:rsidP="00995A35">
            <w:pPr>
              <w:pStyle w:val="Paragrafoelenco"/>
              <w:numPr>
                <w:ilvl w:val="0"/>
                <w:numId w:val="25"/>
              </w:numPr>
              <w:tabs>
                <w:tab w:val="clear" w:pos="360"/>
                <w:tab w:val="num" w:pos="0"/>
              </w:tabs>
              <w:suppressAutoHyphens/>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tcBorders>
              <w:top w:val="single" w:sz="4" w:space="0" w:color="000000"/>
              <w:left w:val="single" w:sz="4" w:space="0" w:color="000000"/>
              <w:bottom w:val="single" w:sz="4" w:space="0" w:color="000000"/>
            </w:tcBorders>
            <w:shd w:val="clear" w:color="auto" w:fill="auto"/>
          </w:tcPr>
          <w:p w14:paraId="71BBB410"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48F7B63C"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Scarso</w:t>
            </w:r>
          </w:p>
          <w:p w14:paraId="6216EF57"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Mediocre</w:t>
            </w:r>
          </w:p>
          <w:p w14:paraId="24E8CAC1"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11B7020B"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34D60EC1"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Buono</w:t>
            </w:r>
          </w:p>
          <w:p w14:paraId="1300C2C8"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1F3D1CC5" w14:textId="77777777" w:rsidR="00B2172E" w:rsidRPr="00015F57" w:rsidRDefault="00B2172E" w:rsidP="00995A35">
            <w:pPr>
              <w:pStyle w:val="Paragrafoelenco"/>
              <w:numPr>
                <w:ilvl w:val="0"/>
                <w:numId w:val="34"/>
              </w:numPr>
              <w:suppressAutoHyphens/>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Ottimo</w:t>
            </w:r>
          </w:p>
        </w:tc>
        <w:tc>
          <w:tcPr>
            <w:tcW w:w="567" w:type="dxa"/>
            <w:tcBorders>
              <w:top w:val="single" w:sz="4" w:space="0" w:color="000000"/>
              <w:left w:val="single" w:sz="4" w:space="0" w:color="000000"/>
              <w:bottom w:val="single" w:sz="4" w:space="0" w:color="000000"/>
            </w:tcBorders>
            <w:shd w:val="clear" w:color="auto" w:fill="auto"/>
          </w:tcPr>
          <w:p w14:paraId="06856831" w14:textId="77777777" w:rsidR="00B2172E" w:rsidRPr="00015F57" w:rsidRDefault="00B2172E" w:rsidP="00995A35">
            <w:pPr>
              <w:rPr>
                <w:b/>
                <w:bCs/>
                <w:sz w:val="20"/>
                <w:szCs w:val="20"/>
              </w:rPr>
            </w:pPr>
            <w:r w:rsidRPr="00015F57">
              <w:rPr>
                <w:b/>
                <w:bCs/>
                <w:sz w:val="20"/>
                <w:szCs w:val="20"/>
              </w:rPr>
              <w:t>0.75</w:t>
            </w:r>
          </w:p>
          <w:p w14:paraId="46FAE33C" w14:textId="77777777" w:rsidR="00B2172E" w:rsidRPr="00015F57" w:rsidRDefault="00B2172E" w:rsidP="00995A35">
            <w:pPr>
              <w:rPr>
                <w:b/>
                <w:bCs/>
                <w:sz w:val="20"/>
                <w:szCs w:val="20"/>
              </w:rPr>
            </w:pPr>
            <w:r w:rsidRPr="00015F57">
              <w:rPr>
                <w:b/>
                <w:bCs/>
                <w:sz w:val="20"/>
                <w:szCs w:val="20"/>
              </w:rPr>
              <w:t>1</w:t>
            </w:r>
          </w:p>
          <w:p w14:paraId="21EC60EC" w14:textId="77777777" w:rsidR="00B2172E" w:rsidRPr="00015F57" w:rsidRDefault="00B2172E" w:rsidP="00995A35">
            <w:pPr>
              <w:rPr>
                <w:b/>
                <w:bCs/>
                <w:sz w:val="20"/>
                <w:szCs w:val="20"/>
              </w:rPr>
            </w:pPr>
            <w:r w:rsidRPr="00015F57">
              <w:rPr>
                <w:b/>
                <w:bCs/>
                <w:sz w:val="20"/>
                <w:szCs w:val="20"/>
              </w:rPr>
              <w:t>1.25</w:t>
            </w:r>
          </w:p>
          <w:p w14:paraId="044EF556" w14:textId="77777777" w:rsidR="00B2172E" w:rsidRPr="00015F57" w:rsidRDefault="00B2172E" w:rsidP="00995A35">
            <w:pPr>
              <w:rPr>
                <w:b/>
                <w:bCs/>
                <w:sz w:val="20"/>
                <w:szCs w:val="20"/>
              </w:rPr>
            </w:pPr>
            <w:r w:rsidRPr="00015F57">
              <w:rPr>
                <w:b/>
                <w:bCs/>
                <w:sz w:val="20"/>
                <w:szCs w:val="20"/>
              </w:rPr>
              <w:t>1.5</w:t>
            </w:r>
          </w:p>
          <w:p w14:paraId="64268F2D" w14:textId="77777777" w:rsidR="00B2172E" w:rsidRPr="00015F57" w:rsidRDefault="00B2172E" w:rsidP="00995A35">
            <w:pPr>
              <w:rPr>
                <w:b/>
                <w:bCs/>
                <w:sz w:val="20"/>
                <w:szCs w:val="20"/>
              </w:rPr>
            </w:pPr>
            <w:r w:rsidRPr="00015F57">
              <w:rPr>
                <w:b/>
                <w:bCs/>
                <w:sz w:val="20"/>
                <w:szCs w:val="20"/>
              </w:rPr>
              <w:t>1.75</w:t>
            </w:r>
          </w:p>
          <w:p w14:paraId="364F8E42" w14:textId="77777777" w:rsidR="00B2172E" w:rsidRPr="00015F57" w:rsidRDefault="00B2172E" w:rsidP="00995A35">
            <w:pPr>
              <w:rPr>
                <w:b/>
                <w:bCs/>
                <w:sz w:val="20"/>
                <w:szCs w:val="20"/>
              </w:rPr>
            </w:pPr>
            <w:r w:rsidRPr="00015F57">
              <w:rPr>
                <w:b/>
                <w:bCs/>
                <w:sz w:val="20"/>
                <w:szCs w:val="20"/>
              </w:rPr>
              <w:t>2</w:t>
            </w:r>
          </w:p>
          <w:p w14:paraId="25115CCF" w14:textId="77777777" w:rsidR="00B2172E" w:rsidRPr="00015F57" w:rsidRDefault="00B2172E" w:rsidP="00995A35">
            <w:pPr>
              <w:rPr>
                <w:b/>
                <w:bCs/>
                <w:sz w:val="20"/>
                <w:szCs w:val="20"/>
              </w:rPr>
            </w:pPr>
            <w:r w:rsidRPr="00015F57">
              <w:rPr>
                <w:b/>
                <w:bCs/>
                <w:sz w:val="20"/>
                <w:szCs w:val="20"/>
              </w:rPr>
              <w:t>2.25</w:t>
            </w:r>
          </w:p>
          <w:p w14:paraId="26223B15" w14:textId="77777777" w:rsidR="00B2172E" w:rsidRPr="00015F57" w:rsidRDefault="00B2172E" w:rsidP="00995A35">
            <w:pPr>
              <w:rPr>
                <w:b/>
                <w:bCs/>
                <w:sz w:val="20"/>
                <w:szCs w:val="20"/>
              </w:rPr>
            </w:pPr>
            <w:r w:rsidRPr="00015F57">
              <w:rPr>
                <w:b/>
                <w:bCs/>
                <w:sz w:val="20"/>
                <w:szCs w:val="20"/>
              </w:rPr>
              <w:t>2.5</w:t>
            </w:r>
          </w:p>
        </w:tc>
        <w:tc>
          <w:tcPr>
            <w:tcW w:w="851" w:type="dxa"/>
            <w:tcBorders>
              <w:top w:val="single" w:sz="4" w:space="0" w:color="000000"/>
              <w:left w:val="single" w:sz="4" w:space="0" w:color="000000"/>
              <w:bottom w:val="single" w:sz="4" w:space="0" w:color="000000"/>
            </w:tcBorders>
            <w:shd w:val="clear" w:color="auto" w:fill="auto"/>
          </w:tcPr>
          <w:p w14:paraId="0A414BDB" w14:textId="77777777" w:rsidR="00B2172E" w:rsidRPr="00015F57" w:rsidRDefault="00B2172E" w:rsidP="00995A35">
            <w:pPr>
              <w:snapToGrid w:val="0"/>
              <w:jc w:val="center"/>
              <w:rPr>
                <w:b/>
                <w:bCs/>
                <w:sz w:val="20"/>
                <w:szCs w:val="20"/>
              </w:rPr>
            </w:pPr>
          </w:p>
          <w:p w14:paraId="0607BF05" w14:textId="77777777" w:rsidR="00B2172E" w:rsidRPr="00015F57" w:rsidRDefault="00B2172E" w:rsidP="00995A35">
            <w:pPr>
              <w:jc w:val="center"/>
              <w:rPr>
                <w:b/>
                <w:bCs/>
                <w:sz w:val="20"/>
                <w:szCs w:val="20"/>
              </w:rPr>
            </w:pPr>
          </w:p>
          <w:p w14:paraId="7237C79A" w14:textId="77777777" w:rsidR="00B2172E" w:rsidRPr="00015F57" w:rsidRDefault="00B2172E" w:rsidP="00995A35">
            <w:pPr>
              <w:jc w:val="center"/>
              <w:rPr>
                <w:b/>
                <w:bCs/>
                <w:sz w:val="20"/>
                <w:szCs w:val="20"/>
              </w:rPr>
            </w:pPr>
          </w:p>
          <w:p w14:paraId="60F16644" w14:textId="77777777" w:rsidR="00B2172E" w:rsidRPr="00015F57" w:rsidRDefault="00B2172E" w:rsidP="00995A35">
            <w:pPr>
              <w:jc w:val="center"/>
              <w:rPr>
                <w:sz w:val="20"/>
                <w:szCs w:val="20"/>
              </w:rPr>
            </w:pPr>
            <w:r w:rsidRPr="00015F57">
              <w:rPr>
                <w:b/>
                <w:bCs/>
                <w:sz w:val="20"/>
                <w:szCs w:val="20"/>
              </w:rPr>
              <w:t>2.5</w:t>
            </w:r>
          </w:p>
          <w:p w14:paraId="27ED1A58" w14:textId="77777777" w:rsidR="00B2172E" w:rsidRPr="00015F57" w:rsidRDefault="00B2172E" w:rsidP="00995A35">
            <w:pPr>
              <w:jc w:val="center"/>
              <w:rPr>
                <w:sz w:val="20"/>
                <w:szCs w:val="20"/>
              </w:rPr>
            </w:pP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14:paraId="4E185B10" w14:textId="77777777" w:rsidR="00B2172E" w:rsidRPr="00015F57" w:rsidRDefault="00B2172E" w:rsidP="00995A35">
            <w:pPr>
              <w:snapToGrid w:val="0"/>
              <w:rPr>
                <w:sz w:val="20"/>
                <w:szCs w:val="20"/>
              </w:rPr>
            </w:pPr>
          </w:p>
        </w:tc>
      </w:tr>
      <w:tr w:rsidR="00B2172E" w:rsidRPr="00015F57" w14:paraId="0BB6766D" w14:textId="77777777" w:rsidTr="00995A35">
        <w:trPr>
          <w:trHeight w:val="1269"/>
        </w:trPr>
        <w:tc>
          <w:tcPr>
            <w:tcW w:w="2376" w:type="dxa"/>
            <w:tcBorders>
              <w:top w:val="single" w:sz="4" w:space="0" w:color="000000"/>
              <w:left w:val="single" w:sz="4" w:space="0" w:color="000000"/>
              <w:bottom w:val="single" w:sz="4" w:space="0" w:color="000000"/>
            </w:tcBorders>
            <w:shd w:val="clear" w:color="auto" w:fill="auto"/>
          </w:tcPr>
          <w:p w14:paraId="66B3D32E" w14:textId="77777777" w:rsidR="00B2172E" w:rsidRPr="00015F57" w:rsidRDefault="00B2172E" w:rsidP="00995A35">
            <w:pPr>
              <w:autoSpaceDE w:val="0"/>
              <w:snapToGrid w:val="0"/>
              <w:rPr>
                <w:b/>
                <w:bCs/>
                <w:color w:val="0000FF"/>
                <w:sz w:val="20"/>
                <w:szCs w:val="20"/>
              </w:rPr>
            </w:pPr>
          </w:p>
          <w:p w14:paraId="1BB97609" w14:textId="77777777" w:rsidR="00B2172E" w:rsidRPr="00015F57" w:rsidRDefault="00B2172E" w:rsidP="00995A35">
            <w:pPr>
              <w:autoSpaceDE w:val="0"/>
              <w:rPr>
                <w:b/>
                <w:bCs/>
                <w:sz w:val="20"/>
                <w:szCs w:val="20"/>
              </w:rPr>
            </w:pPr>
            <w:r w:rsidRPr="00015F57">
              <w:rPr>
                <w:b/>
                <w:bCs/>
                <w:color w:val="0000FF"/>
                <w:sz w:val="20"/>
                <w:szCs w:val="20"/>
              </w:rPr>
              <w:t>Conoscenza ed applicazione delle regole per lo sviluppo taglie e compilazione corretta di una scheda operativa</w:t>
            </w:r>
          </w:p>
        </w:tc>
        <w:tc>
          <w:tcPr>
            <w:tcW w:w="2835" w:type="dxa"/>
            <w:tcBorders>
              <w:top w:val="single" w:sz="4" w:space="0" w:color="000000"/>
              <w:left w:val="single" w:sz="4" w:space="0" w:color="000000"/>
              <w:bottom w:val="single" w:sz="4" w:space="0" w:color="000000"/>
            </w:tcBorders>
            <w:shd w:val="clear" w:color="auto" w:fill="auto"/>
          </w:tcPr>
          <w:p w14:paraId="34F20772"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44146187"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5CEE4BF6"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3CE506FE"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394A03F5"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6786A4FE"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3374A00E"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1C2D15A0" w14:textId="77777777" w:rsidR="00B2172E" w:rsidRPr="00015F57" w:rsidRDefault="00B2172E" w:rsidP="00995A35">
            <w:pPr>
              <w:pStyle w:val="Paragrafoelenco"/>
              <w:numPr>
                <w:ilvl w:val="0"/>
                <w:numId w:val="25"/>
              </w:numPr>
              <w:tabs>
                <w:tab w:val="clear" w:pos="360"/>
                <w:tab w:val="num" w:pos="0"/>
              </w:tabs>
              <w:suppressAutoHyphens/>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tcBorders>
              <w:top w:val="single" w:sz="4" w:space="0" w:color="000000"/>
              <w:left w:val="single" w:sz="4" w:space="0" w:color="000000"/>
              <w:bottom w:val="single" w:sz="4" w:space="0" w:color="000000"/>
            </w:tcBorders>
            <w:shd w:val="clear" w:color="auto" w:fill="auto"/>
          </w:tcPr>
          <w:p w14:paraId="08A35B1E"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7DEB4604"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Scarso</w:t>
            </w:r>
          </w:p>
          <w:p w14:paraId="45EA0987"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Mediocre</w:t>
            </w:r>
          </w:p>
          <w:p w14:paraId="3E7C6678"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4573EF0C"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0BA676F4"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Buono</w:t>
            </w:r>
          </w:p>
          <w:p w14:paraId="0C2E2F15"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62D0F432" w14:textId="77777777" w:rsidR="00B2172E" w:rsidRPr="00015F57" w:rsidRDefault="00B2172E" w:rsidP="00995A35">
            <w:pPr>
              <w:pStyle w:val="Paragrafoelenco"/>
              <w:numPr>
                <w:ilvl w:val="0"/>
                <w:numId w:val="34"/>
              </w:numPr>
              <w:suppressAutoHyphens/>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Ottimo</w:t>
            </w:r>
          </w:p>
        </w:tc>
        <w:tc>
          <w:tcPr>
            <w:tcW w:w="567" w:type="dxa"/>
            <w:tcBorders>
              <w:top w:val="single" w:sz="4" w:space="0" w:color="000000"/>
              <w:left w:val="single" w:sz="4" w:space="0" w:color="000000"/>
              <w:bottom w:val="single" w:sz="4" w:space="0" w:color="000000"/>
            </w:tcBorders>
            <w:shd w:val="clear" w:color="auto" w:fill="auto"/>
          </w:tcPr>
          <w:p w14:paraId="05350B84" w14:textId="77777777" w:rsidR="00B2172E" w:rsidRPr="00015F57" w:rsidRDefault="00B2172E" w:rsidP="00995A35">
            <w:pPr>
              <w:rPr>
                <w:b/>
                <w:bCs/>
                <w:sz w:val="20"/>
                <w:szCs w:val="20"/>
              </w:rPr>
            </w:pPr>
            <w:r w:rsidRPr="00015F57">
              <w:rPr>
                <w:b/>
                <w:bCs/>
                <w:sz w:val="20"/>
                <w:szCs w:val="20"/>
              </w:rPr>
              <w:t>0.45</w:t>
            </w:r>
          </w:p>
          <w:p w14:paraId="5F078943" w14:textId="77777777" w:rsidR="00B2172E" w:rsidRPr="00015F57" w:rsidRDefault="00B2172E" w:rsidP="00995A35">
            <w:pPr>
              <w:rPr>
                <w:b/>
                <w:bCs/>
                <w:sz w:val="20"/>
                <w:szCs w:val="20"/>
              </w:rPr>
            </w:pPr>
            <w:r w:rsidRPr="00015F57">
              <w:rPr>
                <w:b/>
                <w:bCs/>
                <w:sz w:val="20"/>
                <w:szCs w:val="20"/>
              </w:rPr>
              <w:t>1.8</w:t>
            </w:r>
          </w:p>
          <w:p w14:paraId="3F29C607" w14:textId="77777777" w:rsidR="00B2172E" w:rsidRPr="00015F57" w:rsidRDefault="00B2172E" w:rsidP="00995A35">
            <w:pPr>
              <w:rPr>
                <w:b/>
                <w:bCs/>
                <w:sz w:val="20"/>
                <w:szCs w:val="20"/>
              </w:rPr>
            </w:pPr>
            <w:r w:rsidRPr="00015F57">
              <w:rPr>
                <w:b/>
                <w:bCs/>
                <w:sz w:val="20"/>
                <w:szCs w:val="20"/>
              </w:rPr>
              <w:t>2.25</w:t>
            </w:r>
          </w:p>
          <w:p w14:paraId="409EC998" w14:textId="77777777" w:rsidR="00B2172E" w:rsidRPr="00015F57" w:rsidRDefault="00B2172E" w:rsidP="00995A35">
            <w:pPr>
              <w:rPr>
                <w:b/>
                <w:bCs/>
                <w:sz w:val="20"/>
                <w:szCs w:val="20"/>
              </w:rPr>
            </w:pPr>
            <w:r w:rsidRPr="00015F57">
              <w:rPr>
                <w:b/>
                <w:bCs/>
                <w:sz w:val="20"/>
                <w:szCs w:val="20"/>
              </w:rPr>
              <w:t>2.7</w:t>
            </w:r>
          </w:p>
          <w:p w14:paraId="26A897E6" w14:textId="77777777" w:rsidR="00B2172E" w:rsidRPr="00015F57" w:rsidRDefault="00B2172E" w:rsidP="00995A35">
            <w:pPr>
              <w:rPr>
                <w:b/>
                <w:bCs/>
                <w:sz w:val="20"/>
                <w:szCs w:val="20"/>
              </w:rPr>
            </w:pPr>
            <w:r w:rsidRPr="00015F57">
              <w:rPr>
                <w:b/>
                <w:bCs/>
                <w:sz w:val="20"/>
                <w:szCs w:val="20"/>
              </w:rPr>
              <w:t>3.15</w:t>
            </w:r>
          </w:p>
          <w:p w14:paraId="2CD81791" w14:textId="77777777" w:rsidR="00B2172E" w:rsidRPr="00015F57" w:rsidRDefault="00B2172E" w:rsidP="00995A35">
            <w:pPr>
              <w:rPr>
                <w:b/>
                <w:bCs/>
                <w:sz w:val="20"/>
                <w:szCs w:val="20"/>
              </w:rPr>
            </w:pPr>
            <w:r w:rsidRPr="00015F57">
              <w:rPr>
                <w:b/>
                <w:bCs/>
                <w:sz w:val="20"/>
                <w:szCs w:val="20"/>
              </w:rPr>
              <w:t>3.6</w:t>
            </w:r>
          </w:p>
          <w:p w14:paraId="790CD450" w14:textId="77777777" w:rsidR="00B2172E" w:rsidRPr="00015F57" w:rsidRDefault="00B2172E" w:rsidP="00995A35">
            <w:pPr>
              <w:rPr>
                <w:b/>
                <w:bCs/>
                <w:sz w:val="20"/>
                <w:szCs w:val="20"/>
              </w:rPr>
            </w:pPr>
            <w:r w:rsidRPr="00015F57">
              <w:rPr>
                <w:b/>
                <w:bCs/>
                <w:sz w:val="20"/>
                <w:szCs w:val="20"/>
              </w:rPr>
              <w:t>4.05</w:t>
            </w:r>
          </w:p>
          <w:p w14:paraId="7C39FB91" w14:textId="77777777" w:rsidR="00B2172E" w:rsidRPr="00015F57" w:rsidRDefault="00B2172E" w:rsidP="00995A35">
            <w:pPr>
              <w:rPr>
                <w:sz w:val="20"/>
                <w:szCs w:val="20"/>
              </w:rPr>
            </w:pPr>
            <w:r w:rsidRPr="00015F57">
              <w:rPr>
                <w:b/>
                <w:bCs/>
                <w:sz w:val="20"/>
                <w:szCs w:val="20"/>
              </w:rPr>
              <w:t>4.5</w:t>
            </w:r>
          </w:p>
        </w:tc>
        <w:tc>
          <w:tcPr>
            <w:tcW w:w="851" w:type="dxa"/>
            <w:tcBorders>
              <w:top w:val="single" w:sz="4" w:space="0" w:color="000000"/>
              <w:left w:val="single" w:sz="4" w:space="0" w:color="000000"/>
              <w:bottom w:val="single" w:sz="4" w:space="0" w:color="000000"/>
            </w:tcBorders>
            <w:shd w:val="clear" w:color="auto" w:fill="auto"/>
          </w:tcPr>
          <w:p w14:paraId="5774E947" w14:textId="77777777" w:rsidR="00B2172E" w:rsidRPr="00015F57" w:rsidRDefault="00B2172E" w:rsidP="00995A35">
            <w:pPr>
              <w:snapToGrid w:val="0"/>
              <w:jc w:val="center"/>
              <w:rPr>
                <w:sz w:val="20"/>
                <w:szCs w:val="20"/>
              </w:rPr>
            </w:pPr>
          </w:p>
          <w:p w14:paraId="3B262F85" w14:textId="77777777" w:rsidR="00B2172E" w:rsidRPr="00015F57" w:rsidRDefault="00B2172E" w:rsidP="00995A35">
            <w:pPr>
              <w:jc w:val="center"/>
              <w:rPr>
                <w:sz w:val="20"/>
                <w:szCs w:val="20"/>
              </w:rPr>
            </w:pPr>
          </w:p>
          <w:p w14:paraId="42F9DC48" w14:textId="77777777" w:rsidR="00B2172E" w:rsidRPr="00015F57" w:rsidRDefault="00B2172E" w:rsidP="00995A35">
            <w:pPr>
              <w:jc w:val="center"/>
              <w:rPr>
                <w:sz w:val="20"/>
                <w:szCs w:val="20"/>
              </w:rPr>
            </w:pPr>
          </w:p>
          <w:p w14:paraId="06847D44" w14:textId="77777777" w:rsidR="00B2172E" w:rsidRPr="00015F57" w:rsidRDefault="00B2172E" w:rsidP="00995A35">
            <w:pPr>
              <w:jc w:val="center"/>
              <w:rPr>
                <w:sz w:val="20"/>
                <w:szCs w:val="20"/>
              </w:rPr>
            </w:pPr>
            <w:r w:rsidRPr="00015F57">
              <w:rPr>
                <w:b/>
                <w:sz w:val="20"/>
                <w:szCs w:val="20"/>
              </w:rPr>
              <w:t>4.5</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14:paraId="23C65BA4" w14:textId="77777777" w:rsidR="00B2172E" w:rsidRPr="00015F57" w:rsidRDefault="00B2172E" w:rsidP="00995A35">
            <w:pPr>
              <w:snapToGrid w:val="0"/>
              <w:rPr>
                <w:sz w:val="20"/>
                <w:szCs w:val="20"/>
              </w:rPr>
            </w:pPr>
          </w:p>
        </w:tc>
      </w:tr>
      <w:tr w:rsidR="00B2172E" w:rsidRPr="00015F57" w14:paraId="38C75705" w14:textId="77777777" w:rsidTr="00995A35">
        <w:trPr>
          <w:trHeight w:val="2257"/>
        </w:trPr>
        <w:tc>
          <w:tcPr>
            <w:tcW w:w="2376" w:type="dxa"/>
            <w:tcBorders>
              <w:top w:val="single" w:sz="4" w:space="0" w:color="000000"/>
              <w:left w:val="single" w:sz="4" w:space="0" w:color="000000"/>
              <w:bottom w:val="single" w:sz="4" w:space="0" w:color="000000"/>
            </w:tcBorders>
            <w:shd w:val="clear" w:color="auto" w:fill="auto"/>
          </w:tcPr>
          <w:p w14:paraId="71E9F0E3" w14:textId="77777777" w:rsidR="00B2172E" w:rsidRPr="00015F57" w:rsidRDefault="00B2172E" w:rsidP="00995A35">
            <w:pPr>
              <w:autoSpaceDE w:val="0"/>
              <w:snapToGrid w:val="0"/>
              <w:rPr>
                <w:b/>
                <w:bCs/>
                <w:color w:val="0000FF"/>
                <w:sz w:val="20"/>
                <w:szCs w:val="20"/>
              </w:rPr>
            </w:pPr>
          </w:p>
          <w:p w14:paraId="36CB24A2" w14:textId="753EBAF6" w:rsidR="00B2172E" w:rsidRPr="00015F57" w:rsidRDefault="00532C50" w:rsidP="00532C50">
            <w:pPr>
              <w:rPr>
                <w:b/>
                <w:bCs/>
                <w:sz w:val="20"/>
                <w:szCs w:val="20"/>
              </w:rPr>
            </w:pPr>
            <w:r>
              <w:rPr>
                <w:b/>
                <w:bCs/>
                <w:color w:val="0000FF"/>
                <w:sz w:val="20"/>
                <w:szCs w:val="20"/>
              </w:rPr>
              <w:t xml:space="preserve">Industrializzazione dei grafici del capo </w:t>
            </w:r>
            <w:r w:rsidR="00B2172E" w:rsidRPr="00015F57">
              <w:rPr>
                <w:b/>
                <w:bCs/>
                <w:color w:val="0000FF"/>
                <w:sz w:val="20"/>
                <w:szCs w:val="20"/>
              </w:rPr>
              <w:t>propos</w:t>
            </w:r>
            <w:r>
              <w:rPr>
                <w:b/>
                <w:bCs/>
                <w:color w:val="0000FF"/>
                <w:sz w:val="20"/>
                <w:szCs w:val="20"/>
              </w:rPr>
              <w:t>to</w:t>
            </w:r>
            <w:r w:rsidR="00B2172E" w:rsidRPr="00015F57">
              <w:rPr>
                <w:b/>
                <w:bCs/>
                <w:color w:val="0000FF"/>
                <w:sz w:val="20"/>
                <w:szCs w:val="20"/>
              </w:rPr>
              <w:t xml:space="preserve"> attraverso l'utilizzo delle tecnologie informatiche </w:t>
            </w:r>
          </w:p>
        </w:tc>
        <w:tc>
          <w:tcPr>
            <w:tcW w:w="2835" w:type="dxa"/>
            <w:tcBorders>
              <w:top w:val="single" w:sz="4" w:space="0" w:color="000000"/>
              <w:left w:val="single" w:sz="4" w:space="0" w:color="000000"/>
              <w:bottom w:val="single" w:sz="4" w:space="0" w:color="000000"/>
            </w:tcBorders>
            <w:shd w:val="clear" w:color="auto" w:fill="auto"/>
          </w:tcPr>
          <w:p w14:paraId="2A49318C"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54FE8167"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42B73970"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0A23628B"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0A8834B5"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65ABECD"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0256770C"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4A21C028" w14:textId="77777777" w:rsidR="00B2172E" w:rsidRPr="00015F57" w:rsidRDefault="00B2172E" w:rsidP="00995A35">
            <w:pPr>
              <w:pStyle w:val="Paragrafoelenco"/>
              <w:numPr>
                <w:ilvl w:val="0"/>
                <w:numId w:val="25"/>
              </w:numPr>
              <w:tabs>
                <w:tab w:val="clear" w:pos="360"/>
                <w:tab w:val="num" w:pos="0"/>
              </w:tabs>
              <w:suppressAutoHyphens/>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tcBorders>
              <w:top w:val="single" w:sz="4" w:space="0" w:color="000000"/>
              <w:left w:val="single" w:sz="4" w:space="0" w:color="000000"/>
              <w:bottom w:val="single" w:sz="4" w:space="0" w:color="000000"/>
            </w:tcBorders>
            <w:shd w:val="clear" w:color="auto" w:fill="auto"/>
          </w:tcPr>
          <w:p w14:paraId="0BD58C3D"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1A71B224"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Scarso</w:t>
            </w:r>
          </w:p>
          <w:p w14:paraId="16CBC87A"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Mediocre</w:t>
            </w:r>
          </w:p>
          <w:p w14:paraId="22D6A90B"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201FD1BB"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FBDB863"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Buono</w:t>
            </w:r>
          </w:p>
          <w:p w14:paraId="2C57BCC8"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CF2003A" w14:textId="77777777" w:rsidR="00B2172E" w:rsidRPr="00015F57" w:rsidRDefault="00B2172E" w:rsidP="00995A35">
            <w:pPr>
              <w:pStyle w:val="Paragrafoelenco"/>
              <w:numPr>
                <w:ilvl w:val="0"/>
                <w:numId w:val="34"/>
              </w:numPr>
              <w:suppressAutoHyphens/>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Ottimo</w:t>
            </w:r>
          </w:p>
        </w:tc>
        <w:tc>
          <w:tcPr>
            <w:tcW w:w="567" w:type="dxa"/>
            <w:tcBorders>
              <w:top w:val="single" w:sz="4" w:space="0" w:color="000000"/>
              <w:left w:val="single" w:sz="4" w:space="0" w:color="000000"/>
              <w:bottom w:val="single" w:sz="4" w:space="0" w:color="000000"/>
            </w:tcBorders>
            <w:shd w:val="clear" w:color="auto" w:fill="auto"/>
          </w:tcPr>
          <w:p w14:paraId="2AFF740F" w14:textId="77777777" w:rsidR="00B2172E" w:rsidRPr="00015F57" w:rsidRDefault="00B2172E" w:rsidP="00995A35">
            <w:pPr>
              <w:jc w:val="center"/>
              <w:rPr>
                <w:b/>
                <w:bCs/>
                <w:sz w:val="20"/>
                <w:szCs w:val="20"/>
              </w:rPr>
            </w:pPr>
            <w:r w:rsidRPr="00015F57">
              <w:rPr>
                <w:b/>
                <w:bCs/>
                <w:sz w:val="20"/>
                <w:szCs w:val="20"/>
              </w:rPr>
              <w:t>0.6</w:t>
            </w:r>
          </w:p>
          <w:p w14:paraId="251425C3" w14:textId="77777777" w:rsidR="00B2172E" w:rsidRPr="00015F57" w:rsidRDefault="00B2172E" w:rsidP="00995A35">
            <w:pPr>
              <w:jc w:val="center"/>
              <w:rPr>
                <w:b/>
                <w:bCs/>
                <w:sz w:val="20"/>
                <w:szCs w:val="20"/>
              </w:rPr>
            </w:pPr>
            <w:r w:rsidRPr="00015F57">
              <w:rPr>
                <w:b/>
                <w:bCs/>
                <w:sz w:val="20"/>
                <w:szCs w:val="20"/>
              </w:rPr>
              <w:t>0.8</w:t>
            </w:r>
          </w:p>
          <w:p w14:paraId="10F97A2B" w14:textId="77777777" w:rsidR="00B2172E" w:rsidRPr="00015F57" w:rsidRDefault="00B2172E" w:rsidP="00995A35">
            <w:pPr>
              <w:jc w:val="center"/>
              <w:rPr>
                <w:b/>
                <w:bCs/>
                <w:sz w:val="20"/>
                <w:szCs w:val="20"/>
              </w:rPr>
            </w:pPr>
            <w:r w:rsidRPr="00015F57">
              <w:rPr>
                <w:b/>
                <w:bCs/>
                <w:sz w:val="20"/>
                <w:szCs w:val="20"/>
              </w:rPr>
              <w:t>1</w:t>
            </w:r>
          </w:p>
          <w:p w14:paraId="4DD06C4F" w14:textId="77777777" w:rsidR="00B2172E" w:rsidRPr="00015F57" w:rsidRDefault="00B2172E" w:rsidP="00995A35">
            <w:pPr>
              <w:jc w:val="center"/>
              <w:rPr>
                <w:b/>
                <w:bCs/>
                <w:sz w:val="20"/>
                <w:szCs w:val="20"/>
              </w:rPr>
            </w:pPr>
            <w:r w:rsidRPr="00015F57">
              <w:rPr>
                <w:b/>
                <w:bCs/>
                <w:sz w:val="20"/>
                <w:szCs w:val="20"/>
              </w:rPr>
              <w:t>1.2</w:t>
            </w:r>
          </w:p>
          <w:p w14:paraId="4FD7DE60" w14:textId="77777777" w:rsidR="00B2172E" w:rsidRPr="00015F57" w:rsidRDefault="00B2172E" w:rsidP="00995A35">
            <w:pPr>
              <w:jc w:val="center"/>
              <w:rPr>
                <w:b/>
                <w:bCs/>
                <w:sz w:val="20"/>
                <w:szCs w:val="20"/>
              </w:rPr>
            </w:pPr>
            <w:r w:rsidRPr="00015F57">
              <w:rPr>
                <w:b/>
                <w:bCs/>
                <w:sz w:val="20"/>
                <w:szCs w:val="20"/>
              </w:rPr>
              <w:t>1.4</w:t>
            </w:r>
          </w:p>
          <w:p w14:paraId="277AF440" w14:textId="77777777" w:rsidR="00B2172E" w:rsidRPr="00015F57" w:rsidRDefault="00B2172E" w:rsidP="00995A35">
            <w:pPr>
              <w:jc w:val="center"/>
              <w:rPr>
                <w:b/>
                <w:bCs/>
                <w:sz w:val="20"/>
                <w:szCs w:val="20"/>
              </w:rPr>
            </w:pPr>
            <w:r w:rsidRPr="00015F57">
              <w:rPr>
                <w:b/>
                <w:bCs/>
                <w:sz w:val="20"/>
                <w:szCs w:val="20"/>
              </w:rPr>
              <w:t>1.6</w:t>
            </w:r>
          </w:p>
          <w:p w14:paraId="32F8F9E4" w14:textId="77777777" w:rsidR="00B2172E" w:rsidRPr="00015F57" w:rsidRDefault="00B2172E" w:rsidP="00995A35">
            <w:pPr>
              <w:jc w:val="center"/>
              <w:rPr>
                <w:b/>
                <w:bCs/>
                <w:sz w:val="20"/>
                <w:szCs w:val="20"/>
              </w:rPr>
            </w:pPr>
            <w:r w:rsidRPr="00015F57">
              <w:rPr>
                <w:b/>
                <w:bCs/>
                <w:sz w:val="20"/>
                <w:szCs w:val="20"/>
              </w:rPr>
              <w:t>1.8</w:t>
            </w:r>
          </w:p>
          <w:p w14:paraId="149773FA" w14:textId="77777777" w:rsidR="00B2172E" w:rsidRPr="00015F57" w:rsidRDefault="00B2172E" w:rsidP="00995A35">
            <w:pPr>
              <w:jc w:val="center"/>
              <w:rPr>
                <w:sz w:val="20"/>
                <w:szCs w:val="20"/>
              </w:rPr>
            </w:pPr>
            <w:r w:rsidRPr="00015F57">
              <w:rPr>
                <w:b/>
                <w:bCs/>
                <w:sz w:val="20"/>
                <w:szCs w:val="20"/>
              </w:rPr>
              <w:t>2</w:t>
            </w:r>
          </w:p>
        </w:tc>
        <w:tc>
          <w:tcPr>
            <w:tcW w:w="851" w:type="dxa"/>
            <w:tcBorders>
              <w:top w:val="single" w:sz="4" w:space="0" w:color="000000"/>
              <w:left w:val="single" w:sz="4" w:space="0" w:color="000000"/>
              <w:bottom w:val="single" w:sz="4" w:space="0" w:color="000000"/>
            </w:tcBorders>
            <w:shd w:val="clear" w:color="auto" w:fill="auto"/>
          </w:tcPr>
          <w:p w14:paraId="1148F0A0" w14:textId="77777777" w:rsidR="00B2172E" w:rsidRPr="00015F57" w:rsidRDefault="00B2172E" w:rsidP="00995A35">
            <w:pPr>
              <w:snapToGrid w:val="0"/>
              <w:jc w:val="center"/>
              <w:rPr>
                <w:sz w:val="20"/>
                <w:szCs w:val="20"/>
              </w:rPr>
            </w:pPr>
          </w:p>
          <w:p w14:paraId="3643E372" w14:textId="77777777" w:rsidR="00B2172E" w:rsidRPr="00015F57" w:rsidRDefault="00B2172E" w:rsidP="00995A35">
            <w:pPr>
              <w:jc w:val="center"/>
              <w:rPr>
                <w:sz w:val="20"/>
                <w:szCs w:val="20"/>
              </w:rPr>
            </w:pPr>
          </w:p>
          <w:p w14:paraId="65796487" w14:textId="77777777" w:rsidR="00B2172E" w:rsidRPr="00015F57" w:rsidRDefault="00B2172E" w:rsidP="00995A35">
            <w:pPr>
              <w:jc w:val="center"/>
              <w:rPr>
                <w:sz w:val="20"/>
                <w:szCs w:val="20"/>
              </w:rPr>
            </w:pPr>
          </w:p>
          <w:p w14:paraId="7D128042" w14:textId="77777777" w:rsidR="00B2172E" w:rsidRPr="00015F57" w:rsidRDefault="00B2172E" w:rsidP="00995A35">
            <w:pPr>
              <w:jc w:val="center"/>
              <w:rPr>
                <w:sz w:val="20"/>
                <w:szCs w:val="20"/>
              </w:rPr>
            </w:pPr>
          </w:p>
          <w:p w14:paraId="49CF4F6C" w14:textId="77777777" w:rsidR="00B2172E" w:rsidRPr="00015F57" w:rsidRDefault="00B2172E" w:rsidP="00995A35">
            <w:pPr>
              <w:jc w:val="center"/>
              <w:rPr>
                <w:sz w:val="20"/>
                <w:szCs w:val="20"/>
              </w:rPr>
            </w:pPr>
            <w:r w:rsidRPr="00015F57">
              <w:rPr>
                <w:b/>
                <w:sz w:val="20"/>
                <w:szCs w:val="20"/>
              </w:rPr>
              <w:t>2</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14:paraId="3126CE5B" w14:textId="77777777" w:rsidR="00B2172E" w:rsidRPr="00015F57" w:rsidRDefault="00B2172E" w:rsidP="00995A35">
            <w:pPr>
              <w:snapToGrid w:val="0"/>
              <w:rPr>
                <w:sz w:val="20"/>
                <w:szCs w:val="20"/>
              </w:rPr>
            </w:pPr>
          </w:p>
        </w:tc>
      </w:tr>
      <w:tr w:rsidR="00B2172E" w:rsidRPr="00015F57" w14:paraId="1C3F041A" w14:textId="77777777" w:rsidTr="00995A35">
        <w:trPr>
          <w:trHeight w:val="1127"/>
        </w:trPr>
        <w:tc>
          <w:tcPr>
            <w:tcW w:w="2376" w:type="dxa"/>
            <w:tcBorders>
              <w:top w:val="single" w:sz="4" w:space="0" w:color="000000"/>
              <w:left w:val="single" w:sz="4" w:space="0" w:color="000000"/>
              <w:bottom w:val="single" w:sz="4" w:space="0" w:color="000000"/>
            </w:tcBorders>
            <w:shd w:val="clear" w:color="auto" w:fill="auto"/>
          </w:tcPr>
          <w:p w14:paraId="52622C1D" w14:textId="77777777" w:rsidR="00B2172E" w:rsidRPr="00015F57" w:rsidRDefault="00B2172E" w:rsidP="00995A35">
            <w:pPr>
              <w:autoSpaceDE w:val="0"/>
              <w:snapToGrid w:val="0"/>
              <w:rPr>
                <w:b/>
                <w:bCs/>
                <w:color w:val="0000FF"/>
                <w:sz w:val="20"/>
                <w:szCs w:val="20"/>
              </w:rPr>
            </w:pPr>
          </w:p>
          <w:p w14:paraId="1B433173" w14:textId="620DAE6C" w:rsidR="00B2172E" w:rsidRPr="00015F57" w:rsidRDefault="00B2172E" w:rsidP="00532C50">
            <w:pPr>
              <w:autoSpaceDE w:val="0"/>
              <w:rPr>
                <w:b/>
                <w:bCs/>
                <w:sz w:val="20"/>
                <w:szCs w:val="20"/>
              </w:rPr>
            </w:pPr>
            <w:r w:rsidRPr="00015F57">
              <w:rPr>
                <w:b/>
                <w:bCs/>
                <w:color w:val="0000FF"/>
                <w:sz w:val="20"/>
                <w:szCs w:val="20"/>
              </w:rPr>
              <w:t xml:space="preserve">Presentazione </w:t>
            </w:r>
            <w:r w:rsidR="00532C50">
              <w:rPr>
                <w:b/>
                <w:bCs/>
                <w:color w:val="0000FF"/>
                <w:sz w:val="20"/>
                <w:szCs w:val="20"/>
              </w:rPr>
              <w:t xml:space="preserve">grafica e pratica dei capi </w:t>
            </w:r>
            <w:proofErr w:type="spellStart"/>
            <w:r w:rsidR="00532C50">
              <w:rPr>
                <w:b/>
                <w:bCs/>
                <w:color w:val="0000FF"/>
                <w:sz w:val="20"/>
                <w:szCs w:val="20"/>
              </w:rPr>
              <w:t>realizzzati</w:t>
            </w:r>
            <w:proofErr w:type="spellEnd"/>
          </w:p>
        </w:tc>
        <w:tc>
          <w:tcPr>
            <w:tcW w:w="2835" w:type="dxa"/>
            <w:tcBorders>
              <w:top w:val="single" w:sz="4" w:space="0" w:color="000000"/>
              <w:left w:val="single" w:sz="4" w:space="0" w:color="000000"/>
              <w:bottom w:val="single" w:sz="4" w:space="0" w:color="000000"/>
            </w:tcBorders>
            <w:shd w:val="clear" w:color="auto" w:fill="auto"/>
          </w:tcPr>
          <w:p w14:paraId="7BCCC53E"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r w:rsidRPr="00015F57">
              <w:rPr>
                <w:rFonts w:ascii="Times New Roman" w:hAnsi="Times New Roman"/>
                <w:b/>
                <w:bCs/>
                <w:sz w:val="20"/>
                <w:szCs w:val="20"/>
              </w:rPr>
              <w:t xml:space="preserve">Quasi </w:t>
            </w:r>
            <w:proofErr w:type="spellStart"/>
            <w:r w:rsidRPr="00015F57">
              <w:rPr>
                <w:rFonts w:ascii="Times New Roman" w:hAnsi="Times New Roman"/>
                <w:b/>
                <w:bCs/>
                <w:sz w:val="20"/>
                <w:szCs w:val="20"/>
              </w:rPr>
              <w:t>nulla</w:t>
            </w:r>
            <w:proofErr w:type="spellEnd"/>
          </w:p>
          <w:p w14:paraId="79B7CBC3"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Frammentaria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incompleta</w:t>
            </w:r>
            <w:proofErr w:type="spellEnd"/>
          </w:p>
          <w:p w14:paraId="1B10FBF1"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r w:rsidRPr="00015F57">
              <w:rPr>
                <w:rFonts w:ascii="Times New Roman" w:hAnsi="Times New Roman"/>
                <w:b/>
                <w:bCs/>
                <w:sz w:val="20"/>
                <w:szCs w:val="20"/>
              </w:rPr>
              <w:t>Parziale/</w:t>
            </w:r>
            <w:proofErr w:type="spellStart"/>
            <w:r w:rsidRPr="00015F57">
              <w:rPr>
                <w:rFonts w:ascii="Times New Roman" w:hAnsi="Times New Roman"/>
                <w:b/>
                <w:bCs/>
                <w:sz w:val="20"/>
                <w:szCs w:val="20"/>
              </w:rPr>
              <w:t>superficiale</w:t>
            </w:r>
            <w:proofErr w:type="spellEnd"/>
          </w:p>
          <w:p w14:paraId="759E0904"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Essenziale</w:t>
            </w:r>
            <w:proofErr w:type="spellEnd"/>
          </w:p>
          <w:p w14:paraId="4ACCCEB2"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ma non</w:t>
            </w:r>
            <w:proofErr w:type="spellEnd"/>
            <w:r w:rsidRPr="00015F57">
              <w:rPr>
                <w:rFonts w:ascii="Times New Roman" w:hAnsi="Times New Roman"/>
                <w:b/>
                <w:bCs/>
                <w:sz w:val="20"/>
                <w:szCs w:val="20"/>
              </w:rPr>
              <w:t xml:space="preserve"> </w:t>
            </w:r>
            <w:proofErr w:type="spellStart"/>
            <w:r w:rsidRPr="00015F57">
              <w:rPr>
                <w:rFonts w:ascii="Times New Roman" w:hAnsi="Times New Roman"/>
                <w:b/>
                <w:bCs/>
                <w:sz w:val="20"/>
                <w:szCs w:val="20"/>
              </w:rPr>
              <w:t>completa</w:t>
            </w:r>
            <w:proofErr w:type="spellEnd"/>
          </w:p>
          <w:p w14:paraId="2E226067"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Accurata</w:t>
            </w:r>
            <w:proofErr w:type="spellEnd"/>
          </w:p>
          <w:p w14:paraId="77D90BCF" w14:textId="77777777" w:rsidR="00B2172E" w:rsidRPr="00015F57" w:rsidRDefault="00B2172E" w:rsidP="00995A35">
            <w:pPr>
              <w:pStyle w:val="Paragrafoelenco"/>
              <w:numPr>
                <w:ilvl w:val="0"/>
                <w:numId w:val="25"/>
              </w:numPr>
              <w:tabs>
                <w:tab w:val="clear" w:pos="360"/>
                <w:tab w:val="num" w:pos="0"/>
              </w:tabs>
              <w:suppressAutoHyphens/>
              <w:autoSpaceDE w:val="0"/>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p>
          <w:p w14:paraId="5CA6ED79" w14:textId="77777777" w:rsidR="00B2172E" w:rsidRPr="00015F57" w:rsidRDefault="00B2172E" w:rsidP="00995A35">
            <w:pPr>
              <w:pStyle w:val="Paragrafoelenco"/>
              <w:numPr>
                <w:ilvl w:val="0"/>
                <w:numId w:val="25"/>
              </w:numPr>
              <w:tabs>
                <w:tab w:val="clear" w:pos="360"/>
                <w:tab w:val="num" w:pos="0"/>
              </w:tabs>
              <w:suppressAutoHyphens/>
              <w:spacing w:after="0" w:line="240" w:lineRule="auto"/>
              <w:ind w:left="720"/>
              <w:contextualSpacing w:val="0"/>
              <w:rPr>
                <w:rFonts w:ascii="Times New Roman" w:hAnsi="Times New Roman"/>
                <w:b/>
                <w:bCs/>
                <w:sz w:val="20"/>
                <w:szCs w:val="20"/>
              </w:rPr>
            </w:pPr>
            <w:proofErr w:type="spellStart"/>
            <w:r w:rsidRPr="00015F57">
              <w:rPr>
                <w:rFonts w:ascii="Times New Roman" w:hAnsi="Times New Roman"/>
                <w:b/>
                <w:bCs/>
                <w:sz w:val="20"/>
                <w:szCs w:val="20"/>
              </w:rPr>
              <w:t>Completa</w:t>
            </w:r>
            <w:proofErr w:type="spellEnd"/>
            <w:r w:rsidRPr="00015F57">
              <w:rPr>
                <w:rFonts w:ascii="Times New Roman" w:hAnsi="Times New Roman"/>
                <w:b/>
                <w:bCs/>
                <w:sz w:val="20"/>
                <w:szCs w:val="20"/>
              </w:rPr>
              <w:t xml:space="preserve"> e </w:t>
            </w:r>
            <w:proofErr w:type="spellStart"/>
            <w:r w:rsidRPr="00015F57">
              <w:rPr>
                <w:rFonts w:ascii="Times New Roman" w:hAnsi="Times New Roman"/>
                <w:b/>
                <w:bCs/>
                <w:sz w:val="20"/>
                <w:szCs w:val="20"/>
              </w:rPr>
              <w:t>particolareggiata</w:t>
            </w:r>
            <w:proofErr w:type="spellEnd"/>
          </w:p>
        </w:tc>
        <w:tc>
          <w:tcPr>
            <w:tcW w:w="2268" w:type="dxa"/>
            <w:tcBorders>
              <w:top w:val="single" w:sz="4" w:space="0" w:color="000000"/>
              <w:left w:val="single" w:sz="4" w:space="0" w:color="000000"/>
              <w:bottom w:val="single" w:sz="4" w:space="0" w:color="000000"/>
            </w:tcBorders>
            <w:shd w:val="clear" w:color="auto" w:fill="auto"/>
          </w:tcPr>
          <w:p w14:paraId="0AF11CBE"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 xml:space="preserve">Nettamente </w:t>
            </w:r>
            <w:proofErr w:type="spellStart"/>
            <w:r w:rsidRPr="00015F57">
              <w:rPr>
                <w:rFonts w:ascii="Times New Roman" w:hAnsi="Times New Roman"/>
                <w:b/>
                <w:bCs/>
                <w:sz w:val="20"/>
                <w:szCs w:val="20"/>
              </w:rPr>
              <w:t>scarso</w:t>
            </w:r>
            <w:proofErr w:type="spellEnd"/>
          </w:p>
          <w:p w14:paraId="5EE85A12"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Scarso</w:t>
            </w:r>
          </w:p>
          <w:p w14:paraId="12D45576"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Mediocre</w:t>
            </w:r>
          </w:p>
          <w:p w14:paraId="76DF3913"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Sufficiente</w:t>
            </w:r>
            <w:proofErr w:type="spellEnd"/>
          </w:p>
          <w:p w14:paraId="6C9D8A5B"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Discreto</w:t>
            </w:r>
            <w:proofErr w:type="spellEnd"/>
          </w:p>
          <w:p w14:paraId="72D1BA05"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Buono</w:t>
            </w:r>
          </w:p>
          <w:p w14:paraId="72DA407C" w14:textId="77777777" w:rsidR="00B2172E" w:rsidRPr="00015F57" w:rsidRDefault="00B2172E" w:rsidP="00995A35">
            <w:pPr>
              <w:pStyle w:val="Paragrafoelenco"/>
              <w:numPr>
                <w:ilvl w:val="0"/>
                <w:numId w:val="34"/>
              </w:numPr>
              <w:suppressAutoHyphens/>
              <w:autoSpaceDE w:val="0"/>
              <w:spacing w:after="0" w:line="240" w:lineRule="auto"/>
              <w:contextualSpacing w:val="0"/>
              <w:rPr>
                <w:rFonts w:ascii="Times New Roman" w:hAnsi="Times New Roman"/>
                <w:b/>
                <w:bCs/>
                <w:sz w:val="20"/>
                <w:szCs w:val="20"/>
              </w:rPr>
            </w:pPr>
            <w:proofErr w:type="spellStart"/>
            <w:r w:rsidRPr="00015F57">
              <w:rPr>
                <w:rFonts w:ascii="Times New Roman" w:hAnsi="Times New Roman"/>
                <w:b/>
                <w:bCs/>
                <w:sz w:val="20"/>
                <w:szCs w:val="20"/>
              </w:rPr>
              <w:t>Distinto</w:t>
            </w:r>
            <w:proofErr w:type="spellEnd"/>
          </w:p>
          <w:p w14:paraId="39E8B9D3" w14:textId="77777777" w:rsidR="00B2172E" w:rsidRPr="00015F57" w:rsidRDefault="00B2172E" w:rsidP="00995A35">
            <w:pPr>
              <w:pStyle w:val="Paragrafoelenco"/>
              <w:numPr>
                <w:ilvl w:val="0"/>
                <w:numId w:val="34"/>
              </w:numPr>
              <w:suppressAutoHyphens/>
              <w:spacing w:after="0" w:line="240" w:lineRule="auto"/>
              <w:contextualSpacing w:val="0"/>
              <w:rPr>
                <w:rFonts w:ascii="Times New Roman" w:hAnsi="Times New Roman"/>
                <w:b/>
                <w:bCs/>
                <w:sz w:val="20"/>
                <w:szCs w:val="20"/>
              </w:rPr>
            </w:pPr>
            <w:r w:rsidRPr="00015F57">
              <w:rPr>
                <w:rFonts w:ascii="Times New Roman" w:hAnsi="Times New Roman"/>
                <w:b/>
                <w:bCs/>
                <w:sz w:val="20"/>
                <w:szCs w:val="20"/>
              </w:rPr>
              <w:t>Ottimo</w:t>
            </w:r>
          </w:p>
        </w:tc>
        <w:tc>
          <w:tcPr>
            <w:tcW w:w="567" w:type="dxa"/>
            <w:tcBorders>
              <w:top w:val="single" w:sz="4" w:space="0" w:color="000000"/>
              <w:left w:val="single" w:sz="4" w:space="0" w:color="000000"/>
              <w:bottom w:val="single" w:sz="4" w:space="0" w:color="000000"/>
            </w:tcBorders>
            <w:shd w:val="clear" w:color="auto" w:fill="auto"/>
          </w:tcPr>
          <w:p w14:paraId="302DB955" w14:textId="77777777" w:rsidR="00B2172E" w:rsidRPr="00015F57" w:rsidRDefault="00B2172E" w:rsidP="00995A35">
            <w:pPr>
              <w:autoSpaceDE w:val="0"/>
              <w:jc w:val="center"/>
              <w:rPr>
                <w:b/>
                <w:bCs/>
                <w:sz w:val="20"/>
                <w:szCs w:val="20"/>
              </w:rPr>
            </w:pPr>
            <w:r w:rsidRPr="00015F57">
              <w:rPr>
                <w:b/>
                <w:bCs/>
                <w:sz w:val="20"/>
                <w:szCs w:val="20"/>
              </w:rPr>
              <w:t>0.3</w:t>
            </w:r>
          </w:p>
          <w:p w14:paraId="652BB803" w14:textId="77777777" w:rsidR="00B2172E" w:rsidRPr="00015F57" w:rsidRDefault="00B2172E" w:rsidP="00995A35">
            <w:pPr>
              <w:autoSpaceDE w:val="0"/>
              <w:jc w:val="center"/>
              <w:rPr>
                <w:b/>
                <w:bCs/>
                <w:sz w:val="20"/>
                <w:szCs w:val="20"/>
              </w:rPr>
            </w:pPr>
            <w:r w:rsidRPr="00015F57">
              <w:rPr>
                <w:b/>
                <w:bCs/>
                <w:sz w:val="20"/>
                <w:szCs w:val="20"/>
              </w:rPr>
              <w:t>0.4</w:t>
            </w:r>
          </w:p>
          <w:p w14:paraId="593F2587" w14:textId="77777777" w:rsidR="00B2172E" w:rsidRPr="00015F57" w:rsidRDefault="00B2172E" w:rsidP="00995A35">
            <w:pPr>
              <w:autoSpaceDE w:val="0"/>
              <w:jc w:val="center"/>
              <w:rPr>
                <w:b/>
                <w:bCs/>
                <w:sz w:val="20"/>
                <w:szCs w:val="20"/>
              </w:rPr>
            </w:pPr>
            <w:r w:rsidRPr="00015F57">
              <w:rPr>
                <w:b/>
                <w:bCs/>
                <w:sz w:val="20"/>
                <w:szCs w:val="20"/>
              </w:rPr>
              <w:t>0.5</w:t>
            </w:r>
          </w:p>
          <w:p w14:paraId="668F8F19" w14:textId="77777777" w:rsidR="00B2172E" w:rsidRPr="00015F57" w:rsidRDefault="00B2172E" w:rsidP="00995A35">
            <w:pPr>
              <w:autoSpaceDE w:val="0"/>
              <w:jc w:val="center"/>
              <w:rPr>
                <w:b/>
                <w:bCs/>
                <w:sz w:val="20"/>
                <w:szCs w:val="20"/>
              </w:rPr>
            </w:pPr>
            <w:r w:rsidRPr="00015F57">
              <w:rPr>
                <w:b/>
                <w:bCs/>
                <w:sz w:val="20"/>
                <w:szCs w:val="20"/>
              </w:rPr>
              <w:t>0.6</w:t>
            </w:r>
          </w:p>
          <w:p w14:paraId="2C7190DE" w14:textId="77777777" w:rsidR="00B2172E" w:rsidRPr="00015F57" w:rsidRDefault="00B2172E" w:rsidP="00995A35">
            <w:pPr>
              <w:autoSpaceDE w:val="0"/>
              <w:jc w:val="center"/>
              <w:rPr>
                <w:b/>
                <w:bCs/>
                <w:sz w:val="20"/>
                <w:szCs w:val="20"/>
              </w:rPr>
            </w:pPr>
            <w:r w:rsidRPr="00015F57">
              <w:rPr>
                <w:b/>
                <w:bCs/>
                <w:sz w:val="20"/>
                <w:szCs w:val="20"/>
              </w:rPr>
              <w:t>0.7</w:t>
            </w:r>
          </w:p>
          <w:p w14:paraId="1BCF65E0" w14:textId="77777777" w:rsidR="00B2172E" w:rsidRPr="00015F57" w:rsidRDefault="00B2172E" w:rsidP="00995A35">
            <w:pPr>
              <w:autoSpaceDE w:val="0"/>
              <w:jc w:val="center"/>
              <w:rPr>
                <w:b/>
                <w:bCs/>
                <w:sz w:val="20"/>
                <w:szCs w:val="20"/>
              </w:rPr>
            </w:pPr>
            <w:r w:rsidRPr="00015F57">
              <w:rPr>
                <w:b/>
                <w:bCs/>
                <w:sz w:val="20"/>
                <w:szCs w:val="20"/>
              </w:rPr>
              <w:t>0.8</w:t>
            </w:r>
          </w:p>
          <w:p w14:paraId="7E83F1F3" w14:textId="77777777" w:rsidR="00B2172E" w:rsidRPr="00015F57" w:rsidRDefault="00B2172E" w:rsidP="00995A35">
            <w:pPr>
              <w:autoSpaceDE w:val="0"/>
              <w:jc w:val="center"/>
              <w:rPr>
                <w:b/>
                <w:bCs/>
                <w:sz w:val="20"/>
                <w:szCs w:val="20"/>
              </w:rPr>
            </w:pPr>
            <w:r w:rsidRPr="00015F57">
              <w:rPr>
                <w:b/>
                <w:bCs/>
                <w:sz w:val="20"/>
                <w:szCs w:val="20"/>
              </w:rPr>
              <w:t>0.9</w:t>
            </w:r>
          </w:p>
          <w:p w14:paraId="26E60498" w14:textId="77777777" w:rsidR="00B2172E" w:rsidRPr="00015F57" w:rsidRDefault="00B2172E" w:rsidP="00995A35">
            <w:pPr>
              <w:autoSpaceDE w:val="0"/>
              <w:jc w:val="center"/>
              <w:rPr>
                <w:b/>
                <w:sz w:val="20"/>
                <w:szCs w:val="20"/>
              </w:rPr>
            </w:pPr>
            <w:r w:rsidRPr="00015F57">
              <w:rPr>
                <w:b/>
                <w:bCs/>
                <w:sz w:val="20"/>
                <w:szCs w:val="20"/>
              </w:rPr>
              <w:t>1</w:t>
            </w:r>
          </w:p>
        </w:tc>
        <w:tc>
          <w:tcPr>
            <w:tcW w:w="851" w:type="dxa"/>
            <w:tcBorders>
              <w:top w:val="single" w:sz="4" w:space="0" w:color="000000"/>
              <w:left w:val="single" w:sz="4" w:space="0" w:color="000000"/>
              <w:bottom w:val="single" w:sz="4" w:space="0" w:color="000000"/>
            </w:tcBorders>
            <w:shd w:val="clear" w:color="auto" w:fill="auto"/>
          </w:tcPr>
          <w:p w14:paraId="614B04DF" w14:textId="77777777" w:rsidR="00B2172E" w:rsidRPr="00015F57" w:rsidRDefault="00B2172E" w:rsidP="00995A35">
            <w:pPr>
              <w:snapToGrid w:val="0"/>
              <w:jc w:val="center"/>
              <w:rPr>
                <w:b/>
                <w:sz w:val="20"/>
                <w:szCs w:val="20"/>
              </w:rPr>
            </w:pPr>
          </w:p>
          <w:p w14:paraId="1606CE0F" w14:textId="77777777" w:rsidR="00B2172E" w:rsidRPr="00015F57" w:rsidRDefault="00B2172E" w:rsidP="00995A35">
            <w:pPr>
              <w:jc w:val="center"/>
              <w:rPr>
                <w:b/>
                <w:sz w:val="20"/>
                <w:szCs w:val="20"/>
              </w:rPr>
            </w:pPr>
          </w:p>
          <w:p w14:paraId="1E1BD045" w14:textId="77777777" w:rsidR="00B2172E" w:rsidRPr="00015F57" w:rsidRDefault="00B2172E" w:rsidP="00995A35">
            <w:pPr>
              <w:jc w:val="center"/>
              <w:rPr>
                <w:b/>
                <w:sz w:val="20"/>
                <w:szCs w:val="20"/>
              </w:rPr>
            </w:pPr>
          </w:p>
          <w:p w14:paraId="2C11B119" w14:textId="77777777" w:rsidR="00B2172E" w:rsidRPr="00015F57" w:rsidRDefault="00B2172E" w:rsidP="00995A35">
            <w:pPr>
              <w:jc w:val="center"/>
              <w:rPr>
                <w:sz w:val="20"/>
                <w:szCs w:val="20"/>
              </w:rPr>
            </w:pPr>
            <w:r w:rsidRPr="00015F57">
              <w:rPr>
                <w:b/>
                <w:sz w:val="20"/>
                <w:szCs w:val="20"/>
              </w:rPr>
              <w:t>1</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14:paraId="3DC3D13E" w14:textId="77777777" w:rsidR="00B2172E" w:rsidRPr="00015F57" w:rsidRDefault="00B2172E" w:rsidP="00995A35">
            <w:pPr>
              <w:snapToGrid w:val="0"/>
              <w:rPr>
                <w:sz w:val="20"/>
                <w:szCs w:val="20"/>
              </w:rPr>
            </w:pPr>
          </w:p>
        </w:tc>
      </w:tr>
    </w:tbl>
    <w:p w14:paraId="388D2559" w14:textId="77777777" w:rsidR="00B2172E" w:rsidRPr="00015F57" w:rsidRDefault="00B2172E" w:rsidP="00B2172E">
      <w:pPr>
        <w:rPr>
          <w:b/>
          <w:bCs/>
          <w:sz w:val="20"/>
          <w:szCs w:val="20"/>
          <w:u w:val="single"/>
        </w:rPr>
      </w:pPr>
    </w:p>
    <w:p w14:paraId="19DEA140" w14:textId="77777777" w:rsidR="00B2172E" w:rsidRPr="00015F57" w:rsidRDefault="00B2172E" w:rsidP="00B2172E">
      <w:pPr>
        <w:rPr>
          <w:b/>
          <w:bCs/>
          <w:sz w:val="20"/>
          <w:szCs w:val="20"/>
          <w:u w:val="single"/>
        </w:rPr>
      </w:pPr>
    </w:p>
    <w:p w14:paraId="0CDCC688" w14:textId="77777777" w:rsidR="00B2172E" w:rsidRPr="00015F57" w:rsidRDefault="00B2172E" w:rsidP="00B2172E">
      <w:pPr>
        <w:rPr>
          <w:sz w:val="20"/>
          <w:szCs w:val="20"/>
        </w:rPr>
      </w:pPr>
      <w:r w:rsidRPr="00015F57">
        <w:rPr>
          <w:b/>
          <w:bCs/>
          <w:color w:val="4F82BE"/>
          <w:sz w:val="20"/>
          <w:szCs w:val="20"/>
        </w:rPr>
        <w:t xml:space="preserve">Cognome </w:t>
      </w:r>
      <w:r w:rsidRPr="00015F57">
        <w:rPr>
          <w:rFonts w:eastAsia="TrebuchetMS"/>
          <w:color w:val="4F82BE"/>
          <w:sz w:val="20"/>
          <w:szCs w:val="20"/>
        </w:rPr>
        <w:t xml:space="preserve">______________________________ </w:t>
      </w:r>
      <w:r w:rsidRPr="00015F57">
        <w:rPr>
          <w:b/>
          <w:bCs/>
          <w:color w:val="4F82BE"/>
          <w:sz w:val="20"/>
          <w:szCs w:val="20"/>
        </w:rPr>
        <w:t xml:space="preserve">Nome </w:t>
      </w:r>
      <w:r w:rsidRPr="00015F57">
        <w:rPr>
          <w:rFonts w:eastAsia="TrebuchetMS"/>
          <w:color w:val="4F82BE"/>
          <w:sz w:val="20"/>
          <w:szCs w:val="20"/>
        </w:rPr>
        <w:t>___________________________________</w:t>
      </w:r>
      <w:r w:rsidRPr="00015F57">
        <w:rPr>
          <w:b/>
          <w:bCs/>
          <w:color w:val="4F82BE"/>
          <w:sz w:val="20"/>
          <w:szCs w:val="20"/>
        </w:rPr>
        <w:t>Voto __</w:t>
      </w:r>
      <w:r w:rsidRPr="00015F57">
        <w:rPr>
          <w:rFonts w:eastAsia="TrebuchetMS"/>
          <w:color w:val="4F82BE"/>
          <w:sz w:val="20"/>
          <w:szCs w:val="20"/>
        </w:rPr>
        <w:t>___</w:t>
      </w:r>
      <w:r w:rsidRPr="00015F57">
        <w:rPr>
          <w:rFonts w:eastAsia="TrebuchetMS"/>
          <w:b/>
          <w:color w:val="4F82BE"/>
          <w:sz w:val="20"/>
          <w:szCs w:val="20"/>
        </w:rPr>
        <w:t>_/10</w:t>
      </w:r>
    </w:p>
    <w:p w14:paraId="0CB8FE51" w14:textId="77777777" w:rsidR="00B2172E" w:rsidRPr="00015F57" w:rsidRDefault="00B2172E" w:rsidP="00B2172E">
      <w:pPr>
        <w:rPr>
          <w:sz w:val="20"/>
          <w:szCs w:val="20"/>
        </w:rPr>
      </w:pPr>
    </w:p>
    <w:p w14:paraId="300111AA" w14:textId="77777777" w:rsidR="00B2172E" w:rsidRPr="00015F57" w:rsidRDefault="00B2172E" w:rsidP="00B2172E">
      <w:pPr>
        <w:rPr>
          <w:b/>
          <w:bCs/>
          <w:sz w:val="20"/>
          <w:szCs w:val="20"/>
          <w:u w:val="single"/>
        </w:rPr>
      </w:pPr>
    </w:p>
    <w:p w14:paraId="0D7AE2A2" w14:textId="77777777" w:rsidR="003D7C92" w:rsidRDefault="003D7C92" w:rsidP="00B2172E">
      <w:pPr>
        <w:widowControl w:val="0"/>
        <w:autoSpaceDE w:val="0"/>
        <w:autoSpaceDN w:val="0"/>
        <w:adjustRightInd w:val="0"/>
        <w:spacing w:after="240" w:line="280" w:lineRule="exact"/>
        <w:jc w:val="left"/>
        <w:rPr>
          <w:b/>
          <w:sz w:val="20"/>
          <w:szCs w:val="20"/>
        </w:rPr>
      </w:pPr>
    </w:p>
    <w:p w14:paraId="064DB2FA" w14:textId="77777777" w:rsidR="00E87D1D" w:rsidRDefault="00E87D1D" w:rsidP="00B2172E">
      <w:pPr>
        <w:widowControl w:val="0"/>
        <w:autoSpaceDE w:val="0"/>
        <w:autoSpaceDN w:val="0"/>
        <w:adjustRightInd w:val="0"/>
        <w:spacing w:after="240" w:line="280" w:lineRule="exact"/>
        <w:jc w:val="left"/>
        <w:rPr>
          <w:b/>
          <w:sz w:val="20"/>
          <w:szCs w:val="20"/>
        </w:rPr>
      </w:pPr>
    </w:p>
    <w:p w14:paraId="0CD86F32" w14:textId="77777777" w:rsidR="00E87D1D" w:rsidRDefault="00E87D1D" w:rsidP="00B2172E">
      <w:pPr>
        <w:widowControl w:val="0"/>
        <w:autoSpaceDE w:val="0"/>
        <w:autoSpaceDN w:val="0"/>
        <w:adjustRightInd w:val="0"/>
        <w:spacing w:after="240" w:line="280" w:lineRule="exact"/>
        <w:jc w:val="left"/>
        <w:rPr>
          <w:b/>
          <w:sz w:val="20"/>
          <w:szCs w:val="20"/>
        </w:rPr>
      </w:pPr>
    </w:p>
    <w:p w14:paraId="252430E7" w14:textId="77777777" w:rsidR="00E87D1D" w:rsidRDefault="00E87D1D" w:rsidP="00B2172E">
      <w:pPr>
        <w:widowControl w:val="0"/>
        <w:autoSpaceDE w:val="0"/>
        <w:autoSpaceDN w:val="0"/>
        <w:adjustRightInd w:val="0"/>
        <w:spacing w:after="240" w:line="280" w:lineRule="exact"/>
        <w:jc w:val="left"/>
        <w:rPr>
          <w:b/>
          <w:sz w:val="20"/>
          <w:szCs w:val="20"/>
        </w:rPr>
      </w:pPr>
    </w:p>
    <w:p w14:paraId="34E3B211" w14:textId="77777777" w:rsidR="00E87D1D" w:rsidRDefault="00E87D1D" w:rsidP="00B2172E">
      <w:pPr>
        <w:widowControl w:val="0"/>
        <w:autoSpaceDE w:val="0"/>
        <w:autoSpaceDN w:val="0"/>
        <w:adjustRightInd w:val="0"/>
        <w:spacing w:after="240" w:line="280" w:lineRule="exact"/>
        <w:jc w:val="left"/>
        <w:rPr>
          <w:b/>
          <w:sz w:val="20"/>
          <w:szCs w:val="20"/>
        </w:rPr>
      </w:pPr>
    </w:p>
    <w:p w14:paraId="27EEBBA5" w14:textId="77777777" w:rsidR="00E87D1D" w:rsidRDefault="00E87D1D" w:rsidP="00B2172E">
      <w:pPr>
        <w:widowControl w:val="0"/>
        <w:autoSpaceDE w:val="0"/>
        <w:autoSpaceDN w:val="0"/>
        <w:adjustRightInd w:val="0"/>
        <w:spacing w:after="240" w:line="280" w:lineRule="exact"/>
        <w:jc w:val="left"/>
        <w:rPr>
          <w:b/>
          <w:sz w:val="20"/>
          <w:szCs w:val="20"/>
        </w:rPr>
      </w:pPr>
    </w:p>
    <w:p w14:paraId="27CA6ADE" w14:textId="77777777" w:rsidR="00E87D1D" w:rsidRDefault="00E87D1D" w:rsidP="00B2172E">
      <w:pPr>
        <w:widowControl w:val="0"/>
        <w:autoSpaceDE w:val="0"/>
        <w:autoSpaceDN w:val="0"/>
        <w:adjustRightInd w:val="0"/>
        <w:spacing w:after="240" w:line="280" w:lineRule="exact"/>
        <w:jc w:val="left"/>
        <w:rPr>
          <w:b/>
          <w:sz w:val="20"/>
          <w:szCs w:val="20"/>
        </w:rPr>
      </w:pPr>
    </w:p>
    <w:p w14:paraId="1783AD16" w14:textId="77777777" w:rsidR="00E87D1D" w:rsidRDefault="00E87D1D" w:rsidP="00B2172E">
      <w:pPr>
        <w:widowControl w:val="0"/>
        <w:autoSpaceDE w:val="0"/>
        <w:autoSpaceDN w:val="0"/>
        <w:adjustRightInd w:val="0"/>
        <w:spacing w:after="240" w:line="280" w:lineRule="exact"/>
        <w:jc w:val="left"/>
        <w:rPr>
          <w:b/>
          <w:sz w:val="20"/>
          <w:szCs w:val="20"/>
        </w:rPr>
      </w:pPr>
    </w:p>
    <w:p w14:paraId="0FD3060B" w14:textId="77777777" w:rsidR="00E87D1D" w:rsidRDefault="00E87D1D" w:rsidP="00B2172E">
      <w:pPr>
        <w:widowControl w:val="0"/>
        <w:autoSpaceDE w:val="0"/>
        <w:autoSpaceDN w:val="0"/>
        <w:adjustRightInd w:val="0"/>
        <w:spacing w:after="240" w:line="280" w:lineRule="exact"/>
        <w:jc w:val="left"/>
        <w:rPr>
          <w:b/>
          <w:sz w:val="20"/>
          <w:szCs w:val="20"/>
        </w:rPr>
      </w:pPr>
    </w:p>
    <w:p w14:paraId="464C54BA" w14:textId="77777777" w:rsidR="00E87D1D" w:rsidRDefault="00E87D1D" w:rsidP="00B2172E">
      <w:pPr>
        <w:widowControl w:val="0"/>
        <w:autoSpaceDE w:val="0"/>
        <w:autoSpaceDN w:val="0"/>
        <w:adjustRightInd w:val="0"/>
        <w:spacing w:after="240" w:line="280" w:lineRule="exact"/>
        <w:jc w:val="left"/>
        <w:rPr>
          <w:b/>
          <w:sz w:val="20"/>
          <w:szCs w:val="20"/>
        </w:rPr>
      </w:pPr>
    </w:p>
    <w:p w14:paraId="3D5DEAA9" w14:textId="77777777" w:rsidR="00E87D1D" w:rsidRDefault="00E87D1D" w:rsidP="00B2172E">
      <w:pPr>
        <w:widowControl w:val="0"/>
        <w:autoSpaceDE w:val="0"/>
        <w:autoSpaceDN w:val="0"/>
        <w:adjustRightInd w:val="0"/>
        <w:spacing w:after="240" w:line="280" w:lineRule="exact"/>
        <w:jc w:val="left"/>
        <w:rPr>
          <w:b/>
          <w:sz w:val="20"/>
          <w:szCs w:val="20"/>
        </w:rPr>
      </w:pPr>
    </w:p>
    <w:p w14:paraId="3C7FE9B6" w14:textId="77777777" w:rsidR="00E87D1D" w:rsidRDefault="00E87D1D" w:rsidP="00B2172E">
      <w:pPr>
        <w:widowControl w:val="0"/>
        <w:autoSpaceDE w:val="0"/>
        <w:autoSpaceDN w:val="0"/>
        <w:adjustRightInd w:val="0"/>
        <w:spacing w:after="240" w:line="280" w:lineRule="exact"/>
        <w:jc w:val="left"/>
        <w:rPr>
          <w:b/>
          <w:sz w:val="20"/>
          <w:szCs w:val="20"/>
        </w:rPr>
      </w:pPr>
    </w:p>
    <w:p w14:paraId="33D77C6B" w14:textId="77777777" w:rsidR="00E87D1D" w:rsidRDefault="00E87D1D" w:rsidP="00B2172E">
      <w:pPr>
        <w:widowControl w:val="0"/>
        <w:autoSpaceDE w:val="0"/>
        <w:autoSpaceDN w:val="0"/>
        <w:adjustRightInd w:val="0"/>
        <w:spacing w:after="240" w:line="280" w:lineRule="exact"/>
        <w:jc w:val="left"/>
        <w:rPr>
          <w:b/>
          <w:sz w:val="20"/>
          <w:szCs w:val="20"/>
        </w:rPr>
      </w:pPr>
    </w:p>
    <w:p w14:paraId="0BA11CCB" w14:textId="77777777" w:rsidR="00E87D1D" w:rsidRDefault="00E87D1D" w:rsidP="00B2172E">
      <w:pPr>
        <w:widowControl w:val="0"/>
        <w:autoSpaceDE w:val="0"/>
        <w:autoSpaceDN w:val="0"/>
        <w:adjustRightInd w:val="0"/>
        <w:spacing w:after="240" w:line="280" w:lineRule="exact"/>
        <w:jc w:val="left"/>
        <w:rPr>
          <w:b/>
          <w:sz w:val="20"/>
          <w:szCs w:val="20"/>
        </w:rPr>
      </w:pPr>
    </w:p>
    <w:p w14:paraId="5A1F7D60" w14:textId="77777777" w:rsidR="00E87D1D" w:rsidRDefault="00E87D1D" w:rsidP="00B2172E">
      <w:pPr>
        <w:widowControl w:val="0"/>
        <w:autoSpaceDE w:val="0"/>
        <w:autoSpaceDN w:val="0"/>
        <w:adjustRightInd w:val="0"/>
        <w:spacing w:after="240" w:line="280" w:lineRule="exact"/>
        <w:jc w:val="left"/>
        <w:rPr>
          <w:b/>
          <w:sz w:val="20"/>
          <w:szCs w:val="20"/>
        </w:rPr>
      </w:pPr>
    </w:p>
    <w:p w14:paraId="2A3B9B24" w14:textId="77777777" w:rsidR="009C0C04" w:rsidRPr="00D3167F" w:rsidRDefault="009C0C04" w:rsidP="009C0C04">
      <w:pPr>
        <w:rPr>
          <w:b/>
          <w:sz w:val="20"/>
          <w:szCs w:val="20"/>
        </w:rPr>
      </w:pPr>
    </w:p>
    <w:p w14:paraId="71CDC9BE" w14:textId="75DC38A7" w:rsidR="009C0C04" w:rsidRDefault="009C0C04" w:rsidP="009C0C04">
      <w:pPr>
        <w:jc w:val="center"/>
        <w:rPr>
          <w:b/>
          <w:sz w:val="20"/>
          <w:szCs w:val="20"/>
        </w:rPr>
      </w:pPr>
      <w:r w:rsidRPr="009C0C04">
        <w:rPr>
          <w:b/>
          <w:sz w:val="20"/>
          <w:szCs w:val="20"/>
        </w:rPr>
        <w:t xml:space="preserve">GRIGLIA DI VALUTAZIONE DI </w:t>
      </w:r>
      <w:proofErr w:type="spellStart"/>
      <w:r w:rsidRPr="009C0C04">
        <w:rPr>
          <w:b/>
          <w:sz w:val="20"/>
          <w:szCs w:val="20"/>
        </w:rPr>
        <w:t>DI</w:t>
      </w:r>
      <w:proofErr w:type="spellEnd"/>
      <w:r w:rsidRPr="009C0C04">
        <w:rPr>
          <w:b/>
          <w:sz w:val="20"/>
          <w:szCs w:val="20"/>
        </w:rPr>
        <w:t xml:space="preserve"> LABORATORI TECNOLOGICI ED ESERCITAZIONI</w:t>
      </w:r>
    </w:p>
    <w:p w14:paraId="04A3BCDE" w14:textId="7969BB50" w:rsidR="009C0C04" w:rsidRPr="00D3167F" w:rsidRDefault="009C0C04" w:rsidP="009C0C04">
      <w:pPr>
        <w:ind w:left="-426"/>
        <w:jc w:val="center"/>
        <w:rPr>
          <w:b/>
          <w:sz w:val="20"/>
          <w:szCs w:val="20"/>
        </w:rPr>
      </w:pPr>
      <w:r>
        <w:rPr>
          <w:b/>
          <w:sz w:val="20"/>
          <w:szCs w:val="20"/>
        </w:rPr>
        <w:t xml:space="preserve"> PROVE </w:t>
      </w:r>
      <w:r w:rsidRPr="00D3167F">
        <w:rPr>
          <w:b/>
          <w:sz w:val="20"/>
          <w:szCs w:val="20"/>
        </w:rPr>
        <w:t>SCRITTO-GRAFICHE</w:t>
      </w:r>
    </w:p>
    <w:p w14:paraId="1C76623F" w14:textId="4AB2ED4B" w:rsidR="009C0C04" w:rsidRPr="00D3167F" w:rsidRDefault="009C0C04" w:rsidP="009C0C04">
      <w:pPr>
        <w:jc w:val="center"/>
        <w:rPr>
          <w:sz w:val="20"/>
          <w:szCs w:val="20"/>
        </w:rPr>
      </w:pPr>
      <w:r>
        <w:rPr>
          <w:rFonts w:eastAsia="Calibri"/>
          <w:b/>
          <w:bCs/>
          <w:color w:val="0C0C0C"/>
          <w:sz w:val="20"/>
          <w:szCs w:val="20"/>
        </w:rPr>
        <w:t>I-II-III-IV-</w:t>
      </w:r>
      <w:r w:rsidRPr="00015F57">
        <w:rPr>
          <w:b/>
          <w:bCs/>
          <w:sz w:val="20"/>
          <w:szCs w:val="20"/>
        </w:rPr>
        <w:t xml:space="preserve"> V ANNO</w:t>
      </w:r>
    </w:p>
    <w:p w14:paraId="7EC17CF3" w14:textId="77777777" w:rsidR="009C0C04" w:rsidRPr="00D3167F" w:rsidRDefault="009C0C04" w:rsidP="009C0C04">
      <w:pPr>
        <w:rPr>
          <w:sz w:val="20"/>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2693"/>
        <w:gridCol w:w="1417"/>
        <w:gridCol w:w="1406"/>
        <w:gridCol w:w="1855"/>
      </w:tblGrid>
      <w:tr w:rsidR="009C0C04" w:rsidRPr="00D3167F" w14:paraId="7A761676" w14:textId="77777777" w:rsidTr="009C0C04">
        <w:trPr>
          <w:trHeight w:val="486"/>
        </w:trPr>
        <w:tc>
          <w:tcPr>
            <w:tcW w:w="2014" w:type="dxa"/>
            <w:vMerge w:val="restart"/>
            <w:tcBorders>
              <w:top w:val="single" w:sz="4" w:space="0" w:color="auto"/>
              <w:left w:val="single" w:sz="4" w:space="0" w:color="auto"/>
              <w:bottom w:val="single" w:sz="4" w:space="0" w:color="auto"/>
              <w:right w:val="single" w:sz="4" w:space="0" w:color="auto"/>
            </w:tcBorders>
            <w:hideMark/>
          </w:tcPr>
          <w:p w14:paraId="5FE36B17" w14:textId="77777777" w:rsidR="009C0C04" w:rsidRPr="00D3167F" w:rsidRDefault="009C0C04" w:rsidP="009F4004">
            <w:pPr>
              <w:tabs>
                <w:tab w:val="center" w:pos="4819"/>
                <w:tab w:val="right" w:pos="9071"/>
              </w:tabs>
              <w:rPr>
                <w:sz w:val="20"/>
                <w:szCs w:val="20"/>
              </w:rPr>
            </w:pPr>
            <w:r w:rsidRPr="00D3167F">
              <w:rPr>
                <w:sz w:val="20"/>
                <w:szCs w:val="20"/>
              </w:rPr>
              <w:t>Scelta multipla</w:t>
            </w:r>
          </w:p>
        </w:tc>
        <w:tc>
          <w:tcPr>
            <w:tcW w:w="2693" w:type="dxa"/>
            <w:tcBorders>
              <w:top w:val="single" w:sz="4" w:space="0" w:color="auto"/>
              <w:left w:val="single" w:sz="4" w:space="0" w:color="auto"/>
              <w:bottom w:val="single" w:sz="4" w:space="0" w:color="auto"/>
              <w:right w:val="single" w:sz="4" w:space="0" w:color="auto"/>
            </w:tcBorders>
            <w:hideMark/>
          </w:tcPr>
          <w:p w14:paraId="32903217" w14:textId="77777777" w:rsidR="009C0C04" w:rsidRPr="00D3167F" w:rsidRDefault="009C0C04" w:rsidP="009F4004">
            <w:pPr>
              <w:tabs>
                <w:tab w:val="center" w:pos="4819"/>
                <w:tab w:val="right" w:pos="9071"/>
              </w:tabs>
              <w:rPr>
                <w:sz w:val="20"/>
                <w:szCs w:val="20"/>
              </w:rPr>
            </w:pPr>
            <w:r w:rsidRPr="00D3167F">
              <w:rPr>
                <w:sz w:val="20"/>
                <w:szCs w:val="20"/>
              </w:rPr>
              <w:t xml:space="preserve">Risposta sbagliata o non risposta </w:t>
            </w:r>
          </w:p>
        </w:tc>
        <w:tc>
          <w:tcPr>
            <w:tcW w:w="1417" w:type="dxa"/>
            <w:tcBorders>
              <w:top w:val="single" w:sz="4" w:space="0" w:color="auto"/>
              <w:left w:val="single" w:sz="4" w:space="0" w:color="auto"/>
              <w:bottom w:val="single" w:sz="4" w:space="0" w:color="auto"/>
              <w:right w:val="single" w:sz="4" w:space="0" w:color="auto"/>
            </w:tcBorders>
            <w:hideMark/>
          </w:tcPr>
          <w:p w14:paraId="60DE62F0" w14:textId="77777777" w:rsidR="009C0C04" w:rsidRPr="00D3167F" w:rsidRDefault="009C0C04" w:rsidP="009F4004">
            <w:pPr>
              <w:tabs>
                <w:tab w:val="center" w:pos="4819"/>
                <w:tab w:val="right" w:pos="9071"/>
              </w:tabs>
              <w:rPr>
                <w:sz w:val="20"/>
                <w:szCs w:val="20"/>
              </w:rPr>
            </w:pPr>
            <w:r w:rsidRPr="00D3167F">
              <w:rPr>
                <w:sz w:val="20"/>
                <w:szCs w:val="20"/>
              </w:rPr>
              <w:t>Punti 0</w:t>
            </w:r>
          </w:p>
        </w:tc>
        <w:tc>
          <w:tcPr>
            <w:tcW w:w="1406" w:type="dxa"/>
            <w:tcBorders>
              <w:top w:val="single" w:sz="4" w:space="0" w:color="auto"/>
              <w:left w:val="single" w:sz="4" w:space="0" w:color="auto"/>
              <w:bottom w:val="single" w:sz="4" w:space="0" w:color="auto"/>
              <w:right w:val="single" w:sz="4" w:space="0" w:color="auto"/>
            </w:tcBorders>
            <w:hideMark/>
          </w:tcPr>
          <w:p w14:paraId="4E866F12" w14:textId="77777777" w:rsidR="009C0C04" w:rsidRPr="00D3167F" w:rsidRDefault="009C0C04" w:rsidP="009F4004">
            <w:pPr>
              <w:tabs>
                <w:tab w:val="center" w:pos="4819"/>
                <w:tab w:val="right" w:pos="9071"/>
              </w:tabs>
              <w:rPr>
                <w:sz w:val="20"/>
                <w:szCs w:val="20"/>
              </w:rPr>
            </w:pPr>
            <w:r w:rsidRPr="00D3167F">
              <w:rPr>
                <w:sz w:val="20"/>
                <w:szCs w:val="20"/>
              </w:rPr>
              <w:t>4 ITEMS</w:t>
            </w:r>
          </w:p>
        </w:tc>
        <w:tc>
          <w:tcPr>
            <w:tcW w:w="1855" w:type="dxa"/>
            <w:tcBorders>
              <w:top w:val="single" w:sz="4" w:space="0" w:color="auto"/>
              <w:left w:val="single" w:sz="4" w:space="0" w:color="auto"/>
              <w:bottom w:val="single" w:sz="4" w:space="0" w:color="auto"/>
              <w:right w:val="single" w:sz="4" w:space="0" w:color="auto"/>
            </w:tcBorders>
            <w:hideMark/>
          </w:tcPr>
          <w:p w14:paraId="165FF63C" w14:textId="77777777" w:rsidR="009C0C04" w:rsidRPr="00D3167F" w:rsidRDefault="009C0C04" w:rsidP="009F4004">
            <w:pPr>
              <w:tabs>
                <w:tab w:val="center" w:pos="4819"/>
                <w:tab w:val="right" w:pos="9071"/>
              </w:tabs>
              <w:rPr>
                <w:sz w:val="20"/>
                <w:szCs w:val="20"/>
              </w:rPr>
            </w:pPr>
            <w:r w:rsidRPr="00D3167F">
              <w:rPr>
                <w:sz w:val="20"/>
                <w:szCs w:val="20"/>
              </w:rPr>
              <w:t>Tot. 2</w:t>
            </w:r>
          </w:p>
        </w:tc>
      </w:tr>
      <w:tr w:rsidR="009C0C04" w:rsidRPr="00D3167F" w14:paraId="7A2B23A5" w14:textId="77777777" w:rsidTr="009C0C04">
        <w:trPr>
          <w:trHeight w:val="259"/>
        </w:trPr>
        <w:tc>
          <w:tcPr>
            <w:tcW w:w="2014" w:type="dxa"/>
            <w:vMerge/>
            <w:tcBorders>
              <w:top w:val="single" w:sz="4" w:space="0" w:color="auto"/>
              <w:left w:val="single" w:sz="4" w:space="0" w:color="auto"/>
              <w:bottom w:val="single" w:sz="4" w:space="0" w:color="auto"/>
              <w:right w:val="single" w:sz="4" w:space="0" w:color="auto"/>
            </w:tcBorders>
            <w:vAlign w:val="center"/>
            <w:hideMark/>
          </w:tcPr>
          <w:p w14:paraId="1F48B5B0" w14:textId="77777777" w:rsidR="009C0C04" w:rsidRPr="00D3167F" w:rsidRDefault="009C0C04" w:rsidP="009F4004">
            <w:pPr>
              <w:tabs>
                <w:tab w:val="center" w:pos="4819"/>
                <w:tab w:val="right" w:pos="9071"/>
              </w:tabs>
              <w:rPr>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436EEE7D" w14:textId="77777777" w:rsidR="009C0C04" w:rsidRPr="00D3167F" w:rsidRDefault="009C0C04" w:rsidP="009F4004">
            <w:pPr>
              <w:tabs>
                <w:tab w:val="center" w:pos="4819"/>
                <w:tab w:val="right" w:pos="9071"/>
              </w:tabs>
              <w:rPr>
                <w:sz w:val="20"/>
                <w:szCs w:val="20"/>
              </w:rPr>
            </w:pPr>
            <w:r w:rsidRPr="00D3167F">
              <w:rPr>
                <w:sz w:val="20"/>
                <w:szCs w:val="20"/>
              </w:rPr>
              <w:t>Risposta esatta</w:t>
            </w:r>
          </w:p>
        </w:tc>
        <w:tc>
          <w:tcPr>
            <w:tcW w:w="1417" w:type="dxa"/>
            <w:tcBorders>
              <w:top w:val="single" w:sz="4" w:space="0" w:color="auto"/>
              <w:left w:val="single" w:sz="4" w:space="0" w:color="auto"/>
              <w:bottom w:val="single" w:sz="4" w:space="0" w:color="auto"/>
              <w:right w:val="single" w:sz="4" w:space="0" w:color="auto"/>
            </w:tcBorders>
            <w:hideMark/>
          </w:tcPr>
          <w:p w14:paraId="11C00B2D" w14:textId="77777777" w:rsidR="009C0C04" w:rsidRPr="00D3167F" w:rsidRDefault="009C0C04" w:rsidP="009F4004">
            <w:pPr>
              <w:tabs>
                <w:tab w:val="center" w:pos="4819"/>
                <w:tab w:val="right" w:pos="9071"/>
              </w:tabs>
              <w:rPr>
                <w:sz w:val="20"/>
                <w:szCs w:val="20"/>
              </w:rPr>
            </w:pPr>
            <w:r w:rsidRPr="00D3167F">
              <w:rPr>
                <w:sz w:val="20"/>
                <w:szCs w:val="20"/>
              </w:rPr>
              <w:t>Punti 0.50</w:t>
            </w:r>
          </w:p>
        </w:tc>
        <w:tc>
          <w:tcPr>
            <w:tcW w:w="1406" w:type="dxa"/>
            <w:tcBorders>
              <w:top w:val="single" w:sz="4" w:space="0" w:color="auto"/>
              <w:left w:val="single" w:sz="4" w:space="0" w:color="auto"/>
              <w:bottom w:val="single" w:sz="4" w:space="0" w:color="auto"/>
              <w:right w:val="single" w:sz="4" w:space="0" w:color="auto"/>
            </w:tcBorders>
          </w:tcPr>
          <w:p w14:paraId="0F79880E" w14:textId="77777777" w:rsidR="009C0C04" w:rsidRPr="00D3167F" w:rsidRDefault="009C0C04" w:rsidP="009F4004">
            <w:pPr>
              <w:tabs>
                <w:tab w:val="center" w:pos="4819"/>
                <w:tab w:val="right" w:pos="9071"/>
              </w:tabs>
              <w:rPr>
                <w:sz w:val="20"/>
                <w:szCs w:val="20"/>
              </w:rPr>
            </w:pPr>
          </w:p>
        </w:tc>
        <w:tc>
          <w:tcPr>
            <w:tcW w:w="1855" w:type="dxa"/>
            <w:tcBorders>
              <w:top w:val="single" w:sz="4" w:space="0" w:color="auto"/>
              <w:left w:val="single" w:sz="4" w:space="0" w:color="auto"/>
              <w:bottom w:val="single" w:sz="4" w:space="0" w:color="auto"/>
              <w:right w:val="single" w:sz="4" w:space="0" w:color="auto"/>
            </w:tcBorders>
          </w:tcPr>
          <w:p w14:paraId="4465383C" w14:textId="77777777" w:rsidR="009C0C04" w:rsidRPr="00D3167F" w:rsidRDefault="009C0C04" w:rsidP="009F4004">
            <w:pPr>
              <w:tabs>
                <w:tab w:val="center" w:pos="4819"/>
                <w:tab w:val="right" w:pos="9071"/>
              </w:tabs>
              <w:rPr>
                <w:sz w:val="20"/>
                <w:szCs w:val="20"/>
              </w:rPr>
            </w:pPr>
          </w:p>
        </w:tc>
      </w:tr>
      <w:tr w:rsidR="009C0C04" w:rsidRPr="00D3167F" w14:paraId="4D47754C" w14:textId="77777777" w:rsidTr="009C0C04">
        <w:trPr>
          <w:trHeight w:val="503"/>
        </w:trPr>
        <w:tc>
          <w:tcPr>
            <w:tcW w:w="2014" w:type="dxa"/>
            <w:vMerge w:val="restart"/>
            <w:tcBorders>
              <w:top w:val="single" w:sz="4" w:space="0" w:color="auto"/>
              <w:left w:val="single" w:sz="4" w:space="0" w:color="auto"/>
              <w:right w:val="single" w:sz="4" w:space="0" w:color="auto"/>
            </w:tcBorders>
            <w:hideMark/>
          </w:tcPr>
          <w:p w14:paraId="64036694" w14:textId="77777777" w:rsidR="009C0C04" w:rsidRPr="00D3167F" w:rsidRDefault="009C0C04" w:rsidP="009F4004">
            <w:pPr>
              <w:tabs>
                <w:tab w:val="center" w:pos="4819"/>
                <w:tab w:val="right" w:pos="9071"/>
              </w:tabs>
              <w:rPr>
                <w:sz w:val="20"/>
                <w:szCs w:val="20"/>
              </w:rPr>
            </w:pPr>
            <w:r w:rsidRPr="00D3167F">
              <w:rPr>
                <w:sz w:val="20"/>
                <w:szCs w:val="20"/>
              </w:rPr>
              <w:t>Quesiti aperti</w:t>
            </w:r>
          </w:p>
          <w:p w14:paraId="71831C7F" w14:textId="77777777" w:rsidR="009C0C04" w:rsidRPr="00D3167F" w:rsidRDefault="009C0C04" w:rsidP="009F4004">
            <w:pPr>
              <w:tabs>
                <w:tab w:val="center" w:pos="4819"/>
                <w:tab w:val="right" w:pos="9071"/>
              </w:tabs>
              <w:jc w:val="left"/>
              <w:rPr>
                <w:sz w:val="20"/>
                <w:szCs w:val="20"/>
              </w:rPr>
            </w:pPr>
            <w:r w:rsidRPr="00D3167F">
              <w:rPr>
                <w:sz w:val="20"/>
                <w:szCs w:val="20"/>
              </w:rPr>
              <w:t>( Scritto-scritto grafici )</w:t>
            </w:r>
          </w:p>
        </w:tc>
        <w:tc>
          <w:tcPr>
            <w:tcW w:w="2693" w:type="dxa"/>
            <w:tcBorders>
              <w:top w:val="single" w:sz="4" w:space="0" w:color="auto"/>
              <w:left w:val="single" w:sz="4" w:space="0" w:color="auto"/>
              <w:bottom w:val="single" w:sz="4" w:space="0" w:color="auto"/>
              <w:right w:val="single" w:sz="4" w:space="0" w:color="auto"/>
            </w:tcBorders>
            <w:hideMark/>
          </w:tcPr>
          <w:p w14:paraId="4DE92115" w14:textId="77777777" w:rsidR="009C0C04" w:rsidRPr="00D3167F" w:rsidRDefault="009C0C04" w:rsidP="009F4004">
            <w:pPr>
              <w:tabs>
                <w:tab w:val="center" w:pos="4819"/>
                <w:tab w:val="right" w:pos="9071"/>
              </w:tabs>
              <w:rPr>
                <w:sz w:val="20"/>
                <w:szCs w:val="20"/>
              </w:rPr>
            </w:pPr>
            <w:r w:rsidRPr="00D3167F">
              <w:rPr>
                <w:sz w:val="20"/>
                <w:szCs w:val="20"/>
              </w:rPr>
              <w:t>Ha risposto in modo completo</w:t>
            </w:r>
          </w:p>
        </w:tc>
        <w:tc>
          <w:tcPr>
            <w:tcW w:w="1417" w:type="dxa"/>
            <w:tcBorders>
              <w:top w:val="single" w:sz="4" w:space="0" w:color="auto"/>
              <w:left w:val="single" w:sz="4" w:space="0" w:color="auto"/>
              <w:bottom w:val="single" w:sz="4" w:space="0" w:color="auto"/>
              <w:right w:val="single" w:sz="4" w:space="0" w:color="auto"/>
            </w:tcBorders>
            <w:hideMark/>
          </w:tcPr>
          <w:p w14:paraId="03A700AB" w14:textId="77777777" w:rsidR="009C0C04" w:rsidRPr="00D3167F" w:rsidRDefault="009C0C04" w:rsidP="009F4004">
            <w:pPr>
              <w:tabs>
                <w:tab w:val="center" w:pos="4819"/>
                <w:tab w:val="right" w:pos="9071"/>
              </w:tabs>
              <w:rPr>
                <w:sz w:val="20"/>
                <w:szCs w:val="20"/>
              </w:rPr>
            </w:pPr>
            <w:r w:rsidRPr="00D3167F">
              <w:rPr>
                <w:sz w:val="20"/>
                <w:szCs w:val="20"/>
              </w:rPr>
              <w:t>Punti 4.00</w:t>
            </w:r>
          </w:p>
        </w:tc>
        <w:tc>
          <w:tcPr>
            <w:tcW w:w="1406" w:type="dxa"/>
            <w:tcBorders>
              <w:top w:val="single" w:sz="4" w:space="0" w:color="auto"/>
              <w:left w:val="single" w:sz="4" w:space="0" w:color="auto"/>
              <w:bottom w:val="single" w:sz="4" w:space="0" w:color="auto"/>
              <w:right w:val="single" w:sz="4" w:space="0" w:color="auto"/>
            </w:tcBorders>
            <w:hideMark/>
          </w:tcPr>
          <w:p w14:paraId="38D15206" w14:textId="77777777" w:rsidR="009C0C04" w:rsidRPr="00D3167F" w:rsidRDefault="009C0C04" w:rsidP="009F4004">
            <w:pPr>
              <w:tabs>
                <w:tab w:val="center" w:pos="4819"/>
                <w:tab w:val="right" w:pos="9071"/>
              </w:tabs>
              <w:rPr>
                <w:sz w:val="20"/>
                <w:szCs w:val="20"/>
              </w:rPr>
            </w:pPr>
            <w:r w:rsidRPr="00D3167F">
              <w:rPr>
                <w:sz w:val="20"/>
                <w:szCs w:val="20"/>
              </w:rPr>
              <w:t>2 QUESITI</w:t>
            </w:r>
          </w:p>
        </w:tc>
        <w:tc>
          <w:tcPr>
            <w:tcW w:w="1855" w:type="dxa"/>
            <w:tcBorders>
              <w:top w:val="single" w:sz="4" w:space="0" w:color="auto"/>
              <w:left w:val="single" w:sz="4" w:space="0" w:color="auto"/>
              <w:bottom w:val="single" w:sz="4" w:space="0" w:color="auto"/>
              <w:right w:val="single" w:sz="4" w:space="0" w:color="auto"/>
            </w:tcBorders>
            <w:hideMark/>
          </w:tcPr>
          <w:p w14:paraId="514488F8" w14:textId="77777777" w:rsidR="009C0C04" w:rsidRPr="00D3167F" w:rsidRDefault="009C0C04" w:rsidP="009F4004">
            <w:pPr>
              <w:tabs>
                <w:tab w:val="center" w:pos="4819"/>
                <w:tab w:val="right" w:pos="9071"/>
              </w:tabs>
              <w:rPr>
                <w:sz w:val="20"/>
                <w:szCs w:val="20"/>
              </w:rPr>
            </w:pPr>
            <w:r w:rsidRPr="00D3167F">
              <w:rPr>
                <w:sz w:val="20"/>
                <w:szCs w:val="20"/>
              </w:rPr>
              <w:t>Tot. 8</w:t>
            </w:r>
          </w:p>
        </w:tc>
      </w:tr>
      <w:tr w:rsidR="009C0C04" w:rsidRPr="00D3167F" w14:paraId="5FCB95E4" w14:textId="77777777" w:rsidTr="009C0C04">
        <w:trPr>
          <w:trHeight w:val="746"/>
        </w:trPr>
        <w:tc>
          <w:tcPr>
            <w:tcW w:w="2014" w:type="dxa"/>
            <w:vMerge/>
            <w:tcBorders>
              <w:left w:val="single" w:sz="4" w:space="0" w:color="auto"/>
              <w:right w:val="single" w:sz="4" w:space="0" w:color="auto"/>
            </w:tcBorders>
            <w:vAlign w:val="center"/>
            <w:hideMark/>
          </w:tcPr>
          <w:p w14:paraId="496BD154" w14:textId="77777777" w:rsidR="009C0C04" w:rsidRPr="00D3167F" w:rsidRDefault="009C0C04" w:rsidP="009F4004">
            <w:pPr>
              <w:tabs>
                <w:tab w:val="center" w:pos="4819"/>
                <w:tab w:val="right" w:pos="9071"/>
              </w:tabs>
              <w:rPr>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484A72DC" w14:textId="77777777" w:rsidR="009C0C04" w:rsidRPr="00D3167F" w:rsidRDefault="009C0C04" w:rsidP="009F4004">
            <w:pPr>
              <w:tabs>
                <w:tab w:val="center" w:pos="4819"/>
                <w:tab w:val="right" w:pos="9071"/>
              </w:tabs>
              <w:rPr>
                <w:sz w:val="20"/>
                <w:szCs w:val="20"/>
              </w:rPr>
            </w:pPr>
            <w:r w:rsidRPr="00D3167F">
              <w:rPr>
                <w:sz w:val="20"/>
                <w:szCs w:val="20"/>
              </w:rPr>
              <w:t>Ha risposto in modo parzialmente completo</w:t>
            </w:r>
          </w:p>
        </w:tc>
        <w:tc>
          <w:tcPr>
            <w:tcW w:w="1417" w:type="dxa"/>
            <w:tcBorders>
              <w:top w:val="single" w:sz="4" w:space="0" w:color="auto"/>
              <w:left w:val="single" w:sz="4" w:space="0" w:color="auto"/>
              <w:bottom w:val="single" w:sz="4" w:space="0" w:color="auto"/>
              <w:right w:val="single" w:sz="4" w:space="0" w:color="auto"/>
            </w:tcBorders>
            <w:hideMark/>
          </w:tcPr>
          <w:p w14:paraId="6B25389D" w14:textId="77777777" w:rsidR="009C0C04" w:rsidRPr="00D3167F" w:rsidRDefault="009C0C04" w:rsidP="009F4004">
            <w:pPr>
              <w:tabs>
                <w:tab w:val="center" w:pos="4819"/>
                <w:tab w:val="right" w:pos="9071"/>
              </w:tabs>
              <w:rPr>
                <w:sz w:val="20"/>
                <w:szCs w:val="20"/>
              </w:rPr>
            </w:pPr>
            <w:r w:rsidRPr="00D3167F">
              <w:rPr>
                <w:sz w:val="20"/>
                <w:szCs w:val="20"/>
              </w:rPr>
              <w:t>Punti 3.00</w:t>
            </w:r>
          </w:p>
        </w:tc>
        <w:tc>
          <w:tcPr>
            <w:tcW w:w="1406" w:type="dxa"/>
            <w:tcBorders>
              <w:top w:val="single" w:sz="4" w:space="0" w:color="auto"/>
              <w:left w:val="single" w:sz="4" w:space="0" w:color="auto"/>
              <w:bottom w:val="single" w:sz="4" w:space="0" w:color="auto"/>
              <w:right w:val="single" w:sz="4" w:space="0" w:color="auto"/>
            </w:tcBorders>
          </w:tcPr>
          <w:p w14:paraId="0DF9BEF2" w14:textId="77777777" w:rsidR="009C0C04" w:rsidRPr="00D3167F" w:rsidRDefault="009C0C04" w:rsidP="009F4004">
            <w:pPr>
              <w:tabs>
                <w:tab w:val="center" w:pos="4819"/>
                <w:tab w:val="right" w:pos="9071"/>
              </w:tabs>
              <w:rPr>
                <w:sz w:val="20"/>
                <w:szCs w:val="20"/>
              </w:rPr>
            </w:pPr>
          </w:p>
        </w:tc>
        <w:tc>
          <w:tcPr>
            <w:tcW w:w="1855" w:type="dxa"/>
            <w:tcBorders>
              <w:top w:val="single" w:sz="4" w:space="0" w:color="auto"/>
              <w:left w:val="single" w:sz="4" w:space="0" w:color="auto"/>
              <w:bottom w:val="single" w:sz="4" w:space="0" w:color="auto"/>
              <w:right w:val="single" w:sz="4" w:space="0" w:color="auto"/>
            </w:tcBorders>
          </w:tcPr>
          <w:p w14:paraId="411F1092" w14:textId="77777777" w:rsidR="009C0C04" w:rsidRPr="00D3167F" w:rsidRDefault="009C0C04" w:rsidP="009F4004">
            <w:pPr>
              <w:tabs>
                <w:tab w:val="center" w:pos="4819"/>
                <w:tab w:val="right" w:pos="9071"/>
              </w:tabs>
              <w:rPr>
                <w:sz w:val="20"/>
                <w:szCs w:val="20"/>
              </w:rPr>
            </w:pPr>
          </w:p>
        </w:tc>
      </w:tr>
      <w:tr w:rsidR="009C0C04" w:rsidRPr="00D3167F" w14:paraId="0759BF01" w14:textId="77777777" w:rsidTr="009C0C04">
        <w:trPr>
          <w:trHeight w:val="762"/>
        </w:trPr>
        <w:tc>
          <w:tcPr>
            <w:tcW w:w="2014" w:type="dxa"/>
            <w:vMerge/>
            <w:tcBorders>
              <w:left w:val="single" w:sz="4" w:space="0" w:color="auto"/>
              <w:right w:val="single" w:sz="4" w:space="0" w:color="auto"/>
            </w:tcBorders>
            <w:vAlign w:val="center"/>
            <w:hideMark/>
          </w:tcPr>
          <w:p w14:paraId="20423867" w14:textId="77777777" w:rsidR="009C0C04" w:rsidRPr="00D3167F" w:rsidRDefault="009C0C04" w:rsidP="009F4004">
            <w:pPr>
              <w:tabs>
                <w:tab w:val="center" w:pos="4819"/>
                <w:tab w:val="right" w:pos="9071"/>
              </w:tabs>
              <w:rPr>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277A8277" w14:textId="77777777" w:rsidR="009C0C04" w:rsidRPr="00D3167F" w:rsidRDefault="009C0C04" w:rsidP="009F4004">
            <w:pPr>
              <w:tabs>
                <w:tab w:val="center" w:pos="4819"/>
                <w:tab w:val="right" w:pos="9071"/>
              </w:tabs>
              <w:rPr>
                <w:sz w:val="20"/>
                <w:szCs w:val="20"/>
              </w:rPr>
            </w:pPr>
            <w:r w:rsidRPr="00D3167F">
              <w:rPr>
                <w:sz w:val="20"/>
                <w:szCs w:val="20"/>
              </w:rPr>
              <w:t>Non ha fornito risposta interamente corretta</w:t>
            </w:r>
          </w:p>
        </w:tc>
        <w:tc>
          <w:tcPr>
            <w:tcW w:w="1417" w:type="dxa"/>
            <w:tcBorders>
              <w:top w:val="single" w:sz="4" w:space="0" w:color="auto"/>
              <w:left w:val="single" w:sz="4" w:space="0" w:color="auto"/>
              <w:bottom w:val="single" w:sz="4" w:space="0" w:color="auto"/>
              <w:right w:val="single" w:sz="4" w:space="0" w:color="auto"/>
            </w:tcBorders>
            <w:hideMark/>
          </w:tcPr>
          <w:p w14:paraId="21EBC7CE" w14:textId="77777777" w:rsidR="009C0C04" w:rsidRPr="00D3167F" w:rsidRDefault="009C0C04" w:rsidP="009F4004">
            <w:pPr>
              <w:tabs>
                <w:tab w:val="center" w:pos="4819"/>
                <w:tab w:val="right" w:pos="9071"/>
              </w:tabs>
              <w:rPr>
                <w:sz w:val="20"/>
                <w:szCs w:val="20"/>
              </w:rPr>
            </w:pPr>
            <w:r w:rsidRPr="00D3167F">
              <w:rPr>
                <w:sz w:val="20"/>
                <w:szCs w:val="20"/>
              </w:rPr>
              <w:t>Punti 1.50</w:t>
            </w:r>
          </w:p>
        </w:tc>
        <w:tc>
          <w:tcPr>
            <w:tcW w:w="1406" w:type="dxa"/>
            <w:tcBorders>
              <w:top w:val="single" w:sz="4" w:space="0" w:color="auto"/>
              <w:left w:val="single" w:sz="4" w:space="0" w:color="auto"/>
              <w:bottom w:val="single" w:sz="4" w:space="0" w:color="auto"/>
              <w:right w:val="single" w:sz="4" w:space="0" w:color="auto"/>
            </w:tcBorders>
          </w:tcPr>
          <w:p w14:paraId="6D5CE2A1" w14:textId="77777777" w:rsidR="009C0C04" w:rsidRPr="00D3167F" w:rsidRDefault="009C0C04" w:rsidP="009F4004">
            <w:pPr>
              <w:tabs>
                <w:tab w:val="center" w:pos="4819"/>
                <w:tab w:val="right" w:pos="9071"/>
              </w:tabs>
              <w:rPr>
                <w:sz w:val="20"/>
                <w:szCs w:val="20"/>
              </w:rPr>
            </w:pPr>
          </w:p>
        </w:tc>
        <w:tc>
          <w:tcPr>
            <w:tcW w:w="1855" w:type="dxa"/>
            <w:tcBorders>
              <w:top w:val="single" w:sz="4" w:space="0" w:color="auto"/>
              <w:left w:val="single" w:sz="4" w:space="0" w:color="auto"/>
              <w:bottom w:val="single" w:sz="4" w:space="0" w:color="auto"/>
              <w:right w:val="single" w:sz="4" w:space="0" w:color="auto"/>
            </w:tcBorders>
          </w:tcPr>
          <w:p w14:paraId="1F6F2E8E" w14:textId="77777777" w:rsidR="009C0C04" w:rsidRPr="00D3167F" w:rsidRDefault="009C0C04" w:rsidP="009F4004">
            <w:pPr>
              <w:tabs>
                <w:tab w:val="center" w:pos="4819"/>
                <w:tab w:val="right" w:pos="9071"/>
              </w:tabs>
              <w:rPr>
                <w:sz w:val="20"/>
                <w:szCs w:val="20"/>
              </w:rPr>
            </w:pPr>
          </w:p>
        </w:tc>
      </w:tr>
      <w:tr w:rsidR="009C0C04" w:rsidRPr="00D3167F" w14:paraId="6DD5EF89" w14:textId="77777777" w:rsidTr="009C0C04">
        <w:trPr>
          <w:trHeight w:val="503"/>
        </w:trPr>
        <w:tc>
          <w:tcPr>
            <w:tcW w:w="2014" w:type="dxa"/>
            <w:vMerge/>
            <w:tcBorders>
              <w:left w:val="single" w:sz="4" w:space="0" w:color="auto"/>
              <w:bottom w:val="single" w:sz="4" w:space="0" w:color="auto"/>
              <w:right w:val="single" w:sz="4" w:space="0" w:color="auto"/>
            </w:tcBorders>
            <w:vAlign w:val="center"/>
          </w:tcPr>
          <w:p w14:paraId="19012C6F" w14:textId="77777777" w:rsidR="009C0C04" w:rsidRPr="00D3167F" w:rsidRDefault="009C0C04" w:rsidP="009F4004">
            <w:pPr>
              <w:tabs>
                <w:tab w:val="center" w:pos="4819"/>
                <w:tab w:val="right" w:pos="9071"/>
              </w:tabs>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D125219" w14:textId="77777777" w:rsidR="009C0C04" w:rsidRPr="00D3167F" w:rsidRDefault="009C0C04" w:rsidP="009F4004">
            <w:pPr>
              <w:tabs>
                <w:tab w:val="center" w:pos="4819"/>
                <w:tab w:val="right" w:pos="9071"/>
              </w:tabs>
              <w:rPr>
                <w:sz w:val="20"/>
                <w:szCs w:val="20"/>
              </w:rPr>
            </w:pPr>
            <w:r w:rsidRPr="00D3167F">
              <w:rPr>
                <w:sz w:val="20"/>
                <w:szCs w:val="20"/>
              </w:rPr>
              <w:t xml:space="preserve">Non ha fornito risposta </w:t>
            </w:r>
          </w:p>
        </w:tc>
        <w:tc>
          <w:tcPr>
            <w:tcW w:w="1417" w:type="dxa"/>
            <w:tcBorders>
              <w:top w:val="single" w:sz="4" w:space="0" w:color="auto"/>
              <w:left w:val="single" w:sz="4" w:space="0" w:color="auto"/>
              <w:bottom w:val="single" w:sz="4" w:space="0" w:color="auto"/>
              <w:right w:val="single" w:sz="4" w:space="0" w:color="auto"/>
            </w:tcBorders>
          </w:tcPr>
          <w:p w14:paraId="22E476A1" w14:textId="77777777" w:rsidR="009C0C04" w:rsidRPr="00D3167F" w:rsidRDefault="009C0C04" w:rsidP="009F4004">
            <w:pPr>
              <w:tabs>
                <w:tab w:val="center" w:pos="4819"/>
                <w:tab w:val="right" w:pos="9071"/>
              </w:tabs>
              <w:rPr>
                <w:sz w:val="20"/>
                <w:szCs w:val="20"/>
              </w:rPr>
            </w:pPr>
            <w:r w:rsidRPr="00D3167F">
              <w:rPr>
                <w:sz w:val="20"/>
                <w:szCs w:val="20"/>
              </w:rPr>
              <w:t>Punti 0</w:t>
            </w:r>
          </w:p>
        </w:tc>
        <w:tc>
          <w:tcPr>
            <w:tcW w:w="1406" w:type="dxa"/>
            <w:tcBorders>
              <w:top w:val="single" w:sz="4" w:space="0" w:color="auto"/>
              <w:left w:val="single" w:sz="4" w:space="0" w:color="auto"/>
              <w:bottom w:val="single" w:sz="4" w:space="0" w:color="auto"/>
              <w:right w:val="single" w:sz="4" w:space="0" w:color="auto"/>
            </w:tcBorders>
          </w:tcPr>
          <w:p w14:paraId="31A7C765" w14:textId="77777777" w:rsidR="009C0C04" w:rsidRPr="00D3167F" w:rsidRDefault="009C0C04" w:rsidP="009F4004">
            <w:pPr>
              <w:tabs>
                <w:tab w:val="center" w:pos="4819"/>
                <w:tab w:val="right" w:pos="9071"/>
              </w:tabs>
              <w:rPr>
                <w:sz w:val="20"/>
                <w:szCs w:val="20"/>
              </w:rPr>
            </w:pPr>
          </w:p>
        </w:tc>
        <w:tc>
          <w:tcPr>
            <w:tcW w:w="1855" w:type="dxa"/>
            <w:tcBorders>
              <w:top w:val="single" w:sz="4" w:space="0" w:color="auto"/>
              <w:left w:val="single" w:sz="4" w:space="0" w:color="auto"/>
              <w:bottom w:val="single" w:sz="4" w:space="0" w:color="auto"/>
              <w:right w:val="single" w:sz="4" w:space="0" w:color="auto"/>
            </w:tcBorders>
          </w:tcPr>
          <w:p w14:paraId="0C993D6B" w14:textId="77777777" w:rsidR="009C0C04" w:rsidRPr="00D3167F" w:rsidRDefault="009C0C04" w:rsidP="009F4004">
            <w:pPr>
              <w:tabs>
                <w:tab w:val="center" w:pos="4819"/>
                <w:tab w:val="right" w:pos="9071"/>
              </w:tabs>
              <w:rPr>
                <w:sz w:val="20"/>
                <w:szCs w:val="20"/>
              </w:rPr>
            </w:pPr>
          </w:p>
        </w:tc>
      </w:tr>
      <w:tr w:rsidR="009C0C04" w:rsidRPr="00D3167F" w14:paraId="1020559E" w14:textId="77777777" w:rsidTr="009C0C04">
        <w:trPr>
          <w:trHeight w:val="243"/>
        </w:trPr>
        <w:tc>
          <w:tcPr>
            <w:tcW w:w="2014" w:type="dxa"/>
            <w:tcBorders>
              <w:top w:val="single" w:sz="4" w:space="0" w:color="auto"/>
              <w:left w:val="single" w:sz="4" w:space="0" w:color="auto"/>
              <w:bottom w:val="single" w:sz="4" w:space="0" w:color="auto"/>
              <w:right w:val="single" w:sz="4" w:space="0" w:color="auto"/>
            </w:tcBorders>
            <w:vAlign w:val="center"/>
          </w:tcPr>
          <w:p w14:paraId="4353476A" w14:textId="77777777" w:rsidR="009C0C04" w:rsidRPr="00D3167F" w:rsidRDefault="009C0C04" w:rsidP="009F4004">
            <w:pPr>
              <w:tabs>
                <w:tab w:val="center" w:pos="4819"/>
                <w:tab w:val="right" w:pos="9071"/>
              </w:tabs>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CE79608" w14:textId="77777777" w:rsidR="009C0C04" w:rsidRPr="00D3167F" w:rsidRDefault="009C0C04" w:rsidP="009F4004">
            <w:pPr>
              <w:tabs>
                <w:tab w:val="center" w:pos="4819"/>
                <w:tab w:val="right" w:pos="9071"/>
              </w:tabs>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B7399A9" w14:textId="77777777" w:rsidR="009C0C04" w:rsidRPr="00D3167F" w:rsidRDefault="009C0C04" w:rsidP="009F4004">
            <w:pPr>
              <w:tabs>
                <w:tab w:val="center" w:pos="4819"/>
                <w:tab w:val="right" w:pos="9071"/>
              </w:tabs>
              <w:rPr>
                <w:sz w:val="20"/>
                <w:szCs w:val="20"/>
              </w:rPr>
            </w:pPr>
          </w:p>
        </w:tc>
        <w:tc>
          <w:tcPr>
            <w:tcW w:w="1406" w:type="dxa"/>
            <w:tcBorders>
              <w:top w:val="single" w:sz="4" w:space="0" w:color="auto"/>
              <w:left w:val="single" w:sz="4" w:space="0" w:color="auto"/>
              <w:bottom w:val="single" w:sz="4" w:space="0" w:color="auto"/>
              <w:right w:val="single" w:sz="4" w:space="0" w:color="auto"/>
            </w:tcBorders>
          </w:tcPr>
          <w:p w14:paraId="6CDA9978" w14:textId="77777777" w:rsidR="009C0C04" w:rsidRPr="00D3167F" w:rsidRDefault="009C0C04" w:rsidP="009F4004">
            <w:pPr>
              <w:tabs>
                <w:tab w:val="center" w:pos="4819"/>
                <w:tab w:val="right" w:pos="9071"/>
              </w:tabs>
              <w:rPr>
                <w:sz w:val="20"/>
                <w:szCs w:val="20"/>
              </w:rPr>
            </w:pPr>
          </w:p>
        </w:tc>
        <w:tc>
          <w:tcPr>
            <w:tcW w:w="1855" w:type="dxa"/>
            <w:tcBorders>
              <w:top w:val="single" w:sz="4" w:space="0" w:color="auto"/>
              <w:left w:val="single" w:sz="4" w:space="0" w:color="auto"/>
              <w:bottom w:val="single" w:sz="4" w:space="0" w:color="auto"/>
              <w:right w:val="single" w:sz="4" w:space="0" w:color="auto"/>
            </w:tcBorders>
          </w:tcPr>
          <w:p w14:paraId="193E8FD3" w14:textId="77777777" w:rsidR="009C0C04" w:rsidRPr="00D3167F" w:rsidRDefault="009C0C04" w:rsidP="009F4004">
            <w:pPr>
              <w:tabs>
                <w:tab w:val="center" w:pos="4819"/>
                <w:tab w:val="right" w:pos="9071"/>
              </w:tabs>
              <w:rPr>
                <w:sz w:val="20"/>
                <w:szCs w:val="20"/>
              </w:rPr>
            </w:pPr>
            <w:r w:rsidRPr="00D3167F">
              <w:rPr>
                <w:sz w:val="20"/>
                <w:szCs w:val="20"/>
              </w:rPr>
              <w:t>TOT. 10</w:t>
            </w:r>
          </w:p>
        </w:tc>
      </w:tr>
    </w:tbl>
    <w:p w14:paraId="63D6AB35" w14:textId="77777777" w:rsidR="003D7C92" w:rsidRDefault="003D7C92" w:rsidP="00B2172E">
      <w:pPr>
        <w:widowControl w:val="0"/>
        <w:autoSpaceDE w:val="0"/>
        <w:autoSpaceDN w:val="0"/>
        <w:adjustRightInd w:val="0"/>
        <w:spacing w:after="240" w:line="280" w:lineRule="exact"/>
        <w:jc w:val="left"/>
        <w:rPr>
          <w:b/>
          <w:sz w:val="20"/>
          <w:szCs w:val="20"/>
        </w:rPr>
      </w:pPr>
    </w:p>
    <w:p w14:paraId="7FF824F1" w14:textId="59BC4C32" w:rsidR="003D7C92" w:rsidRDefault="003D7C92" w:rsidP="00B2172E">
      <w:pPr>
        <w:widowControl w:val="0"/>
        <w:autoSpaceDE w:val="0"/>
        <w:autoSpaceDN w:val="0"/>
        <w:adjustRightInd w:val="0"/>
        <w:spacing w:after="240" w:line="280" w:lineRule="exact"/>
        <w:jc w:val="left"/>
        <w:rPr>
          <w:b/>
          <w:sz w:val="20"/>
          <w:szCs w:val="20"/>
        </w:rPr>
      </w:pPr>
    </w:p>
    <w:p w14:paraId="27C3EF0F" w14:textId="22B6E493" w:rsidR="00511F28" w:rsidRDefault="00511F28" w:rsidP="00B2172E">
      <w:pPr>
        <w:widowControl w:val="0"/>
        <w:autoSpaceDE w:val="0"/>
        <w:autoSpaceDN w:val="0"/>
        <w:adjustRightInd w:val="0"/>
        <w:spacing w:after="240" w:line="280" w:lineRule="exact"/>
        <w:jc w:val="left"/>
        <w:rPr>
          <w:b/>
          <w:sz w:val="20"/>
          <w:szCs w:val="20"/>
        </w:rPr>
      </w:pPr>
    </w:p>
    <w:p w14:paraId="5D6B91E0" w14:textId="02C81A3E" w:rsidR="00511F28" w:rsidRDefault="00511F28" w:rsidP="00B2172E">
      <w:pPr>
        <w:widowControl w:val="0"/>
        <w:autoSpaceDE w:val="0"/>
        <w:autoSpaceDN w:val="0"/>
        <w:adjustRightInd w:val="0"/>
        <w:spacing w:after="240" w:line="280" w:lineRule="exact"/>
        <w:jc w:val="left"/>
        <w:rPr>
          <w:b/>
          <w:sz w:val="20"/>
          <w:szCs w:val="20"/>
        </w:rPr>
      </w:pPr>
    </w:p>
    <w:p w14:paraId="51A36429" w14:textId="0446561D" w:rsidR="00511F28" w:rsidRDefault="00511F28" w:rsidP="00B2172E">
      <w:pPr>
        <w:widowControl w:val="0"/>
        <w:autoSpaceDE w:val="0"/>
        <w:autoSpaceDN w:val="0"/>
        <w:adjustRightInd w:val="0"/>
        <w:spacing w:after="240" w:line="280" w:lineRule="exact"/>
        <w:jc w:val="left"/>
        <w:rPr>
          <w:b/>
          <w:sz w:val="20"/>
          <w:szCs w:val="20"/>
        </w:rPr>
      </w:pPr>
    </w:p>
    <w:p w14:paraId="19623928" w14:textId="683763DC" w:rsidR="00511F28" w:rsidRDefault="00511F28" w:rsidP="00B2172E">
      <w:pPr>
        <w:widowControl w:val="0"/>
        <w:autoSpaceDE w:val="0"/>
        <w:autoSpaceDN w:val="0"/>
        <w:adjustRightInd w:val="0"/>
        <w:spacing w:after="240" w:line="280" w:lineRule="exact"/>
        <w:jc w:val="left"/>
        <w:rPr>
          <w:b/>
          <w:sz w:val="20"/>
          <w:szCs w:val="20"/>
        </w:rPr>
      </w:pPr>
    </w:p>
    <w:p w14:paraId="2FFECED5" w14:textId="5D518809" w:rsidR="00511F28" w:rsidRDefault="00511F28" w:rsidP="00B2172E">
      <w:pPr>
        <w:widowControl w:val="0"/>
        <w:autoSpaceDE w:val="0"/>
        <w:autoSpaceDN w:val="0"/>
        <w:adjustRightInd w:val="0"/>
        <w:spacing w:after="240" w:line="280" w:lineRule="exact"/>
        <w:jc w:val="left"/>
        <w:rPr>
          <w:b/>
          <w:sz w:val="20"/>
          <w:szCs w:val="20"/>
        </w:rPr>
      </w:pPr>
    </w:p>
    <w:p w14:paraId="1BDCA620" w14:textId="7ADDDFD4" w:rsidR="00511F28" w:rsidRDefault="00511F28" w:rsidP="00B2172E">
      <w:pPr>
        <w:widowControl w:val="0"/>
        <w:autoSpaceDE w:val="0"/>
        <w:autoSpaceDN w:val="0"/>
        <w:adjustRightInd w:val="0"/>
        <w:spacing w:after="240" w:line="280" w:lineRule="exact"/>
        <w:jc w:val="left"/>
        <w:rPr>
          <w:b/>
          <w:sz w:val="20"/>
          <w:szCs w:val="20"/>
        </w:rPr>
      </w:pPr>
    </w:p>
    <w:p w14:paraId="2CE0CFCA" w14:textId="479030F4" w:rsidR="00511F28" w:rsidRDefault="00511F28" w:rsidP="00B2172E">
      <w:pPr>
        <w:widowControl w:val="0"/>
        <w:autoSpaceDE w:val="0"/>
        <w:autoSpaceDN w:val="0"/>
        <w:adjustRightInd w:val="0"/>
        <w:spacing w:after="240" w:line="280" w:lineRule="exact"/>
        <w:jc w:val="left"/>
        <w:rPr>
          <w:b/>
          <w:sz w:val="20"/>
          <w:szCs w:val="20"/>
        </w:rPr>
      </w:pPr>
    </w:p>
    <w:p w14:paraId="01B2DFCE" w14:textId="4640892C" w:rsidR="00511F28" w:rsidRDefault="00511F28" w:rsidP="00B2172E">
      <w:pPr>
        <w:widowControl w:val="0"/>
        <w:autoSpaceDE w:val="0"/>
        <w:autoSpaceDN w:val="0"/>
        <w:adjustRightInd w:val="0"/>
        <w:spacing w:after="240" w:line="280" w:lineRule="exact"/>
        <w:jc w:val="left"/>
        <w:rPr>
          <w:b/>
          <w:sz w:val="20"/>
          <w:szCs w:val="20"/>
        </w:rPr>
      </w:pPr>
    </w:p>
    <w:p w14:paraId="34DB44B0" w14:textId="5AE6ED67" w:rsidR="00511F28" w:rsidRDefault="00511F28" w:rsidP="00B2172E">
      <w:pPr>
        <w:widowControl w:val="0"/>
        <w:autoSpaceDE w:val="0"/>
        <w:autoSpaceDN w:val="0"/>
        <w:adjustRightInd w:val="0"/>
        <w:spacing w:after="240" w:line="280" w:lineRule="exact"/>
        <w:jc w:val="left"/>
        <w:rPr>
          <w:b/>
          <w:sz w:val="20"/>
          <w:szCs w:val="20"/>
        </w:rPr>
      </w:pPr>
    </w:p>
    <w:p w14:paraId="682E5D9C" w14:textId="55CA17AA" w:rsidR="00511F28" w:rsidRDefault="00511F28" w:rsidP="00B2172E">
      <w:pPr>
        <w:widowControl w:val="0"/>
        <w:autoSpaceDE w:val="0"/>
        <w:autoSpaceDN w:val="0"/>
        <w:adjustRightInd w:val="0"/>
        <w:spacing w:after="240" w:line="280" w:lineRule="exact"/>
        <w:jc w:val="left"/>
        <w:rPr>
          <w:b/>
          <w:sz w:val="20"/>
          <w:szCs w:val="20"/>
        </w:rPr>
      </w:pPr>
    </w:p>
    <w:p w14:paraId="44FAC779" w14:textId="63C34A51" w:rsidR="00511F28" w:rsidRDefault="00511F28" w:rsidP="00B2172E">
      <w:pPr>
        <w:widowControl w:val="0"/>
        <w:autoSpaceDE w:val="0"/>
        <w:autoSpaceDN w:val="0"/>
        <w:adjustRightInd w:val="0"/>
        <w:spacing w:after="240" w:line="280" w:lineRule="exact"/>
        <w:jc w:val="left"/>
        <w:rPr>
          <w:b/>
          <w:sz w:val="20"/>
          <w:szCs w:val="20"/>
        </w:rPr>
      </w:pPr>
    </w:p>
    <w:p w14:paraId="5606EBB4" w14:textId="628D2FE8" w:rsidR="00511F28" w:rsidRDefault="00511F28" w:rsidP="00B2172E">
      <w:pPr>
        <w:widowControl w:val="0"/>
        <w:autoSpaceDE w:val="0"/>
        <w:autoSpaceDN w:val="0"/>
        <w:adjustRightInd w:val="0"/>
        <w:spacing w:after="240" w:line="280" w:lineRule="exact"/>
        <w:jc w:val="left"/>
        <w:rPr>
          <w:b/>
          <w:sz w:val="20"/>
          <w:szCs w:val="20"/>
        </w:rPr>
      </w:pPr>
    </w:p>
    <w:p w14:paraId="5D73B71D" w14:textId="3B44B997" w:rsidR="00511F28" w:rsidRDefault="00511F28" w:rsidP="00B2172E">
      <w:pPr>
        <w:widowControl w:val="0"/>
        <w:autoSpaceDE w:val="0"/>
        <w:autoSpaceDN w:val="0"/>
        <w:adjustRightInd w:val="0"/>
        <w:spacing w:after="240" w:line="280" w:lineRule="exact"/>
        <w:jc w:val="left"/>
        <w:rPr>
          <w:b/>
          <w:sz w:val="20"/>
          <w:szCs w:val="20"/>
        </w:rPr>
      </w:pPr>
    </w:p>
    <w:p w14:paraId="56909877" w14:textId="0435F96E" w:rsidR="00511F28" w:rsidRDefault="00511F28" w:rsidP="00B2172E">
      <w:pPr>
        <w:widowControl w:val="0"/>
        <w:autoSpaceDE w:val="0"/>
        <w:autoSpaceDN w:val="0"/>
        <w:adjustRightInd w:val="0"/>
        <w:spacing w:after="240" w:line="280" w:lineRule="exact"/>
        <w:jc w:val="left"/>
        <w:rPr>
          <w:b/>
          <w:sz w:val="20"/>
          <w:szCs w:val="20"/>
        </w:rPr>
      </w:pPr>
    </w:p>
    <w:p w14:paraId="25AEAF87" w14:textId="39909B38" w:rsidR="00511F28" w:rsidRDefault="00511F28" w:rsidP="00B2172E">
      <w:pPr>
        <w:widowControl w:val="0"/>
        <w:autoSpaceDE w:val="0"/>
        <w:autoSpaceDN w:val="0"/>
        <w:adjustRightInd w:val="0"/>
        <w:spacing w:after="240" w:line="280" w:lineRule="exact"/>
        <w:jc w:val="left"/>
        <w:rPr>
          <w:b/>
          <w:sz w:val="20"/>
          <w:szCs w:val="20"/>
        </w:rPr>
      </w:pPr>
    </w:p>
    <w:p w14:paraId="7B9F90A0" w14:textId="77777777" w:rsidR="00511F28" w:rsidRDefault="00511F28" w:rsidP="00B2172E">
      <w:pPr>
        <w:widowControl w:val="0"/>
        <w:autoSpaceDE w:val="0"/>
        <w:autoSpaceDN w:val="0"/>
        <w:adjustRightInd w:val="0"/>
        <w:spacing w:after="240" w:line="280" w:lineRule="exact"/>
        <w:jc w:val="left"/>
        <w:rPr>
          <w:b/>
          <w:sz w:val="20"/>
          <w:szCs w:val="20"/>
        </w:rPr>
      </w:pPr>
    </w:p>
    <w:p w14:paraId="50021C10" w14:textId="77777777" w:rsidR="003D7C92" w:rsidRDefault="003D7C92" w:rsidP="00B2172E">
      <w:pPr>
        <w:widowControl w:val="0"/>
        <w:autoSpaceDE w:val="0"/>
        <w:autoSpaceDN w:val="0"/>
        <w:adjustRightInd w:val="0"/>
        <w:spacing w:after="240" w:line="280" w:lineRule="exact"/>
        <w:jc w:val="left"/>
        <w:rPr>
          <w:b/>
          <w:sz w:val="20"/>
          <w:szCs w:val="20"/>
        </w:rPr>
      </w:pPr>
    </w:p>
    <w:p w14:paraId="775DB756" w14:textId="77777777" w:rsidR="003D7C92" w:rsidRDefault="003D7C92" w:rsidP="00B2172E">
      <w:pPr>
        <w:widowControl w:val="0"/>
        <w:autoSpaceDE w:val="0"/>
        <w:autoSpaceDN w:val="0"/>
        <w:adjustRightInd w:val="0"/>
        <w:spacing w:after="240" w:line="280" w:lineRule="exact"/>
        <w:jc w:val="left"/>
        <w:rPr>
          <w:b/>
          <w:sz w:val="20"/>
          <w:szCs w:val="20"/>
        </w:rPr>
      </w:pPr>
    </w:p>
    <w:p w14:paraId="340F6EFD" w14:textId="55EDA329" w:rsidR="00B2172E" w:rsidRPr="00015F57" w:rsidRDefault="00B2172E" w:rsidP="00B2172E">
      <w:pPr>
        <w:widowControl w:val="0"/>
        <w:autoSpaceDE w:val="0"/>
        <w:autoSpaceDN w:val="0"/>
        <w:adjustRightInd w:val="0"/>
        <w:spacing w:after="240" w:line="280" w:lineRule="exact"/>
        <w:jc w:val="left"/>
        <w:rPr>
          <w:b/>
          <w:sz w:val="20"/>
          <w:szCs w:val="20"/>
        </w:rPr>
      </w:pPr>
      <w:r w:rsidRPr="00015F57">
        <w:rPr>
          <w:b/>
          <w:sz w:val="20"/>
          <w:szCs w:val="20"/>
        </w:rPr>
        <w:t>TECNICHE DI DISTRIBUZIONE E MARKETING</w:t>
      </w:r>
    </w:p>
    <w:p w14:paraId="4F21BDA5" w14:textId="77777777" w:rsidR="00B2172E" w:rsidRPr="00015F57" w:rsidRDefault="00B2172E" w:rsidP="009926D1">
      <w:pPr>
        <w:widowControl w:val="0"/>
        <w:autoSpaceDE w:val="0"/>
        <w:autoSpaceDN w:val="0"/>
        <w:adjustRightInd w:val="0"/>
        <w:spacing w:after="240"/>
        <w:jc w:val="center"/>
        <w:rPr>
          <w:sz w:val="20"/>
          <w:szCs w:val="20"/>
        </w:rPr>
      </w:pPr>
      <w:r w:rsidRPr="00015F57">
        <w:rPr>
          <w:sz w:val="20"/>
          <w:szCs w:val="20"/>
        </w:rPr>
        <w:t>GRIGLIA DI VALUTAZIONE DELLA PROVA SCRITTA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3402"/>
        <w:gridCol w:w="1559"/>
        <w:gridCol w:w="1584"/>
      </w:tblGrid>
      <w:tr w:rsidR="00B2172E" w:rsidRPr="00015F57" w14:paraId="0D7C340D" w14:textId="77777777" w:rsidTr="00A25F3C">
        <w:trPr>
          <w:trHeight w:val="617"/>
        </w:trPr>
        <w:tc>
          <w:tcPr>
            <w:tcW w:w="3227" w:type="dxa"/>
            <w:shd w:val="clear" w:color="auto" w:fill="auto"/>
          </w:tcPr>
          <w:p w14:paraId="5C7545B2" w14:textId="77777777" w:rsidR="00B2172E" w:rsidRPr="00015F57" w:rsidRDefault="00B2172E" w:rsidP="00995A35">
            <w:pPr>
              <w:widowControl w:val="0"/>
              <w:autoSpaceDE w:val="0"/>
              <w:autoSpaceDN w:val="0"/>
              <w:adjustRightInd w:val="0"/>
              <w:spacing w:after="240"/>
              <w:jc w:val="center"/>
              <w:rPr>
                <w:sz w:val="20"/>
                <w:szCs w:val="20"/>
              </w:rPr>
            </w:pPr>
            <w:r w:rsidRPr="00015F57">
              <w:rPr>
                <w:sz w:val="20"/>
                <w:szCs w:val="20"/>
              </w:rPr>
              <w:t>INDICATORE</w:t>
            </w:r>
          </w:p>
        </w:tc>
        <w:tc>
          <w:tcPr>
            <w:tcW w:w="3402" w:type="dxa"/>
            <w:shd w:val="clear" w:color="auto" w:fill="auto"/>
          </w:tcPr>
          <w:p w14:paraId="19FFA6F1" w14:textId="77777777" w:rsidR="00B2172E" w:rsidRPr="00015F57" w:rsidRDefault="00B2172E" w:rsidP="00995A35">
            <w:pPr>
              <w:widowControl w:val="0"/>
              <w:autoSpaceDE w:val="0"/>
              <w:autoSpaceDN w:val="0"/>
              <w:adjustRightInd w:val="0"/>
              <w:spacing w:after="240"/>
              <w:jc w:val="center"/>
              <w:rPr>
                <w:sz w:val="20"/>
                <w:szCs w:val="20"/>
              </w:rPr>
            </w:pPr>
            <w:r w:rsidRPr="00015F57">
              <w:rPr>
                <w:sz w:val="20"/>
                <w:szCs w:val="20"/>
              </w:rPr>
              <w:t>DESCRITTORE</w:t>
            </w:r>
          </w:p>
          <w:p w14:paraId="7FB426E4" w14:textId="77777777" w:rsidR="00B2172E" w:rsidRPr="00015F57" w:rsidRDefault="00B2172E" w:rsidP="00995A35">
            <w:pPr>
              <w:jc w:val="center"/>
              <w:rPr>
                <w:sz w:val="20"/>
                <w:szCs w:val="20"/>
              </w:rPr>
            </w:pPr>
          </w:p>
        </w:tc>
        <w:tc>
          <w:tcPr>
            <w:tcW w:w="1559" w:type="dxa"/>
            <w:shd w:val="clear" w:color="auto" w:fill="auto"/>
          </w:tcPr>
          <w:p w14:paraId="3D44F3A3" w14:textId="77777777" w:rsidR="00B2172E" w:rsidRPr="00015F57" w:rsidRDefault="00B2172E" w:rsidP="00995A35">
            <w:pPr>
              <w:widowControl w:val="0"/>
              <w:autoSpaceDE w:val="0"/>
              <w:autoSpaceDN w:val="0"/>
              <w:adjustRightInd w:val="0"/>
              <w:spacing w:after="240"/>
              <w:jc w:val="center"/>
              <w:rPr>
                <w:sz w:val="20"/>
                <w:szCs w:val="20"/>
              </w:rPr>
            </w:pPr>
            <w:r w:rsidRPr="00015F57">
              <w:rPr>
                <w:sz w:val="20"/>
                <w:szCs w:val="20"/>
              </w:rPr>
              <w:t>Punteggio</w:t>
            </w:r>
          </w:p>
          <w:p w14:paraId="194382F8" w14:textId="77777777" w:rsidR="00B2172E" w:rsidRPr="00015F57" w:rsidRDefault="00B2172E" w:rsidP="00995A35">
            <w:pPr>
              <w:jc w:val="center"/>
              <w:rPr>
                <w:sz w:val="20"/>
                <w:szCs w:val="20"/>
              </w:rPr>
            </w:pPr>
          </w:p>
        </w:tc>
        <w:tc>
          <w:tcPr>
            <w:tcW w:w="1584" w:type="dxa"/>
            <w:shd w:val="clear" w:color="auto" w:fill="auto"/>
          </w:tcPr>
          <w:p w14:paraId="4E0413E6" w14:textId="77777777" w:rsidR="00B2172E" w:rsidRPr="00015F57" w:rsidRDefault="00B2172E" w:rsidP="00995A35">
            <w:pPr>
              <w:widowControl w:val="0"/>
              <w:autoSpaceDE w:val="0"/>
              <w:autoSpaceDN w:val="0"/>
              <w:adjustRightInd w:val="0"/>
              <w:spacing w:after="240"/>
              <w:jc w:val="center"/>
              <w:rPr>
                <w:sz w:val="20"/>
                <w:szCs w:val="20"/>
              </w:rPr>
            </w:pPr>
            <w:r w:rsidRPr="00015F57">
              <w:rPr>
                <w:sz w:val="20"/>
                <w:szCs w:val="20"/>
              </w:rPr>
              <w:t>Punteggio assegnato</w:t>
            </w:r>
          </w:p>
        </w:tc>
      </w:tr>
      <w:tr w:rsidR="00B2172E" w:rsidRPr="00015F57" w14:paraId="53D8615A" w14:textId="77777777" w:rsidTr="00995A35">
        <w:tc>
          <w:tcPr>
            <w:tcW w:w="3227" w:type="dxa"/>
            <w:shd w:val="clear" w:color="auto" w:fill="auto"/>
          </w:tcPr>
          <w:p w14:paraId="70E593DD" w14:textId="77777777" w:rsidR="00B2172E" w:rsidRPr="00015F57" w:rsidRDefault="00B2172E" w:rsidP="00995A35">
            <w:pPr>
              <w:widowControl w:val="0"/>
              <w:numPr>
                <w:ilvl w:val="0"/>
                <w:numId w:val="41"/>
              </w:numPr>
              <w:autoSpaceDE w:val="0"/>
              <w:autoSpaceDN w:val="0"/>
              <w:adjustRightInd w:val="0"/>
              <w:spacing w:after="240"/>
              <w:ind w:left="426"/>
              <w:contextualSpacing/>
              <w:jc w:val="left"/>
              <w:rPr>
                <w:sz w:val="20"/>
                <w:szCs w:val="20"/>
              </w:rPr>
            </w:pPr>
            <w:r w:rsidRPr="00015F57">
              <w:rPr>
                <w:sz w:val="20"/>
                <w:szCs w:val="20"/>
              </w:rPr>
              <w:t>Congruenza con la traccia e conoscenza dei contenuti </w:t>
            </w:r>
          </w:p>
          <w:p w14:paraId="32666784" w14:textId="77777777" w:rsidR="00B2172E" w:rsidRPr="00015F57" w:rsidRDefault="00B2172E" w:rsidP="00995A35">
            <w:pPr>
              <w:widowControl w:val="0"/>
              <w:autoSpaceDE w:val="0"/>
              <w:autoSpaceDN w:val="0"/>
              <w:adjustRightInd w:val="0"/>
              <w:spacing w:after="240"/>
              <w:ind w:left="426"/>
              <w:rPr>
                <w:sz w:val="20"/>
                <w:szCs w:val="20"/>
              </w:rPr>
            </w:pPr>
            <w:r w:rsidRPr="00015F57">
              <w:rPr>
                <w:sz w:val="20"/>
                <w:szCs w:val="20"/>
              </w:rPr>
              <w:t>(max. 4 punti)</w:t>
            </w:r>
          </w:p>
        </w:tc>
        <w:tc>
          <w:tcPr>
            <w:tcW w:w="3402" w:type="dxa"/>
            <w:shd w:val="clear" w:color="auto" w:fill="auto"/>
          </w:tcPr>
          <w:p w14:paraId="1D9E11E4" w14:textId="77777777" w:rsidR="00B2172E" w:rsidRPr="00015F57" w:rsidRDefault="00B2172E" w:rsidP="00995A35">
            <w:pPr>
              <w:widowControl w:val="0"/>
              <w:autoSpaceDE w:val="0"/>
              <w:autoSpaceDN w:val="0"/>
              <w:adjustRightInd w:val="0"/>
              <w:spacing w:after="240"/>
              <w:rPr>
                <w:sz w:val="20"/>
                <w:szCs w:val="20"/>
              </w:rPr>
            </w:pPr>
            <w:r w:rsidRPr="00015F57">
              <w:rPr>
                <w:sz w:val="20"/>
                <w:szCs w:val="20"/>
              </w:rPr>
              <w:t xml:space="preserve">Completa e approfondita Completa                        Essenziale                        Parziale e confusa                Nulla o </w:t>
            </w:r>
            <w:proofErr w:type="spellStart"/>
            <w:r w:rsidRPr="00015F57">
              <w:rPr>
                <w:sz w:val="20"/>
                <w:szCs w:val="20"/>
              </w:rPr>
              <w:t>seminulla</w:t>
            </w:r>
            <w:proofErr w:type="spellEnd"/>
          </w:p>
        </w:tc>
        <w:tc>
          <w:tcPr>
            <w:tcW w:w="1559" w:type="dxa"/>
            <w:shd w:val="clear" w:color="auto" w:fill="auto"/>
          </w:tcPr>
          <w:p w14:paraId="5421109F" w14:textId="77777777" w:rsidR="00B2172E" w:rsidRPr="00015F57" w:rsidRDefault="00B2172E" w:rsidP="00995A35">
            <w:pPr>
              <w:widowControl w:val="0"/>
              <w:autoSpaceDE w:val="0"/>
              <w:autoSpaceDN w:val="0"/>
              <w:adjustRightInd w:val="0"/>
              <w:spacing w:after="240"/>
              <w:jc w:val="center"/>
              <w:rPr>
                <w:sz w:val="20"/>
                <w:szCs w:val="20"/>
              </w:rPr>
            </w:pPr>
            <w:r w:rsidRPr="00015F57">
              <w:rPr>
                <w:sz w:val="20"/>
                <w:szCs w:val="20"/>
              </w:rPr>
              <w:t>4                   3                   2                   1                0,5</w:t>
            </w:r>
          </w:p>
        </w:tc>
        <w:tc>
          <w:tcPr>
            <w:tcW w:w="1584" w:type="dxa"/>
            <w:shd w:val="clear" w:color="auto" w:fill="auto"/>
          </w:tcPr>
          <w:p w14:paraId="138797D4" w14:textId="77777777" w:rsidR="00B2172E" w:rsidRPr="00015F57" w:rsidRDefault="00B2172E" w:rsidP="00995A35">
            <w:pPr>
              <w:rPr>
                <w:sz w:val="20"/>
                <w:szCs w:val="20"/>
              </w:rPr>
            </w:pPr>
          </w:p>
        </w:tc>
      </w:tr>
      <w:tr w:rsidR="00B2172E" w:rsidRPr="00015F57" w14:paraId="5A3E6C20" w14:textId="77777777" w:rsidTr="00995A35">
        <w:tc>
          <w:tcPr>
            <w:tcW w:w="3227" w:type="dxa"/>
            <w:shd w:val="clear" w:color="auto" w:fill="auto"/>
          </w:tcPr>
          <w:p w14:paraId="2F1BA285" w14:textId="77777777" w:rsidR="00B2172E" w:rsidRPr="00015F57" w:rsidRDefault="00B2172E" w:rsidP="00995A35">
            <w:pPr>
              <w:widowControl w:val="0"/>
              <w:numPr>
                <w:ilvl w:val="0"/>
                <w:numId w:val="41"/>
              </w:numPr>
              <w:autoSpaceDE w:val="0"/>
              <w:autoSpaceDN w:val="0"/>
              <w:adjustRightInd w:val="0"/>
              <w:spacing w:after="240"/>
              <w:ind w:left="426"/>
              <w:contextualSpacing/>
              <w:jc w:val="left"/>
              <w:rPr>
                <w:sz w:val="20"/>
                <w:szCs w:val="20"/>
              </w:rPr>
            </w:pPr>
            <w:r w:rsidRPr="00015F57">
              <w:rPr>
                <w:sz w:val="20"/>
                <w:szCs w:val="20"/>
              </w:rPr>
              <w:t>Capacità e consequenzialità logica ed operativa </w:t>
            </w:r>
          </w:p>
          <w:p w14:paraId="5236A693" w14:textId="77777777" w:rsidR="00B2172E" w:rsidRPr="00015F57" w:rsidRDefault="00B2172E" w:rsidP="00995A35">
            <w:pPr>
              <w:widowControl w:val="0"/>
              <w:autoSpaceDE w:val="0"/>
              <w:autoSpaceDN w:val="0"/>
              <w:adjustRightInd w:val="0"/>
              <w:spacing w:after="240"/>
              <w:ind w:left="426"/>
              <w:rPr>
                <w:sz w:val="20"/>
                <w:szCs w:val="20"/>
              </w:rPr>
            </w:pPr>
            <w:r w:rsidRPr="00015F57">
              <w:rPr>
                <w:sz w:val="20"/>
                <w:szCs w:val="20"/>
              </w:rPr>
              <w:t>(max. 3 punti)</w:t>
            </w:r>
          </w:p>
        </w:tc>
        <w:tc>
          <w:tcPr>
            <w:tcW w:w="3402" w:type="dxa"/>
            <w:shd w:val="clear" w:color="auto" w:fill="auto"/>
          </w:tcPr>
          <w:p w14:paraId="15A14293" w14:textId="77777777" w:rsidR="00B2172E" w:rsidRPr="00015F57" w:rsidRDefault="00B2172E" w:rsidP="00995A35">
            <w:pPr>
              <w:widowControl w:val="0"/>
              <w:autoSpaceDE w:val="0"/>
              <w:autoSpaceDN w:val="0"/>
              <w:adjustRightInd w:val="0"/>
              <w:spacing w:after="240"/>
              <w:rPr>
                <w:sz w:val="20"/>
                <w:szCs w:val="20"/>
              </w:rPr>
            </w:pPr>
            <w:r w:rsidRPr="00015F57">
              <w:rPr>
                <w:sz w:val="20"/>
                <w:szCs w:val="20"/>
              </w:rPr>
              <w:t xml:space="preserve">Ben strutturata            Sufficiente                         Incerta                                  Nulla o </w:t>
            </w:r>
            <w:proofErr w:type="spellStart"/>
            <w:r w:rsidRPr="00015F57">
              <w:rPr>
                <w:sz w:val="20"/>
                <w:szCs w:val="20"/>
              </w:rPr>
              <w:t>seminulla</w:t>
            </w:r>
            <w:proofErr w:type="spellEnd"/>
          </w:p>
        </w:tc>
        <w:tc>
          <w:tcPr>
            <w:tcW w:w="1559" w:type="dxa"/>
            <w:shd w:val="clear" w:color="auto" w:fill="auto"/>
          </w:tcPr>
          <w:p w14:paraId="6683CDD4" w14:textId="77777777" w:rsidR="00B2172E" w:rsidRPr="00015F57" w:rsidRDefault="00B2172E" w:rsidP="00995A35">
            <w:pPr>
              <w:widowControl w:val="0"/>
              <w:autoSpaceDE w:val="0"/>
              <w:autoSpaceDN w:val="0"/>
              <w:adjustRightInd w:val="0"/>
              <w:spacing w:after="240"/>
              <w:jc w:val="center"/>
              <w:rPr>
                <w:sz w:val="20"/>
                <w:szCs w:val="20"/>
              </w:rPr>
            </w:pPr>
            <w:r w:rsidRPr="00015F57">
              <w:rPr>
                <w:sz w:val="20"/>
                <w:szCs w:val="20"/>
              </w:rPr>
              <w:t>3                   2                   1                0,5</w:t>
            </w:r>
          </w:p>
        </w:tc>
        <w:tc>
          <w:tcPr>
            <w:tcW w:w="1584" w:type="dxa"/>
            <w:shd w:val="clear" w:color="auto" w:fill="auto"/>
          </w:tcPr>
          <w:p w14:paraId="697C2258" w14:textId="77777777" w:rsidR="00B2172E" w:rsidRPr="00015F57" w:rsidRDefault="00B2172E" w:rsidP="00995A35">
            <w:pPr>
              <w:rPr>
                <w:sz w:val="20"/>
                <w:szCs w:val="20"/>
              </w:rPr>
            </w:pPr>
          </w:p>
        </w:tc>
      </w:tr>
      <w:tr w:rsidR="00B2172E" w:rsidRPr="00015F57" w14:paraId="598D489B" w14:textId="77777777" w:rsidTr="00A25F3C">
        <w:trPr>
          <w:trHeight w:val="1124"/>
        </w:trPr>
        <w:tc>
          <w:tcPr>
            <w:tcW w:w="3227" w:type="dxa"/>
            <w:shd w:val="clear" w:color="auto" w:fill="auto"/>
          </w:tcPr>
          <w:p w14:paraId="27C6DF85" w14:textId="77777777" w:rsidR="00B2172E" w:rsidRPr="00015F57" w:rsidRDefault="00B2172E" w:rsidP="00995A35">
            <w:pPr>
              <w:widowControl w:val="0"/>
              <w:numPr>
                <w:ilvl w:val="0"/>
                <w:numId w:val="41"/>
              </w:numPr>
              <w:autoSpaceDE w:val="0"/>
              <w:autoSpaceDN w:val="0"/>
              <w:adjustRightInd w:val="0"/>
              <w:spacing w:after="240"/>
              <w:ind w:left="426"/>
              <w:contextualSpacing/>
              <w:jc w:val="left"/>
              <w:rPr>
                <w:sz w:val="20"/>
                <w:szCs w:val="20"/>
              </w:rPr>
            </w:pPr>
            <w:r w:rsidRPr="00015F57">
              <w:rPr>
                <w:sz w:val="20"/>
                <w:szCs w:val="20"/>
              </w:rPr>
              <w:t>Corretta e coerenza numerica della documentazione proposta </w:t>
            </w:r>
          </w:p>
          <w:p w14:paraId="1379A745" w14:textId="77777777" w:rsidR="00B2172E" w:rsidRPr="00015F57" w:rsidRDefault="00B2172E" w:rsidP="00995A35">
            <w:pPr>
              <w:widowControl w:val="0"/>
              <w:autoSpaceDE w:val="0"/>
              <w:autoSpaceDN w:val="0"/>
              <w:adjustRightInd w:val="0"/>
              <w:spacing w:after="240"/>
              <w:ind w:left="426"/>
              <w:rPr>
                <w:sz w:val="20"/>
                <w:szCs w:val="20"/>
              </w:rPr>
            </w:pPr>
            <w:r w:rsidRPr="00015F57">
              <w:rPr>
                <w:sz w:val="20"/>
                <w:szCs w:val="20"/>
              </w:rPr>
              <w:t>(max. 3 punti)</w:t>
            </w:r>
          </w:p>
        </w:tc>
        <w:tc>
          <w:tcPr>
            <w:tcW w:w="3402" w:type="dxa"/>
            <w:shd w:val="clear" w:color="auto" w:fill="auto"/>
          </w:tcPr>
          <w:p w14:paraId="3D12AD27" w14:textId="77777777" w:rsidR="00B2172E" w:rsidRPr="00015F57" w:rsidRDefault="00B2172E" w:rsidP="00995A35">
            <w:pPr>
              <w:widowControl w:val="0"/>
              <w:autoSpaceDE w:val="0"/>
              <w:autoSpaceDN w:val="0"/>
              <w:adjustRightInd w:val="0"/>
              <w:spacing w:after="240"/>
              <w:rPr>
                <w:sz w:val="20"/>
                <w:szCs w:val="20"/>
              </w:rPr>
            </w:pPr>
            <w:r w:rsidRPr="00015F57">
              <w:rPr>
                <w:sz w:val="20"/>
                <w:szCs w:val="20"/>
              </w:rPr>
              <w:t xml:space="preserve">Corretta e completa         Corretta                    Parzialmente corretta           Nulla o </w:t>
            </w:r>
            <w:proofErr w:type="spellStart"/>
            <w:r w:rsidRPr="00015F57">
              <w:rPr>
                <w:sz w:val="20"/>
                <w:szCs w:val="20"/>
              </w:rPr>
              <w:t>seminulla</w:t>
            </w:r>
            <w:proofErr w:type="spellEnd"/>
          </w:p>
        </w:tc>
        <w:tc>
          <w:tcPr>
            <w:tcW w:w="1559" w:type="dxa"/>
            <w:shd w:val="clear" w:color="auto" w:fill="auto"/>
          </w:tcPr>
          <w:p w14:paraId="108975A8" w14:textId="77777777" w:rsidR="00B2172E" w:rsidRPr="00015F57" w:rsidRDefault="00B2172E" w:rsidP="00995A35">
            <w:pPr>
              <w:jc w:val="center"/>
              <w:rPr>
                <w:sz w:val="20"/>
                <w:szCs w:val="20"/>
              </w:rPr>
            </w:pPr>
            <w:r w:rsidRPr="00015F57">
              <w:rPr>
                <w:sz w:val="20"/>
                <w:szCs w:val="20"/>
              </w:rPr>
              <w:t>3                   2                1,5                1</w:t>
            </w:r>
          </w:p>
        </w:tc>
        <w:tc>
          <w:tcPr>
            <w:tcW w:w="1584" w:type="dxa"/>
            <w:shd w:val="clear" w:color="auto" w:fill="auto"/>
          </w:tcPr>
          <w:p w14:paraId="04736243" w14:textId="77777777" w:rsidR="00B2172E" w:rsidRPr="00015F57" w:rsidRDefault="00B2172E" w:rsidP="00995A35">
            <w:pPr>
              <w:rPr>
                <w:sz w:val="20"/>
                <w:szCs w:val="20"/>
              </w:rPr>
            </w:pPr>
          </w:p>
        </w:tc>
      </w:tr>
    </w:tbl>
    <w:p w14:paraId="1C2738DA" w14:textId="77777777" w:rsidR="00B2172E" w:rsidRPr="00015F57" w:rsidRDefault="00B2172E" w:rsidP="00B2172E">
      <w:pPr>
        <w:rPr>
          <w:sz w:val="20"/>
          <w:szCs w:val="20"/>
        </w:rPr>
      </w:pPr>
    </w:p>
    <w:p w14:paraId="27BCD52B" w14:textId="77777777" w:rsidR="00B2172E" w:rsidRPr="00015F57" w:rsidRDefault="00B2172E" w:rsidP="009926D1">
      <w:pPr>
        <w:widowControl w:val="0"/>
        <w:autoSpaceDE w:val="0"/>
        <w:autoSpaceDN w:val="0"/>
        <w:adjustRightInd w:val="0"/>
        <w:spacing w:after="240"/>
        <w:jc w:val="right"/>
        <w:rPr>
          <w:sz w:val="20"/>
          <w:szCs w:val="20"/>
        </w:rPr>
      </w:pPr>
      <w:r w:rsidRPr="00015F57">
        <w:rPr>
          <w:sz w:val="20"/>
          <w:szCs w:val="20"/>
        </w:rPr>
        <w:t>Voto complessivo attribuito   ........../10</w:t>
      </w:r>
    </w:p>
    <w:p w14:paraId="2F1844CA" w14:textId="77777777" w:rsidR="003D7C92" w:rsidRDefault="003D7C92" w:rsidP="009926D1">
      <w:pPr>
        <w:rPr>
          <w:b/>
          <w:sz w:val="20"/>
          <w:szCs w:val="20"/>
        </w:rPr>
      </w:pPr>
    </w:p>
    <w:p w14:paraId="7CF7AD47" w14:textId="77777777" w:rsidR="003D7C92" w:rsidRDefault="003D7C92" w:rsidP="009926D1">
      <w:pPr>
        <w:rPr>
          <w:b/>
          <w:sz w:val="20"/>
          <w:szCs w:val="20"/>
        </w:rPr>
      </w:pPr>
    </w:p>
    <w:p w14:paraId="7FFA6217" w14:textId="77777777" w:rsidR="003D7C92" w:rsidRDefault="003D7C92" w:rsidP="009926D1">
      <w:pPr>
        <w:rPr>
          <w:b/>
          <w:sz w:val="20"/>
          <w:szCs w:val="20"/>
        </w:rPr>
      </w:pPr>
    </w:p>
    <w:p w14:paraId="4458EAC1" w14:textId="77777777" w:rsidR="00E87D1D" w:rsidRDefault="00E87D1D" w:rsidP="009926D1">
      <w:pPr>
        <w:rPr>
          <w:b/>
          <w:sz w:val="20"/>
          <w:szCs w:val="20"/>
        </w:rPr>
      </w:pPr>
    </w:p>
    <w:p w14:paraId="131C1712" w14:textId="77777777" w:rsidR="00E87D1D" w:rsidRDefault="00E87D1D" w:rsidP="009926D1">
      <w:pPr>
        <w:rPr>
          <w:b/>
          <w:sz w:val="20"/>
          <w:szCs w:val="20"/>
        </w:rPr>
      </w:pPr>
    </w:p>
    <w:p w14:paraId="22C3A63E" w14:textId="77777777" w:rsidR="00E87D1D" w:rsidRDefault="00E87D1D" w:rsidP="009926D1">
      <w:pPr>
        <w:rPr>
          <w:b/>
          <w:sz w:val="20"/>
          <w:szCs w:val="20"/>
        </w:rPr>
      </w:pPr>
    </w:p>
    <w:p w14:paraId="51C335CD" w14:textId="77777777" w:rsidR="00E87D1D" w:rsidRDefault="00E87D1D" w:rsidP="009926D1">
      <w:pPr>
        <w:rPr>
          <w:b/>
          <w:sz w:val="20"/>
          <w:szCs w:val="20"/>
        </w:rPr>
      </w:pPr>
    </w:p>
    <w:p w14:paraId="50570F32" w14:textId="77777777" w:rsidR="00E87D1D" w:rsidRDefault="00E87D1D" w:rsidP="009926D1">
      <w:pPr>
        <w:rPr>
          <w:b/>
          <w:sz w:val="20"/>
          <w:szCs w:val="20"/>
        </w:rPr>
      </w:pPr>
    </w:p>
    <w:p w14:paraId="01CC3897" w14:textId="77777777" w:rsidR="00E87D1D" w:rsidRDefault="00E87D1D" w:rsidP="009926D1">
      <w:pPr>
        <w:rPr>
          <w:b/>
          <w:sz w:val="20"/>
          <w:szCs w:val="20"/>
        </w:rPr>
      </w:pPr>
    </w:p>
    <w:p w14:paraId="2DAF3831" w14:textId="77777777" w:rsidR="00E87D1D" w:rsidRDefault="00E87D1D" w:rsidP="009926D1">
      <w:pPr>
        <w:rPr>
          <w:b/>
          <w:sz w:val="20"/>
          <w:szCs w:val="20"/>
        </w:rPr>
      </w:pPr>
    </w:p>
    <w:p w14:paraId="6FD7F659" w14:textId="77777777" w:rsidR="00E87D1D" w:rsidRDefault="00E87D1D" w:rsidP="009926D1">
      <w:pPr>
        <w:rPr>
          <w:b/>
          <w:sz w:val="20"/>
          <w:szCs w:val="20"/>
        </w:rPr>
      </w:pPr>
    </w:p>
    <w:p w14:paraId="257436A9" w14:textId="77777777" w:rsidR="00E87D1D" w:rsidRDefault="00E87D1D" w:rsidP="009926D1">
      <w:pPr>
        <w:rPr>
          <w:b/>
          <w:sz w:val="20"/>
          <w:szCs w:val="20"/>
        </w:rPr>
      </w:pPr>
    </w:p>
    <w:p w14:paraId="205FB2BD" w14:textId="77777777" w:rsidR="00E87D1D" w:rsidRDefault="00E87D1D" w:rsidP="009926D1">
      <w:pPr>
        <w:rPr>
          <w:b/>
          <w:sz w:val="20"/>
          <w:szCs w:val="20"/>
        </w:rPr>
      </w:pPr>
    </w:p>
    <w:p w14:paraId="727D9CF3" w14:textId="77777777" w:rsidR="00E87D1D" w:rsidRDefault="00E87D1D" w:rsidP="009926D1">
      <w:pPr>
        <w:rPr>
          <w:b/>
          <w:sz w:val="20"/>
          <w:szCs w:val="20"/>
        </w:rPr>
      </w:pPr>
    </w:p>
    <w:p w14:paraId="540ADBEA" w14:textId="77777777" w:rsidR="00E87D1D" w:rsidRDefault="00E87D1D" w:rsidP="009926D1">
      <w:pPr>
        <w:rPr>
          <w:b/>
          <w:sz w:val="20"/>
          <w:szCs w:val="20"/>
        </w:rPr>
      </w:pPr>
    </w:p>
    <w:p w14:paraId="0154BFAB" w14:textId="77777777" w:rsidR="00E87D1D" w:rsidRDefault="00E87D1D" w:rsidP="009926D1">
      <w:pPr>
        <w:rPr>
          <w:b/>
          <w:sz w:val="20"/>
          <w:szCs w:val="20"/>
        </w:rPr>
      </w:pPr>
    </w:p>
    <w:p w14:paraId="43795994" w14:textId="77777777" w:rsidR="00E87D1D" w:rsidRDefault="00E87D1D" w:rsidP="009926D1">
      <w:pPr>
        <w:rPr>
          <w:b/>
          <w:sz w:val="20"/>
          <w:szCs w:val="20"/>
        </w:rPr>
      </w:pPr>
    </w:p>
    <w:p w14:paraId="20D0F44C" w14:textId="77777777" w:rsidR="00E87D1D" w:rsidRDefault="00E87D1D" w:rsidP="009926D1">
      <w:pPr>
        <w:rPr>
          <w:b/>
          <w:sz w:val="20"/>
          <w:szCs w:val="20"/>
        </w:rPr>
      </w:pPr>
    </w:p>
    <w:p w14:paraId="1B540252" w14:textId="77777777" w:rsidR="00E87D1D" w:rsidRDefault="00E87D1D" w:rsidP="009926D1">
      <w:pPr>
        <w:rPr>
          <w:b/>
          <w:sz w:val="20"/>
          <w:szCs w:val="20"/>
        </w:rPr>
      </w:pPr>
    </w:p>
    <w:p w14:paraId="236D2341" w14:textId="77777777" w:rsidR="00E87D1D" w:rsidRDefault="00E87D1D" w:rsidP="009926D1">
      <w:pPr>
        <w:rPr>
          <w:b/>
          <w:sz w:val="20"/>
          <w:szCs w:val="20"/>
        </w:rPr>
      </w:pPr>
    </w:p>
    <w:p w14:paraId="492E4463" w14:textId="77777777" w:rsidR="00E87D1D" w:rsidRDefault="00E87D1D" w:rsidP="009926D1">
      <w:pPr>
        <w:rPr>
          <w:b/>
          <w:sz w:val="20"/>
          <w:szCs w:val="20"/>
        </w:rPr>
      </w:pPr>
    </w:p>
    <w:p w14:paraId="6C71D850" w14:textId="77777777" w:rsidR="00E87D1D" w:rsidRDefault="00E87D1D" w:rsidP="009926D1">
      <w:pPr>
        <w:rPr>
          <w:b/>
          <w:sz w:val="20"/>
          <w:szCs w:val="20"/>
        </w:rPr>
      </w:pPr>
    </w:p>
    <w:p w14:paraId="7D9CFC9C" w14:textId="77777777" w:rsidR="00E87D1D" w:rsidRDefault="00E87D1D" w:rsidP="009926D1">
      <w:pPr>
        <w:rPr>
          <w:b/>
          <w:sz w:val="20"/>
          <w:szCs w:val="20"/>
        </w:rPr>
      </w:pPr>
    </w:p>
    <w:p w14:paraId="65F09632" w14:textId="77777777" w:rsidR="00E87D1D" w:rsidRDefault="00E87D1D" w:rsidP="009926D1">
      <w:pPr>
        <w:rPr>
          <w:b/>
          <w:sz w:val="20"/>
          <w:szCs w:val="20"/>
        </w:rPr>
      </w:pPr>
    </w:p>
    <w:p w14:paraId="0A63C7AF" w14:textId="77777777" w:rsidR="00E87D1D" w:rsidRDefault="00E87D1D" w:rsidP="009926D1">
      <w:pPr>
        <w:rPr>
          <w:b/>
          <w:sz w:val="20"/>
          <w:szCs w:val="20"/>
        </w:rPr>
      </w:pPr>
    </w:p>
    <w:p w14:paraId="0B01F821" w14:textId="77777777" w:rsidR="00E87D1D" w:rsidRDefault="00E87D1D" w:rsidP="009926D1">
      <w:pPr>
        <w:rPr>
          <w:b/>
          <w:sz w:val="20"/>
          <w:szCs w:val="20"/>
        </w:rPr>
      </w:pPr>
    </w:p>
    <w:p w14:paraId="3235D28C" w14:textId="77777777" w:rsidR="00E87D1D" w:rsidRDefault="00E87D1D" w:rsidP="009926D1">
      <w:pPr>
        <w:rPr>
          <w:b/>
          <w:sz w:val="20"/>
          <w:szCs w:val="20"/>
        </w:rPr>
      </w:pPr>
    </w:p>
    <w:p w14:paraId="4FEE04F4" w14:textId="77777777" w:rsidR="00E87D1D" w:rsidRDefault="00E87D1D" w:rsidP="009926D1">
      <w:pPr>
        <w:rPr>
          <w:b/>
          <w:sz w:val="20"/>
          <w:szCs w:val="20"/>
        </w:rPr>
      </w:pPr>
    </w:p>
    <w:p w14:paraId="477613EF" w14:textId="77777777" w:rsidR="00E87D1D" w:rsidRDefault="00E87D1D" w:rsidP="009926D1">
      <w:pPr>
        <w:rPr>
          <w:b/>
          <w:sz w:val="20"/>
          <w:szCs w:val="20"/>
        </w:rPr>
      </w:pPr>
    </w:p>
    <w:p w14:paraId="2B58A696" w14:textId="77777777" w:rsidR="00E87D1D" w:rsidRDefault="00E87D1D" w:rsidP="009926D1">
      <w:pPr>
        <w:rPr>
          <w:b/>
          <w:sz w:val="20"/>
          <w:szCs w:val="20"/>
        </w:rPr>
      </w:pPr>
    </w:p>
    <w:p w14:paraId="05C11FE8" w14:textId="77777777" w:rsidR="00E87D1D" w:rsidRDefault="00E87D1D" w:rsidP="009926D1">
      <w:pPr>
        <w:rPr>
          <w:b/>
          <w:sz w:val="20"/>
          <w:szCs w:val="20"/>
        </w:rPr>
      </w:pPr>
    </w:p>
    <w:p w14:paraId="4062CF78" w14:textId="77777777" w:rsidR="00E87D1D" w:rsidRDefault="00E87D1D" w:rsidP="009926D1">
      <w:pPr>
        <w:rPr>
          <w:b/>
          <w:sz w:val="20"/>
          <w:szCs w:val="20"/>
        </w:rPr>
      </w:pPr>
    </w:p>
    <w:p w14:paraId="7BFCE8FB" w14:textId="77777777" w:rsidR="00E87D1D" w:rsidRDefault="00E87D1D" w:rsidP="009926D1">
      <w:pPr>
        <w:rPr>
          <w:b/>
          <w:sz w:val="20"/>
          <w:szCs w:val="20"/>
        </w:rPr>
      </w:pPr>
    </w:p>
    <w:p w14:paraId="29C92B94" w14:textId="77777777" w:rsidR="00E87D1D" w:rsidRDefault="00E87D1D" w:rsidP="009926D1">
      <w:pPr>
        <w:rPr>
          <w:b/>
          <w:sz w:val="20"/>
          <w:szCs w:val="20"/>
        </w:rPr>
      </w:pPr>
    </w:p>
    <w:p w14:paraId="0DA5B304" w14:textId="77777777" w:rsidR="00E87D1D" w:rsidRDefault="00E87D1D" w:rsidP="009926D1">
      <w:pPr>
        <w:rPr>
          <w:b/>
          <w:sz w:val="20"/>
          <w:szCs w:val="20"/>
        </w:rPr>
      </w:pPr>
    </w:p>
    <w:p w14:paraId="03A16B36" w14:textId="77777777" w:rsidR="00E87D1D" w:rsidRDefault="00E87D1D" w:rsidP="009926D1">
      <w:pPr>
        <w:rPr>
          <w:b/>
          <w:sz w:val="20"/>
          <w:szCs w:val="20"/>
        </w:rPr>
      </w:pPr>
    </w:p>
    <w:p w14:paraId="05F792CA" w14:textId="05C6FAFF" w:rsidR="00677B6A" w:rsidRDefault="00677B6A" w:rsidP="009926D1">
      <w:pPr>
        <w:rPr>
          <w:b/>
          <w:sz w:val="20"/>
          <w:szCs w:val="20"/>
        </w:rPr>
      </w:pPr>
    </w:p>
    <w:p w14:paraId="1667E077" w14:textId="77777777" w:rsidR="003D7C92" w:rsidRDefault="003D7C92" w:rsidP="009926D1">
      <w:pPr>
        <w:rPr>
          <w:b/>
          <w:sz w:val="20"/>
          <w:szCs w:val="20"/>
        </w:rPr>
      </w:pPr>
    </w:p>
    <w:p w14:paraId="65C9FEB8" w14:textId="77777777" w:rsidR="00677B6A" w:rsidRDefault="00677B6A" w:rsidP="00677B6A">
      <w:pPr>
        <w:pStyle w:val="Default"/>
        <w:jc w:val="both"/>
        <w:rPr>
          <w:b/>
          <w:bCs/>
        </w:rPr>
      </w:pPr>
    </w:p>
    <w:tbl>
      <w:tblPr>
        <w:tblW w:w="98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1098"/>
        <w:gridCol w:w="4358"/>
        <w:gridCol w:w="1313"/>
        <w:gridCol w:w="1313"/>
      </w:tblGrid>
      <w:tr w:rsidR="00E87D1D" w14:paraId="31B546E0" w14:textId="77777777" w:rsidTr="00A53670">
        <w:trPr>
          <w:trHeight w:val="1266"/>
        </w:trPr>
        <w:tc>
          <w:tcPr>
            <w:tcW w:w="9831" w:type="dxa"/>
            <w:gridSpan w:val="5"/>
          </w:tcPr>
          <w:p w14:paraId="4041A720" w14:textId="77777777" w:rsidR="00E87D1D" w:rsidRPr="00267900" w:rsidRDefault="00E87D1D" w:rsidP="00A53670">
            <w:pPr>
              <w:jc w:val="center"/>
              <w:rPr>
                <w:b/>
                <w:szCs w:val="28"/>
              </w:rPr>
            </w:pPr>
            <w:r w:rsidRPr="00267900">
              <w:rPr>
                <w:b/>
                <w:szCs w:val="28"/>
              </w:rPr>
              <w:t xml:space="preserve">GRIGLIA DI VALUTAZIONE DELLA SECONDA PROVA D’ESAME – INDIRIZZO PROFESSIONALE INDUSTRIA E ARTIGIANATO PER IL MADE IN ITALY </w:t>
            </w:r>
            <w:r>
              <w:rPr>
                <w:b/>
                <w:szCs w:val="28"/>
              </w:rPr>
              <w:t xml:space="preserve"> AI SENSI DEL </w:t>
            </w:r>
            <w:r w:rsidRPr="00D87797">
              <w:rPr>
                <w:b/>
                <w:szCs w:val="28"/>
              </w:rPr>
              <w:t>D.M. n.164/2022</w:t>
            </w:r>
          </w:p>
        </w:tc>
      </w:tr>
      <w:tr w:rsidR="00E87D1D" w14:paraId="6F5B8018" w14:textId="77777777" w:rsidTr="00A53670">
        <w:trPr>
          <w:trHeight w:val="557"/>
        </w:trPr>
        <w:tc>
          <w:tcPr>
            <w:tcW w:w="1749" w:type="dxa"/>
          </w:tcPr>
          <w:p w14:paraId="126CC776" w14:textId="77777777" w:rsidR="00E87D1D" w:rsidRPr="00B6475F" w:rsidRDefault="00E87D1D" w:rsidP="00A53670">
            <w:pPr>
              <w:jc w:val="center"/>
              <w:rPr>
                <w:rStyle w:val="markedcontent"/>
                <w:sz w:val="20"/>
                <w:szCs w:val="20"/>
              </w:rPr>
            </w:pPr>
            <w:r w:rsidRPr="00B6475F">
              <w:rPr>
                <w:rStyle w:val="markedcontent"/>
                <w:sz w:val="20"/>
                <w:szCs w:val="20"/>
              </w:rPr>
              <w:t>Indicatori</w:t>
            </w:r>
          </w:p>
        </w:tc>
        <w:tc>
          <w:tcPr>
            <w:tcW w:w="1098" w:type="dxa"/>
          </w:tcPr>
          <w:p w14:paraId="722CA34D" w14:textId="77777777" w:rsidR="00E87D1D" w:rsidRPr="00B6475F" w:rsidRDefault="00E87D1D" w:rsidP="00A53670">
            <w:pPr>
              <w:jc w:val="center"/>
              <w:rPr>
                <w:rStyle w:val="markedcontent"/>
                <w:sz w:val="20"/>
                <w:szCs w:val="20"/>
              </w:rPr>
            </w:pPr>
            <w:r w:rsidRPr="00B6475F">
              <w:rPr>
                <w:rStyle w:val="markedcontent"/>
                <w:sz w:val="20"/>
                <w:szCs w:val="20"/>
              </w:rPr>
              <w:t xml:space="preserve">Livelli </w:t>
            </w:r>
          </w:p>
        </w:tc>
        <w:tc>
          <w:tcPr>
            <w:tcW w:w="4358" w:type="dxa"/>
          </w:tcPr>
          <w:p w14:paraId="3581ABF9" w14:textId="77777777" w:rsidR="00E87D1D" w:rsidRPr="00B6475F" w:rsidRDefault="00E87D1D" w:rsidP="00A53670">
            <w:pPr>
              <w:jc w:val="center"/>
              <w:rPr>
                <w:rStyle w:val="markedcontent"/>
                <w:sz w:val="20"/>
                <w:szCs w:val="20"/>
              </w:rPr>
            </w:pPr>
            <w:r w:rsidRPr="00B6475F">
              <w:rPr>
                <w:rStyle w:val="markedcontent"/>
                <w:sz w:val="20"/>
                <w:szCs w:val="20"/>
              </w:rPr>
              <w:t>Descrittori</w:t>
            </w:r>
          </w:p>
        </w:tc>
        <w:tc>
          <w:tcPr>
            <w:tcW w:w="1313" w:type="dxa"/>
          </w:tcPr>
          <w:p w14:paraId="4AAF319E" w14:textId="77777777" w:rsidR="00E87D1D" w:rsidRPr="00B6475F" w:rsidRDefault="00E87D1D" w:rsidP="00A53670">
            <w:pPr>
              <w:jc w:val="center"/>
              <w:rPr>
                <w:sz w:val="20"/>
                <w:szCs w:val="20"/>
              </w:rPr>
            </w:pPr>
            <w:r w:rsidRPr="00B6475F">
              <w:rPr>
                <w:sz w:val="20"/>
                <w:szCs w:val="20"/>
              </w:rPr>
              <w:t>Punteggio</w:t>
            </w:r>
          </w:p>
        </w:tc>
        <w:tc>
          <w:tcPr>
            <w:tcW w:w="1313" w:type="dxa"/>
          </w:tcPr>
          <w:p w14:paraId="3E0F6326" w14:textId="77777777" w:rsidR="00E87D1D" w:rsidRPr="00B6475F" w:rsidRDefault="00E87D1D" w:rsidP="00A53670">
            <w:pPr>
              <w:jc w:val="center"/>
              <w:rPr>
                <w:sz w:val="20"/>
                <w:szCs w:val="20"/>
              </w:rPr>
            </w:pPr>
            <w:r w:rsidRPr="00B6475F">
              <w:rPr>
                <w:sz w:val="20"/>
                <w:szCs w:val="20"/>
              </w:rPr>
              <w:t>Punteggio</w:t>
            </w:r>
          </w:p>
        </w:tc>
      </w:tr>
      <w:tr w:rsidR="00E87D1D" w:rsidRPr="00041822" w14:paraId="68E334FA" w14:textId="77777777" w:rsidTr="00A53670">
        <w:trPr>
          <w:trHeight w:val="796"/>
        </w:trPr>
        <w:tc>
          <w:tcPr>
            <w:tcW w:w="1749" w:type="dxa"/>
            <w:vMerge w:val="restart"/>
          </w:tcPr>
          <w:p w14:paraId="244E0A03" w14:textId="77777777" w:rsidR="00E87D1D" w:rsidRPr="00B6475F" w:rsidRDefault="00E87D1D" w:rsidP="00A53670">
            <w:pPr>
              <w:rPr>
                <w:sz w:val="20"/>
                <w:szCs w:val="20"/>
              </w:rPr>
            </w:pPr>
            <w:r w:rsidRPr="00B6475F">
              <w:rPr>
                <w:rFonts w:eastAsia="Calibri"/>
                <w:sz w:val="20"/>
                <w:szCs w:val="20"/>
              </w:rPr>
              <w:t>Padronanza delle conoscenze disciplinari e capacità interpretative relative ai nuclei fondamentali di indirizzo</w:t>
            </w:r>
          </w:p>
        </w:tc>
        <w:tc>
          <w:tcPr>
            <w:tcW w:w="1098" w:type="dxa"/>
          </w:tcPr>
          <w:p w14:paraId="60E2E124" w14:textId="77777777" w:rsidR="00E87D1D" w:rsidRPr="00B6475F" w:rsidRDefault="00E87D1D" w:rsidP="00A53670">
            <w:pPr>
              <w:rPr>
                <w:sz w:val="20"/>
                <w:szCs w:val="20"/>
              </w:rPr>
            </w:pPr>
            <w:r w:rsidRPr="00B6475F">
              <w:rPr>
                <w:sz w:val="20"/>
                <w:szCs w:val="20"/>
              </w:rPr>
              <w:t>I</w:t>
            </w:r>
          </w:p>
        </w:tc>
        <w:tc>
          <w:tcPr>
            <w:tcW w:w="4358" w:type="dxa"/>
          </w:tcPr>
          <w:p w14:paraId="7AE409ED" w14:textId="77777777" w:rsidR="00E87D1D" w:rsidRPr="00B6475F" w:rsidRDefault="00E87D1D" w:rsidP="00A53670">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Utilizza le conoscenze  base  delle discipline professionalizzanti in maniera  frammentaria e non coerente evidenziando  difficoltà nell’interpretazione dei  nuclei fondamentali di indirizzo</w:t>
            </w:r>
          </w:p>
        </w:tc>
        <w:tc>
          <w:tcPr>
            <w:tcW w:w="1313" w:type="dxa"/>
          </w:tcPr>
          <w:p w14:paraId="195DBFDD" w14:textId="77777777" w:rsidR="00E87D1D" w:rsidRPr="00B6475F" w:rsidRDefault="00E87D1D" w:rsidP="00A53670">
            <w:pPr>
              <w:pBdr>
                <w:top w:val="nil"/>
                <w:left w:val="nil"/>
                <w:bottom w:val="nil"/>
                <w:right w:val="nil"/>
                <w:between w:val="nil"/>
              </w:pBdr>
              <w:jc w:val="center"/>
              <w:rPr>
                <w:sz w:val="20"/>
                <w:szCs w:val="20"/>
              </w:rPr>
            </w:pPr>
            <w:r w:rsidRPr="00B6475F">
              <w:rPr>
                <w:sz w:val="20"/>
                <w:szCs w:val="20"/>
              </w:rPr>
              <w:t>1</w:t>
            </w:r>
          </w:p>
        </w:tc>
        <w:tc>
          <w:tcPr>
            <w:tcW w:w="1313" w:type="dxa"/>
            <w:vMerge w:val="restart"/>
          </w:tcPr>
          <w:p w14:paraId="3C963104" w14:textId="77777777" w:rsidR="00E87D1D" w:rsidRPr="00B6475F" w:rsidRDefault="00E87D1D" w:rsidP="00A53670">
            <w:pPr>
              <w:pBdr>
                <w:top w:val="nil"/>
                <w:left w:val="nil"/>
                <w:bottom w:val="nil"/>
                <w:right w:val="nil"/>
                <w:between w:val="nil"/>
              </w:pBdr>
              <w:jc w:val="center"/>
              <w:rPr>
                <w:b/>
                <w:sz w:val="20"/>
                <w:szCs w:val="20"/>
              </w:rPr>
            </w:pPr>
          </w:p>
        </w:tc>
      </w:tr>
      <w:tr w:rsidR="00E87D1D" w:rsidRPr="00041822" w14:paraId="26994878" w14:textId="77777777" w:rsidTr="00A53670">
        <w:trPr>
          <w:trHeight w:val="978"/>
        </w:trPr>
        <w:tc>
          <w:tcPr>
            <w:tcW w:w="1749" w:type="dxa"/>
            <w:vMerge/>
          </w:tcPr>
          <w:p w14:paraId="6F744272" w14:textId="77777777" w:rsidR="00E87D1D" w:rsidRPr="00B6475F" w:rsidRDefault="00E87D1D" w:rsidP="00A53670">
            <w:pPr>
              <w:rPr>
                <w:rStyle w:val="markedcontent"/>
                <w:sz w:val="20"/>
                <w:szCs w:val="20"/>
              </w:rPr>
            </w:pPr>
          </w:p>
        </w:tc>
        <w:tc>
          <w:tcPr>
            <w:tcW w:w="1098" w:type="dxa"/>
          </w:tcPr>
          <w:p w14:paraId="5A25F145" w14:textId="77777777" w:rsidR="00E87D1D" w:rsidRPr="00B6475F" w:rsidRDefault="00E87D1D" w:rsidP="00A53670">
            <w:pPr>
              <w:rPr>
                <w:sz w:val="20"/>
                <w:szCs w:val="20"/>
              </w:rPr>
            </w:pPr>
            <w:r w:rsidRPr="00B6475F">
              <w:rPr>
                <w:sz w:val="20"/>
                <w:szCs w:val="20"/>
              </w:rPr>
              <w:t>II</w:t>
            </w:r>
          </w:p>
        </w:tc>
        <w:tc>
          <w:tcPr>
            <w:tcW w:w="4358" w:type="dxa"/>
          </w:tcPr>
          <w:p w14:paraId="7CA5C698" w14:textId="77777777" w:rsidR="00E87D1D" w:rsidRPr="00B6475F" w:rsidRDefault="00E87D1D" w:rsidP="00A53670">
            <w:pPr>
              <w:widowControl w:val="0"/>
              <w:pBdr>
                <w:top w:val="nil"/>
                <w:left w:val="nil"/>
                <w:bottom w:val="nil"/>
                <w:right w:val="nil"/>
                <w:between w:val="nil"/>
              </w:pBdr>
              <w:ind w:left="128"/>
              <w:rPr>
                <w:rFonts w:eastAsia="Calibri"/>
                <w:sz w:val="20"/>
                <w:szCs w:val="20"/>
              </w:rPr>
            </w:pPr>
            <w:r w:rsidRPr="00B6475F">
              <w:rPr>
                <w:rFonts w:eastAsia="Calibri"/>
                <w:sz w:val="20"/>
                <w:szCs w:val="20"/>
              </w:rPr>
              <w:t>Utilizza le conoscenze  base  delle discipline professionalizzanti in maniera  incompleta  evidenziando  una interpretazione  non sempre corretta dei  nuclei fondamentali di indirizzo</w:t>
            </w:r>
          </w:p>
        </w:tc>
        <w:tc>
          <w:tcPr>
            <w:tcW w:w="1313" w:type="dxa"/>
          </w:tcPr>
          <w:p w14:paraId="7EC0AFF3" w14:textId="77777777" w:rsidR="00E87D1D" w:rsidRPr="00B6475F" w:rsidRDefault="00E87D1D" w:rsidP="00A53670">
            <w:pPr>
              <w:pBdr>
                <w:top w:val="nil"/>
                <w:left w:val="nil"/>
                <w:bottom w:val="nil"/>
                <w:right w:val="nil"/>
                <w:between w:val="nil"/>
              </w:pBdr>
              <w:jc w:val="center"/>
              <w:rPr>
                <w:sz w:val="20"/>
                <w:szCs w:val="20"/>
              </w:rPr>
            </w:pPr>
            <w:r w:rsidRPr="00B6475F">
              <w:rPr>
                <w:sz w:val="20"/>
                <w:szCs w:val="20"/>
              </w:rPr>
              <w:t>2</w:t>
            </w:r>
          </w:p>
        </w:tc>
        <w:tc>
          <w:tcPr>
            <w:tcW w:w="1313" w:type="dxa"/>
            <w:vMerge/>
          </w:tcPr>
          <w:p w14:paraId="412AEB7F" w14:textId="77777777" w:rsidR="00E87D1D" w:rsidRPr="00B6475F" w:rsidRDefault="00E87D1D" w:rsidP="00A53670">
            <w:pPr>
              <w:pBdr>
                <w:top w:val="nil"/>
                <w:left w:val="nil"/>
                <w:bottom w:val="nil"/>
                <w:right w:val="nil"/>
                <w:between w:val="nil"/>
              </w:pBdr>
              <w:jc w:val="center"/>
              <w:rPr>
                <w:b/>
                <w:sz w:val="20"/>
                <w:szCs w:val="20"/>
              </w:rPr>
            </w:pPr>
          </w:p>
        </w:tc>
      </w:tr>
      <w:tr w:rsidR="00E87D1D" w:rsidRPr="00041822" w14:paraId="03929042" w14:textId="77777777" w:rsidTr="00A53670">
        <w:trPr>
          <w:trHeight w:val="798"/>
        </w:trPr>
        <w:tc>
          <w:tcPr>
            <w:tcW w:w="1749" w:type="dxa"/>
            <w:vMerge/>
          </w:tcPr>
          <w:p w14:paraId="617DFB8F" w14:textId="77777777" w:rsidR="00E87D1D" w:rsidRPr="00B6475F" w:rsidRDefault="00E87D1D" w:rsidP="00A53670">
            <w:pPr>
              <w:rPr>
                <w:rStyle w:val="markedcontent"/>
                <w:sz w:val="20"/>
                <w:szCs w:val="20"/>
              </w:rPr>
            </w:pPr>
          </w:p>
        </w:tc>
        <w:tc>
          <w:tcPr>
            <w:tcW w:w="1098" w:type="dxa"/>
          </w:tcPr>
          <w:p w14:paraId="3928803B" w14:textId="77777777" w:rsidR="00E87D1D" w:rsidRPr="00B6475F" w:rsidRDefault="00E87D1D" w:rsidP="00A53670">
            <w:pPr>
              <w:rPr>
                <w:sz w:val="20"/>
                <w:szCs w:val="20"/>
              </w:rPr>
            </w:pPr>
            <w:r w:rsidRPr="00B6475F">
              <w:rPr>
                <w:sz w:val="20"/>
                <w:szCs w:val="20"/>
              </w:rPr>
              <w:t>III</w:t>
            </w:r>
          </w:p>
        </w:tc>
        <w:tc>
          <w:tcPr>
            <w:tcW w:w="4358" w:type="dxa"/>
          </w:tcPr>
          <w:p w14:paraId="61CC24C2" w14:textId="77777777" w:rsidR="00E87D1D" w:rsidRPr="00B6475F" w:rsidRDefault="00E87D1D" w:rsidP="00A53670">
            <w:pPr>
              <w:widowControl w:val="0"/>
              <w:pBdr>
                <w:top w:val="nil"/>
                <w:left w:val="nil"/>
                <w:bottom w:val="nil"/>
                <w:right w:val="nil"/>
                <w:between w:val="nil"/>
              </w:pBdr>
              <w:ind w:left="128"/>
              <w:rPr>
                <w:rFonts w:eastAsia="Calibri"/>
                <w:sz w:val="20"/>
                <w:szCs w:val="20"/>
              </w:rPr>
            </w:pPr>
            <w:r w:rsidRPr="00B6475F">
              <w:rPr>
                <w:rFonts w:eastAsia="Calibri"/>
                <w:sz w:val="20"/>
                <w:szCs w:val="20"/>
              </w:rPr>
              <w:t>Utilizza in maniera corretta le conoscenze  base  delle discipline professionalizzanti,  evidenziando una adeguata interpretazione dei  nuclei fondamentali di indirizzo</w:t>
            </w:r>
          </w:p>
        </w:tc>
        <w:tc>
          <w:tcPr>
            <w:tcW w:w="1313" w:type="dxa"/>
          </w:tcPr>
          <w:p w14:paraId="6FAB11B2" w14:textId="77777777" w:rsidR="00E87D1D" w:rsidRPr="00B6475F" w:rsidRDefault="00E87D1D" w:rsidP="00A53670">
            <w:pPr>
              <w:pBdr>
                <w:top w:val="nil"/>
                <w:left w:val="nil"/>
                <w:bottom w:val="nil"/>
                <w:right w:val="nil"/>
                <w:between w:val="nil"/>
              </w:pBdr>
              <w:jc w:val="center"/>
              <w:rPr>
                <w:sz w:val="20"/>
                <w:szCs w:val="20"/>
              </w:rPr>
            </w:pPr>
            <w:r w:rsidRPr="00B6475F">
              <w:rPr>
                <w:sz w:val="20"/>
                <w:szCs w:val="20"/>
              </w:rPr>
              <w:t>3</w:t>
            </w:r>
          </w:p>
        </w:tc>
        <w:tc>
          <w:tcPr>
            <w:tcW w:w="1313" w:type="dxa"/>
            <w:vMerge/>
          </w:tcPr>
          <w:p w14:paraId="10D2D719" w14:textId="77777777" w:rsidR="00E87D1D" w:rsidRPr="00B6475F" w:rsidRDefault="00E87D1D" w:rsidP="00A53670">
            <w:pPr>
              <w:pBdr>
                <w:top w:val="nil"/>
                <w:left w:val="nil"/>
                <w:bottom w:val="nil"/>
                <w:right w:val="nil"/>
                <w:between w:val="nil"/>
              </w:pBdr>
              <w:jc w:val="center"/>
              <w:rPr>
                <w:b/>
                <w:sz w:val="20"/>
                <w:szCs w:val="20"/>
              </w:rPr>
            </w:pPr>
          </w:p>
        </w:tc>
      </w:tr>
      <w:tr w:rsidR="00E87D1D" w:rsidRPr="00041822" w14:paraId="665D10C5" w14:textId="77777777" w:rsidTr="00A53670">
        <w:trPr>
          <w:trHeight w:val="671"/>
        </w:trPr>
        <w:tc>
          <w:tcPr>
            <w:tcW w:w="1749" w:type="dxa"/>
            <w:vMerge/>
          </w:tcPr>
          <w:p w14:paraId="28B4F3F8" w14:textId="77777777" w:rsidR="00E87D1D" w:rsidRPr="00B6475F" w:rsidRDefault="00E87D1D" w:rsidP="00A53670">
            <w:pPr>
              <w:rPr>
                <w:rStyle w:val="markedcontent"/>
                <w:sz w:val="20"/>
                <w:szCs w:val="20"/>
              </w:rPr>
            </w:pPr>
          </w:p>
        </w:tc>
        <w:tc>
          <w:tcPr>
            <w:tcW w:w="1098" w:type="dxa"/>
          </w:tcPr>
          <w:p w14:paraId="41002937" w14:textId="77777777" w:rsidR="00E87D1D" w:rsidRPr="00B6475F" w:rsidRDefault="00E87D1D" w:rsidP="00A53670">
            <w:pPr>
              <w:rPr>
                <w:sz w:val="20"/>
                <w:szCs w:val="20"/>
              </w:rPr>
            </w:pPr>
            <w:r w:rsidRPr="00B6475F">
              <w:rPr>
                <w:sz w:val="20"/>
                <w:szCs w:val="20"/>
              </w:rPr>
              <w:t>IV</w:t>
            </w:r>
          </w:p>
        </w:tc>
        <w:tc>
          <w:tcPr>
            <w:tcW w:w="4358" w:type="dxa"/>
          </w:tcPr>
          <w:p w14:paraId="3E39FEB1" w14:textId="77777777" w:rsidR="00E87D1D" w:rsidRPr="00B6475F" w:rsidRDefault="00E87D1D" w:rsidP="00A53670">
            <w:pPr>
              <w:widowControl w:val="0"/>
              <w:pBdr>
                <w:top w:val="nil"/>
                <w:left w:val="nil"/>
                <w:bottom w:val="nil"/>
                <w:right w:val="nil"/>
                <w:between w:val="nil"/>
              </w:pBdr>
              <w:ind w:left="128"/>
              <w:rPr>
                <w:rFonts w:eastAsia="Calibri"/>
                <w:sz w:val="20"/>
                <w:szCs w:val="20"/>
              </w:rPr>
            </w:pPr>
            <w:r w:rsidRPr="00B6475F">
              <w:rPr>
                <w:rFonts w:eastAsia="Calibri"/>
                <w:sz w:val="20"/>
                <w:szCs w:val="20"/>
              </w:rPr>
              <w:t>Utilizza le conoscenze  caratterizzanti le discipline professionalizzanti in maniera  completa,  interpretando in modo appropriato e  preciso  i nuclei fondamentali di indirizzo</w:t>
            </w:r>
          </w:p>
        </w:tc>
        <w:tc>
          <w:tcPr>
            <w:tcW w:w="1313" w:type="dxa"/>
          </w:tcPr>
          <w:p w14:paraId="51ECB2BA" w14:textId="77777777" w:rsidR="00E87D1D" w:rsidRPr="00B6475F" w:rsidRDefault="00E87D1D" w:rsidP="00A53670">
            <w:pPr>
              <w:pBdr>
                <w:top w:val="nil"/>
                <w:left w:val="nil"/>
                <w:bottom w:val="nil"/>
                <w:right w:val="nil"/>
                <w:between w:val="nil"/>
              </w:pBdr>
              <w:jc w:val="center"/>
              <w:rPr>
                <w:sz w:val="20"/>
                <w:szCs w:val="20"/>
              </w:rPr>
            </w:pPr>
            <w:r w:rsidRPr="00B6475F">
              <w:rPr>
                <w:sz w:val="20"/>
                <w:szCs w:val="20"/>
              </w:rPr>
              <w:t>4</w:t>
            </w:r>
          </w:p>
        </w:tc>
        <w:tc>
          <w:tcPr>
            <w:tcW w:w="1313" w:type="dxa"/>
            <w:vMerge/>
          </w:tcPr>
          <w:p w14:paraId="00916F07" w14:textId="77777777" w:rsidR="00E87D1D" w:rsidRPr="00B6475F" w:rsidRDefault="00E87D1D" w:rsidP="00A53670">
            <w:pPr>
              <w:pBdr>
                <w:top w:val="nil"/>
                <w:left w:val="nil"/>
                <w:bottom w:val="nil"/>
                <w:right w:val="nil"/>
                <w:between w:val="nil"/>
              </w:pBdr>
              <w:jc w:val="center"/>
              <w:rPr>
                <w:b/>
                <w:sz w:val="20"/>
                <w:szCs w:val="20"/>
              </w:rPr>
            </w:pPr>
          </w:p>
        </w:tc>
      </w:tr>
      <w:tr w:rsidR="00E87D1D" w:rsidRPr="00041822" w14:paraId="31A9268F" w14:textId="77777777" w:rsidTr="00A53670">
        <w:trPr>
          <w:trHeight w:val="671"/>
        </w:trPr>
        <w:tc>
          <w:tcPr>
            <w:tcW w:w="1749" w:type="dxa"/>
            <w:vMerge/>
          </w:tcPr>
          <w:p w14:paraId="1B593C5F" w14:textId="77777777" w:rsidR="00E87D1D" w:rsidRPr="00B6475F" w:rsidRDefault="00E87D1D" w:rsidP="00A53670">
            <w:pPr>
              <w:rPr>
                <w:rStyle w:val="markedcontent"/>
                <w:sz w:val="20"/>
                <w:szCs w:val="20"/>
              </w:rPr>
            </w:pPr>
          </w:p>
        </w:tc>
        <w:tc>
          <w:tcPr>
            <w:tcW w:w="1098" w:type="dxa"/>
          </w:tcPr>
          <w:p w14:paraId="496DCF8B" w14:textId="77777777" w:rsidR="00E87D1D" w:rsidRPr="00B6475F" w:rsidRDefault="00E87D1D" w:rsidP="00A53670">
            <w:pPr>
              <w:rPr>
                <w:sz w:val="20"/>
                <w:szCs w:val="20"/>
              </w:rPr>
            </w:pPr>
            <w:r w:rsidRPr="00B6475F">
              <w:rPr>
                <w:sz w:val="20"/>
                <w:szCs w:val="20"/>
              </w:rPr>
              <w:t>V</w:t>
            </w:r>
          </w:p>
        </w:tc>
        <w:tc>
          <w:tcPr>
            <w:tcW w:w="4358" w:type="dxa"/>
          </w:tcPr>
          <w:p w14:paraId="14BFE8D5" w14:textId="77777777" w:rsidR="00E87D1D" w:rsidRPr="00B6475F" w:rsidRDefault="00E87D1D" w:rsidP="00A53670">
            <w:pPr>
              <w:widowControl w:val="0"/>
              <w:pBdr>
                <w:top w:val="nil"/>
                <w:left w:val="nil"/>
                <w:bottom w:val="nil"/>
                <w:right w:val="nil"/>
                <w:between w:val="nil"/>
              </w:pBdr>
              <w:ind w:left="128"/>
              <w:rPr>
                <w:rFonts w:eastAsia="Calibri"/>
                <w:sz w:val="20"/>
                <w:szCs w:val="20"/>
              </w:rPr>
            </w:pPr>
            <w:r w:rsidRPr="00B6475F">
              <w:rPr>
                <w:rFonts w:eastAsia="Calibri"/>
                <w:sz w:val="20"/>
                <w:szCs w:val="20"/>
              </w:rPr>
              <w:t>Utilizza le conoscenze  caratterizzanti le discipline professionalizzanti in maniera completa  ed approfondita  interpretando in maniera accurata e rigorosa i nuclei fondamentali di indirizzo</w:t>
            </w:r>
          </w:p>
        </w:tc>
        <w:tc>
          <w:tcPr>
            <w:tcW w:w="1313" w:type="dxa"/>
          </w:tcPr>
          <w:p w14:paraId="2153E4FC" w14:textId="77777777" w:rsidR="00E87D1D" w:rsidRPr="00B6475F" w:rsidRDefault="00E87D1D" w:rsidP="00A53670">
            <w:pPr>
              <w:pBdr>
                <w:top w:val="nil"/>
                <w:left w:val="nil"/>
                <w:bottom w:val="nil"/>
                <w:right w:val="nil"/>
                <w:between w:val="nil"/>
              </w:pBdr>
              <w:jc w:val="center"/>
              <w:rPr>
                <w:sz w:val="20"/>
                <w:szCs w:val="20"/>
              </w:rPr>
            </w:pPr>
            <w:r w:rsidRPr="00B6475F">
              <w:rPr>
                <w:sz w:val="20"/>
                <w:szCs w:val="20"/>
              </w:rPr>
              <w:t>5</w:t>
            </w:r>
          </w:p>
        </w:tc>
        <w:tc>
          <w:tcPr>
            <w:tcW w:w="1313" w:type="dxa"/>
            <w:vMerge/>
          </w:tcPr>
          <w:p w14:paraId="2A845477" w14:textId="77777777" w:rsidR="00E87D1D" w:rsidRPr="00B6475F" w:rsidRDefault="00E87D1D" w:rsidP="00A53670">
            <w:pPr>
              <w:pBdr>
                <w:top w:val="nil"/>
                <w:left w:val="nil"/>
                <w:bottom w:val="nil"/>
                <w:right w:val="nil"/>
                <w:between w:val="nil"/>
              </w:pBdr>
              <w:jc w:val="center"/>
              <w:rPr>
                <w:b/>
                <w:sz w:val="20"/>
                <w:szCs w:val="20"/>
              </w:rPr>
            </w:pPr>
          </w:p>
        </w:tc>
      </w:tr>
      <w:tr w:rsidR="00E87D1D" w:rsidRPr="00041822" w14:paraId="14A84B36" w14:textId="77777777" w:rsidTr="00A53670">
        <w:trPr>
          <w:trHeight w:val="872"/>
        </w:trPr>
        <w:tc>
          <w:tcPr>
            <w:tcW w:w="1749" w:type="dxa"/>
            <w:vMerge w:val="restart"/>
          </w:tcPr>
          <w:p w14:paraId="413900CF" w14:textId="77777777" w:rsidR="00E87D1D" w:rsidRPr="00B6475F" w:rsidRDefault="00E87D1D" w:rsidP="00A53670">
            <w:pPr>
              <w:rPr>
                <w:rStyle w:val="markedcontent"/>
                <w:sz w:val="20"/>
                <w:szCs w:val="20"/>
              </w:rPr>
            </w:pPr>
            <w:r w:rsidRPr="00B6475F">
              <w:rPr>
                <w:rFonts w:eastAsia="Calibri"/>
                <w:sz w:val="20"/>
                <w:szCs w:val="20"/>
              </w:rPr>
              <w:t>Padronanza dei nuclei fondamentali d'indirizzo con particolare riferimento ai metodi e agli strumenti utilizzati per risolvere le situazioni proposte</w:t>
            </w:r>
          </w:p>
        </w:tc>
        <w:tc>
          <w:tcPr>
            <w:tcW w:w="1098" w:type="dxa"/>
          </w:tcPr>
          <w:p w14:paraId="42E0DC44" w14:textId="77777777" w:rsidR="00E87D1D" w:rsidRPr="00B6475F" w:rsidRDefault="00E87D1D" w:rsidP="00A53670">
            <w:pPr>
              <w:rPr>
                <w:sz w:val="20"/>
                <w:szCs w:val="20"/>
              </w:rPr>
            </w:pPr>
            <w:r w:rsidRPr="00B6475F">
              <w:rPr>
                <w:sz w:val="20"/>
                <w:szCs w:val="20"/>
              </w:rPr>
              <w:t>I</w:t>
            </w:r>
          </w:p>
        </w:tc>
        <w:tc>
          <w:tcPr>
            <w:tcW w:w="4358" w:type="dxa"/>
          </w:tcPr>
          <w:p w14:paraId="476EF917" w14:textId="77777777" w:rsidR="00E87D1D" w:rsidRPr="00B6475F" w:rsidRDefault="00E87D1D" w:rsidP="00A53670">
            <w:pPr>
              <w:widowControl w:val="0"/>
              <w:pBdr>
                <w:top w:val="nil"/>
                <w:left w:val="nil"/>
                <w:bottom w:val="nil"/>
                <w:right w:val="nil"/>
                <w:between w:val="nil"/>
              </w:pBdr>
              <w:ind w:left="123"/>
              <w:rPr>
                <w:rFonts w:eastAsia="Calibri"/>
                <w:sz w:val="20"/>
                <w:szCs w:val="20"/>
              </w:rPr>
            </w:pPr>
            <w:r w:rsidRPr="00B6475F">
              <w:rPr>
                <w:rFonts w:eastAsia="Calibri"/>
                <w:sz w:val="20"/>
                <w:szCs w:val="20"/>
              </w:rPr>
              <w:t>Scarsa  padronanza dei nuclei fondamentali di indirizzo; utilizzo in maniera del tutto imprecisa ed inadeguata dei metodi e degli strumenti necessari a risolvere le situazioni proposte</w:t>
            </w:r>
          </w:p>
        </w:tc>
        <w:tc>
          <w:tcPr>
            <w:tcW w:w="1313" w:type="dxa"/>
          </w:tcPr>
          <w:p w14:paraId="0756BFC6" w14:textId="77777777" w:rsidR="00E87D1D" w:rsidRPr="00B6475F" w:rsidRDefault="00E87D1D" w:rsidP="00A53670">
            <w:pPr>
              <w:pBdr>
                <w:top w:val="nil"/>
                <w:left w:val="nil"/>
                <w:bottom w:val="nil"/>
                <w:right w:val="nil"/>
                <w:between w:val="nil"/>
              </w:pBdr>
              <w:jc w:val="center"/>
              <w:rPr>
                <w:sz w:val="20"/>
                <w:szCs w:val="20"/>
              </w:rPr>
            </w:pPr>
            <w:r w:rsidRPr="00B6475F">
              <w:rPr>
                <w:sz w:val="20"/>
                <w:szCs w:val="20"/>
              </w:rPr>
              <w:t>1</w:t>
            </w:r>
          </w:p>
        </w:tc>
        <w:tc>
          <w:tcPr>
            <w:tcW w:w="1313" w:type="dxa"/>
            <w:vMerge w:val="restart"/>
          </w:tcPr>
          <w:p w14:paraId="2607CF4C" w14:textId="77777777" w:rsidR="00E87D1D" w:rsidRPr="00B6475F" w:rsidRDefault="00E87D1D" w:rsidP="00A53670">
            <w:pPr>
              <w:pBdr>
                <w:top w:val="nil"/>
                <w:left w:val="nil"/>
                <w:bottom w:val="nil"/>
                <w:right w:val="nil"/>
                <w:between w:val="nil"/>
              </w:pBdr>
              <w:jc w:val="center"/>
              <w:rPr>
                <w:b/>
                <w:sz w:val="20"/>
                <w:szCs w:val="20"/>
              </w:rPr>
            </w:pPr>
          </w:p>
        </w:tc>
      </w:tr>
      <w:tr w:rsidR="00E87D1D" w:rsidRPr="00041822" w14:paraId="165FDC25" w14:textId="77777777" w:rsidTr="00A53670">
        <w:trPr>
          <w:trHeight w:val="1140"/>
        </w:trPr>
        <w:tc>
          <w:tcPr>
            <w:tcW w:w="1749" w:type="dxa"/>
            <w:vMerge/>
          </w:tcPr>
          <w:p w14:paraId="175A1DBA" w14:textId="77777777" w:rsidR="00E87D1D" w:rsidRPr="00B6475F" w:rsidRDefault="00E87D1D" w:rsidP="00A53670">
            <w:pPr>
              <w:rPr>
                <w:rStyle w:val="markedcontent"/>
                <w:sz w:val="20"/>
                <w:szCs w:val="20"/>
              </w:rPr>
            </w:pPr>
          </w:p>
        </w:tc>
        <w:tc>
          <w:tcPr>
            <w:tcW w:w="1098" w:type="dxa"/>
          </w:tcPr>
          <w:p w14:paraId="77332A81" w14:textId="77777777" w:rsidR="00E87D1D" w:rsidRPr="00B6475F" w:rsidRDefault="00E87D1D" w:rsidP="00A53670">
            <w:pPr>
              <w:rPr>
                <w:sz w:val="20"/>
                <w:szCs w:val="20"/>
              </w:rPr>
            </w:pPr>
            <w:r w:rsidRPr="00B6475F">
              <w:rPr>
                <w:sz w:val="20"/>
                <w:szCs w:val="20"/>
              </w:rPr>
              <w:t>II</w:t>
            </w:r>
          </w:p>
        </w:tc>
        <w:tc>
          <w:tcPr>
            <w:tcW w:w="4358" w:type="dxa"/>
          </w:tcPr>
          <w:p w14:paraId="00F29113" w14:textId="77777777" w:rsidR="00E87D1D" w:rsidRPr="00B6475F" w:rsidRDefault="00E87D1D" w:rsidP="00A53670">
            <w:pPr>
              <w:widowControl w:val="0"/>
              <w:pBdr>
                <w:top w:val="nil"/>
                <w:left w:val="nil"/>
                <w:bottom w:val="nil"/>
                <w:right w:val="nil"/>
                <w:between w:val="nil"/>
              </w:pBdr>
              <w:spacing w:line="242" w:lineRule="auto"/>
              <w:ind w:right="56"/>
              <w:rPr>
                <w:rFonts w:eastAsia="Calibri"/>
                <w:sz w:val="20"/>
                <w:szCs w:val="20"/>
              </w:rPr>
            </w:pPr>
            <w:r w:rsidRPr="00B6475F">
              <w:rPr>
                <w:rFonts w:eastAsia="Calibri"/>
                <w:sz w:val="20"/>
                <w:szCs w:val="20"/>
              </w:rPr>
              <w:t xml:space="preserve">Padronanza limitata  e superficiale dei nuclei fondamentali di indirizzo; si evidenziano difficoltà  nell’utilizzo dei metodi e degli strumenti utili a risolvere  le  situazioni proposte </w:t>
            </w:r>
          </w:p>
        </w:tc>
        <w:tc>
          <w:tcPr>
            <w:tcW w:w="1313" w:type="dxa"/>
          </w:tcPr>
          <w:p w14:paraId="74B44344" w14:textId="77777777" w:rsidR="00E87D1D" w:rsidRPr="00B6475F" w:rsidRDefault="00E87D1D" w:rsidP="00A53670">
            <w:pPr>
              <w:pBdr>
                <w:top w:val="nil"/>
                <w:left w:val="nil"/>
                <w:bottom w:val="nil"/>
                <w:right w:val="nil"/>
                <w:between w:val="nil"/>
              </w:pBdr>
              <w:jc w:val="center"/>
              <w:rPr>
                <w:sz w:val="20"/>
                <w:szCs w:val="20"/>
              </w:rPr>
            </w:pPr>
            <w:r w:rsidRPr="00B6475F">
              <w:rPr>
                <w:sz w:val="20"/>
                <w:szCs w:val="20"/>
              </w:rPr>
              <w:t>2</w:t>
            </w:r>
          </w:p>
        </w:tc>
        <w:tc>
          <w:tcPr>
            <w:tcW w:w="1313" w:type="dxa"/>
            <w:vMerge/>
          </w:tcPr>
          <w:p w14:paraId="42857ED7" w14:textId="77777777" w:rsidR="00E87D1D" w:rsidRPr="00B6475F" w:rsidRDefault="00E87D1D" w:rsidP="00A53670">
            <w:pPr>
              <w:pBdr>
                <w:top w:val="nil"/>
                <w:left w:val="nil"/>
                <w:bottom w:val="nil"/>
                <w:right w:val="nil"/>
                <w:between w:val="nil"/>
              </w:pBdr>
              <w:jc w:val="center"/>
              <w:rPr>
                <w:b/>
                <w:sz w:val="20"/>
                <w:szCs w:val="20"/>
              </w:rPr>
            </w:pPr>
          </w:p>
        </w:tc>
      </w:tr>
      <w:tr w:rsidR="00E87D1D" w:rsidRPr="00041822" w14:paraId="333417BB" w14:textId="77777777" w:rsidTr="00A53670">
        <w:trPr>
          <w:trHeight w:val="851"/>
        </w:trPr>
        <w:tc>
          <w:tcPr>
            <w:tcW w:w="1749" w:type="dxa"/>
            <w:vMerge/>
          </w:tcPr>
          <w:p w14:paraId="768D2957" w14:textId="77777777" w:rsidR="00E87D1D" w:rsidRPr="00B6475F" w:rsidRDefault="00E87D1D" w:rsidP="00A53670">
            <w:pPr>
              <w:rPr>
                <w:rStyle w:val="markedcontent"/>
                <w:sz w:val="20"/>
                <w:szCs w:val="20"/>
              </w:rPr>
            </w:pPr>
          </w:p>
        </w:tc>
        <w:tc>
          <w:tcPr>
            <w:tcW w:w="1098" w:type="dxa"/>
          </w:tcPr>
          <w:p w14:paraId="2077EDC3" w14:textId="77777777" w:rsidR="00E87D1D" w:rsidRPr="00B6475F" w:rsidRDefault="00E87D1D" w:rsidP="00A53670">
            <w:pPr>
              <w:rPr>
                <w:sz w:val="20"/>
                <w:szCs w:val="20"/>
              </w:rPr>
            </w:pPr>
            <w:r w:rsidRPr="00B6475F">
              <w:rPr>
                <w:sz w:val="20"/>
                <w:szCs w:val="20"/>
              </w:rPr>
              <w:t>III</w:t>
            </w:r>
          </w:p>
        </w:tc>
        <w:tc>
          <w:tcPr>
            <w:tcW w:w="4358" w:type="dxa"/>
          </w:tcPr>
          <w:p w14:paraId="33E90EC2" w14:textId="77777777" w:rsidR="00E87D1D" w:rsidRPr="00B6475F" w:rsidRDefault="00E87D1D" w:rsidP="00A53670">
            <w:pPr>
              <w:widowControl w:val="0"/>
              <w:pBdr>
                <w:top w:val="nil"/>
                <w:left w:val="nil"/>
                <w:bottom w:val="nil"/>
                <w:right w:val="nil"/>
                <w:between w:val="nil"/>
              </w:pBdr>
              <w:spacing w:line="238" w:lineRule="auto"/>
              <w:ind w:right="55"/>
              <w:rPr>
                <w:rFonts w:eastAsia="Calibri"/>
                <w:sz w:val="20"/>
                <w:szCs w:val="20"/>
              </w:rPr>
            </w:pPr>
            <w:r w:rsidRPr="00B6475F">
              <w:rPr>
                <w:rFonts w:eastAsia="Calibri"/>
                <w:sz w:val="20"/>
                <w:szCs w:val="20"/>
              </w:rPr>
              <w:t>Padronanza adeguata dei nuclei fondamentali di indirizzo; utilizzo corretto ed essenziale dei metodi e degli strumenti utili a risolvere  le  situazioni proposte</w:t>
            </w:r>
          </w:p>
        </w:tc>
        <w:tc>
          <w:tcPr>
            <w:tcW w:w="1313" w:type="dxa"/>
          </w:tcPr>
          <w:p w14:paraId="0EE7F5CE" w14:textId="77777777" w:rsidR="00E87D1D" w:rsidRPr="00B6475F" w:rsidRDefault="00E87D1D" w:rsidP="00A53670">
            <w:pPr>
              <w:pBdr>
                <w:top w:val="nil"/>
                <w:left w:val="nil"/>
                <w:bottom w:val="nil"/>
                <w:right w:val="nil"/>
                <w:between w:val="nil"/>
              </w:pBdr>
              <w:jc w:val="center"/>
              <w:rPr>
                <w:sz w:val="20"/>
                <w:szCs w:val="20"/>
              </w:rPr>
            </w:pPr>
            <w:r w:rsidRPr="00B6475F">
              <w:rPr>
                <w:sz w:val="20"/>
                <w:szCs w:val="20"/>
              </w:rPr>
              <w:t>3</w:t>
            </w:r>
          </w:p>
        </w:tc>
        <w:tc>
          <w:tcPr>
            <w:tcW w:w="1313" w:type="dxa"/>
            <w:vMerge/>
          </w:tcPr>
          <w:p w14:paraId="73CDA4B1" w14:textId="77777777" w:rsidR="00E87D1D" w:rsidRPr="00B6475F" w:rsidRDefault="00E87D1D" w:rsidP="00A53670">
            <w:pPr>
              <w:pBdr>
                <w:top w:val="nil"/>
                <w:left w:val="nil"/>
                <w:bottom w:val="nil"/>
                <w:right w:val="nil"/>
                <w:between w:val="nil"/>
              </w:pBdr>
              <w:jc w:val="center"/>
              <w:rPr>
                <w:b/>
                <w:sz w:val="20"/>
                <w:szCs w:val="20"/>
              </w:rPr>
            </w:pPr>
          </w:p>
        </w:tc>
      </w:tr>
      <w:tr w:rsidR="00E87D1D" w:rsidRPr="00041822" w14:paraId="5FDCCF58" w14:textId="77777777" w:rsidTr="00A53670">
        <w:trPr>
          <w:trHeight w:val="851"/>
        </w:trPr>
        <w:tc>
          <w:tcPr>
            <w:tcW w:w="1749" w:type="dxa"/>
            <w:vMerge/>
          </w:tcPr>
          <w:p w14:paraId="707F3D78" w14:textId="77777777" w:rsidR="00E87D1D" w:rsidRPr="00B6475F" w:rsidRDefault="00E87D1D" w:rsidP="00A53670">
            <w:pPr>
              <w:rPr>
                <w:rStyle w:val="markedcontent"/>
                <w:sz w:val="20"/>
                <w:szCs w:val="20"/>
              </w:rPr>
            </w:pPr>
          </w:p>
        </w:tc>
        <w:tc>
          <w:tcPr>
            <w:tcW w:w="1098" w:type="dxa"/>
          </w:tcPr>
          <w:p w14:paraId="5C660AF2" w14:textId="77777777" w:rsidR="00E87D1D" w:rsidRPr="00B6475F" w:rsidRDefault="00E87D1D" w:rsidP="00A53670">
            <w:pPr>
              <w:rPr>
                <w:sz w:val="20"/>
                <w:szCs w:val="20"/>
              </w:rPr>
            </w:pPr>
            <w:r w:rsidRPr="00B6475F">
              <w:rPr>
                <w:sz w:val="20"/>
                <w:szCs w:val="20"/>
              </w:rPr>
              <w:t>IV</w:t>
            </w:r>
          </w:p>
        </w:tc>
        <w:tc>
          <w:tcPr>
            <w:tcW w:w="4358" w:type="dxa"/>
          </w:tcPr>
          <w:p w14:paraId="51BEC48C" w14:textId="77777777" w:rsidR="00E87D1D" w:rsidRPr="00B6475F" w:rsidRDefault="00E87D1D" w:rsidP="00A53670">
            <w:pPr>
              <w:widowControl w:val="0"/>
              <w:pBdr>
                <w:top w:val="nil"/>
                <w:left w:val="nil"/>
                <w:bottom w:val="nil"/>
                <w:right w:val="nil"/>
                <w:between w:val="nil"/>
              </w:pBdr>
              <w:spacing w:line="242" w:lineRule="auto"/>
              <w:ind w:left="117" w:right="58" w:firstLine="11"/>
              <w:rPr>
                <w:rFonts w:eastAsia="Calibri"/>
                <w:sz w:val="20"/>
                <w:szCs w:val="20"/>
              </w:rPr>
            </w:pPr>
            <w:r w:rsidRPr="00B6475F">
              <w:rPr>
                <w:rFonts w:eastAsia="Calibri"/>
                <w:sz w:val="20"/>
                <w:szCs w:val="20"/>
              </w:rPr>
              <w:t>Padronanza completa dei nuclei fondamenti di indirizzo; utilizzo corretto ed accurato  dei metodi e degli strumenti utili a risolvere  le  situazioni proposte</w:t>
            </w:r>
          </w:p>
        </w:tc>
        <w:tc>
          <w:tcPr>
            <w:tcW w:w="1313" w:type="dxa"/>
          </w:tcPr>
          <w:p w14:paraId="1E871883" w14:textId="77777777" w:rsidR="00E87D1D" w:rsidRPr="00B6475F" w:rsidRDefault="00E87D1D" w:rsidP="00A53670">
            <w:pPr>
              <w:pBdr>
                <w:top w:val="nil"/>
                <w:left w:val="nil"/>
                <w:bottom w:val="nil"/>
                <w:right w:val="nil"/>
                <w:between w:val="nil"/>
              </w:pBdr>
              <w:jc w:val="center"/>
              <w:rPr>
                <w:sz w:val="20"/>
                <w:szCs w:val="20"/>
              </w:rPr>
            </w:pPr>
            <w:r w:rsidRPr="00B6475F">
              <w:rPr>
                <w:sz w:val="20"/>
                <w:szCs w:val="20"/>
              </w:rPr>
              <w:t>4</w:t>
            </w:r>
          </w:p>
        </w:tc>
        <w:tc>
          <w:tcPr>
            <w:tcW w:w="1313" w:type="dxa"/>
            <w:vMerge/>
          </w:tcPr>
          <w:p w14:paraId="3FC41169" w14:textId="77777777" w:rsidR="00E87D1D" w:rsidRPr="00B6475F" w:rsidRDefault="00E87D1D" w:rsidP="00A53670">
            <w:pPr>
              <w:pBdr>
                <w:top w:val="nil"/>
                <w:left w:val="nil"/>
                <w:bottom w:val="nil"/>
                <w:right w:val="nil"/>
                <w:between w:val="nil"/>
              </w:pBdr>
              <w:jc w:val="center"/>
              <w:rPr>
                <w:b/>
                <w:sz w:val="20"/>
                <w:szCs w:val="20"/>
              </w:rPr>
            </w:pPr>
          </w:p>
        </w:tc>
      </w:tr>
      <w:tr w:rsidR="00E87D1D" w:rsidRPr="00041822" w14:paraId="581AAC6A" w14:textId="77777777" w:rsidTr="00A53670">
        <w:trPr>
          <w:trHeight w:val="851"/>
        </w:trPr>
        <w:tc>
          <w:tcPr>
            <w:tcW w:w="1749" w:type="dxa"/>
            <w:vMerge/>
          </w:tcPr>
          <w:p w14:paraId="350B59E2" w14:textId="77777777" w:rsidR="00E87D1D" w:rsidRPr="00B6475F" w:rsidRDefault="00E87D1D" w:rsidP="00A53670">
            <w:pPr>
              <w:rPr>
                <w:rStyle w:val="markedcontent"/>
                <w:sz w:val="20"/>
                <w:szCs w:val="20"/>
              </w:rPr>
            </w:pPr>
          </w:p>
        </w:tc>
        <w:tc>
          <w:tcPr>
            <w:tcW w:w="1098" w:type="dxa"/>
          </w:tcPr>
          <w:p w14:paraId="0F83F0B2" w14:textId="77777777" w:rsidR="00E87D1D" w:rsidRPr="00B6475F" w:rsidRDefault="00E87D1D" w:rsidP="00A53670">
            <w:pPr>
              <w:rPr>
                <w:sz w:val="20"/>
                <w:szCs w:val="20"/>
              </w:rPr>
            </w:pPr>
            <w:r w:rsidRPr="00B6475F">
              <w:rPr>
                <w:sz w:val="20"/>
                <w:szCs w:val="20"/>
              </w:rPr>
              <w:t>V</w:t>
            </w:r>
          </w:p>
        </w:tc>
        <w:tc>
          <w:tcPr>
            <w:tcW w:w="4358" w:type="dxa"/>
          </w:tcPr>
          <w:p w14:paraId="53B59BFA" w14:textId="77777777" w:rsidR="00E87D1D" w:rsidRPr="00B6475F" w:rsidRDefault="00E87D1D" w:rsidP="00A53670">
            <w:pPr>
              <w:widowControl w:val="0"/>
              <w:pBdr>
                <w:top w:val="nil"/>
                <w:left w:val="nil"/>
                <w:bottom w:val="nil"/>
                <w:right w:val="nil"/>
                <w:between w:val="nil"/>
              </w:pBdr>
              <w:spacing w:line="242" w:lineRule="auto"/>
              <w:ind w:left="117" w:right="56" w:firstLine="5"/>
              <w:rPr>
                <w:rFonts w:eastAsia="Calibri"/>
                <w:sz w:val="20"/>
                <w:szCs w:val="20"/>
              </w:rPr>
            </w:pPr>
            <w:r w:rsidRPr="00B6475F">
              <w:rPr>
                <w:rFonts w:eastAsia="Calibri"/>
                <w:sz w:val="20"/>
                <w:szCs w:val="20"/>
              </w:rPr>
              <w:t>Padronanza piena ed accurata dei nuclei fondamenti di indirizzo; utilizzo coerente , rigoroso  e originale dei metodi e degli strumenti utili a risolvere  le  situazioni proposte</w:t>
            </w:r>
          </w:p>
        </w:tc>
        <w:tc>
          <w:tcPr>
            <w:tcW w:w="1313" w:type="dxa"/>
          </w:tcPr>
          <w:p w14:paraId="792DB250" w14:textId="77777777" w:rsidR="00E87D1D" w:rsidRPr="00B6475F" w:rsidRDefault="00E87D1D" w:rsidP="00A53670">
            <w:pPr>
              <w:pBdr>
                <w:top w:val="nil"/>
                <w:left w:val="nil"/>
                <w:bottom w:val="nil"/>
                <w:right w:val="nil"/>
                <w:between w:val="nil"/>
              </w:pBdr>
              <w:jc w:val="center"/>
              <w:rPr>
                <w:sz w:val="20"/>
                <w:szCs w:val="20"/>
              </w:rPr>
            </w:pPr>
            <w:r w:rsidRPr="00B6475F">
              <w:rPr>
                <w:sz w:val="20"/>
                <w:szCs w:val="20"/>
              </w:rPr>
              <w:t>5</w:t>
            </w:r>
          </w:p>
        </w:tc>
        <w:tc>
          <w:tcPr>
            <w:tcW w:w="1313" w:type="dxa"/>
            <w:vMerge/>
          </w:tcPr>
          <w:p w14:paraId="691EA7DD" w14:textId="77777777" w:rsidR="00E87D1D" w:rsidRPr="00B6475F" w:rsidRDefault="00E87D1D" w:rsidP="00A53670">
            <w:pPr>
              <w:pBdr>
                <w:top w:val="nil"/>
                <w:left w:val="nil"/>
                <w:bottom w:val="nil"/>
                <w:right w:val="nil"/>
                <w:between w:val="nil"/>
              </w:pBdr>
              <w:jc w:val="center"/>
              <w:rPr>
                <w:b/>
                <w:sz w:val="20"/>
                <w:szCs w:val="20"/>
              </w:rPr>
            </w:pPr>
          </w:p>
        </w:tc>
      </w:tr>
      <w:tr w:rsidR="00E87D1D" w:rsidRPr="00041822" w14:paraId="48A409AC" w14:textId="77777777" w:rsidTr="00A53670">
        <w:trPr>
          <w:trHeight w:val="570"/>
        </w:trPr>
        <w:tc>
          <w:tcPr>
            <w:tcW w:w="1749" w:type="dxa"/>
            <w:vMerge w:val="restart"/>
          </w:tcPr>
          <w:p w14:paraId="12554443" w14:textId="77777777" w:rsidR="00E87D1D" w:rsidRPr="00B6475F" w:rsidRDefault="00E87D1D" w:rsidP="00A53670">
            <w:pPr>
              <w:rPr>
                <w:rStyle w:val="markedcontent"/>
                <w:sz w:val="20"/>
                <w:szCs w:val="20"/>
              </w:rPr>
            </w:pPr>
            <w:r w:rsidRPr="00B6475F">
              <w:rPr>
                <w:rFonts w:eastAsia="Calibri"/>
                <w:sz w:val="20"/>
                <w:szCs w:val="20"/>
              </w:rPr>
              <w:t>Completezza nello svolgimento della traccia, coerenza e adeguatezza degli elaborati rispetto alle indicazioni fornite</w:t>
            </w:r>
          </w:p>
        </w:tc>
        <w:tc>
          <w:tcPr>
            <w:tcW w:w="1098" w:type="dxa"/>
          </w:tcPr>
          <w:p w14:paraId="6C288B70" w14:textId="77777777" w:rsidR="00E87D1D" w:rsidRPr="00B6475F" w:rsidRDefault="00E87D1D" w:rsidP="00A53670">
            <w:pPr>
              <w:rPr>
                <w:sz w:val="20"/>
                <w:szCs w:val="20"/>
              </w:rPr>
            </w:pPr>
            <w:r w:rsidRPr="00B6475F">
              <w:rPr>
                <w:sz w:val="20"/>
                <w:szCs w:val="20"/>
              </w:rPr>
              <w:t>I</w:t>
            </w:r>
          </w:p>
        </w:tc>
        <w:tc>
          <w:tcPr>
            <w:tcW w:w="4358" w:type="dxa"/>
          </w:tcPr>
          <w:p w14:paraId="6A7A445E" w14:textId="77777777" w:rsidR="00E87D1D" w:rsidRPr="00B6475F" w:rsidRDefault="00E87D1D" w:rsidP="00A53670">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L’elaborato è stato svolto in maniera frammentaria e lacunosa ; lo stesso risulta non adeguato e coerente rispetto alle indicazioni fornite</w:t>
            </w:r>
          </w:p>
        </w:tc>
        <w:tc>
          <w:tcPr>
            <w:tcW w:w="1313" w:type="dxa"/>
          </w:tcPr>
          <w:p w14:paraId="6F9DAD93" w14:textId="77777777" w:rsidR="00E87D1D" w:rsidRPr="00B6475F" w:rsidRDefault="00E87D1D" w:rsidP="00A53670">
            <w:pPr>
              <w:jc w:val="center"/>
              <w:rPr>
                <w:sz w:val="20"/>
                <w:szCs w:val="20"/>
              </w:rPr>
            </w:pPr>
            <w:r w:rsidRPr="00B6475F">
              <w:rPr>
                <w:sz w:val="20"/>
                <w:szCs w:val="20"/>
              </w:rPr>
              <w:t>1-1,5</w:t>
            </w:r>
          </w:p>
        </w:tc>
        <w:tc>
          <w:tcPr>
            <w:tcW w:w="1313" w:type="dxa"/>
            <w:vMerge w:val="restart"/>
          </w:tcPr>
          <w:p w14:paraId="0F18E208" w14:textId="77777777" w:rsidR="00E87D1D" w:rsidRPr="00B6475F" w:rsidRDefault="00E87D1D" w:rsidP="00A53670">
            <w:pPr>
              <w:jc w:val="center"/>
              <w:rPr>
                <w:b/>
                <w:sz w:val="20"/>
                <w:szCs w:val="20"/>
              </w:rPr>
            </w:pPr>
          </w:p>
        </w:tc>
      </w:tr>
      <w:tr w:rsidR="00E87D1D" w:rsidRPr="00041822" w14:paraId="6D1DC4F7" w14:textId="77777777" w:rsidTr="00A53670">
        <w:trPr>
          <w:trHeight w:val="553"/>
        </w:trPr>
        <w:tc>
          <w:tcPr>
            <w:tcW w:w="1749" w:type="dxa"/>
            <w:vMerge/>
          </w:tcPr>
          <w:p w14:paraId="5813F13C" w14:textId="77777777" w:rsidR="00E87D1D" w:rsidRPr="00B6475F" w:rsidRDefault="00E87D1D" w:rsidP="00A53670">
            <w:pPr>
              <w:rPr>
                <w:rStyle w:val="markedcontent"/>
                <w:sz w:val="20"/>
                <w:szCs w:val="20"/>
              </w:rPr>
            </w:pPr>
          </w:p>
        </w:tc>
        <w:tc>
          <w:tcPr>
            <w:tcW w:w="1098" w:type="dxa"/>
          </w:tcPr>
          <w:p w14:paraId="101A7E44" w14:textId="77777777" w:rsidR="00E87D1D" w:rsidRPr="00B6475F" w:rsidRDefault="00E87D1D" w:rsidP="00A53670">
            <w:pPr>
              <w:rPr>
                <w:sz w:val="20"/>
                <w:szCs w:val="20"/>
              </w:rPr>
            </w:pPr>
            <w:r w:rsidRPr="00B6475F">
              <w:rPr>
                <w:sz w:val="20"/>
                <w:szCs w:val="20"/>
              </w:rPr>
              <w:t>II</w:t>
            </w:r>
          </w:p>
        </w:tc>
        <w:tc>
          <w:tcPr>
            <w:tcW w:w="4358" w:type="dxa"/>
          </w:tcPr>
          <w:p w14:paraId="636AA6A8" w14:textId="77777777" w:rsidR="00E87D1D" w:rsidRPr="00B6475F" w:rsidRDefault="00E87D1D" w:rsidP="00A53670">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L’elaborato è stato svolto in maniera incompleta ed imprecisa   ; lo stesso risulta parzialmente adeguato rispetto alle indicazioni fornite</w:t>
            </w:r>
          </w:p>
        </w:tc>
        <w:tc>
          <w:tcPr>
            <w:tcW w:w="1313" w:type="dxa"/>
          </w:tcPr>
          <w:p w14:paraId="0D885E77" w14:textId="77777777" w:rsidR="00E87D1D" w:rsidRPr="00B6475F" w:rsidRDefault="00E87D1D" w:rsidP="00A53670">
            <w:pPr>
              <w:jc w:val="center"/>
              <w:rPr>
                <w:sz w:val="20"/>
                <w:szCs w:val="20"/>
              </w:rPr>
            </w:pPr>
            <w:r w:rsidRPr="00B6475F">
              <w:rPr>
                <w:sz w:val="20"/>
                <w:szCs w:val="20"/>
              </w:rPr>
              <w:t>2-3</w:t>
            </w:r>
          </w:p>
        </w:tc>
        <w:tc>
          <w:tcPr>
            <w:tcW w:w="1313" w:type="dxa"/>
            <w:vMerge/>
          </w:tcPr>
          <w:p w14:paraId="439CB021" w14:textId="77777777" w:rsidR="00E87D1D" w:rsidRPr="00B6475F" w:rsidRDefault="00E87D1D" w:rsidP="00A53670">
            <w:pPr>
              <w:jc w:val="center"/>
              <w:rPr>
                <w:b/>
                <w:sz w:val="20"/>
                <w:szCs w:val="20"/>
              </w:rPr>
            </w:pPr>
          </w:p>
        </w:tc>
      </w:tr>
      <w:tr w:rsidR="00E87D1D" w:rsidRPr="00041822" w14:paraId="295E32CB" w14:textId="77777777" w:rsidTr="00A53670">
        <w:trPr>
          <w:trHeight w:val="548"/>
        </w:trPr>
        <w:tc>
          <w:tcPr>
            <w:tcW w:w="1749" w:type="dxa"/>
            <w:vMerge/>
          </w:tcPr>
          <w:p w14:paraId="2A1A35E9" w14:textId="77777777" w:rsidR="00E87D1D" w:rsidRPr="00B6475F" w:rsidRDefault="00E87D1D" w:rsidP="00A53670">
            <w:pPr>
              <w:rPr>
                <w:rStyle w:val="markedcontent"/>
                <w:sz w:val="20"/>
                <w:szCs w:val="20"/>
              </w:rPr>
            </w:pPr>
          </w:p>
        </w:tc>
        <w:tc>
          <w:tcPr>
            <w:tcW w:w="1098" w:type="dxa"/>
          </w:tcPr>
          <w:p w14:paraId="4A9300FD" w14:textId="77777777" w:rsidR="00E87D1D" w:rsidRPr="00B6475F" w:rsidRDefault="00E87D1D" w:rsidP="00A53670">
            <w:pPr>
              <w:rPr>
                <w:sz w:val="20"/>
                <w:szCs w:val="20"/>
              </w:rPr>
            </w:pPr>
            <w:r w:rsidRPr="00B6475F">
              <w:rPr>
                <w:sz w:val="20"/>
                <w:szCs w:val="20"/>
              </w:rPr>
              <w:t>III</w:t>
            </w:r>
          </w:p>
        </w:tc>
        <w:tc>
          <w:tcPr>
            <w:tcW w:w="4358" w:type="dxa"/>
          </w:tcPr>
          <w:p w14:paraId="0499BF7B" w14:textId="77777777" w:rsidR="00E87D1D" w:rsidRPr="00B6475F" w:rsidRDefault="00E87D1D" w:rsidP="00A53670">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 xml:space="preserve">L’elaborato è stato svolto in maniera corretta ed essenziale  ; lo stesso risulta coerente ed adeguato </w:t>
            </w:r>
            <w:r w:rsidRPr="00B6475F">
              <w:rPr>
                <w:rFonts w:eastAsia="Calibri"/>
                <w:sz w:val="20"/>
                <w:szCs w:val="20"/>
              </w:rPr>
              <w:lastRenderedPageBreak/>
              <w:t>rispetto alle indicazioni fornite</w:t>
            </w:r>
          </w:p>
        </w:tc>
        <w:tc>
          <w:tcPr>
            <w:tcW w:w="1313" w:type="dxa"/>
          </w:tcPr>
          <w:p w14:paraId="195395CC" w14:textId="77777777" w:rsidR="00E87D1D" w:rsidRPr="00B6475F" w:rsidRDefault="00E87D1D" w:rsidP="00A53670">
            <w:pPr>
              <w:jc w:val="center"/>
              <w:rPr>
                <w:sz w:val="20"/>
                <w:szCs w:val="20"/>
              </w:rPr>
            </w:pPr>
            <w:r w:rsidRPr="00B6475F">
              <w:rPr>
                <w:sz w:val="20"/>
                <w:szCs w:val="20"/>
              </w:rPr>
              <w:lastRenderedPageBreak/>
              <w:t>4</w:t>
            </w:r>
          </w:p>
        </w:tc>
        <w:tc>
          <w:tcPr>
            <w:tcW w:w="1313" w:type="dxa"/>
            <w:vMerge/>
          </w:tcPr>
          <w:p w14:paraId="36A66ADB" w14:textId="77777777" w:rsidR="00E87D1D" w:rsidRPr="00B6475F" w:rsidRDefault="00E87D1D" w:rsidP="00A53670">
            <w:pPr>
              <w:jc w:val="center"/>
              <w:rPr>
                <w:b/>
                <w:sz w:val="20"/>
                <w:szCs w:val="20"/>
              </w:rPr>
            </w:pPr>
          </w:p>
        </w:tc>
      </w:tr>
      <w:tr w:rsidR="00E87D1D" w:rsidRPr="00041822" w14:paraId="36BC6254" w14:textId="77777777" w:rsidTr="00A53670">
        <w:trPr>
          <w:trHeight w:val="530"/>
        </w:trPr>
        <w:tc>
          <w:tcPr>
            <w:tcW w:w="1749" w:type="dxa"/>
            <w:vMerge/>
          </w:tcPr>
          <w:p w14:paraId="1DCF6A6B" w14:textId="77777777" w:rsidR="00E87D1D" w:rsidRPr="00B6475F" w:rsidRDefault="00E87D1D" w:rsidP="00A53670">
            <w:pPr>
              <w:rPr>
                <w:rStyle w:val="markedcontent"/>
                <w:sz w:val="20"/>
                <w:szCs w:val="20"/>
              </w:rPr>
            </w:pPr>
          </w:p>
        </w:tc>
        <w:tc>
          <w:tcPr>
            <w:tcW w:w="1098" w:type="dxa"/>
          </w:tcPr>
          <w:p w14:paraId="39324817" w14:textId="77777777" w:rsidR="00E87D1D" w:rsidRPr="00B6475F" w:rsidRDefault="00E87D1D" w:rsidP="00A53670">
            <w:pPr>
              <w:rPr>
                <w:sz w:val="20"/>
                <w:szCs w:val="20"/>
              </w:rPr>
            </w:pPr>
            <w:r w:rsidRPr="00B6475F">
              <w:rPr>
                <w:sz w:val="20"/>
                <w:szCs w:val="20"/>
              </w:rPr>
              <w:t>IV</w:t>
            </w:r>
          </w:p>
        </w:tc>
        <w:tc>
          <w:tcPr>
            <w:tcW w:w="4358" w:type="dxa"/>
          </w:tcPr>
          <w:p w14:paraId="59045D31" w14:textId="77777777" w:rsidR="00E87D1D" w:rsidRPr="00B6475F" w:rsidRDefault="00E87D1D" w:rsidP="00A53670">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L’elaborato è stato svolto in maniera esaustiva ed accurata  ; lo stesso risulta opportunamente coerente ed adeguato rispetto alle indicazioni fornite</w:t>
            </w:r>
          </w:p>
        </w:tc>
        <w:tc>
          <w:tcPr>
            <w:tcW w:w="1313" w:type="dxa"/>
          </w:tcPr>
          <w:p w14:paraId="1777FB8B" w14:textId="77777777" w:rsidR="00E87D1D" w:rsidRPr="00B6475F" w:rsidRDefault="00E87D1D" w:rsidP="00A53670">
            <w:pPr>
              <w:jc w:val="center"/>
              <w:rPr>
                <w:sz w:val="20"/>
                <w:szCs w:val="20"/>
              </w:rPr>
            </w:pPr>
            <w:r w:rsidRPr="00B6475F">
              <w:rPr>
                <w:sz w:val="20"/>
                <w:szCs w:val="20"/>
              </w:rPr>
              <w:t>5-6</w:t>
            </w:r>
          </w:p>
        </w:tc>
        <w:tc>
          <w:tcPr>
            <w:tcW w:w="1313" w:type="dxa"/>
            <w:vMerge/>
          </w:tcPr>
          <w:p w14:paraId="70F9B5B2" w14:textId="77777777" w:rsidR="00E87D1D" w:rsidRPr="00B6475F" w:rsidRDefault="00E87D1D" w:rsidP="00A53670">
            <w:pPr>
              <w:jc w:val="center"/>
              <w:rPr>
                <w:b/>
                <w:sz w:val="20"/>
                <w:szCs w:val="20"/>
              </w:rPr>
            </w:pPr>
          </w:p>
        </w:tc>
      </w:tr>
      <w:tr w:rsidR="00E87D1D" w:rsidRPr="00041822" w14:paraId="57BECE0B" w14:textId="77777777" w:rsidTr="00A53670">
        <w:trPr>
          <w:trHeight w:val="683"/>
        </w:trPr>
        <w:tc>
          <w:tcPr>
            <w:tcW w:w="1749" w:type="dxa"/>
            <w:vMerge/>
          </w:tcPr>
          <w:p w14:paraId="7415034F" w14:textId="77777777" w:rsidR="00E87D1D" w:rsidRPr="00B6475F" w:rsidRDefault="00E87D1D" w:rsidP="00A53670">
            <w:pPr>
              <w:rPr>
                <w:rStyle w:val="markedcontent"/>
                <w:sz w:val="20"/>
                <w:szCs w:val="20"/>
              </w:rPr>
            </w:pPr>
          </w:p>
        </w:tc>
        <w:tc>
          <w:tcPr>
            <w:tcW w:w="1098" w:type="dxa"/>
          </w:tcPr>
          <w:p w14:paraId="652CE2E3" w14:textId="77777777" w:rsidR="00E87D1D" w:rsidRPr="00B6475F" w:rsidRDefault="00E87D1D" w:rsidP="00A53670">
            <w:pPr>
              <w:rPr>
                <w:sz w:val="20"/>
                <w:szCs w:val="20"/>
              </w:rPr>
            </w:pPr>
            <w:r w:rsidRPr="00B6475F">
              <w:rPr>
                <w:sz w:val="20"/>
                <w:szCs w:val="20"/>
              </w:rPr>
              <w:t>V</w:t>
            </w:r>
          </w:p>
        </w:tc>
        <w:tc>
          <w:tcPr>
            <w:tcW w:w="4358" w:type="dxa"/>
          </w:tcPr>
          <w:p w14:paraId="0608FB9B" w14:textId="77777777" w:rsidR="00E87D1D" w:rsidRPr="00B6475F" w:rsidRDefault="00E87D1D" w:rsidP="00A53670">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L’elaborato è stato svolto in maniera originale, approfondita ed accurata ; lo stesso risulta pienamente coerente ed adeguato rispetto alle indicazioni fornite</w:t>
            </w:r>
          </w:p>
        </w:tc>
        <w:tc>
          <w:tcPr>
            <w:tcW w:w="1313" w:type="dxa"/>
          </w:tcPr>
          <w:p w14:paraId="21A91452" w14:textId="77777777" w:rsidR="00E87D1D" w:rsidRPr="00B6475F" w:rsidRDefault="00E87D1D" w:rsidP="00A53670">
            <w:pPr>
              <w:jc w:val="center"/>
              <w:rPr>
                <w:sz w:val="20"/>
                <w:szCs w:val="20"/>
              </w:rPr>
            </w:pPr>
            <w:r w:rsidRPr="00B6475F">
              <w:rPr>
                <w:sz w:val="20"/>
                <w:szCs w:val="20"/>
              </w:rPr>
              <w:t>7</w:t>
            </w:r>
          </w:p>
        </w:tc>
        <w:tc>
          <w:tcPr>
            <w:tcW w:w="1313" w:type="dxa"/>
            <w:vMerge/>
          </w:tcPr>
          <w:p w14:paraId="6E7D4B4D" w14:textId="77777777" w:rsidR="00E87D1D" w:rsidRPr="00B6475F" w:rsidRDefault="00E87D1D" w:rsidP="00A53670">
            <w:pPr>
              <w:jc w:val="center"/>
              <w:rPr>
                <w:b/>
                <w:sz w:val="20"/>
                <w:szCs w:val="20"/>
              </w:rPr>
            </w:pPr>
          </w:p>
        </w:tc>
      </w:tr>
      <w:tr w:rsidR="00E87D1D" w:rsidRPr="00041822" w14:paraId="618F07AE" w14:textId="77777777" w:rsidTr="00A53670">
        <w:trPr>
          <w:trHeight w:val="558"/>
        </w:trPr>
        <w:tc>
          <w:tcPr>
            <w:tcW w:w="1749" w:type="dxa"/>
            <w:vMerge w:val="restart"/>
          </w:tcPr>
          <w:p w14:paraId="4DF36C9D" w14:textId="77777777" w:rsidR="00E87D1D" w:rsidRPr="00B6475F" w:rsidRDefault="00E87D1D" w:rsidP="00A53670">
            <w:pPr>
              <w:rPr>
                <w:rStyle w:val="markedcontent"/>
                <w:sz w:val="20"/>
                <w:szCs w:val="20"/>
              </w:rPr>
            </w:pPr>
            <w:r w:rsidRPr="00B6475F">
              <w:rPr>
                <w:rFonts w:eastAsia="Calibri"/>
                <w:sz w:val="20"/>
                <w:szCs w:val="20"/>
              </w:rPr>
              <w:t>Capacità di argomentare, analizzare, collegare e sintetizzare le informazioni in modo chiaro ed esauriente, utilizzando con pertinenza i diversi linguaggi specifici verbali e simbolici</w:t>
            </w:r>
          </w:p>
        </w:tc>
        <w:tc>
          <w:tcPr>
            <w:tcW w:w="1098" w:type="dxa"/>
          </w:tcPr>
          <w:p w14:paraId="0E9A9D1A" w14:textId="77777777" w:rsidR="00E87D1D" w:rsidRPr="00B6475F" w:rsidRDefault="00E87D1D" w:rsidP="00A53670">
            <w:pPr>
              <w:rPr>
                <w:sz w:val="20"/>
                <w:szCs w:val="20"/>
              </w:rPr>
            </w:pPr>
            <w:r w:rsidRPr="00B6475F">
              <w:rPr>
                <w:sz w:val="20"/>
                <w:szCs w:val="20"/>
              </w:rPr>
              <w:t>I</w:t>
            </w:r>
          </w:p>
        </w:tc>
        <w:tc>
          <w:tcPr>
            <w:tcW w:w="4358" w:type="dxa"/>
          </w:tcPr>
          <w:p w14:paraId="5C89AEA8" w14:textId="77777777" w:rsidR="00E87D1D" w:rsidRPr="00B6475F" w:rsidRDefault="00E87D1D" w:rsidP="00A53670">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 xml:space="preserve">Scarsa capacità di argomentare, analizzare, collegare e sintetizzare  le informazioni. Utilizzo inesatto ed approssimativo di linguaggi specifici verbali e simbolici </w:t>
            </w:r>
          </w:p>
        </w:tc>
        <w:tc>
          <w:tcPr>
            <w:tcW w:w="1313" w:type="dxa"/>
          </w:tcPr>
          <w:p w14:paraId="28FE566C" w14:textId="77777777" w:rsidR="00E87D1D" w:rsidRPr="00B6475F" w:rsidRDefault="00E87D1D" w:rsidP="00A53670">
            <w:pPr>
              <w:jc w:val="center"/>
              <w:rPr>
                <w:sz w:val="20"/>
                <w:szCs w:val="20"/>
              </w:rPr>
            </w:pPr>
            <w:r w:rsidRPr="00B6475F">
              <w:rPr>
                <w:sz w:val="20"/>
                <w:szCs w:val="20"/>
              </w:rPr>
              <w:t>1</w:t>
            </w:r>
          </w:p>
        </w:tc>
        <w:tc>
          <w:tcPr>
            <w:tcW w:w="1313" w:type="dxa"/>
            <w:vMerge w:val="restart"/>
          </w:tcPr>
          <w:p w14:paraId="40463C95" w14:textId="77777777" w:rsidR="00E87D1D" w:rsidRPr="00B6475F" w:rsidRDefault="00E87D1D" w:rsidP="00A53670">
            <w:pPr>
              <w:jc w:val="center"/>
              <w:rPr>
                <w:b/>
                <w:sz w:val="20"/>
                <w:szCs w:val="20"/>
              </w:rPr>
            </w:pPr>
          </w:p>
        </w:tc>
      </w:tr>
      <w:tr w:rsidR="00E87D1D" w:rsidRPr="00041822" w14:paraId="57960D78" w14:textId="77777777" w:rsidTr="00A53670">
        <w:trPr>
          <w:trHeight w:val="859"/>
        </w:trPr>
        <w:tc>
          <w:tcPr>
            <w:tcW w:w="1749" w:type="dxa"/>
            <w:vMerge/>
          </w:tcPr>
          <w:p w14:paraId="47267919" w14:textId="77777777" w:rsidR="00E87D1D" w:rsidRPr="00B6475F" w:rsidRDefault="00E87D1D" w:rsidP="00A53670">
            <w:pPr>
              <w:rPr>
                <w:rStyle w:val="markedcontent"/>
                <w:sz w:val="20"/>
                <w:szCs w:val="20"/>
              </w:rPr>
            </w:pPr>
          </w:p>
        </w:tc>
        <w:tc>
          <w:tcPr>
            <w:tcW w:w="1098" w:type="dxa"/>
          </w:tcPr>
          <w:p w14:paraId="2A009A96" w14:textId="77777777" w:rsidR="00E87D1D" w:rsidRPr="00B6475F" w:rsidRDefault="00E87D1D" w:rsidP="00A53670">
            <w:pPr>
              <w:rPr>
                <w:sz w:val="20"/>
                <w:szCs w:val="20"/>
              </w:rPr>
            </w:pPr>
            <w:r w:rsidRPr="00B6475F">
              <w:rPr>
                <w:sz w:val="20"/>
                <w:szCs w:val="20"/>
              </w:rPr>
              <w:t>II</w:t>
            </w:r>
          </w:p>
        </w:tc>
        <w:tc>
          <w:tcPr>
            <w:tcW w:w="4358" w:type="dxa"/>
          </w:tcPr>
          <w:p w14:paraId="7437328C" w14:textId="77777777" w:rsidR="00E87D1D" w:rsidRPr="00B6475F" w:rsidRDefault="00E87D1D" w:rsidP="00A53670">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 xml:space="preserve">Limitata capacità di argomentare, analizzare, collegare e sintetizzare  le informazioni. Utilizzo parzialmente adeguato di linguaggi specifici verbali e simbolici </w:t>
            </w:r>
          </w:p>
        </w:tc>
        <w:tc>
          <w:tcPr>
            <w:tcW w:w="1313" w:type="dxa"/>
          </w:tcPr>
          <w:p w14:paraId="049B1EB2" w14:textId="77777777" w:rsidR="00E87D1D" w:rsidRPr="00B6475F" w:rsidRDefault="00E87D1D" w:rsidP="00A53670">
            <w:pPr>
              <w:jc w:val="center"/>
              <w:rPr>
                <w:sz w:val="20"/>
                <w:szCs w:val="20"/>
              </w:rPr>
            </w:pPr>
            <w:r w:rsidRPr="00B6475F">
              <w:rPr>
                <w:sz w:val="20"/>
                <w:szCs w:val="20"/>
              </w:rPr>
              <w:t>1,5</w:t>
            </w:r>
          </w:p>
        </w:tc>
        <w:tc>
          <w:tcPr>
            <w:tcW w:w="1313" w:type="dxa"/>
            <w:vMerge/>
          </w:tcPr>
          <w:p w14:paraId="4DF553A0" w14:textId="77777777" w:rsidR="00E87D1D" w:rsidRPr="00B6475F" w:rsidRDefault="00E87D1D" w:rsidP="00A53670">
            <w:pPr>
              <w:jc w:val="center"/>
              <w:rPr>
                <w:b/>
                <w:sz w:val="20"/>
                <w:szCs w:val="20"/>
              </w:rPr>
            </w:pPr>
          </w:p>
        </w:tc>
      </w:tr>
      <w:tr w:rsidR="00E87D1D" w:rsidRPr="00041822" w14:paraId="0CB9A085" w14:textId="77777777" w:rsidTr="00A53670">
        <w:trPr>
          <w:trHeight w:val="1000"/>
        </w:trPr>
        <w:tc>
          <w:tcPr>
            <w:tcW w:w="1749" w:type="dxa"/>
            <w:vMerge/>
          </w:tcPr>
          <w:p w14:paraId="328FA776" w14:textId="77777777" w:rsidR="00E87D1D" w:rsidRPr="00B6475F" w:rsidRDefault="00E87D1D" w:rsidP="00A53670">
            <w:pPr>
              <w:rPr>
                <w:rStyle w:val="markedcontent"/>
                <w:sz w:val="20"/>
                <w:szCs w:val="20"/>
              </w:rPr>
            </w:pPr>
          </w:p>
        </w:tc>
        <w:tc>
          <w:tcPr>
            <w:tcW w:w="1098" w:type="dxa"/>
          </w:tcPr>
          <w:p w14:paraId="4C181ECD" w14:textId="77777777" w:rsidR="00E87D1D" w:rsidRPr="00B6475F" w:rsidRDefault="00E87D1D" w:rsidP="00A53670">
            <w:pPr>
              <w:rPr>
                <w:sz w:val="20"/>
                <w:szCs w:val="20"/>
              </w:rPr>
            </w:pPr>
            <w:r w:rsidRPr="00B6475F">
              <w:rPr>
                <w:sz w:val="20"/>
                <w:szCs w:val="20"/>
              </w:rPr>
              <w:t>III</w:t>
            </w:r>
          </w:p>
        </w:tc>
        <w:tc>
          <w:tcPr>
            <w:tcW w:w="4358" w:type="dxa"/>
          </w:tcPr>
          <w:p w14:paraId="54627C82" w14:textId="77777777" w:rsidR="00E87D1D" w:rsidRPr="00B6475F" w:rsidRDefault="00E87D1D" w:rsidP="00A53670">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Adeguata capacità di argomentare, analizzare, collegare e sintetizzare  le informazioni. Utilizzo corretto di linguaggi specifici verbali e simbolici</w:t>
            </w:r>
          </w:p>
        </w:tc>
        <w:tc>
          <w:tcPr>
            <w:tcW w:w="1313" w:type="dxa"/>
          </w:tcPr>
          <w:p w14:paraId="614F5F7E" w14:textId="77777777" w:rsidR="00E87D1D" w:rsidRPr="00B6475F" w:rsidRDefault="00E87D1D" w:rsidP="00A53670">
            <w:pPr>
              <w:jc w:val="center"/>
              <w:rPr>
                <w:sz w:val="20"/>
                <w:szCs w:val="20"/>
              </w:rPr>
            </w:pPr>
            <w:r w:rsidRPr="00B6475F">
              <w:rPr>
                <w:sz w:val="20"/>
                <w:szCs w:val="20"/>
              </w:rPr>
              <w:t>2</w:t>
            </w:r>
          </w:p>
        </w:tc>
        <w:tc>
          <w:tcPr>
            <w:tcW w:w="1313" w:type="dxa"/>
            <w:vMerge/>
          </w:tcPr>
          <w:p w14:paraId="3D0F3D90" w14:textId="77777777" w:rsidR="00E87D1D" w:rsidRPr="00B6475F" w:rsidRDefault="00E87D1D" w:rsidP="00A53670">
            <w:pPr>
              <w:jc w:val="center"/>
              <w:rPr>
                <w:b/>
                <w:sz w:val="20"/>
                <w:szCs w:val="20"/>
              </w:rPr>
            </w:pPr>
          </w:p>
        </w:tc>
      </w:tr>
      <w:tr w:rsidR="00E87D1D" w:rsidRPr="00041822" w14:paraId="69274E5C" w14:textId="77777777" w:rsidTr="00A53670">
        <w:trPr>
          <w:trHeight w:val="844"/>
        </w:trPr>
        <w:tc>
          <w:tcPr>
            <w:tcW w:w="1749" w:type="dxa"/>
            <w:vMerge/>
          </w:tcPr>
          <w:p w14:paraId="484FD4AD" w14:textId="77777777" w:rsidR="00E87D1D" w:rsidRPr="00B6475F" w:rsidRDefault="00E87D1D" w:rsidP="00A53670">
            <w:pPr>
              <w:rPr>
                <w:rStyle w:val="markedcontent"/>
                <w:sz w:val="20"/>
                <w:szCs w:val="20"/>
              </w:rPr>
            </w:pPr>
          </w:p>
        </w:tc>
        <w:tc>
          <w:tcPr>
            <w:tcW w:w="1098" w:type="dxa"/>
          </w:tcPr>
          <w:p w14:paraId="399EB9D4" w14:textId="77777777" w:rsidR="00E87D1D" w:rsidRPr="00B6475F" w:rsidRDefault="00E87D1D" w:rsidP="00A53670">
            <w:pPr>
              <w:rPr>
                <w:sz w:val="20"/>
                <w:szCs w:val="20"/>
              </w:rPr>
            </w:pPr>
            <w:r w:rsidRPr="00B6475F">
              <w:rPr>
                <w:sz w:val="20"/>
                <w:szCs w:val="20"/>
              </w:rPr>
              <w:t>IV</w:t>
            </w:r>
          </w:p>
        </w:tc>
        <w:tc>
          <w:tcPr>
            <w:tcW w:w="4358" w:type="dxa"/>
          </w:tcPr>
          <w:p w14:paraId="194BD0B6" w14:textId="77777777" w:rsidR="00E87D1D" w:rsidRPr="00B6475F" w:rsidRDefault="00E87D1D" w:rsidP="00A53670">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Piena capacità di argomentare, analizzare, collegare e sintetizzare  le informazioni in modo chiaro ed esauriente. Utilizzo corretto ed appropriato di linguaggi specifici verbali e simbolici</w:t>
            </w:r>
          </w:p>
        </w:tc>
        <w:tc>
          <w:tcPr>
            <w:tcW w:w="1313" w:type="dxa"/>
          </w:tcPr>
          <w:p w14:paraId="0C928FAA" w14:textId="77777777" w:rsidR="00E87D1D" w:rsidRPr="00B6475F" w:rsidRDefault="00E87D1D" w:rsidP="00A53670">
            <w:pPr>
              <w:jc w:val="center"/>
              <w:rPr>
                <w:sz w:val="20"/>
                <w:szCs w:val="20"/>
              </w:rPr>
            </w:pPr>
            <w:r w:rsidRPr="00B6475F">
              <w:rPr>
                <w:sz w:val="20"/>
                <w:szCs w:val="20"/>
              </w:rPr>
              <w:t>2,5</w:t>
            </w:r>
          </w:p>
        </w:tc>
        <w:tc>
          <w:tcPr>
            <w:tcW w:w="1313" w:type="dxa"/>
            <w:vMerge/>
          </w:tcPr>
          <w:p w14:paraId="6D9E336A" w14:textId="77777777" w:rsidR="00E87D1D" w:rsidRPr="00B6475F" w:rsidRDefault="00E87D1D" w:rsidP="00A53670">
            <w:pPr>
              <w:jc w:val="center"/>
              <w:rPr>
                <w:b/>
                <w:sz w:val="20"/>
                <w:szCs w:val="20"/>
              </w:rPr>
            </w:pPr>
          </w:p>
        </w:tc>
      </w:tr>
      <w:tr w:rsidR="00E87D1D" w:rsidRPr="00041822" w14:paraId="7E54D6D4" w14:textId="77777777" w:rsidTr="00A53670">
        <w:trPr>
          <w:trHeight w:val="844"/>
        </w:trPr>
        <w:tc>
          <w:tcPr>
            <w:tcW w:w="1749" w:type="dxa"/>
            <w:vMerge/>
          </w:tcPr>
          <w:p w14:paraId="23F60C25" w14:textId="77777777" w:rsidR="00E87D1D" w:rsidRPr="00B6475F" w:rsidRDefault="00E87D1D" w:rsidP="00A53670">
            <w:pPr>
              <w:rPr>
                <w:rStyle w:val="markedcontent"/>
                <w:sz w:val="20"/>
                <w:szCs w:val="20"/>
              </w:rPr>
            </w:pPr>
          </w:p>
        </w:tc>
        <w:tc>
          <w:tcPr>
            <w:tcW w:w="1098" w:type="dxa"/>
          </w:tcPr>
          <w:p w14:paraId="313CB06C" w14:textId="77777777" w:rsidR="00E87D1D" w:rsidRPr="00B6475F" w:rsidRDefault="00E87D1D" w:rsidP="00A53670">
            <w:pPr>
              <w:rPr>
                <w:sz w:val="20"/>
                <w:szCs w:val="20"/>
              </w:rPr>
            </w:pPr>
            <w:r w:rsidRPr="00B6475F">
              <w:rPr>
                <w:sz w:val="20"/>
                <w:szCs w:val="20"/>
              </w:rPr>
              <w:t>V</w:t>
            </w:r>
          </w:p>
        </w:tc>
        <w:tc>
          <w:tcPr>
            <w:tcW w:w="4358" w:type="dxa"/>
          </w:tcPr>
          <w:p w14:paraId="0048F5EE" w14:textId="77777777" w:rsidR="00E87D1D" w:rsidRPr="00B6475F" w:rsidRDefault="00E87D1D" w:rsidP="00A53670">
            <w:pPr>
              <w:widowControl w:val="0"/>
              <w:pBdr>
                <w:top w:val="nil"/>
                <w:left w:val="nil"/>
                <w:bottom w:val="nil"/>
                <w:right w:val="nil"/>
                <w:between w:val="nil"/>
              </w:pBdr>
              <w:spacing w:line="237" w:lineRule="auto"/>
              <w:ind w:left="122" w:right="56" w:firstLine="6"/>
              <w:rPr>
                <w:rFonts w:eastAsia="Calibri"/>
                <w:sz w:val="20"/>
                <w:szCs w:val="20"/>
              </w:rPr>
            </w:pPr>
            <w:r w:rsidRPr="00B6475F">
              <w:rPr>
                <w:rFonts w:eastAsia="Calibri"/>
                <w:sz w:val="20"/>
                <w:szCs w:val="20"/>
              </w:rPr>
              <w:t>Eccellente capacità di argomentare, analizzare, collegare e sintetizzare  le informazioni in modo originale, chiaro ed esauriente. Utilizzo rigoroso, ricco ed accurato  di linguaggi specifici verbali e simbolici</w:t>
            </w:r>
          </w:p>
        </w:tc>
        <w:tc>
          <w:tcPr>
            <w:tcW w:w="1313" w:type="dxa"/>
          </w:tcPr>
          <w:p w14:paraId="0A0F6502" w14:textId="77777777" w:rsidR="00E87D1D" w:rsidRPr="00B6475F" w:rsidRDefault="00E87D1D" w:rsidP="00A53670">
            <w:pPr>
              <w:jc w:val="center"/>
              <w:rPr>
                <w:sz w:val="20"/>
                <w:szCs w:val="20"/>
              </w:rPr>
            </w:pPr>
            <w:r w:rsidRPr="00B6475F">
              <w:rPr>
                <w:sz w:val="20"/>
                <w:szCs w:val="20"/>
              </w:rPr>
              <w:t>3</w:t>
            </w:r>
          </w:p>
        </w:tc>
        <w:tc>
          <w:tcPr>
            <w:tcW w:w="1313" w:type="dxa"/>
            <w:vMerge/>
          </w:tcPr>
          <w:p w14:paraId="0BA2C464" w14:textId="77777777" w:rsidR="00E87D1D" w:rsidRPr="00B6475F" w:rsidRDefault="00E87D1D" w:rsidP="00A53670">
            <w:pPr>
              <w:jc w:val="center"/>
              <w:rPr>
                <w:b/>
                <w:sz w:val="20"/>
                <w:szCs w:val="20"/>
              </w:rPr>
            </w:pPr>
          </w:p>
        </w:tc>
      </w:tr>
      <w:tr w:rsidR="00E87D1D" w:rsidRPr="00041822" w14:paraId="61A92F6A" w14:textId="77777777" w:rsidTr="00A53670">
        <w:trPr>
          <w:trHeight w:val="738"/>
        </w:trPr>
        <w:tc>
          <w:tcPr>
            <w:tcW w:w="1749" w:type="dxa"/>
          </w:tcPr>
          <w:p w14:paraId="17C281E6" w14:textId="77777777" w:rsidR="00E87D1D" w:rsidRPr="00B6475F" w:rsidRDefault="00E87D1D" w:rsidP="00A53670">
            <w:pPr>
              <w:rPr>
                <w:rStyle w:val="markedcontent"/>
                <w:sz w:val="20"/>
                <w:szCs w:val="20"/>
              </w:rPr>
            </w:pPr>
          </w:p>
        </w:tc>
        <w:tc>
          <w:tcPr>
            <w:tcW w:w="1098" w:type="dxa"/>
          </w:tcPr>
          <w:p w14:paraId="1BFE234F" w14:textId="77777777" w:rsidR="00E87D1D" w:rsidRPr="00B6475F" w:rsidRDefault="00E87D1D" w:rsidP="00A53670">
            <w:pPr>
              <w:rPr>
                <w:rStyle w:val="markedcontent"/>
                <w:sz w:val="20"/>
                <w:szCs w:val="20"/>
              </w:rPr>
            </w:pPr>
          </w:p>
        </w:tc>
        <w:tc>
          <w:tcPr>
            <w:tcW w:w="4358" w:type="dxa"/>
          </w:tcPr>
          <w:p w14:paraId="7F9D3D80" w14:textId="77777777" w:rsidR="00E87D1D" w:rsidRPr="00B6475F" w:rsidRDefault="00E87D1D" w:rsidP="00A53670">
            <w:pPr>
              <w:jc w:val="right"/>
              <w:rPr>
                <w:b/>
                <w:sz w:val="20"/>
                <w:szCs w:val="20"/>
              </w:rPr>
            </w:pPr>
            <w:r w:rsidRPr="00B6475F">
              <w:rPr>
                <w:b/>
                <w:sz w:val="20"/>
                <w:szCs w:val="20"/>
              </w:rPr>
              <w:t>Punteggio totale</w:t>
            </w:r>
          </w:p>
        </w:tc>
        <w:tc>
          <w:tcPr>
            <w:tcW w:w="1313" w:type="dxa"/>
          </w:tcPr>
          <w:p w14:paraId="4E4D535B" w14:textId="77777777" w:rsidR="00E87D1D" w:rsidRPr="00B6475F" w:rsidRDefault="00E87D1D" w:rsidP="00A53670">
            <w:pPr>
              <w:jc w:val="center"/>
              <w:rPr>
                <w:b/>
                <w:sz w:val="20"/>
                <w:szCs w:val="20"/>
              </w:rPr>
            </w:pPr>
            <w:r w:rsidRPr="00B6475F">
              <w:rPr>
                <w:b/>
                <w:sz w:val="20"/>
                <w:szCs w:val="20"/>
              </w:rPr>
              <w:t>____/20</w:t>
            </w:r>
          </w:p>
        </w:tc>
        <w:tc>
          <w:tcPr>
            <w:tcW w:w="1313" w:type="dxa"/>
          </w:tcPr>
          <w:p w14:paraId="0783ADA4" w14:textId="77777777" w:rsidR="00E87D1D" w:rsidRPr="00B6475F" w:rsidRDefault="00E87D1D" w:rsidP="00A53670">
            <w:pPr>
              <w:jc w:val="center"/>
              <w:rPr>
                <w:b/>
                <w:sz w:val="20"/>
                <w:szCs w:val="20"/>
              </w:rPr>
            </w:pPr>
          </w:p>
        </w:tc>
      </w:tr>
    </w:tbl>
    <w:p w14:paraId="113DB83B" w14:textId="77777777" w:rsidR="00677B6A" w:rsidRDefault="00677B6A" w:rsidP="00677B6A">
      <w:pPr>
        <w:pStyle w:val="Default"/>
        <w:jc w:val="both"/>
        <w:rPr>
          <w:b/>
          <w:bCs/>
        </w:rPr>
      </w:pPr>
    </w:p>
    <w:p w14:paraId="12DE5B3D" w14:textId="77777777" w:rsidR="003D7C92" w:rsidRDefault="003D7C92" w:rsidP="009926D1">
      <w:pPr>
        <w:rPr>
          <w:b/>
          <w:sz w:val="20"/>
          <w:szCs w:val="20"/>
        </w:rPr>
      </w:pPr>
    </w:p>
    <w:p w14:paraId="3E6FC575" w14:textId="77777777" w:rsidR="00E87D1D" w:rsidRDefault="00E87D1D" w:rsidP="009926D1">
      <w:pPr>
        <w:rPr>
          <w:b/>
          <w:sz w:val="20"/>
          <w:szCs w:val="20"/>
        </w:rPr>
      </w:pPr>
    </w:p>
    <w:p w14:paraId="7B6F7952" w14:textId="77777777" w:rsidR="00E87D1D" w:rsidRDefault="00E87D1D" w:rsidP="009926D1">
      <w:pPr>
        <w:rPr>
          <w:b/>
          <w:sz w:val="20"/>
          <w:szCs w:val="20"/>
        </w:rPr>
      </w:pPr>
    </w:p>
    <w:p w14:paraId="3130522A" w14:textId="77777777" w:rsidR="00E87D1D" w:rsidRDefault="00E87D1D" w:rsidP="009926D1">
      <w:pPr>
        <w:rPr>
          <w:b/>
          <w:sz w:val="20"/>
          <w:szCs w:val="20"/>
        </w:rPr>
      </w:pPr>
    </w:p>
    <w:p w14:paraId="3EFB066A" w14:textId="77777777" w:rsidR="00E87D1D" w:rsidRDefault="00E87D1D" w:rsidP="009926D1">
      <w:pPr>
        <w:rPr>
          <w:b/>
          <w:sz w:val="20"/>
          <w:szCs w:val="20"/>
        </w:rPr>
      </w:pPr>
    </w:p>
    <w:p w14:paraId="77B078BE" w14:textId="77777777" w:rsidR="00E87D1D" w:rsidRDefault="00E87D1D" w:rsidP="009926D1">
      <w:pPr>
        <w:rPr>
          <w:b/>
          <w:sz w:val="20"/>
          <w:szCs w:val="20"/>
        </w:rPr>
      </w:pPr>
    </w:p>
    <w:p w14:paraId="6C9BA04C" w14:textId="77777777" w:rsidR="00E87D1D" w:rsidRDefault="00E87D1D" w:rsidP="009926D1">
      <w:pPr>
        <w:rPr>
          <w:b/>
          <w:sz w:val="20"/>
          <w:szCs w:val="20"/>
        </w:rPr>
      </w:pPr>
    </w:p>
    <w:p w14:paraId="18E5E41C" w14:textId="77777777" w:rsidR="00E87D1D" w:rsidRDefault="00E87D1D" w:rsidP="009926D1">
      <w:pPr>
        <w:rPr>
          <w:b/>
          <w:sz w:val="20"/>
          <w:szCs w:val="20"/>
        </w:rPr>
      </w:pPr>
    </w:p>
    <w:p w14:paraId="540C879F" w14:textId="77777777" w:rsidR="00E87D1D" w:rsidRDefault="00E87D1D" w:rsidP="009926D1">
      <w:pPr>
        <w:rPr>
          <w:b/>
          <w:sz w:val="20"/>
          <w:szCs w:val="20"/>
        </w:rPr>
      </w:pPr>
    </w:p>
    <w:p w14:paraId="62AAFAD4" w14:textId="77777777" w:rsidR="00E87D1D" w:rsidRDefault="00E87D1D" w:rsidP="009926D1">
      <w:pPr>
        <w:rPr>
          <w:b/>
          <w:sz w:val="20"/>
          <w:szCs w:val="20"/>
        </w:rPr>
      </w:pPr>
    </w:p>
    <w:p w14:paraId="53314D06" w14:textId="77777777" w:rsidR="00E87D1D" w:rsidRDefault="00E87D1D" w:rsidP="009926D1">
      <w:pPr>
        <w:rPr>
          <w:b/>
          <w:sz w:val="20"/>
          <w:szCs w:val="20"/>
        </w:rPr>
      </w:pPr>
    </w:p>
    <w:p w14:paraId="2323919D" w14:textId="77777777" w:rsidR="00E87D1D" w:rsidRDefault="00E87D1D" w:rsidP="009926D1">
      <w:pPr>
        <w:rPr>
          <w:b/>
          <w:sz w:val="20"/>
          <w:szCs w:val="20"/>
        </w:rPr>
      </w:pPr>
    </w:p>
    <w:p w14:paraId="612CCF42" w14:textId="77777777" w:rsidR="00E87D1D" w:rsidRDefault="00E87D1D" w:rsidP="009926D1">
      <w:pPr>
        <w:rPr>
          <w:b/>
          <w:sz w:val="20"/>
          <w:szCs w:val="20"/>
        </w:rPr>
      </w:pPr>
    </w:p>
    <w:p w14:paraId="278670AE" w14:textId="77777777" w:rsidR="00E87D1D" w:rsidRDefault="00E87D1D" w:rsidP="009926D1">
      <w:pPr>
        <w:rPr>
          <w:b/>
          <w:sz w:val="20"/>
          <w:szCs w:val="20"/>
        </w:rPr>
      </w:pPr>
    </w:p>
    <w:p w14:paraId="1887CE6F" w14:textId="77777777" w:rsidR="00E87D1D" w:rsidRDefault="00E87D1D" w:rsidP="009926D1">
      <w:pPr>
        <w:rPr>
          <w:b/>
          <w:sz w:val="20"/>
          <w:szCs w:val="20"/>
        </w:rPr>
      </w:pPr>
    </w:p>
    <w:p w14:paraId="12CABE76" w14:textId="77777777" w:rsidR="003D7C92" w:rsidRDefault="003D7C92" w:rsidP="009926D1">
      <w:pPr>
        <w:rPr>
          <w:b/>
          <w:sz w:val="20"/>
          <w:szCs w:val="20"/>
        </w:rPr>
      </w:pPr>
    </w:p>
    <w:p w14:paraId="2B976D73" w14:textId="77777777" w:rsidR="003D7C92" w:rsidRDefault="003D7C92" w:rsidP="009926D1">
      <w:pPr>
        <w:rPr>
          <w:b/>
          <w:sz w:val="20"/>
          <w:szCs w:val="20"/>
        </w:rPr>
      </w:pPr>
    </w:p>
    <w:p w14:paraId="42155186" w14:textId="77777777" w:rsidR="003D7C92" w:rsidRDefault="003D7C92" w:rsidP="009926D1">
      <w:pPr>
        <w:rPr>
          <w:b/>
          <w:sz w:val="20"/>
          <w:szCs w:val="20"/>
        </w:rPr>
      </w:pPr>
    </w:p>
    <w:p w14:paraId="65CCE7D1" w14:textId="77777777" w:rsidR="003D7C92" w:rsidRDefault="003D7C92" w:rsidP="009926D1">
      <w:pPr>
        <w:rPr>
          <w:b/>
          <w:sz w:val="20"/>
          <w:szCs w:val="20"/>
        </w:rPr>
      </w:pPr>
    </w:p>
    <w:p w14:paraId="198AC645" w14:textId="77777777" w:rsidR="003D7C92" w:rsidRDefault="003D7C92" w:rsidP="009926D1">
      <w:pPr>
        <w:rPr>
          <w:b/>
          <w:sz w:val="20"/>
          <w:szCs w:val="20"/>
        </w:rPr>
      </w:pPr>
    </w:p>
    <w:p w14:paraId="1B9B389A" w14:textId="77777777" w:rsidR="003D7C92" w:rsidRDefault="003D7C92" w:rsidP="009926D1">
      <w:pPr>
        <w:rPr>
          <w:b/>
          <w:sz w:val="20"/>
          <w:szCs w:val="20"/>
        </w:rPr>
      </w:pPr>
    </w:p>
    <w:p w14:paraId="54F6F73B" w14:textId="77777777" w:rsidR="003D7C92" w:rsidRDefault="003D7C92" w:rsidP="009926D1">
      <w:pPr>
        <w:rPr>
          <w:b/>
          <w:sz w:val="20"/>
          <w:szCs w:val="20"/>
        </w:rPr>
      </w:pPr>
    </w:p>
    <w:p w14:paraId="0027EC96" w14:textId="77777777" w:rsidR="003D7C92" w:rsidRDefault="003D7C92" w:rsidP="009926D1">
      <w:pPr>
        <w:rPr>
          <w:b/>
          <w:sz w:val="20"/>
          <w:szCs w:val="20"/>
        </w:rPr>
      </w:pPr>
    </w:p>
    <w:p w14:paraId="3203F016" w14:textId="77777777" w:rsidR="003D7C92" w:rsidRDefault="003D7C92" w:rsidP="009926D1">
      <w:pPr>
        <w:rPr>
          <w:b/>
          <w:sz w:val="20"/>
          <w:szCs w:val="20"/>
        </w:rPr>
      </w:pPr>
    </w:p>
    <w:p w14:paraId="132B99EA" w14:textId="77777777" w:rsidR="003D7C92" w:rsidRDefault="003D7C92" w:rsidP="009926D1">
      <w:pPr>
        <w:rPr>
          <w:b/>
          <w:sz w:val="20"/>
          <w:szCs w:val="20"/>
        </w:rPr>
      </w:pPr>
    </w:p>
    <w:p w14:paraId="79EC573F" w14:textId="77777777" w:rsidR="003D7C92" w:rsidRDefault="003D7C92" w:rsidP="009926D1">
      <w:pPr>
        <w:rPr>
          <w:b/>
          <w:sz w:val="20"/>
          <w:szCs w:val="20"/>
        </w:rPr>
      </w:pPr>
    </w:p>
    <w:p w14:paraId="65083446" w14:textId="77777777" w:rsidR="003D7C92" w:rsidRDefault="003D7C92" w:rsidP="009926D1">
      <w:pPr>
        <w:rPr>
          <w:b/>
          <w:sz w:val="20"/>
          <w:szCs w:val="20"/>
        </w:rPr>
      </w:pPr>
    </w:p>
    <w:p w14:paraId="124AA186" w14:textId="7ADC0066" w:rsidR="009926D1" w:rsidRPr="00015F57" w:rsidRDefault="009926D1" w:rsidP="009926D1">
      <w:pPr>
        <w:rPr>
          <w:b/>
          <w:sz w:val="20"/>
          <w:szCs w:val="20"/>
        </w:rPr>
      </w:pPr>
      <w:r w:rsidRPr="00015F57">
        <w:rPr>
          <w:b/>
          <w:sz w:val="20"/>
          <w:szCs w:val="20"/>
        </w:rPr>
        <w:t xml:space="preserve">INDICATORI RELATIVI ALLA FORMULAZIONE DI GIUDIZI DISCIPLINARI </w:t>
      </w:r>
    </w:p>
    <w:p w14:paraId="54234F6B" w14:textId="77777777" w:rsidR="009926D1" w:rsidRPr="00015F57" w:rsidRDefault="009926D1" w:rsidP="009926D1">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7594"/>
      </w:tblGrid>
      <w:tr w:rsidR="009926D1" w:rsidRPr="00015F57" w14:paraId="2CB3C129" w14:textId="77777777" w:rsidTr="00995A35">
        <w:trPr>
          <w:trHeight w:val="331"/>
        </w:trPr>
        <w:tc>
          <w:tcPr>
            <w:tcW w:w="2704" w:type="dxa"/>
          </w:tcPr>
          <w:p w14:paraId="69AAAF7C" w14:textId="77777777" w:rsidR="009926D1" w:rsidRPr="00015F57" w:rsidRDefault="009926D1" w:rsidP="00995A35">
            <w:pPr>
              <w:rPr>
                <w:b/>
                <w:sz w:val="20"/>
                <w:szCs w:val="20"/>
              </w:rPr>
            </w:pPr>
            <w:r w:rsidRPr="00015F57">
              <w:rPr>
                <w:b/>
                <w:sz w:val="20"/>
                <w:szCs w:val="20"/>
              </w:rPr>
              <w:t>VOTO</w:t>
            </w:r>
          </w:p>
        </w:tc>
        <w:tc>
          <w:tcPr>
            <w:tcW w:w="10879" w:type="dxa"/>
          </w:tcPr>
          <w:p w14:paraId="541B0C4D" w14:textId="77777777" w:rsidR="009926D1" w:rsidRPr="00015F57" w:rsidRDefault="009926D1" w:rsidP="00995A35">
            <w:pPr>
              <w:rPr>
                <w:b/>
                <w:sz w:val="20"/>
                <w:szCs w:val="20"/>
              </w:rPr>
            </w:pPr>
            <w:r w:rsidRPr="00015F57">
              <w:rPr>
                <w:b/>
                <w:sz w:val="20"/>
                <w:szCs w:val="20"/>
              </w:rPr>
              <w:t>GIUDIZIO</w:t>
            </w:r>
          </w:p>
        </w:tc>
      </w:tr>
      <w:tr w:rsidR="009926D1" w:rsidRPr="00015F57" w14:paraId="37581E50" w14:textId="77777777" w:rsidTr="00995A35">
        <w:trPr>
          <w:trHeight w:val="968"/>
        </w:trPr>
        <w:tc>
          <w:tcPr>
            <w:tcW w:w="2704" w:type="dxa"/>
          </w:tcPr>
          <w:p w14:paraId="07061DE9" w14:textId="77777777" w:rsidR="009926D1" w:rsidRPr="00015F57" w:rsidRDefault="009926D1" w:rsidP="00995A35">
            <w:pPr>
              <w:rPr>
                <w:b/>
                <w:sz w:val="20"/>
                <w:szCs w:val="20"/>
              </w:rPr>
            </w:pPr>
            <w:r w:rsidRPr="00015F57">
              <w:rPr>
                <w:b/>
                <w:sz w:val="20"/>
                <w:szCs w:val="20"/>
              </w:rPr>
              <w:t>1/4</w:t>
            </w:r>
          </w:p>
        </w:tc>
        <w:tc>
          <w:tcPr>
            <w:tcW w:w="10879" w:type="dxa"/>
          </w:tcPr>
          <w:p w14:paraId="10B62939" w14:textId="77777777" w:rsidR="009926D1" w:rsidRPr="00015F57" w:rsidRDefault="009926D1" w:rsidP="00995A35">
            <w:pPr>
              <w:rPr>
                <w:sz w:val="20"/>
                <w:szCs w:val="20"/>
              </w:rPr>
            </w:pPr>
            <w:r w:rsidRPr="00015F57">
              <w:rPr>
                <w:sz w:val="20"/>
                <w:szCs w:val="20"/>
              </w:rPr>
              <w:t>Lo studente presenta gravi lacune nella conoscenza degli argomenti svolti; non sa utilizzare in modo pertinente le conoscenze acquisite o fraintende i quesiti che gli vengono proposti, possiede scarsa proprietà di linguaggio</w:t>
            </w:r>
          </w:p>
        </w:tc>
      </w:tr>
      <w:tr w:rsidR="009926D1" w:rsidRPr="00015F57" w14:paraId="23BF4657" w14:textId="77777777" w:rsidTr="00995A35">
        <w:trPr>
          <w:trHeight w:val="968"/>
        </w:trPr>
        <w:tc>
          <w:tcPr>
            <w:tcW w:w="2704" w:type="dxa"/>
          </w:tcPr>
          <w:p w14:paraId="4A8FBC27" w14:textId="77777777" w:rsidR="009926D1" w:rsidRPr="00015F57" w:rsidRDefault="009926D1" w:rsidP="00995A35">
            <w:pPr>
              <w:rPr>
                <w:b/>
                <w:sz w:val="20"/>
                <w:szCs w:val="20"/>
              </w:rPr>
            </w:pPr>
            <w:r w:rsidRPr="00015F57">
              <w:rPr>
                <w:b/>
                <w:sz w:val="20"/>
                <w:szCs w:val="20"/>
              </w:rPr>
              <w:t>4,5/5,5</w:t>
            </w:r>
          </w:p>
        </w:tc>
        <w:tc>
          <w:tcPr>
            <w:tcW w:w="10879" w:type="dxa"/>
          </w:tcPr>
          <w:p w14:paraId="0731FCE3" w14:textId="77777777" w:rsidR="009926D1" w:rsidRPr="00015F57" w:rsidRDefault="009926D1" w:rsidP="00995A35">
            <w:pPr>
              <w:rPr>
                <w:sz w:val="20"/>
                <w:szCs w:val="20"/>
              </w:rPr>
            </w:pPr>
            <w:r w:rsidRPr="00015F57">
              <w:rPr>
                <w:sz w:val="20"/>
                <w:szCs w:val="20"/>
              </w:rPr>
              <w:t>Lo studente possiede informazioni frammentarie e non sempre corrette, che utilizza in modo superficiale e spesso non pertinente, rivela difficoltà nel condurre analisi e nell’affrontare le tematiche proposte; confuso, utilizza la terminologia specifica in nodo improprio o scorretto.</w:t>
            </w:r>
          </w:p>
        </w:tc>
      </w:tr>
      <w:tr w:rsidR="009926D1" w:rsidRPr="00015F57" w14:paraId="2B2ADDDF" w14:textId="77777777" w:rsidTr="00995A35">
        <w:trPr>
          <w:trHeight w:val="968"/>
        </w:trPr>
        <w:tc>
          <w:tcPr>
            <w:tcW w:w="2704" w:type="dxa"/>
          </w:tcPr>
          <w:p w14:paraId="7BFA4215" w14:textId="77777777" w:rsidR="009926D1" w:rsidRPr="00015F57" w:rsidRDefault="009926D1" w:rsidP="00995A35">
            <w:pPr>
              <w:rPr>
                <w:b/>
                <w:sz w:val="20"/>
                <w:szCs w:val="20"/>
              </w:rPr>
            </w:pPr>
            <w:r w:rsidRPr="00015F57">
              <w:rPr>
                <w:b/>
                <w:sz w:val="20"/>
                <w:szCs w:val="20"/>
              </w:rPr>
              <w:t>6/6,5</w:t>
            </w:r>
          </w:p>
        </w:tc>
        <w:tc>
          <w:tcPr>
            <w:tcW w:w="10879" w:type="dxa"/>
          </w:tcPr>
          <w:p w14:paraId="4AC60E99" w14:textId="77777777" w:rsidR="009926D1" w:rsidRPr="00015F57" w:rsidRDefault="009926D1" w:rsidP="00995A35">
            <w:pPr>
              <w:rPr>
                <w:sz w:val="20"/>
                <w:szCs w:val="20"/>
              </w:rPr>
            </w:pPr>
            <w:r w:rsidRPr="00015F57">
              <w:rPr>
                <w:sz w:val="20"/>
                <w:szCs w:val="20"/>
              </w:rPr>
              <w:t>Lo studente possiede una conoscenza degli elementi basilari ed essenziali della disciplina, stabilisce qualche semplice collegamento all’interno delle informazioni, possiede una conoscenza della terminologia specifica che gli consente di esprimersi con accettabile proprietà di linguaggio.</w:t>
            </w:r>
          </w:p>
        </w:tc>
      </w:tr>
      <w:tr w:rsidR="009926D1" w:rsidRPr="00015F57" w14:paraId="4ECDCFED" w14:textId="77777777" w:rsidTr="00995A35">
        <w:trPr>
          <w:trHeight w:val="944"/>
        </w:trPr>
        <w:tc>
          <w:tcPr>
            <w:tcW w:w="2704" w:type="dxa"/>
          </w:tcPr>
          <w:p w14:paraId="268E8922" w14:textId="77777777" w:rsidR="009926D1" w:rsidRPr="00015F57" w:rsidRDefault="009926D1" w:rsidP="00995A35">
            <w:pPr>
              <w:rPr>
                <w:b/>
                <w:sz w:val="20"/>
                <w:szCs w:val="20"/>
              </w:rPr>
            </w:pPr>
            <w:r w:rsidRPr="00015F57">
              <w:rPr>
                <w:b/>
                <w:sz w:val="20"/>
                <w:szCs w:val="20"/>
              </w:rPr>
              <w:t>7/7,5</w:t>
            </w:r>
          </w:p>
        </w:tc>
        <w:tc>
          <w:tcPr>
            <w:tcW w:w="10879" w:type="dxa"/>
          </w:tcPr>
          <w:p w14:paraId="452F9E04" w14:textId="77777777" w:rsidR="009926D1" w:rsidRPr="00015F57" w:rsidRDefault="009926D1" w:rsidP="00995A35">
            <w:pPr>
              <w:rPr>
                <w:sz w:val="20"/>
                <w:szCs w:val="20"/>
              </w:rPr>
            </w:pPr>
            <w:r w:rsidRPr="00015F57">
              <w:rPr>
                <w:sz w:val="20"/>
                <w:szCs w:val="20"/>
              </w:rPr>
              <w:t>Lo studente possiede una conoscenza non limitata ai soli elementi essenziali della disciplina, sa orientarsi tra contenuti, coglie in modo abbastanza sicuro i nessi tematici e comparativi, sa usare correttamente la terminologia specifica</w:t>
            </w:r>
          </w:p>
        </w:tc>
      </w:tr>
      <w:tr w:rsidR="009926D1" w:rsidRPr="00015F57" w14:paraId="3282E8B8" w14:textId="77777777" w:rsidTr="00995A35">
        <w:trPr>
          <w:trHeight w:val="1298"/>
        </w:trPr>
        <w:tc>
          <w:tcPr>
            <w:tcW w:w="2704" w:type="dxa"/>
          </w:tcPr>
          <w:p w14:paraId="48AE9415" w14:textId="77777777" w:rsidR="009926D1" w:rsidRPr="00015F57" w:rsidRDefault="009926D1" w:rsidP="00995A35">
            <w:pPr>
              <w:rPr>
                <w:b/>
                <w:sz w:val="20"/>
                <w:szCs w:val="20"/>
              </w:rPr>
            </w:pPr>
            <w:r w:rsidRPr="00015F57">
              <w:rPr>
                <w:b/>
                <w:sz w:val="20"/>
                <w:szCs w:val="20"/>
              </w:rPr>
              <w:t>8/8,5</w:t>
            </w:r>
          </w:p>
        </w:tc>
        <w:tc>
          <w:tcPr>
            <w:tcW w:w="10879" w:type="dxa"/>
          </w:tcPr>
          <w:p w14:paraId="6C73D36D" w14:textId="77777777" w:rsidR="009926D1" w:rsidRPr="00015F57" w:rsidRDefault="009926D1" w:rsidP="00995A35">
            <w:pPr>
              <w:rPr>
                <w:sz w:val="20"/>
                <w:szCs w:val="20"/>
              </w:rPr>
            </w:pPr>
            <w:r w:rsidRPr="00015F57">
              <w:rPr>
                <w:sz w:val="20"/>
                <w:szCs w:val="20"/>
              </w:rPr>
              <w:t>Lo studente possiede conoscenze sicure e diffuse in ordine alla disciplina , sa affrontare percorsi tematici ed istituisce collegamenti significativi di natura interdisciplinare, rivela una sicura padronanza della terminologia specifica e si dimostra capace di una esposizione chiara ed appropriata</w:t>
            </w:r>
          </w:p>
        </w:tc>
      </w:tr>
      <w:tr w:rsidR="009926D1" w:rsidRPr="00015F57" w14:paraId="1B95C728" w14:textId="77777777" w:rsidTr="00995A35">
        <w:trPr>
          <w:trHeight w:val="1298"/>
        </w:trPr>
        <w:tc>
          <w:tcPr>
            <w:tcW w:w="2704" w:type="dxa"/>
          </w:tcPr>
          <w:p w14:paraId="6326B8E0" w14:textId="77777777" w:rsidR="009926D1" w:rsidRPr="00015F57" w:rsidRDefault="009926D1" w:rsidP="00995A35">
            <w:pPr>
              <w:rPr>
                <w:b/>
                <w:sz w:val="20"/>
                <w:szCs w:val="20"/>
              </w:rPr>
            </w:pPr>
            <w:r w:rsidRPr="00015F57">
              <w:rPr>
                <w:b/>
                <w:sz w:val="20"/>
                <w:szCs w:val="20"/>
              </w:rPr>
              <w:t>9/10</w:t>
            </w:r>
          </w:p>
        </w:tc>
        <w:tc>
          <w:tcPr>
            <w:tcW w:w="10879" w:type="dxa"/>
          </w:tcPr>
          <w:p w14:paraId="5F8F6801" w14:textId="77777777" w:rsidR="009926D1" w:rsidRPr="00015F57" w:rsidRDefault="009926D1" w:rsidP="00995A35">
            <w:pPr>
              <w:rPr>
                <w:sz w:val="20"/>
                <w:szCs w:val="20"/>
              </w:rPr>
            </w:pPr>
            <w:r w:rsidRPr="00015F57">
              <w:rPr>
                <w:sz w:val="20"/>
                <w:szCs w:val="20"/>
              </w:rPr>
              <w:t>Lo studente possiede conoscenze ampie e sicure, è in grado di affrontare autonomamente le diverse tematiche e di elaborarle in una prospettiva personale, sa costruire percorsi critici, anche di carattere interdisciplinare, utilizza un linguaggio ricco ed articolato, rivela una padronanza precisa della terminologia specifica.</w:t>
            </w:r>
          </w:p>
        </w:tc>
      </w:tr>
    </w:tbl>
    <w:p w14:paraId="430E20BF" w14:textId="77777777" w:rsidR="00511F28" w:rsidRDefault="00511F28">
      <w:pPr>
        <w:rPr>
          <w:sz w:val="20"/>
          <w:szCs w:val="20"/>
        </w:rPr>
      </w:pPr>
    </w:p>
    <w:p w14:paraId="15AB2E0C" w14:textId="77777777" w:rsidR="00511F28" w:rsidRDefault="00511F28">
      <w:pPr>
        <w:rPr>
          <w:sz w:val="20"/>
          <w:szCs w:val="20"/>
        </w:rPr>
      </w:pPr>
    </w:p>
    <w:p w14:paraId="4C4388F1" w14:textId="77777777" w:rsidR="00511F28" w:rsidRDefault="00511F28">
      <w:pPr>
        <w:rPr>
          <w:sz w:val="20"/>
          <w:szCs w:val="20"/>
        </w:rPr>
      </w:pPr>
    </w:p>
    <w:p w14:paraId="738A81AE" w14:textId="77777777" w:rsidR="00511F28" w:rsidRDefault="00511F28">
      <w:pPr>
        <w:rPr>
          <w:sz w:val="20"/>
          <w:szCs w:val="20"/>
        </w:rPr>
      </w:pPr>
    </w:p>
    <w:p w14:paraId="7C39CE65" w14:textId="77777777" w:rsidR="00511F28" w:rsidRDefault="00511F28">
      <w:pPr>
        <w:rPr>
          <w:sz w:val="20"/>
          <w:szCs w:val="20"/>
        </w:rPr>
      </w:pPr>
    </w:p>
    <w:p w14:paraId="06E6FDCE" w14:textId="77777777" w:rsidR="00511F28" w:rsidRDefault="00511F28">
      <w:pPr>
        <w:rPr>
          <w:sz w:val="20"/>
          <w:szCs w:val="20"/>
        </w:rPr>
      </w:pPr>
    </w:p>
    <w:p w14:paraId="2A2B8D50" w14:textId="77777777" w:rsidR="00511F28" w:rsidRDefault="00511F28">
      <w:pPr>
        <w:rPr>
          <w:sz w:val="20"/>
          <w:szCs w:val="20"/>
        </w:rPr>
      </w:pPr>
    </w:p>
    <w:p w14:paraId="1580EDEB" w14:textId="77777777" w:rsidR="00511F28" w:rsidRDefault="00511F28">
      <w:pPr>
        <w:rPr>
          <w:sz w:val="20"/>
          <w:szCs w:val="20"/>
        </w:rPr>
      </w:pPr>
    </w:p>
    <w:p w14:paraId="7C5F0F2F" w14:textId="77777777" w:rsidR="00511F28" w:rsidRDefault="00511F28">
      <w:pPr>
        <w:rPr>
          <w:sz w:val="20"/>
          <w:szCs w:val="20"/>
        </w:rPr>
      </w:pPr>
    </w:p>
    <w:p w14:paraId="6D2DC433" w14:textId="77777777" w:rsidR="00511F28" w:rsidRDefault="00511F28">
      <w:pPr>
        <w:rPr>
          <w:sz w:val="20"/>
          <w:szCs w:val="20"/>
        </w:rPr>
      </w:pPr>
    </w:p>
    <w:p w14:paraId="3FA37B44" w14:textId="77777777" w:rsidR="00511F28" w:rsidRDefault="00511F28">
      <w:pPr>
        <w:rPr>
          <w:sz w:val="20"/>
          <w:szCs w:val="20"/>
        </w:rPr>
      </w:pPr>
    </w:p>
    <w:p w14:paraId="4BA580FD" w14:textId="77777777" w:rsidR="00511F28" w:rsidRDefault="00511F28">
      <w:pPr>
        <w:rPr>
          <w:sz w:val="20"/>
          <w:szCs w:val="20"/>
        </w:rPr>
      </w:pPr>
    </w:p>
    <w:p w14:paraId="18FB3A10" w14:textId="77777777" w:rsidR="00511F28" w:rsidRDefault="00511F28">
      <w:pPr>
        <w:rPr>
          <w:sz w:val="20"/>
          <w:szCs w:val="20"/>
        </w:rPr>
      </w:pPr>
    </w:p>
    <w:p w14:paraId="0E225C1B" w14:textId="77777777" w:rsidR="00511F28" w:rsidRDefault="00511F28">
      <w:pPr>
        <w:rPr>
          <w:sz w:val="20"/>
          <w:szCs w:val="20"/>
        </w:rPr>
      </w:pPr>
    </w:p>
    <w:p w14:paraId="06D7E7EC" w14:textId="77777777" w:rsidR="00511F28" w:rsidRDefault="00511F28">
      <w:pPr>
        <w:rPr>
          <w:sz w:val="20"/>
          <w:szCs w:val="20"/>
        </w:rPr>
      </w:pPr>
    </w:p>
    <w:p w14:paraId="39ADD17C" w14:textId="77777777" w:rsidR="00511F28" w:rsidRDefault="00511F28">
      <w:pPr>
        <w:rPr>
          <w:sz w:val="20"/>
          <w:szCs w:val="20"/>
        </w:rPr>
      </w:pPr>
    </w:p>
    <w:p w14:paraId="284A0C74" w14:textId="77777777" w:rsidR="00511F28" w:rsidRDefault="00511F28">
      <w:pPr>
        <w:rPr>
          <w:sz w:val="20"/>
          <w:szCs w:val="20"/>
        </w:rPr>
      </w:pPr>
    </w:p>
    <w:p w14:paraId="30E42165" w14:textId="77777777" w:rsidR="00511F28" w:rsidRDefault="00511F28">
      <w:pPr>
        <w:rPr>
          <w:sz w:val="20"/>
          <w:szCs w:val="20"/>
        </w:rPr>
      </w:pPr>
    </w:p>
    <w:p w14:paraId="0788469A" w14:textId="77777777" w:rsidR="00511F28" w:rsidRDefault="00511F28">
      <w:pPr>
        <w:rPr>
          <w:sz w:val="20"/>
          <w:szCs w:val="20"/>
        </w:rPr>
      </w:pPr>
    </w:p>
    <w:p w14:paraId="08476B68" w14:textId="77777777" w:rsidR="00511F28" w:rsidRDefault="00511F28">
      <w:pPr>
        <w:rPr>
          <w:sz w:val="20"/>
          <w:szCs w:val="20"/>
        </w:rPr>
      </w:pPr>
    </w:p>
    <w:p w14:paraId="37FA29FE" w14:textId="77777777" w:rsidR="00511F28" w:rsidRDefault="00511F28">
      <w:pPr>
        <w:rPr>
          <w:sz w:val="20"/>
          <w:szCs w:val="20"/>
        </w:rPr>
      </w:pPr>
    </w:p>
    <w:p w14:paraId="5C06065F" w14:textId="091D6773" w:rsidR="00B2172E" w:rsidRDefault="00B2172E">
      <w:pPr>
        <w:rPr>
          <w:sz w:val="20"/>
          <w:szCs w:val="20"/>
        </w:rPr>
      </w:pPr>
    </w:p>
    <w:p w14:paraId="4816499E" w14:textId="488539DB" w:rsidR="00511F28" w:rsidRDefault="00511F28">
      <w:pPr>
        <w:rPr>
          <w:sz w:val="20"/>
          <w:szCs w:val="20"/>
        </w:rPr>
      </w:pPr>
    </w:p>
    <w:p w14:paraId="3A0960D9" w14:textId="14D539F4" w:rsidR="00511F28" w:rsidRDefault="00511F28">
      <w:pPr>
        <w:rPr>
          <w:sz w:val="20"/>
          <w:szCs w:val="20"/>
        </w:rPr>
      </w:pPr>
    </w:p>
    <w:p w14:paraId="531D064E" w14:textId="1B87AED0" w:rsidR="00511F28" w:rsidRDefault="00511F28">
      <w:pPr>
        <w:rPr>
          <w:sz w:val="20"/>
          <w:szCs w:val="20"/>
        </w:rPr>
      </w:pPr>
    </w:p>
    <w:p w14:paraId="3F4A1830" w14:textId="188EACE0" w:rsidR="00511F28" w:rsidRDefault="00511F28">
      <w:pPr>
        <w:rPr>
          <w:sz w:val="20"/>
          <w:szCs w:val="20"/>
        </w:rPr>
      </w:pPr>
    </w:p>
    <w:p w14:paraId="348AD322" w14:textId="4CD29D50" w:rsidR="00511F28" w:rsidRDefault="00511F28">
      <w:pPr>
        <w:rPr>
          <w:sz w:val="20"/>
          <w:szCs w:val="20"/>
        </w:rPr>
      </w:pPr>
    </w:p>
    <w:p w14:paraId="46E9D75C" w14:textId="13F7C156" w:rsidR="00511F28" w:rsidRDefault="00511F28">
      <w:pPr>
        <w:rPr>
          <w:sz w:val="20"/>
          <w:szCs w:val="20"/>
        </w:rPr>
      </w:pPr>
    </w:p>
    <w:p w14:paraId="22C0BCB6" w14:textId="77777777" w:rsidR="00511F28" w:rsidRPr="00015F57" w:rsidRDefault="00511F28">
      <w:pPr>
        <w:rPr>
          <w:sz w:val="20"/>
          <w:szCs w:val="20"/>
        </w:rPr>
      </w:pPr>
    </w:p>
    <w:sectPr w:rsidR="00511F28" w:rsidRPr="00015F57" w:rsidSect="00511F28">
      <w:pgSz w:w="11906" w:h="16838"/>
      <w:pgMar w:top="993"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35ED7" w14:textId="77777777" w:rsidR="002A5747" w:rsidRDefault="002A5747" w:rsidP="00A25F3C">
      <w:r>
        <w:separator/>
      </w:r>
    </w:p>
  </w:endnote>
  <w:endnote w:type="continuationSeparator" w:id="0">
    <w:p w14:paraId="0D01EA24" w14:textId="77777777" w:rsidR="002A5747" w:rsidRDefault="002A5747" w:rsidP="00A2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TE14B23A0t00">
    <w:altName w:val="Microsoft JhengHei"/>
    <w:panose1 w:val="00000000000000000000"/>
    <w:charset w:val="88"/>
    <w:family w:val="auto"/>
    <w:notTrueType/>
    <w:pitch w:val="default"/>
    <w:sig w:usb0="00000001" w:usb1="08080000" w:usb2="00000010" w:usb3="00000000" w:csb0="00100000" w:csb1="00000000"/>
  </w:font>
  <w:font w:name="TrebuchetMS">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697887"/>
      <w:docPartObj>
        <w:docPartGallery w:val="Page Numbers (Bottom of Page)"/>
        <w:docPartUnique/>
      </w:docPartObj>
    </w:sdtPr>
    <w:sdtContent>
      <w:p w14:paraId="783AFCEF" w14:textId="7226C5CF" w:rsidR="00E90139" w:rsidRDefault="00E90139">
        <w:pPr>
          <w:pStyle w:val="Pidipagina"/>
          <w:jc w:val="right"/>
        </w:pPr>
        <w:r>
          <w:fldChar w:fldCharType="begin"/>
        </w:r>
        <w:r>
          <w:instrText>PAGE   \* MERGEFORMAT</w:instrText>
        </w:r>
        <w:r>
          <w:fldChar w:fldCharType="separate"/>
        </w:r>
        <w:r>
          <w:t>2</w:t>
        </w:r>
        <w:r>
          <w:fldChar w:fldCharType="end"/>
        </w:r>
      </w:p>
    </w:sdtContent>
  </w:sdt>
  <w:p w14:paraId="1E9D2AE5" w14:textId="77777777" w:rsidR="007E2B56" w:rsidRDefault="007E2B5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5CBAA" w14:textId="77777777" w:rsidR="002A5747" w:rsidRDefault="002A5747" w:rsidP="00A25F3C">
      <w:r>
        <w:separator/>
      </w:r>
    </w:p>
  </w:footnote>
  <w:footnote w:type="continuationSeparator" w:id="0">
    <w:p w14:paraId="0CE0B1CF" w14:textId="77777777" w:rsidR="002A5747" w:rsidRDefault="002A5747" w:rsidP="00A25F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singleLevel"/>
    <w:tmpl w:val="00000002"/>
    <w:name w:val="WW8Num2"/>
    <w:lvl w:ilvl="0">
      <w:numFmt w:val="bullet"/>
      <w:lvlText w:val="-"/>
      <w:lvlJc w:val="left"/>
      <w:pPr>
        <w:tabs>
          <w:tab w:val="num" w:pos="360"/>
        </w:tabs>
        <w:ind w:left="360" w:hanging="360"/>
      </w:pPr>
      <w:rPr>
        <w:rFonts w:ascii="Verdana" w:hAnsi="Verdana"/>
        <w:sz w:val="20"/>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B97195"/>
    <w:multiLevelType w:val="multilevel"/>
    <w:tmpl w:val="5DB2F65E"/>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 w15:restartNumberingAfterBreak="0">
    <w:nsid w:val="03726B15"/>
    <w:multiLevelType w:val="multilevel"/>
    <w:tmpl w:val="BDC0295A"/>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7.%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5" w15:restartNumberingAfterBreak="0">
    <w:nsid w:val="07CC3DDC"/>
    <w:multiLevelType w:val="multilevel"/>
    <w:tmpl w:val="C2328B8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3F1726"/>
    <w:multiLevelType w:val="multilevel"/>
    <w:tmpl w:val="7B5872E4"/>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3.%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08596AE3"/>
    <w:multiLevelType w:val="hybridMultilevel"/>
    <w:tmpl w:val="EC342D22"/>
    <w:lvl w:ilvl="0" w:tplc="BE7E8E92">
      <w:start w:val="1"/>
      <w:numFmt w:val="upp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8B95E23"/>
    <w:multiLevelType w:val="multilevel"/>
    <w:tmpl w:val="7A7413B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9BB792D"/>
    <w:multiLevelType w:val="hybridMultilevel"/>
    <w:tmpl w:val="957087F6"/>
    <w:lvl w:ilvl="0" w:tplc="6E44A18E">
      <w:start w:val="1"/>
      <w:numFmt w:val="lowerLetter"/>
      <w:lvlText w:val="%1."/>
      <w:lvlJc w:val="left"/>
      <w:pPr>
        <w:tabs>
          <w:tab w:val="num" w:pos="720"/>
        </w:tabs>
        <w:ind w:left="720" w:hanging="360"/>
      </w:pPr>
      <w:rPr>
        <w:rFonts w:ascii="Times New Roman" w:eastAsia="Times New Roman" w:hAnsi="Times New Roman" w:cs="Times New Roman"/>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0B2245A2"/>
    <w:multiLevelType w:val="multilevel"/>
    <w:tmpl w:val="4CC207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FCC2830"/>
    <w:multiLevelType w:val="hybridMultilevel"/>
    <w:tmpl w:val="EC342D22"/>
    <w:lvl w:ilvl="0" w:tplc="BE7E8E92">
      <w:start w:val="1"/>
      <w:numFmt w:val="upp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42752AF"/>
    <w:multiLevelType w:val="multilevel"/>
    <w:tmpl w:val="D0A25A6E"/>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6.%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16271972"/>
    <w:multiLevelType w:val="multilevel"/>
    <w:tmpl w:val="454836AA"/>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4" w15:restartNumberingAfterBreak="0">
    <w:nsid w:val="1660241D"/>
    <w:multiLevelType w:val="multilevel"/>
    <w:tmpl w:val="E82A4C7E"/>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3."/>
      <w:lvlJc w:val="left"/>
      <w:pPr>
        <w:ind w:left="720" w:hanging="720"/>
      </w:pPr>
      <w:rPr>
        <w:rFonts w:ascii="Calibri" w:eastAsia="Calibri" w:hAnsi="Calibri"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3A1F48"/>
    <w:multiLevelType w:val="multilevel"/>
    <w:tmpl w:val="89420B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F6E003F"/>
    <w:multiLevelType w:val="hybridMultilevel"/>
    <w:tmpl w:val="5CC2D2F6"/>
    <w:lvl w:ilvl="0" w:tplc="04100001">
      <w:start w:val="1"/>
      <w:numFmt w:val="bullet"/>
      <w:lvlText w:val=""/>
      <w:lvlJc w:val="left"/>
      <w:pPr>
        <w:ind w:left="754" w:hanging="360"/>
      </w:pPr>
      <w:rPr>
        <w:rFonts w:ascii="Symbol" w:hAnsi="Symbol" w:hint="default"/>
      </w:rPr>
    </w:lvl>
    <w:lvl w:ilvl="1" w:tplc="04100003" w:tentative="1">
      <w:start w:val="1"/>
      <w:numFmt w:val="bullet"/>
      <w:lvlText w:val="o"/>
      <w:lvlJc w:val="left"/>
      <w:pPr>
        <w:ind w:left="1474" w:hanging="360"/>
      </w:pPr>
      <w:rPr>
        <w:rFonts w:ascii="Courier New" w:hAnsi="Courier New" w:cs="Courier New" w:hint="default"/>
      </w:rPr>
    </w:lvl>
    <w:lvl w:ilvl="2" w:tplc="04100005" w:tentative="1">
      <w:start w:val="1"/>
      <w:numFmt w:val="bullet"/>
      <w:lvlText w:val=""/>
      <w:lvlJc w:val="left"/>
      <w:pPr>
        <w:ind w:left="2194" w:hanging="360"/>
      </w:pPr>
      <w:rPr>
        <w:rFonts w:ascii="Wingdings" w:hAnsi="Wingdings" w:hint="default"/>
      </w:rPr>
    </w:lvl>
    <w:lvl w:ilvl="3" w:tplc="04100001" w:tentative="1">
      <w:start w:val="1"/>
      <w:numFmt w:val="bullet"/>
      <w:lvlText w:val=""/>
      <w:lvlJc w:val="left"/>
      <w:pPr>
        <w:ind w:left="2914" w:hanging="360"/>
      </w:pPr>
      <w:rPr>
        <w:rFonts w:ascii="Symbol" w:hAnsi="Symbol" w:hint="default"/>
      </w:rPr>
    </w:lvl>
    <w:lvl w:ilvl="4" w:tplc="04100003" w:tentative="1">
      <w:start w:val="1"/>
      <w:numFmt w:val="bullet"/>
      <w:lvlText w:val="o"/>
      <w:lvlJc w:val="left"/>
      <w:pPr>
        <w:ind w:left="3634" w:hanging="360"/>
      </w:pPr>
      <w:rPr>
        <w:rFonts w:ascii="Courier New" w:hAnsi="Courier New" w:cs="Courier New" w:hint="default"/>
      </w:rPr>
    </w:lvl>
    <w:lvl w:ilvl="5" w:tplc="04100005" w:tentative="1">
      <w:start w:val="1"/>
      <w:numFmt w:val="bullet"/>
      <w:lvlText w:val=""/>
      <w:lvlJc w:val="left"/>
      <w:pPr>
        <w:ind w:left="4354" w:hanging="360"/>
      </w:pPr>
      <w:rPr>
        <w:rFonts w:ascii="Wingdings" w:hAnsi="Wingdings" w:hint="default"/>
      </w:rPr>
    </w:lvl>
    <w:lvl w:ilvl="6" w:tplc="04100001" w:tentative="1">
      <w:start w:val="1"/>
      <w:numFmt w:val="bullet"/>
      <w:lvlText w:val=""/>
      <w:lvlJc w:val="left"/>
      <w:pPr>
        <w:ind w:left="5074" w:hanging="360"/>
      </w:pPr>
      <w:rPr>
        <w:rFonts w:ascii="Symbol" w:hAnsi="Symbol" w:hint="default"/>
      </w:rPr>
    </w:lvl>
    <w:lvl w:ilvl="7" w:tplc="04100003" w:tentative="1">
      <w:start w:val="1"/>
      <w:numFmt w:val="bullet"/>
      <w:lvlText w:val="o"/>
      <w:lvlJc w:val="left"/>
      <w:pPr>
        <w:ind w:left="5794" w:hanging="360"/>
      </w:pPr>
      <w:rPr>
        <w:rFonts w:ascii="Courier New" w:hAnsi="Courier New" w:cs="Courier New" w:hint="default"/>
      </w:rPr>
    </w:lvl>
    <w:lvl w:ilvl="8" w:tplc="04100005" w:tentative="1">
      <w:start w:val="1"/>
      <w:numFmt w:val="bullet"/>
      <w:lvlText w:val=""/>
      <w:lvlJc w:val="left"/>
      <w:pPr>
        <w:ind w:left="6514" w:hanging="360"/>
      </w:pPr>
      <w:rPr>
        <w:rFonts w:ascii="Wingdings" w:hAnsi="Wingdings" w:hint="default"/>
      </w:rPr>
    </w:lvl>
  </w:abstractNum>
  <w:abstractNum w:abstractNumId="17" w15:restartNumberingAfterBreak="0">
    <w:nsid w:val="20A518A0"/>
    <w:multiLevelType w:val="hybridMultilevel"/>
    <w:tmpl w:val="C75A6328"/>
    <w:lvl w:ilvl="0" w:tplc="0410000B">
      <w:start w:val="1"/>
      <w:numFmt w:val="bullet"/>
      <w:lvlText w:val=""/>
      <w:lvlJc w:val="left"/>
      <w:pPr>
        <w:tabs>
          <w:tab w:val="num" w:pos="720"/>
        </w:tabs>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15:restartNumberingAfterBreak="0">
    <w:nsid w:val="22ED1B57"/>
    <w:multiLevelType w:val="hybridMultilevel"/>
    <w:tmpl w:val="06E61FF4"/>
    <w:lvl w:ilvl="0" w:tplc="0410000B">
      <w:start w:val="1"/>
      <w:numFmt w:val="bullet"/>
      <w:lvlText w:val=""/>
      <w:lvlJc w:val="left"/>
      <w:pPr>
        <w:tabs>
          <w:tab w:val="num" w:pos="720"/>
        </w:tabs>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9" w15:restartNumberingAfterBreak="0">
    <w:nsid w:val="294E3E2A"/>
    <w:multiLevelType w:val="hybridMultilevel"/>
    <w:tmpl w:val="2DF43E8A"/>
    <w:lvl w:ilvl="0" w:tplc="04100001">
      <w:start w:val="1"/>
      <w:numFmt w:val="bullet"/>
      <w:lvlText w:val=""/>
      <w:lvlJc w:val="left"/>
      <w:pPr>
        <w:ind w:left="754" w:hanging="360"/>
      </w:pPr>
      <w:rPr>
        <w:rFonts w:ascii="Symbol" w:hAnsi="Symbol" w:hint="default"/>
      </w:rPr>
    </w:lvl>
    <w:lvl w:ilvl="1" w:tplc="04100003" w:tentative="1">
      <w:start w:val="1"/>
      <w:numFmt w:val="bullet"/>
      <w:lvlText w:val="o"/>
      <w:lvlJc w:val="left"/>
      <w:pPr>
        <w:ind w:left="1474" w:hanging="360"/>
      </w:pPr>
      <w:rPr>
        <w:rFonts w:ascii="Courier New" w:hAnsi="Courier New" w:cs="Courier New" w:hint="default"/>
      </w:rPr>
    </w:lvl>
    <w:lvl w:ilvl="2" w:tplc="04100005" w:tentative="1">
      <w:start w:val="1"/>
      <w:numFmt w:val="bullet"/>
      <w:lvlText w:val=""/>
      <w:lvlJc w:val="left"/>
      <w:pPr>
        <w:ind w:left="2194" w:hanging="360"/>
      </w:pPr>
      <w:rPr>
        <w:rFonts w:ascii="Wingdings" w:hAnsi="Wingdings" w:hint="default"/>
      </w:rPr>
    </w:lvl>
    <w:lvl w:ilvl="3" w:tplc="04100001" w:tentative="1">
      <w:start w:val="1"/>
      <w:numFmt w:val="bullet"/>
      <w:lvlText w:val=""/>
      <w:lvlJc w:val="left"/>
      <w:pPr>
        <w:ind w:left="2914" w:hanging="360"/>
      </w:pPr>
      <w:rPr>
        <w:rFonts w:ascii="Symbol" w:hAnsi="Symbol" w:hint="default"/>
      </w:rPr>
    </w:lvl>
    <w:lvl w:ilvl="4" w:tplc="04100003" w:tentative="1">
      <w:start w:val="1"/>
      <w:numFmt w:val="bullet"/>
      <w:lvlText w:val="o"/>
      <w:lvlJc w:val="left"/>
      <w:pPr>
        <w:ind w:left="3634" w:hanging="360"/>
      </w:pPr>
      <w:rPr>
        <w:rFonts w:ascii="Courier New" w:hAnsi="Courier New" w:cs="Courier New" w:hint="default"/>
      </w:rPr>
    </w:lvl>
    <w:lvl w:ilvl="5" w:tplc="04100005" w:tentative="1">
      <w:start w:val="1"/>
      <w:numFmt w:val="bullet"/>
      <w:lvlText w:val=""/>
      <w:lvlJc w:val="left"/>
      <w:pPr>
        <w:ind w:left="4354" w:hanging="360"/>
      </w:pPr>
      <w:rPr>
        <w:rFonts w:ascii="Wingdings" w:hAnsi="Wingdings" w:hint="default"/>
      </w:rPr>
    </w:lvl>
    <w:lvl w:ilvl="6" w:tplc="04100001" w:tentative="1">
      <w:start w:val="1"/>
      <w:numFmt w:val="bullet"/>
      <w:lvlText w:val=""/>
      <w:lvlJc w:val="left"/>
      <w:pPr>
        <w:ind w:left="5074" w:hanging="360"/>
      </w:pPr>
      <w:rPr>
        <w:rFonts w:ascii="Symbol" w:hAnsi="Symbol" w:hint="default"/>
      </w:rPr>
    </w:lvl>
    <w:lvl w:ilvl="7" w:tplc="04100003" w:tentative="1">
      <w:start w:val="1"/>
      <w:numFmt w:val="bullet"/>
      <w:lvlText w:val="o"/>
      <w:lvlJc w:val="left"/>
      <w:pPr>
        <w:ind w:left="5794" w:hanging="360"/>
      </w:pPr>
      <w:rPr>
        <w:rFonts w:ascii="Courier New" w:hAnsi="Courier New" w:cs="Courier New" w:hint="default"/>
      </w:rPr>
    </w:lvl>
    <w:lvl w:ilvl="8" w:tplc="04100005" w:tentative="1">
      <w:start w:val="1"/>
      <w:numFmt w:val="bullet"/>
      <w:lvlText w:val=""/>
      <w:lvlJc w:val="left"/>
      <w:pPr>
        <w:ind w:left="6514" w:hanging="360"/>
      </w:pPr>
      <w:rPr>
        <w:rFonts w:ascii="Wingdings" w:hAnsi="Wingdings" w:hint="default"/>
      </w:rPr>
    </w:lvl>
  </w:abstractNum>
  <w:abstractNum w:abstractNumId="20" w15:restartNumberingAfterBreak="0">
    <w:nsid w:val="2A9E3CAD"/>
    <w:multiLevelType w:val="hybridMultilevel"/>
    <w:tmpl w:val="F97827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EBE77EB"/>
    <w:multiLevelType w:val="multilevel"/>
    <w:tmpl w:val="1152C438"/>
    <w:lvl w:ilvl="0">
      <w:start w:val="6"/>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5.%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2" w15:restartNumberingAfterBreak="0">
    <w:nsid w:val="30166DF0"/>
    <w:multiLevelType w:val="hybridMultilevel"/>
    <w:tmpl w:val="AA1EED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0C36978"/>
    <w:multiLevelType w:val="multilevel"/>
    <w:tmpl w:val="D1A893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692F0C"/>
    <w:multiLevelType w:val="hybridMultilevel"/>
    <w:tmpl w:val="73DAE268"/>
    <w:lvl w:ilvl="0" w:tplc="0410000B">
      <w:start w:val="1"/>
      <w:numFmt w:val="bullet"/>
      <w:lvlText w:val=""/>
      <w:lvlJc w:val="left"/>
      <w:pPr>
        <w:tabs>
          <w:tab w:val="num" w:pos="720"/>
        </w:tabs>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5" w15:restartNumberingAfterBreak="0">
    <w:nsid w:val="3684260E"/>
    <w:multiLevelType w:val="hybridMultilevel"/>
    <w:tmpl w:val="489C15D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424A4F4C"/>
    <w:multiLevelType w:val="hybridMultilevel"/>
    <w:tmpl w:val="E9B6784E"/>
    <w:lvl w:ilvl="0" w:tplc="5A0C0840">
      <w:start w:val="8"/>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37C3727"/>
    <w:multiLevelType w:val="hybridMultilevel"/>
    <w:tmpl w:val="17488286"/>
    <w:lvl w:ilvl="0" w:tplc="20887D22">
      <w:numFmt w:val="bullet"/>
      <w:lvlText w:val="-"/>
      <w:lvlJc w:val="left"/>
      <w:pPr>
        <w:ind w:left="720" w:hanging="360"/>
      </w:pPr>
      <w:rPr>
        <w:rFonts w:ascii="Times New Roman" w:eastAsia="Times New Roman" w:hAnsi="Times New Roman" w:cs="Times New Roman" w:hint="default"/>
        <w:b/>
        <w:sz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41D60CB"/>
    <w:multiLevelType w:val="hybridMultilevel"/>
    <w:tmpl w:val="AC5CBDFE"/>
    <w:lvl w:ilvl="0" w:tplc="A90819AE">
      <w:numFmt w:val="bullet"/>
      <w:lvlText w:val="-"/>
      <w:lvlJc w:val="left"/>
      <w:pPr>
        <w:ind w:left="720" w:hanging="360"/>
      </w:pPr>
      <w:rPr>
        <w:rFonts w:ascii="Calibri,Bold" w:eastAsia="Times New Roman" w:hAnsi="Calibri,Bold" w:cs="Calibri,Bol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4CA3D28"/>
    <w:multiLevelType w:val="hybridMultilevel"/>
    <w:tmpl w:val="B97A34AC"/>
    <w:lvl w:ilvl="0" w:tplc="0410000B">
      <w:start w:val="1"/>
      <w:numFmt w:val="bullet"/>
      <w:lvlText w:val=""/>
      <w:lvlJc w:val="left"/>
      <w:pPr>
        <w:tabs>
          <w:tab w:val="num" w:pos="720"/>
        </w:tabs>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0" w15:restartNumberingAfterBreak="0">
    <w:nsid w:val="4BE14EA1"/>
    <w:multiLevelType w:val="multilevel"/>
    <w:tmpl w:val="C9542D56"/>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3.%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1" w15:restartNumberingAfterBreak="0">
    <w:nsid w:val="5AF53A01"/>
    <w:multiLevelType w:val="multilevel"/>
    <w:tmpl w:val="3B269DB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4.%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2" w15:restartNumberingAfterBreak="0">
    <w:nsid w:val="67126156"/>
    <w:multiLevelType w:val="hybridMultilevel"/>
    <w:tmpl w:val="0C3CAE86"/>
    <w:lvl w:ilvl="0" w:tplc="F030FE8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AA768F0"/>
    <w:multiLevelType w:val="hybridMultilevel"/>
    <w:tmpl w:val="04382958"/>
    <w:lvl w:ilvl="0" w:tplc="B5D6419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2241E6"/>
    <w:multiLevelType w:val="hybridMultilevel"/>
    <w:tmpl w:val="CB368D28"/>
    <w:lvl w:ilvl="0" w:tplc="3C223C52">
      <w:numFmt w:val="bullet"/>
      <w:lvlText w:val="-"/>
      <w:lvlJc w:val="left"/>
      <w:pPr>
        <w:ind w:left="381" w:hanging="360"/>
      </w:pPr>
      <w:rPr>
        <w:rFonts w:ascii="Times New Roman" w:eastAsia="Times New Roman" w:hAnsi="Times New Roman" w:cs="Times New Roman" w:hint="default"/>
      </w:rPr>
    </w:lvl>
    <w:lvl w:ilvl="1" w:tplc="04100003" w:tentative="1">
      <w:start w:val="1"/>
      <w:numFmt w:val="bullet"/>
      <w:lvlText w:val="o"/>
      <w:lvlJc w:val="left"/>
      <w:pPr>
        <w:ind w:left="1101" w:hanging="360"/>
      </w:pPr>
      <w:rPr>
        <w:rFonts w:ascii="Courier New" w:hAnsi="Courier New" w:cs="Courier New" w:hint="default"/>
      </w:rPr>
    </w:lvl>
    <w:lvl w:ilvl="2" w:tplc="04100005" w:tentative="1">
      <w:start w:val="1"/>
      <w:numFmt w:val="bullet"/>
      <w:lvlText w:val=""/>
      <w:lvlJc w:val="left"/>
      <w:pPr>
        <w:ind w:left="1821" w:hanging="360"/>
      </w:pPr>
      <w:rPr>
        <w:rFonts w:ascii="Wingdings" w:hAnsi="Wingdings" w:hint="default"/>
      </w:rPr>
    </w:lvl>
    <w:lvl w:ilvl="3" w:tplc="04100001" w:tentative="1">
      <w:start w:val="1"/>
      <w:numFmt w:val="bullet"/>
      <w:lvlText w:val=""/>
      <w:lvlJc w:val="left"/>
      <w:pPr>
        <w:ind w:left="2541" w:hanging="360"/>
      </w:pPr>
      <w:rPr>
        <w:rFonts w:ascii="Symbol" w:hAnsi="Symbol" w:hint="default"/>
      </w:rPr>
    </w:lvl>
    <w:lvl w:ilvl="4" w:tplc="04100003" w:tentative="1">
      <w:start w:val="1"/>
      <w:numFmt w:val="bullet"/>
      <w:lvlText w:val="o"/>
      <w:lvlJc w:val="left"/>
      <w:pPr>
        <w:ind w:left="3261" w:hanging="360"/>
      </w:pPr>
      <w:rPr>
        <w:rFonts w:ascii="Courier New" w:hAnsi="Courier New" w:cs="Courier New" w:hint="default"/>
      </w:rPr>
    </w:lvl>
    <w:lvl w:ilvl="5" w:tplc="04100005" w:tentative="1">
      <w:start w:val="1"/>
      <w:numFmt w:val="bullet"/>
      <w:lvlText w:val=""/>
      <w:lvlJc w:val="left"/>
      <w:pPr>
        <w:ind w:left="3981" w:hanging="360"/>
      </w:pPr>
      <w:rPr>
        <w:rFonts w:ascii="Wingdings" w:hAnsi="Wingdings" w:hint="default"/>
      </w:rPr>
    </w:lvl>
    <w:lvl w:ilvl="6" w:tplc="04100001" w:tentative="1">
      <w:start w:val="1"/>
      <w:numFmt w:val="bullet"/>
      <w:lvlText w:val=""/>
      <w:lvlJc w:val="left"/>
      <w:pPr>
        <w:ind w:left="4701" w:hanging="360"/>
      </w:pPr>
      <w:rPr>
        <w:rFonts w:ascii="Symbol" w:hAnsi="Symbol" w:hint="default"/>
      </w:rPr>
    </w:lvl>
    <w:lvl w:ilvl="7" w:tplc="04100003" w:tentative="1">
      <w:start w:val="1"/>
      <w:numFmt w:val="bullet"/>
      <w:lvlText w:val="o"/>
      <w:lvlJc w:val="left"/>
      <w:pPr>
        <w:ind w:left="5421" w:hanging="360"/>
      </w:pPr>
      <w:rPr>
        <w:rFonts w:ascii="Courier New" w:hAnsi="Courier New" w:cs="Courier New" w:hint="default"/>
      </w:rPr>
    </w:lvl>
    <w:lvl w:ilvl="8" w:tplc="04100005" w:tentative="1">
      <w:start w:val="1"/>
      <w:numFmt w:val="bullet"/>
      <w:lvlText w:val=""/>
      <w:lvlJc w:val="left"/>
      <w:pPr>
        <w:ind w:left="6141" w:hanging="360"/>
      </w:pPr>
      <w:rPr>
        <w:rFonts w:ascii="Wingdings" w:hAnsi="Wingdings" w:hint="default"/>
      </w:rPr>
    </w:lvl>
  </w:abstractNum>
  <w:abstractNum w:abstractNumId="35" w15:restartNumberingAfterBreak="0">
    <w:nsid w:val="71285F74"/>
    <w:multiLevelType w:val="hybridMultilevel"/>
    <w:tmpl w:val="82348B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13B25BB"/>
    <w:multiLevelType w:val="multilevel"/>
    <w:tmpl w:val="152ED96A"/>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5.%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7" w15:restartNumberingAfterBreak="0">
    <w:nsid w:val="77611D51"/>
    <w:multiLevelType w:val="multilevel"/>
    <w:tmpl w:val="89420B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76E7EDA"/>
    <w:multiLevelType w:val="multilevel"/>
    <w:tmpl w:val="91166E68"/>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783BD2"/>
    <w:multiLevelType w:val="hybridMultilevel"/>
    <w:tmpl w:val="0660064C"/>
    <w:lvl w:ilvl="0" w:tplc="04100019">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0" w15:restartNumberingAfterBreak="0">
    <w:nsid w:val="7C7E4315"/>
    <w:multiLevelType w:val="multilevel"/>
    <w:tmpl w:val="3438D86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2.%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1" w15:restartNumberingAfterBreak="0">
    <w:nsid w:val="7CB8057C"/>
    <w:multiLevelType w:val="hybridMultilevel"/>
    <w:tmpl w:val="AA38A59C"/>
    <w:lvl w:ilvl="0" w:tplc="04100019">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834035063">
    <w:abstractNumId w:val="33"/>
  </w:num>
  <w:num w:numId="2" w16cid:durableId="45475669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92520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99943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502877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9559534">
    <w:abstractNumId w:val="14"/>
  </w:num>
  <w:num w:numId="7" w16cid:durableId="982540540">
    <w:abstractNumId w:val="13"/>
  </w:num>
  <w:num w:numId="8" w16cid:durableId="2145806817">
    <w:abstractNumId w:val="25"/>
  </w:num>
  <w:num w:numId="9" w16cid:durableId="879053379">
    <w:abstractNumId w:val="21"/>
  </w:num>
  <w:num w:numId="10" w16cid:durableId="652484952">
    <w:abstractNumId w:val="3"/>
  </w:num>
  <w:num w:numId="11" w16cid:durableId="1667779916">
    <w:abstractNumId w:val="40"/>
  </w:num>
  <w:num w:numId="12" w16cid:durableId="1384325112">
    <w:abstractNumId w:val="6"/>
  </w:num>
  <w:num w:numId="13" w16cid:durableId="1761022306">
    <w:abstractNumId w:val="31"/>
  </w:num>
  <w:num w:numId="14" w16cid:durableId="1214539598">
    <w:abstractNumId w:val="36"/>
  </w:num>
  <w:num w:numId="15" w16cid:durableId="1191577348">
    <w:abstractNumId w:val="12"/>
  </w:num>
  <w:num w:numId="16" w16cid:durableId="2078937772">
    <w:abstractNumId w:val="4"/>
  </w:num>
  <w:num w:numId="17" w16cid:durableId="1480272412">
    <w:abstractNumId w:val="23"/>
  </w:num>
  <w:num w:numId="18" w16cid:durableId="1982692393">
    <w:abstractNumId w:val="38"/>
  </w:num>
  <w:num w:numId="19" w16cid:durableId="1609004101">
    <w:abstractNumId w:val="5"/>
  </w:num>
  <w:num w:numId="20" w16cid:durableId="1525632235">
    <w:abstractNumId w:val="10"/>
  </w:num>
  <w:num w:numId="21" w16cid:durableId="263462009">
    <w:abstractNumId w:val="8"/>
  </w:num>
  <w:num w:numId="22" w16cid:durableId="1640765751">
    <w:abstractNumId w:val="22"/>
  </w:num>
  <w:num w:numId="23" w16cid:durableId="661396551">
    <w:abstractNumId w:val="20"/>
  </w:num>
  <w:num w:numId="24" w16cid:durableId="394862715">
    <w:abstractNumId w:val="37"/>
  </w:num>
  <w:num w:numId="25" w16cid:durableId="815073719">
    <w:abstractNumId w:val="1"/>
  </w:num>
  <w:num w:numId="26" w16cid:durableId="291638854">
    <w:abstractNumId w:val="41"/>
  </w:num>
  <w:num w:numId="27" w16cid:durableId="55591142">
    <w:abstractNumId w:val="39"/>
  </w:num>
  <w:num w:numId="28" w16cid:durableId="7611203">
    <w:abstractNumId w:val="9"/>
  </w:num>
  <w:num w:numId="29" w16cid:durableId="265622102">
    <w:abstractNumId w:val="30"/>
  </w:num>
  <w:num w:numId="30" w16cid:durableId="1896042921">
    <w:abstractNumId w:val="26"/>
  </w:num>
  <w:num w:numId="31" w16cid:durableId="1904825529">
    <w:abstractNumId w:val="15"/>
  </w:num>
  <w:num w:numId="32" w16cid:durableId="16719079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5176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654418">
    <w:abstractNumId w:val="0"/>
  </w:num>
  <w:num w:numId="35" w16cid:durableId="952714468">
    <w:abstractNumId w:val="2"/>
  </w:num>
  <w:num w:numId="36" w16cid:durableId="1086344830">
    <w:abstractNumId w:val="19"/>
  </w:num>
  <w:num w:numId="37" w16cid:durableId="1295208447">
    <w:abstractNumId w:val="35"/>
  </w:num>
  <w:num w:numId="38" w16cid:durableId="821655797">
    <w:abstractNumId w:val="16"/>
  </w:num>
  <w:num w:numId="39" w16cid:durableId="863321962">
    <w:abstractNumId w:val="34"/>
  </w:num>
  <w:num w:numId="40" w16cid:durableId="1792821631">
    <w:abstractNumId w:val="27"/>
  </w:num>
  <w:num w:numId="41" w16cid:durableId="436877068">
    <w:abstractNumId w:val="7"/>
  </w:num>
  <w:num w:numId="42" w16cid:durableId="548879409">
    <w:abstractNumId w:val="11"/>
  </w:num>
  <w:num w:numId="43" w16cid:durableId="7447609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61872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961025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5195837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0590026">
    <w:abstractNumId w:val="28"/>
  </w:num>
  <w:num w:numId="48" w16cid:durableId="1578631607">
    <w:abstractNumId w:val="32"/>
  </w:num>
  <w:num w:numId="49" w16cid:durableId="16254306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D2F"/>
    <w:rsid w:val="00006E8D"/>
    <w:rsid w:val="00015F57"/>
    <w:rsid w:val="000713A5"/>
    <w:rsid w:val="00092AC9"/>
    <w:rsid w:val="000D6D2F"/>
    <w:rsid w:val="00125F17"/>
    <w:rsid w:val="00131EC9"/>
    <w:rsid w:val="00156A60"/>
    <w:rsid w:val="001D54A9"/>
    <w:rsid w:val="00245266"/>
    <w:rsid w:val="00264A52"/>
    <w:rsid w:val="00267512"/>
    <w:rsid w:val="0027129A"/>
    <w:rsid w:val="002A5747"/>
    <w:rsid w:val="002F674A"/>
    <w:rsid w:val="002F739C"/>
    <w:rsid w:val="003D23C9"/>
    <w:rsid w:val="003D7C92"/>
    <w:rsid w:val="00414B34"/>
    <w:rsid w:val="00456B51"/>
    <w:rsid w:val="00470C6D"/>
    <w:rsid w:val="004716C3"/>
    <w:rsid w:val="004C55A8"/>
    <w:rsid w:val="00511F28"/>
    <w:rsid w:val="00532C50"/>
    <w:rsid w:val="00542CAC"/>
    <w:rsid w:val="00551529"/>
    <w:rsid w:val="006415D2"/>
    <w:rsid w:val="00677B6A"/>
    <w:rsid w:val="00711629"/>
    <w:rsid w:val="00734AA1"/>
    <w:rsid w:val="00791227"/>
    <w:rsid w:val="007A4161"/>
    <w:rsid w:val="007B1347"/>
    <w:rsid w:val="007B4A45"/>
    <w:rsid w:val="007E2B56"/>
    <w:rsid w:val="007E549F"/>
    <w:rsid w:val="00842F3C"/>
    <w:rsid w:val="00867317"/>
    <w:rsid w:val="008804A4"/>
    <w:rsid w:val="008C3BCB"/>
    <w:rsid w:val="008F08A9"/>
    <w:rsid w:val="009926D1"/>
    <w:rsid w:val="00995A35"/>
    <w:rsid w:val="009A2F36"/>
    <w:rsid w:val="009C0C04"/>
    <w:rsid w:val="009D30CF"/>
    <w:rsid w:val="00A25F3C"/>
    <w:rsid w:val="00A61069"/>
    <w:rsid w:val="00AA0FA1"/>
    <w:rsid w:val="00B2172E"/>
    <w:rsid w:val="00B32379"/>
    <w:rsid w:val="00B4705B"/>
    <w:rsid w:val="00B47242"/>
    <w:rsid w:val="00B63449"/>
    <w:rsid w:val="00B72B13"/>
    <w:rsid w:val="00B76412"/>
    <w:rsid w:val="00B84B5A"/>
    <w:rsid w:val="00B91A76"/>
    <w:rsid w:val="00C054D4"/>
    <w:rsid w:val="00C2169C"/>
    <w:rsid w:val="00C40683"/>
    <w:rsid w:val="00C71178"/>
    <w:rsid w:val="00C87F79"/>
    <w:rsid w:val="00CE4068"/>
    <w:rsid w:val="00CE7F15"/>
    <w:rsid w:val="00D2166F"/>
    <w:rsid w:val="00D3167F"/>
    <w:rsid w:val="00D47983"/>
    <w:rsid w:val="00DB6234"/>
    <w:rsid w:val="00DC4B5F"/>
    <w:rsid w:val="00DE7420"/>
    <w:rsid w:val="00E664B5"/>
    <w:rsid w:val="00E87D1D"/>
    <w:rsid w:val="00E90139"/>
    <w:rsid w:val="00ED5FB5"/>
    <w:rsid w:val="00F40040"/>
    <w:rsid w:val="00F54062"/>
    <w:rsid w:val="00F571EE"/>
    <w:rsid w:val="00F9070C"/>
    <w:rsid w:val="00FB7E50"/>
    <w:rsid w:val="00FF1F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96222"/>
  <w15:chartTrackingRefBased/>
  <w15:docId w15:val="{128CD81D-4430-4BCB-AB18-9096EF297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D6D2F"/>
    <w:pPr>
      <w:jc w:val="both"/>
    </w:pPr>
    <w:rPr>
      <w:rFonts w:ascii="Times New Roman" w:eastAsia="Times New Roman" w:hAnsi="Times New Roman"/>
      <w:sz w:val="28"/>
      <w:szCs w:val="24"/>
    </w:rPr>
  </w:style>
  <w:style w:type="paragraph" w:styleId="Titolo2">
    <w:name w:val="heading 2"/>
    <w:basedOn w:val="Normale"/>
    <w:next w:val="Normale"/>
    <w:link w:val="Titolo2Carattere"/>
    <w:uiPriority w:val="9"/>
    <w:unhideWhenUsed/>
    <w:qFormat/>
    <w:rsid w:val="00B2172E"/>
    <w:pPr>
      <w:keepNext/>
      <w:spacing w:before="240" w:after="60"/>
      <w:jc w:val="left"/>
      <w:outlineLvl w:val="1"/>
    </w:pPr>
    <w:rPr>
      <w:rFonts w:ascii="Cambria" w:hAnsi="Cambria"/>
      <w:b/>
      <w:bCs/>
      <w:i/>
      <w:iCs/>
      <w:szCs w:val="28"/>
      <w:lang w:val="x-none" w:eastAsia="x-none"/>
    </w:rPr>
  </w:style>
  <w:style w:type="paragraph" w:styleId="Titolo3">
    <w:name w:val="heading 3"/>
    <w:basedOn w:val="Normale"/>
    <w:next w:val="Normale"/>
    <w:link w:val="Titolo3Carattere"/>
    <w:uiPriority w:val="9"/>
    <w:unhideWhenUsed/>
    <w:qFormat/>
    <w:rsid w:val="00B2172E"/>
    <w:pPr>
      <w:keepNext/>
      <w:spacing w:before="240" w:after="60"/>
      <w:jc w:val="left"/>
      <w:outlineLvl w:val="2"/>
    </w:pPr>
    <w:rPr>
      <w:rFonts w:ascii="Cambria" w:hAnsi="Cambria"/>
      <w:b/>
      <w:bCs/>
      <w:sz w:val="26"/>
      <w:szCs w:val="26"/>
      <w:lang w:val="x-none" w:eastAsia="x-none"/>
    </w:rPr>
  </w:style>
  <w:style w:type="paragraph" w:styleId="Titolo4">
    <w:name w:val="heading 4"/>
    <w:basedOn w:val="Normale"/>
    <w:next w:val="Normale"/>
    <w:link w:val="Titolo4Carattere"/>
    <w:uiPriority w:val="9"/>
    <w:semiHidden/>
    <w:unhideWhenUsed/>
    <w:qFormat/>
    <w:rsid w:val="00B2172E"/>
    <w:pPr>
      <w:keepNext/>
      <w:spacing w:before="240" w:after="60"/>
      <w:jc w:val="left"/>
      <w:outlineLvl w:val="3"/>
    </w:pPr>
    <w:rPr>
      <w:rFonts w:ascii="Calibri" w:hAnsi="Calibri"/>
      <w:b/>
      <w:bCs/>
      <w:szCs w:val="28"/>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
    <w:rsid w:val="00B2172E"/>
    <w:rPr>
      <w:rFonts w:ascii="Cambria" w:eastAsia="Times New Roman" w:hAnsi="Cambria"/>
      <w:b/>
      <w:bCs/>
      <w:i/>
      <w:iCs/>
      <w:sz w:val="28"/>
      <w:szCs w:val="28"/>
      <w:lang w:val="x-none" w:eastAsia="x-none"/>
    </w:rPr>
  </w:style>
  <w:style w:type="character" w:customStyle="1" w:styleId="Titolo3Carattere">
    <w:name w:val="Titolo 3 Carattere"/>
    <w:link w:val="Titolo3"/>
    <w:uiPriority w:val="9"/>
    <w:rsid w:val="00B2172E"/>
    <w:rPr>
      <w:rFonts w:ascii="Cambria" w:eastAsia="Times New Roman" w:hAnsi="Cambria"/>
      <w:b/>
      <w:bCs/>
      <w:sz w:val="26"/>
      <w:szCs w:val="26"/>
      <w:lang w:val="x-none" w:eastAsia="x-none"/>
    </w:rPr>
  </w:style>
  <w:style w:type="character" w:customStyle="1" w:styleId="Titolo4Carattere">
    <w:name w:val="Titolo 4 Carattere"/>
    <w:link w:val="Titolo4"/>
    <w:uiPriority w:val="9"/>
    <w:semiHidden/>
    <w:rsid w:val="00B2172E"/>
    <w:rPr>
      <w:rFonts w:eastAsia="Times New Roman"/>
      <w:b/>
      <w:bCs/>
      <w:sz w:val="28"/>
      <w:szCs w:val="28"/>
      <w:lang w:val="x-none" w:eastAsia="x-none"/>
    </w:rPr>
  </w:style>
  <w:style w:type="paragraph" w:styleId="Testofumetto">
    <w:name w:val="Balloon Text"/>
    <w:basedOn w:val="Normale"/>
    <w:link w:val="TestofumettoCarattere"/>
    <w:uiPriority w:val="99"/>
    <w:semiHidden/>
    <w:unhideWhenUsed/>
    <w:rsid w:val="000D6D2F"/>
    <w:rPr>
      <w:rFonts w:ascii="Tahoma" w:hAnsi="Tahoma" w:cs="Tahoma"/>
      <w:sz w:val="16"/>
      <w:szCs w:val="16"/>
    </w:rPr>
  </w:style>
  <w:style w:type="character" w:customStyle="1" w:styleId="TestofumettoCarattere">
    <w:name w:val="Testo fumetto Carattere"/>
    <w:link w:val="Testofumetto"/>
    <w:uiPriority w:val="99"/>
    <w:semiHidden/>
    <w:rsid w:val="000D6D2F"/>
    <w:rPr>
      <w:rFonts w:ascii="Tahoma" w:eastAsia="Times New Roman" w:hAnsi="Tahoma" w:cs="Tahoma"/>
      <w:sz w:val="16"/>
      <w:szCs w:val="16"/>
      <w:lang w:eastAsia="it-IT"/>
    </w:rPr>
  </w:style>
  <w:style w:type="paragraph" w:customStyle="1" w:styleId="Corpodeltesto">
    <w:name w:val="Corpo del testo"/>
    <w:basedOn w:val="Normale"/>
    <w:link w:val="CorpodeltestoCarattere"/>
    <w:uiPriority w:val="99"/>
    <w:rsid w:val="00AA0FA1"/>
    <w:pPr>
      <w:spacing w:after="120"/>
    </w:pPr>
    <w:rPr>
      <w:lang w:val="x-none" w:eastAsia="x-none"/>
    </w:rPr>
  </w:style>
  <w:style w:type="character" w:customStyle="1" w:styleId="CorpodeltestoCarattere">
    <w:name w:val="Corpo del testo Carattere"/>
    <w:link w:val="Corpodeltesto"/>
    <w:uiPriority w:val="99"/>
    <w:rsid w:val="00AA0FA1"/>
    <w:rPr>
      <w:rFonts w:ascii="Times New Roman" w:eastAsia="Times New Roman" w:hAnsi="Times New Roman"/>
      <w:sz w:val="28"/>
      <w:szCs w:val="24"/>
      <w:lang w:val="x-none" w:eastAsia="x-none"/>
    </w:rPr>
  </w:style>
  <w:style w:type="paragraph" w:customStyle="1" w:styleId="TableParagraph">
    <w:name w:val="Table Paragraph"/>
    <w:basedOn w:val="Normale"/>
    <w:uiPriority w:val="1"/>
    <w:qFormat/>
    <w:rsid w:val="00AA0FA1"/>
    <w:pPr>
      <w:widowControl w:val="0"/>
      <w:jc w:val="left"/>
    </w:pPr>
    <w:rPr>
      <w:rFonts w:ascii="Calibri" w:eastAsia="Calibri" w:hAnsi="Calibri"/>
      <w:sz w:val="22"/>
      <w:szCs w:val="22"/>
      <w:lang w:val="en-US" w:eastAsia="en-US"/>
    </w:rPr>
  </w:style>
  <w:style w:type="paragraph" w:styleId="Intestazione">
    <w:name w:val="header"/>
    <w:basedOn w:val="Normale"/>
    <w:link w:val="IntestazioneCarattere"/>
    <w:rsid w:val="00B2172E"/>
    <w:pPr>
      <w:tabs>
        <w:tab w:val="center" w:pos="4819"/>
        <w:tab w:val="right" w:pos="9071"/>
      </w:tabs>
      <w:jc w:val="left"/>
    </w:pPr>
  </w:style>
  <w:style w:type="character" w:customStyle="1" w:styleId="IntestazioneCarattere">
    <w:name w:val="Intestazione Carattere"/>
    <w:link w:val="Intestazione"/>
    <w:rsid w:val="00B2172E"/>
    <w:rPr>
      <w:rFonts w:ascii="Times New Roman" w:eastAsia="Times New Roman" w:hAnsi="Times New Roman"/>
      <w:sz w:val="28"/>
      <w:szCs w:val="24"/>
    </w:rPr>
  </w:style>
  <w:style w:type="paragraph" w:styleId="Pidipagina">
    <w:name w:val="footer"/>
    <w:basedOn w:val="Normale"/>
    <w:link w:val="PidipaginaCarattere"/>
    <w:uiPriority w:val="99"/>
    <w:rsid w:val="00B2172E"/>
    <w:pPr>
      <w:tabs>
        <w:tab w:val="center" w:pos="4819"/>
        <w:tab w:val="right" w:pos="9638"/>
      </w:tabs>
    </w:pPr>
  </w:style>
  <w:style w:type="character" w:customStyle="1" w:styleId="PidipaginaCarattere">
    <w:name w:val="Piè di pagina Carattere"/>
    <w:link w:val="Pidipagina"/>
    <w:uiPriority w:val="99"/>
    <w:rsid w:val="00B2172E"/>
    <w:rPr>
      <w:rFonts w:ascii="Times New Roman" w:eastAsia="Times New Roman" w:hAnsi="Times New Roman"/>
      <w:sz w:val="28"/>
      <w:szCs w:val="24"/>
    </w:rPr>
  </w:style>
  <w:style w:type="character" w:styleId="Numeropagina">
    <w:name w:val="page number"/>
    <w:basedOn w:val="Carpredefinitoparagrafo"/>
    <w:rsid w:val="00B2172E"/>
  </w:style>
  <w:style w:type="paragraph" w:styleId="Paragrafoelenco">
    <w:name w:val="List Paragraph"/>
    <w:basedOn w:val="Normale"/>
    <w:qFormat/>
    <w:rsid w:val="00B2172E"/>
    <w:pPr>
      <w:spacing w:after="200" w:line="276" w:lineRule="auto"/>
      <w:ind w:left="720"/>
      <w:contextualSpacing/>
      <w:jc w:val="left"/>
    </w:pPr>
    <w:rPr>
      <w:rFonts w:ascii="Calibri" w:eastAsia="Calibri" w:hAnsi="Calibri"/>
      <w:sz w:val="22"/>
      <w:szCs w:val="22"/>
      <w:lang w:val="en-US" w:eastAsia="en-US"/>
    </w:rPr>
  </w:style>
  <w:style w:type="character" w:customStyle="1" w:styleId="Corpodeltesto3Carattere">
    <w:name w:val="Corpo del testo 3 Carattere"/>
    <w:link w:val="Corpodeltesto3"/>
    <w:uiPriority w:val="99"/>
    <w:semiHidden/>
    <w:rsid w:val="00B2172E"/>
    <w:rPr>
      <w:rFonts w:ascii="Times New Roman" w:eastAsia="Times New Roman" w:hAnsi="Times New Roman"/>
      <w:sz w:val="16"/>
      <w:szCs w:val="16"/>
      <w:lang w:val="x-none" w:eastAsia="x-none"/>
    </w:rPr>
  </w:style>
  <w:style w:type="paragraph" w:styleId="Corpodeltesto3">
    <w:name w:val="Body Text 3"/>
    <w:basedOn w:val="Normale"/>
    <w:link w:val="Corpodeltesto3Carattere"/>
    <w:uiPriority w:val="99"/>
    <w:semiHidden/>
    <w:unhideWhenUsed/>
    <w:rsid w:val="00B2172E"/>
    <w:pPr>
      <w:spacing w:after="120"/>
    </w:pPr>
    <w:rPr>
      <w:sz w:val="16"/>
      <w:szCs w:val="16"/>
      <w:lang w:val="x-none" w:eastAsia="x-none"/>
    </w:rPr>
  </w:style>
  <w:style w:type="character" w:customStyle="1" w:styleId="Corpodeltesto2Carattere">
    <w:name w:val="Corpo del testo 2 Carattere"/>
    <w:link w:val="Corpodeltesto2"/>
    <w:uiPriority w:val="99"/>
    <w:semiHidden/>
    <w:rsid w:val="00B2172E"/>
    <w:rPr>
      <w:rFonts w:ascii="Times New Roman" w:eastAsia="Times New Roman" w:hAnsi="Times New Roman"/>
      <w:sz w:val="24"/>
      <w:szCs w:val="24"/>
      <w:lang w:val="x-none" w:eastAsia="x-none"/>
    </w:rPr>
  </w:style>
  <w:style w:type="paragraph" w:styleId="Corpodeltesto2">
    <w:name w:val="Body Text 2"/>
    <w:basedOn w:val="Normale"/>
    <w:link w:val="Corpodeltesto2Carattere"/>
    <w:uiPriority w:val="99"/>
    <w:semiHidden/>
    <w:unhideWhenUsed/>
    <w:rsid w:val="00B2172E"/>
    <w:pPr>
      <w:spacing w:after="120" w:line="480" w:lineRule="auto"/>
      <w:jc w:val="left"/>
    </w:pPr>
    <w:rPr>
      <w:sz w:val="24"/>
      <w:lang w:val="x-none" w:eastAsia="x-none"/>
    </w:rPr>
  </w:style>
  <w:style w:type="paragraph" w:styleId="Titolo">
    <w:name w:val="Title"/>
    <w:basedOn w:val="Normale"/>
    <w:link w:val="TitoloCarattere"/>
    <w:qFormat/>
    <w:rsid w:val="00B2172E"/>
    <w:pPr>
      <w:jc w:val="center"/>
    </w:pPr>
    <w:rPr>
      <w:b/>
      <w:bCs/>
      <w:sz w:val="24"/>
      <w:u w:val="single"/>
      <w:lang w:val="x-none" w:eastAsia="x-none"/>
    </w:rPr>
  </w:style>
  <w:style w:type="character" w:customStyle="1" w:styleId="TitoloCarattere">
    <w:name w:val="Titolo Carattere"/>
    <w:link w:val="Titolo"/>
    <w:rsid w:val="00B2172E"/>
    <w:rPr>
      <w:rFonts w:ascii="Times New Roman" w:eastAsia="Times New Roman" w:hAnsi="Times New Roman"/>
      <w:b/>
      <w:bCs/>
      <w:sz w:val="24"/>
      <w:szCs w:val="24"/>
      <w:u w:val="single"/>
      <w:lang w:val="x-none" w:eastAsia="x-none"/>
    </w:rPr>
  </w:style>
  <w:style w:type="paragraph" w:customStyle="1" w:styleId="Anto">
    <w:name w:val="Anto"/>
    <w:basedOn w:val="Normale"/>
    <w:rsid w:val="00B2172E"/>
    <w:pPr>
      <w:suppressAutoHyphens/>
    </w:pPr>
    <w:rPr>
      <w:rFonts w:cs="Calibri"/>
      <w:sz w:val="24"/>
      <w:lang w:eastAsia="ar-SA"/>
    </w:rPr>
  </w:style>
  <w:style w:type="paragraph" w:styleId="NormaleWeb">
    <w:name w:val="Normal (Web)"/>
    <w:basedOn w:val="Normale"/>
    <w:uiPriority w:val="99"/>
    <w:unhideWhenUsed/>
    <w:rsid w:val="00B2172E"/>
    <w:pPr>
      <w:spacing w:before="100" w:beforeAutospacing="1" w:after="119"/>
      <w:jc w:val="left"/>
    </w:pPr>
    <w:rPr>
      <w:sz w:val="24"/>
    </w:rPr>
  </w:style>
  <w:style w:type="paragraph" w:customStyle="1" w:styleId="Default">
    <w:name w:val="Default"/>
    <w:rsid w:val="00B2172E"/>
    <w:pPr>
      <w:autoSpaceDE w:val="0"/>
      <w:autoSpaceDN w:val="0"/>
      <w:adjustRightInd w:val="0"/>
    </w:pPr>
    <w:rPr>
      <w:rFonts w:eastAsia="Times New Roman" w:cs="Calibri"/>
      <w:color w:val="000000"/>
      <w:sz w:val="24"/>
      <w:szCs w:val="24"/>
    </w:rPr>
  </w:style>
  <w:style w:type="paragraph" w:customStyle="1" w:styleId="Standard">
    <w:name w:val="Standard"/>
    <w:rsid w:val="00F571EE"/>
    <w:pPr>
      <w:suppressAutoHyphens/>
      <w:autoSpaceDN w:val="0"/>
      <w:spacing w:after="200" w:line="276" w:lineRule="auto"/>
      <w:textAlignment w:val="baseline"/>
    </w:pPr>
    <w:rPr>
      <w:rFonts w:eastAsia="SimSun" w:cs="Calibri"/>
      <w:kern w:val="3"/>
      <w:sz w:val="22"/>
      <w:szCs w:val="22"/>
      <w:lang w:eastAsia="en-US"/>
    </w:rPr>
  </w:style>
  <w:style w:type="paragraph" w:styleId="Nessunaspaziatura">
    <w:name w:val="No Spacing"/>
    <w:link w:val="NessunaspaziaturaCarattere"/>
    <w:uiPriority w:val="1"/>
    <w:qFormat/>
    <w:rsid w:val="007E549F"/>
    <w:rPr>
      <w:rFonts w:eastAsia="Times New Roman"/>
      <w:sz w:val="22"/>
      <w:szCs w:val="22"/>
    </w:rPr>
  </w:style>
  <w:style w:type="character" w:customStyle="1" w:styleId="NessunaspaziaturaCarattere">
    <w:name w:val="Nessuna spaziatura Carattere"/>
    <w:link w:val="Nessunaspaziatura"/>
    <w:uiPriority w:val="1"/>
    <w:rsid w:val="007E549F"/>
    <w:rPr>
      <w:rFonts w:eastAsia="Times New Roman"/>
      <w:sz w:val="22"/>
      <w:szCs w:val="22"/>
    </w:rPr>
  </w:style>
  <w:style w:type="paragraph" w:styleId="Corpotesto">
    <w:name w:val="Body Text"/>
    <w:basedOn w:val="Normale"/>
    <w:link w:val="CorpotestoCarattere"/>
    <w:uiPriority w:val="99"/>
    <w:semiHidden/>
    <w:unhideWhenUsed/>
    <w:rsid w:val="00D3167F"/>
    <w:pPr>
      <w:spacing w:after="120"/>
    </w:pPr>
  </w:style>
  <w:style w:type="character" w:customStyle="1" w:styleId="CorpotestoCarattere">
    <w:name w:val="Corpo testo Carattere"/>
    <w:basedOn w:val="Carpredefinitoparagrafo"/>
    <w:link w:val="Corpotesto"/>
    <w:uiPriority w:val="99"/>
    <w:semiHidden/>
    <w:rsid w:val="00D3167F"/>
    <w:rPr>
      <w:rFonts w:ascii="Times New Roman" w:eastAsia="Times New Roman" w:hAnsi="Times New Roman"/>
      <w:sz w:val="28"/>
      <w:szCs w:val="24"/>
    </w:rPr>
  </w:style>
  <w:style w:type="table" w:customStyle="1" w:styleId="TableNormal">
    <w:name w:val="Table Normal"/>
    <w:uiPriority w:val="2"/>
    <w:semiHidden/>
    <w:unhideWhenUsed/>
    <w:qFormat/>
    <w:rsid w:val="00D3167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arkedcontent">
    <w:name w:val="markedcontent"/>
    <w:basedOn w:val="Carpredefinitoparagrafo"/>
    <w:rsid w:val="00E87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10149</Words>
  <Characters>57850</Characters>
  <Application>Microsoft Office Word</Application>
  <DocSecurity>0</DocSecurity>
  <Lines>482</Lines>
  <Paragraphs>135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cp:lastModifiedBy>User</cp:lastModifiedBy>
  <cp:revision>2</cp:revision>
  <cp:lastPrinted>2022-09-06T08:40:00Z</cp:lastPrinted>
  <dcterms:created xsi:type="dcterms:W3CDTF">2023-10-22T11:55:00Z</dcterms:created>
  <dcterms:modified xsi:type="dcterms:W3CDTF">2023-10-22T11:55:00Z</dcterms:modified>
</cp:coreProperties>
</file>